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376D" w:rsidRPr="000F376D" w:rsidRDefault="000F376D" w:rsidP="000F376D">
      <w:pPr>
        <w:spacing w:after="0" w:line="240" w:lineRule="auto"/>
        <w:jc w:val="center"/>
        <w:rPr>
          <w:rFonts w:ascii="Times New Roman" w:eastAsia="Times New Roman" w:hAnsi="Times New Roman" w:cs="Times New Roman"/>
          <w:b/>
          <w:sz w:val="28"/>
          <w:szCs w:val="28"/>
          <w:lang w:eastAsia="x-none"/>
        </w:rPr>
      </w:pPr>
      <w:r w:rsidRPr="000F376D">
        <w:rPr>
          <w:rFonts w:ascii="Times New Roman" w:eastAsia="Times New Roman" w:hAnsi="Times New Roman" w:cs="Times New Roman"/>
          <w:b/>
          <w:noProof/>
          <w:sz w:val="32"/>
          <w:szCs w:val="20"/>
          <w:lang w:eastAsia="ru-RU"/>
        </w:rPr>
        <w:drawing>
          <wp:inline distT="0" distB="0" distL="0" distR="0" wp14:anchorId="7F7886B5" wp14:editId="4DD4B90D">
            <wp:extent cx="419100" cy="590550"/>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19100" cy="590550"/>
                    </a:xfrm>
                    <a:prstGeom prst="rect">
                      <a:avLst/>
                    </a:prstGeom>
                    <a:noFill/>
                    <a:ln>
                      <a:noFill/>
                    </a:ln>
                  </pic:spPr>
                </pic:pic>
              </a:graphicData>
            </a:graphic>
          </wp:inline>
        </w:drawing>
      </w:r>
    </w:p>
    <w:p w:rsidR="000F376D" w:rsidRPr="000F376D" w:rsidRDefault="000F376D" w:rsidP="000F376D">
      <w:pPr>
        <w:spacing w:after="0" w:line="240" w:lineRule="auto"/>
        <w:jc w:val="center"/>
        <w:rPr>
          <w:rFonts w:ascii="Times New Roman" w:eastAsia="Times New Roman" w:hAnsi="Times New Roman" w:cs="Times New Roman"/>
          <w:b/>
          <w:sz w:val="28"/>
          <w:szCs w:val="28"/>
          <w:lang w:val="x-none" w:eastAsia="x-none"/>
        </w:rPr>
      </w:pPr>
      <w:r w:rsidRPr="000F376D">
        <w:rPr>
          <w:rFonts w:ascii="Times New Roman" w:eastAsia="Times New Roman" w:hAnsi="Times New Roman" w:cs="Times New Roman"/>
          <w:b/>
          <w:sz w:val="28"/>
          <w:szCs w:val="28"/>
          <w:lang w:val="x-none" w:eastAsia="x-none"/>
        </w:rPr>
        <w:t>ФЕДЕРАЛЬНОЕ АГЕНТСТВО ВОЗДУШНОГО ТРАНСПОРТА</w:t>
      </w:r>
    </w:p>
    <w:p w:rsidR="000F376D" w:rsidRPr="000F376D" w:rsidRDefault="000F376D" w:rsidP="000F376D">
      <w:pPr>
        <w:spacing w:after="0" w:line="240" w:lineRule="auto"/>
        <w:jc w:val="center"/>
        <w:rPr>
          <w:rFonts w:ascii="Times New Roman" w:eastAsia="Times New Roman" w:hAnsi="Times New Roman" w:cs="Times New Roman"/>
          <w:sz w:val="28"/>
          <w:szCs w:val="28"/>
          <w:lang w:eastAsia="ru-RU"/>
        </w:rPr>
      </w:pPr>
      <w:r w:rsidRPr="000F376D">
        <w:rPr>
          <w:rFonts w:ascii="Times New Roman" w:eastAsia="Times New Roman" w:hAnsi="Times New Roman" w:cs="Times New Roman"/>
          <w:sz w:val="28"/>
          <w:szCs w:val="28"/>
          <w:lang w:eastAsia="ru-RU"/>
        </w:rPr>
        <w:t>(РОСАВИАЦИЯ)</w:t>
      </w:r>
    </w:p>
    <w:p w:rsidR="000F376D" w:rsidRPr="000F376D" w:rsidRDefault="000F376D" w:rsidP="000F376D">
      <w:pPr>
        <w:spacing w:after="0" w:line="240" w:lineRule="auto"/>
        <w:jc w:val="center"/>
        <w:rPr>
          <w:rFonts w:ascii="Times New Roman" w:eastAsia="Times New Roman" w:hAnsi="Times New Roman" w:cs="Times New Roman"/>
          <w:b/>
          <w:sz w:val="28"/>
          <w:szCs w:val="28"/>
          <w:lang w:eastAsia="ru-RU"/>
        </w:rPr>
      </w:pPr>
    </w:p>
    <w:p w:rsidR="000F376D" w:rsidRPr="000F376D" w:rsidRDefault="000F376D" w:rsidP="000F376D">
      <w:pPr>
        <w:spacing w:after="0" w:line="240" w:lineRule="auto"/>
        <w:jc w:val="center"/>
        <w:rPr>
          <w:rFonts w:ascii="Times New Roman" w:eastAsia="Times New Roman" w:hAnsi="Times New Roman" w:cs="Times New Roman"/>
          <w:sz w:val="28"/>
          <w:szCs w:val="28"/>
          <w:lang w:eastAsia="ru-RU"/>
        </w:rPr>
      </w:pPr>
      <w:r w:rsidRPr="000F376D">
        <w:rPr>
          <w:rFonts w:ascii="Times New Roman" w:eastAsia="Times New Roman" w:hAnsi="Times New Roman" w:cs="Times New Roman"/>
          <w:sz w:val="28"/>
          <w:szCs w:val="28"/>
          <w:lang w:eastAsia="ru-RU"/>
        </w:rPr>
        <w:t xml:space="preserve">ФЕДЕРАЛЬНОЕ ГОСУДАРСТВЕННОЕ ОБРАЗОВАТЕЛЬНОЕ </w:t>
      </w:r>
    </w:p>
    <w:p w:rsidR="000F376D" w:rsidRPr="000F376D" w:rsidRDefault="000F376D" w:rsidP="000F376D">
      <w:pPr>
        <w:spacing w:after="0" w:line="240" w:lineRule="auto"/>
        <w:jc w:val="center"/>
        <w:rPr>
          <w:rFonts w:ascii="Times New Roman" w:eastAsia="Times New Roman" w:hAnsi="Times New Roman" w:cs="Times New Roman"/>
          <w:sz w:val="28"/>
          <w:szCs w:val="28"/>
          <w:lang w:eastAsia="ru-RU"/>
        </w:rPr>
      </w:pPr>
      <w:r w:rsidRPr="000F376D">
        <w:rPr>
          <w:rFonts w:ascii="Times New Roman" w:eastAsia="Times New Roman" w:hAnsi="Times New Roman" w:cs="Times New Roman"/>
          <w:sz w:val="28"/>
          <w:szCs w:val="28"/>
          <w:lang w:eastAsia="ru-RU"/>
        </w:rPr>
        <w:t>УЧРЕЖДЕНИЕ ВЫСШЕГО ОБРАЗОВАНИЯ</w:t>
      </w:r>
    </w:p>
    <w:p w:rsidR="000F376D" w:rsidRPr="000F376D" w:rsidRDefault="000F376D" w:rsidP="000F376D">
      <w:pPr>
        <w:spacing w:after="0" w:line="240" w:lineRule="auto"/>
        <w:jc w:val="center"/>
        <w:rPr>
          <w:rFonts w:ascii="Times New Roman" w:eastAsia="Times New Roman" w:hAnsi="Times New Roman" w:cs="Times New Roman"/>
          <w:b/>
          <w:sz w:val="28"/>
          <w:szCs w:val="28"/>
          <w:lang w:eastAsia="ru-RU"/>
        </w:rPr>
      </w:pPr>
      <w:r w:rsidRPr="000F376D">
        <w:rPr>
          <w:rFonts w:ascii="Times New Roman" w:eastAsia="Times New Roman" w:hAnsi="Times New Roman" w:cs="Times New Roman"/>
          <w:b/>
          <w:sz w:val="28"/>
          <w:szCs w:val="28"/>
          <w:lang w:eastAsia="ru-RU"/>
        </w:rPr>
        <w:t xml:space="preserve">«МОСКОВСКИЙ ГОСУДАРСТВЕННЫЙ ТЕХНИЧЕСКИЙ </w:t>
      </w:r>
    </w:p>
    <w:p w:rsidR="000F376D" w:rsidRPr="000F376D" w:rsidRDefault="000F376D" w:rsidP="000F376D">
      <w:pPr>
        <w:spacing w:after="0" w:line="240" w:lineRule="auto"/>
        <w:jc w:val="center"/>
        <w:rPr>
          <w:rFonts w:ascii="Times New Roman" w:eastAsia="Times New Roman" w:hAnsi="Times New Roman" w:cs="Times New Roman"/>
          <w:b/>
          <w:sz w:val="28"/>
          <w:szCs w:val="28"/>
          <w:lang w:eastAsia="ru-RU"/>
        </w:rPr>
      </w:pPr>
      <w:r w:rsidRPr="000F376D">
        <w:rPr>
          <w:rFonts w:ascii="Times New Roman" w:eastAsia="Times New Roman" w:hAnsi="Times New Roman" w:cs="Times New Roman"/>
          <w:b/>
          <w:sz w:val="28"/>
          <w:szCs w:val="28"/>
          <w:lang w:eastAsia="ru-RU"/>
        </w:rPr>
        <w:t>УНИВЕРСИТЕТ ГРАЖДАНСКОЙ АВИАЦИИ» (МГТУ ГА)</w:t>
      </w:r>
    </w:p>
    <w:p w:rsidR="000F376D" w:rsidRPr="000F376D" w:rsidRDefault="000F376D" w:rsidP="000F376D">
      <w:pPr>
        <w:spacing w:after="0" w:line="240" w:lineRule="auto"/>
        <w:rPr>
          <w:rFonts w:ascii="Times New Roman" w:eastAsia="Times New Roman" w:hAnsi="Times New Roman" w:cs="Times New Roman"/>
          <w:sz w:val="28"/>
          <w:szCs w:val="28"/>
          <w:lang w:eastAsia="ru-RU"/>
        </w:rPr>
      </w:pPr>
    </w:p>
    <w:p w:rsidR="000F376D" w:rsidRPr="000F376D" w:rsidRDefault="000F376D" w:rsidP="000F376D">
      <w:pPr>
        <w:suppressAutoHyphens/>
        <w:autoSpaceDE w:val="0"/>
        <w:autoSpaceDN w:val="0"/>
        <w:adjustRightInd w:val="0"/>
        <w:spacing w:after="0" w:line="240" w:lineRule="auto"/>
        <w:rPr>
          <w:rFonts w:ascii="Times New Roman" w:eastAsia="Times New Roman" w:hAnsi="Times New Roman" w:cs="Times New Roman"/>
          <w:b/>
          <w:sz w:val="28"/>
          <w:szCs w:val="28"/>
          <w:lang w:eastAsia="ru-RU"/>
        </w:rPr>
      </w:pPr>
      <w:r w:rsidRPr="000F376D">
        <w:rPr>
          <w:rFonts w:ascii="Times New Roman" w:eastAsia="Times New Roman" w:hAnsi="Times New Roman" w:cs="Times New Roman"/>
          <w:b/>
          <w:sz w:val="28"/>
          <w:szCs w:val="28"/>
          <w:lang w:eastAsia="ru-RU"/>
        </w:rPr>
        <w:t xml:space="preserve">     </w:t>
      </w:r>
    </w:p>
    <w:p w:rsidR="000F376D" w:rsidRPr="000F376D" w:rsidRDefault="000F376D" w:rsidP="000F376D">
      <w:pPr>
        <w:suppressAutoHyphens/>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p w:rsidR="000F376D" w:rsidRPr="000F376D" w:rsidRDefault="000F376D" w:rsidP="000F376D">
      <w:pPr>
        <w:suppressAutoHyphen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0F376D" w:rsidRPr="000F376D" w:rsidRDefault="000F376D" w:rsidP="000F376D">
      <w:pPr>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0F376D">
        <w:rPr>
          <w:rFonts w:ascii="Times New Roman" w:eastAsia="Times New Roman" w:hAnsi="Times New Roman" w:cs="Times New Roman"/>
          <w:b/>
          <w:sz w:val="28"/>
          <w:szCs w:val="28"/>
          <w:lang w:eastAsia="ru-RU"/>
        </w:rPr>
        <w:t>АННОТАЦИИ К РАБОЧИМ ПРОГРАММАМ ДИСЦИПЛИН</w:t>
      </w:r>
    </w:p>
    <w:p w:rsidR="000F376D" w:rsidRPr="000F376D" w:rsidRDefault="000F376D" w:rsidP="000F376D">
      <w:pPr>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0F376D" w:rsidRPr="000F376D" w:rsidRDefault="000F376D" w:rsidP="000F376D">
      <w:pPr>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0F376D" w:rsidRPr="000F376D" w:rsidRDefault="000F376D" w:rsidP="000F376D">
      <w:pPr>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0F376D" w:rsidRPr="000F376D" w:rsidRDefault="000F376D" w:rsidP="000F376D">
      <w:pPr>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0F376D" w:rsidRPr="000F376D" w:rsidRDefault="000F376D" w:rsidP="000F376D">
      <w:pPr>
        <w:suppressAutoHyphens/>
        <w:autoSpaceDE w:val="0"/>
        <w:autoSpaceDN w:val="0"/>
        <w:adjustRightInd w:val="0"/>
        <w:spacing w:after="0" w:line="240" w:lineRule="auto"/>
        <w:jc w:val="center"/>
        <w:rPr>
          <w:rFonts w:ascii="Times New Roman" w:eastAsia="Times New Roman" w:hAnsi="Times New Roman" w:cs="Times New Roman"/>
          <w:b/>
          <w:sz w:val="28"/>
          <w:szCs w:val="28"/>
          <w:u w:val="single"/>
          <w:lang w:eastAsia="ru-RU"/>
        </w:rPr>
      </w:pPr>
      <w:r w:rsidRPr="000F376D">
        <w:rPr>
          <w:rFonts w:ascii="Times New Roman" w:eastAsia="Times New Roman" w:hAnsi="Times New Roman" w:cs="Times New Roman"/>
          <w:b/>
          <w:sz w:val="28"/>
          <w:szCs w:val="28"/>
          <w:u w:val="single"/>
          <w:lang w:eastAsia="ru-RU"/>
        </w:rPr>
        <w:t>Направление подготовки</w:t>
      </w:r>
    </w:p>
    <w:p w:rsidR="000F376D" w:rsidRPr="000F376D" w:rsidRDefault="000F376D" w:rsidP="000F376D">
      <w:pPr>
        <w:suppressAutoHyphens/>
        <w:autoSpaceDE w:val="0"/>
        <w:autoSpaceDN w:val="0"/>
        <w:adjustRightInd w:val="0"/>
        <w:spacing w:after="0" w:line="240" w:lineRule="auto"/>
        <w:jc w:val="center"/>
        <w:rPr>
          <w:rFonts w:ascii="Times New Roman" w:eastAsia="Times New Roman" w:hAnsi="Times New Roman" w:cs="Times New Roman"/>
          <w:b/>
          <w:sz w:val="28"/>
          <w:szCs w:val="28"/>
          <w:u w:val="single"/>
          <w:lang w:eastAsia="ru-RU"/>
        </w:rPr>
      </w:pPr>
      <w:r w:rsidRPr="000F376D">
        <w:rPr>
          <w:rFonts w:ascii="Times New Roman" w:eastAsia="Times New Roman" w:hAnsi="Times New Roman" w:cs="Times New Roman"/>
          <w:b/>
          <w:sz w:val="28"/>
          <w:szCs w:val="28"/>
          <w:u w:val="single"/>
          <w:lang w:eastAsia="ru-RU"/>
        </w:rPr>
        <w:t xml:space="preserve"> 25.04.02 Техническая эксплуатация авиационных</w:t>
      </w:r>
    </w:p>
    <w:p w:rsidR="000F376D" w:rsidRPr="000F376D" w:rsidRDefault="000F376D" w:rsidP="000F376D">
      <w:pPr>
        <w:suppressAutoHyphens/>
        <w:autoSpaceDE w:val="0"/>
        <w:autoSpaceDN w:val="0"/>
        <w:adjustRightInd w:val="0"/>
        <w:spacing w:after="0" w:line="240" w:lineRule="auto"/>
        <w:jc w:val="center"/>
        <w:rPr>
          <w:rFonts w:ascii="Times New Roman" w:eastAsia="Times New Roman" w:hAnsi="Times New Roman" w:cs="Times New Roman"/>
          <w:b/>
          <w:sz w:val="28"/>
          <w:szCs w:val="28"/>
          <w:u w:val="single"/>
          <w:lang w:eastAsia="ru-RU"/>
        </w:rPr>
      </w:pPr>
      <w:proofErr w:type="spellStart"/>
      <w:r w:rsidRPr="000F376D">
        <w:rPr>
          <w:rFonts w:ascii="Times New Roman" w:eastAsia="Times New Roman" w:hAnsi="Times New Roman" w:cs="Times New Roman"/>
          <w:b/>
          <w:sz w:val="28"/>
          <w:szCs w:val="28"/>
          <w:u w:val="single"/>
          <w:lang w:eastAsia="ru-RU"/>
        </w:rPr>
        <w:t>электросистем</w:t>
      </w:r>
      <w:proofErr w:type="spellEnd"/>
      <w:r w:rsidRPr="000F376D">
        <w:rPr>
          <w:rFonts w:ascii="Times New Roman" w:eastAsia="Times New Roman" w:hAnsi="Times New Roman" w:cs="Times New Roman"/>
          <w:b/>
          <w:sz w:val="28"/>
          <w:szCs w:val="28"/>
          <w:u w:val="single"/>
          <w:lang w:eastAsia="ru-RU"/>
        </w:rPr>
        <w:t xml:space="preserve"> </w:t>
      </w:r>
      <w:proofErr w:type="gramStart"/>
      <w:r w:rsidRPr="000F376D">
        <w:rPr>
          <w:rFonts w:ascii="Times New Roman" w:eastAsia="Times New Roman" w:hAnsi="Times New Roman" w:cs="Times New Roman"/>
          <w:b/>
          <w:sz w:val="28"/>
          <w:szCs w:val="28"/>
          <w:u w:val="single"/>
          <w:lang w:eastAsia="ru-RU"/>
        </w:rPr>
        <w:t>и  пилотажно</w:t>
      </w:r>
      <w:proofErr w:type="gramEnd"/>
      <w:r w:rsidRPr="000F376D">
        <w:rPr>
          <w:rFonts w:ascii="Times New Roman" w:eastAsia="Times New Roman" w:hAnsi="Times New Roman" w:cs="Times New Roman"/>
          <w:b/>
          <w:sz w:val="28"/>
          <w:szCs w:val="28"/>
          <w:u w:val="single"/>
          <w:lang w:eastAsia="ru-RU"/>
        </w:rPr>
        <w:t>-навигационных комплексов</w:t>
      </w:r>
    </w:p>
    <w:p w:rsidR="000F376D" w:rsidRPr="000F376D" w:rsidRDefault="000F376D" w:rsidP="000F376D">
      <w:pPr>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0F376D" w:rsidRPr="000F376D" w:rsidRDefault="000F376D" w:rsidP="000F376D">
      <w:pPr>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0F376D">
        <w:rPr>
          <w:rFonts w:ascii="Times New Roman" w:eastAsia="Times New Roman" w:hAnsi="Times New Roman" w:cs="Times New Roman"/>
          <w:b/>
          <w:sz w:val="28"/>
          <w:szCs w:val="28"/>
          <w:lang w:eastAsia="ru-RU"/>
        </w:rPr>
        <w:t>Направленность образовательной программы</w:t>
      </w:r>
    </w:p>
    <w:p w:rsidR="000F376D" w:rsidRPr="000F376D" w:rsidRDefault="000F376D" w:rsidP="000F376D">
      <w:pPr>
        <w:suppressAutoHyphens/>
        <w:autoSpaceDE w:val="0"/>
        <w:autoSpaceDN w:val="0"/>
        <w:adjustRightInd w:val="0"/>
        <w:spacing w:after="0" w:line="240" w:lineRule="auto"/>
        <w:jc w:val="center"/>
        <w:rPr>
          <w:rFonts w:ascii="Times New Roman" w:eastAsia="Times New Roman" w:hAnsi="Times New Roman" w:cs="Times New Roman"/>
          <w:b/>
          <w:sz w:val="28"/>
          <w:szCs w:val="28"/>
          <w:u w:val="single"/>
          <w:lang w:eastAsia="ru-RU"/>
        </w:rPr>
      </w:pPr>
      <w:r w:rsidRPr="000F376D">
        <w:rPr>
          <w:rFonts w:ascii="Times New Roman" w:eastAsia="Times New Roman" w:hAnsi="Times New Roman" w:cs="Times New Roman"/>
          <w:b/>
          <w:sz w:val="28"/>
          <w:szCs w:val="28"/>
          <w:u w:val="single"/>
          <w:lang w:eastAsia="ru-RU"/>
        </w:rPr>
        <w:t xml:space="preserve">Управление процессами технической эксплуатации авиационных </w:t>
      </w:r>
    </w:p>
    <w:p w:rsidR="000F376D" w:rsidRPr="000F376D" w:rsidRDefault="000F376D" w:rsidP="000F376D">
      <w:pPr>
        <w:suppressAutoHyphens/>
        <w:autoSpaceDE w:val="0"/>
        <w:autoSpaceDN w:val="0"/>
        <w:adjustRightInd w:val="0"/>
        <w:spacing w:after="0" w:line="240" w:lineRule="auto"/>
        <w:jc w:val="center"/>
        <w:rPr>
          <w:rFonts w:ascii="Times New Roman" w:eastAsia="Times New Roman" w:hAnsi="Times New Roman" w:cs="Times New Roman"/>
          <w:b/>
          <w:sz w:val="28"/>
          <w:szCs w:val="28"/>
          <w:u w:val="single"/>
          <w:lang w:eastAsia="ru-RU"/>
        </w:rPr>
      </w:pPr>
      <w:proofErr w:type="spellStart"/>
      <w:r w:rsidRPr="000F376D">
        <w:rPr>
          <w:rFonts w:ascii="Times New Roman" w:eastAsia="Times New Roman" w:hAnsi="Times New Roman" w:cs="Times New Roman"/>
          <w:b/>
          <w:sz w:val="28"/>
          <w:szCs w:val="28"/>
          <w:u w:val="single"/>
          <w:lang w:eastAsia="ru-RU"/>
        </w:rPr>
        <w:t>электросистем</w:t>
      </w:r>
      <w:proofErr w:type="spellEnd"/>
      <w:r w:rsidRPr="000F376D">
        <w:rPr>
          <w:rFonts w:ascii="Times New Roman" w:eastAsia="Times New Roman" w:hAnsi="Times New Roman" w:cs="Times New Roman"/>
          <w:b/>
          <w:sz w:val="28"/>
          <w:szCs w:val="28"/>
          <w:u w:val="single"/>
          <w:lang w:eastAsia="ru-RU"/>
        </w:rPr>
        <w:t xml:space="preserve"> </w:t>
      </w:r>
      <w:proofErr w:type="gramStart"/>
      <w:r w:rsidRPr="000F376D">
        <w:rPr>
          <w:rFonts w:ascii="Times New Roman" w:eastAsia="Times New Roman" w:hAnsi="Times New Roman" w:cs="Times New Roman"/>
          <w:b/>
          <w:sz w:val="28"/>
          <w:szCs w:val="28"/>
          <w:u w:val="single"/>
          <w:lang w:eastAsia="ru-RU"/>
        </w:rPr>
        <w:t>и  пилотажно</w:t>
      </w:r>
      <w:proofErr w:type="gramEnd"/>
      <w:r w:rsidRPr="000F376D">
        <w:rPr>
          <w:rFonts w:ascii="Times New Roman" w:eastAsia="Times New Roman" w:hAnsi="Times New Roman" w:cs="Times New Roman"/>
          <w:b/>
          <w:sz w:val="28"/>
          <w:szCs w:val="28"/>
          <w:u w:val="single"/>
          <w:lang w:eastAsia="ru-RU"/>
        </w:rPr>
        <w:t>-навигационных комплексов</w:t>
      </w:r>
    </w:p>
    <w:p w:rsidR="000F376D" w:rsidRPr="000F376D" w:rsidRDefault="000F376D" w:rsidP="000F376D">
      <w:pPr>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0F376D" w:rsidRPr="000F376D" w:rsidRDefault="000F376D" w:rsidP="000F376D">
      <w:pPr>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0F376D" w:rsidRPr="000F376D" w:rsidRDefault="000F376D" w:rsidP="000F376D">
      <w:pPr>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0F376D" w:rsidRPr="000F376D" w:rsidRDefault="000F376D" w:rsidP="000F376D">
      <w:pPr>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0F376D" w:rsidRPr="000F376D" w:rsidRDefault="000F376D" w:rsidP="000F376D">
      <w:pPr>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0F376D">
        <w:rPr>
          <w:rFonts w:ascii="Times New Roman" w:eastAsia="Times New Roman" w:hAnsi="Times New Roman" w:cs="Times New Roman"/>
          <w:b/>
          <w:sz w:val="28"/>
          <w:szCs w:val="28"/>
          <w:lang w:eastAsia="ru-RU"/>
        </w:rPr>
        <w:t>Квалификация (степень)</w:t>
      </w:r>
    </w:p>
    <w:p w:rsidR="000F376D" w:rsidRPr="000F376D" w:rsidRDefault="000F376D" w:rsidP="000F376D">
      <w:pPr>
        <w:suppressAutoHyphens/>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0F376D">
        <w:rPr>
          <w:rFonts w:ascii="Times New Roman" w:eastAsia="Times New Roman" w:hAnsi="Times New Roman" w:cs="Times New Roman"/>
          <w:bCs/>
          <w:sz w:val="28"/>
          <w:szCs w:val="28"/>
          <w:lang w:eastAsia="ru-RU"/>
        </w:rPr>
        <w:t>(магистр)</w:t>
      </w:r>
    </w:p>
    <w:p w:rsidR="000F376D" w:rsidRPr="000F376D" w:rsidRDefault="000F376D" w:rsidP="000F376D">
      <w:pPr>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0F376D" w:rsidRPr="000F376D" w:rsidRDefault="000F376D" w:rsidP="000F376D">
      <w:pPr>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0F376D" w:rsidRPr="000F376D" w:rsidRDefault="000F376D" w:rsidP="000F376D">
      <w:pPr>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0F376D">
        <w:rPr>
          <w:rFonts w:ascii="Times New Roman" w:eastAsia="Times New Roman" w:hAnsi="Times New Roman" w:cs="Times New Roman"/>
          <w:b/>
          <w:sz w:val="28"/>
          <w:szCs w:val="28"/>
          <w:lang w:eastAsia="ru-RU"/>
        </w:rPr>
        <w:t>Форма обучения</w:t>
      </w:r>
    </w:p>
    <w:p w:rsidR="000F376D" w:rsidRPr="000F376D" w:rsidRDefault="000F376D" w:rsidP="000F376D">
      <w:pPr>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0F376D">
        <w:rPr>
          <w:rFonts w:ascii="Times New Roman" w:eastAsia="Times New Roman" w:hAnsi="Times New Roman" w:cs="Times New Roman"/>
          <w:sz w:val="28"/>
          <w:szCs w:val="28"/>
          <w:lang w:eastAsia="ru-RU"/>
        </w:rPr>
        <w:t>(очная, заочная)</w:t>
      </w:r>
    </w:p>
    <w:p w:rsidR="000F376D" w:rsidRPr="000F376D" w:rsidRDefault="000F376D" w:rsidP="000F376D">
      <w:pPr>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0F376D" w:rsidRPr="000F376D" w:rsidRDefault="000F376D" w:rsidP="000F376D">
      <w:pPr>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0F376D" w:rsidRPr="000F376D" w:rsidRDefault="000F376D" w:rsidP="000F376D">
      <w:pPr>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0F376D" w:rsidRPr="000F376D" w:rsidRDefault="000F376D" w:rsidP="000F376D">
      <w:pPr>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0F376D" w:rsidRPr="000F376D" w:rsidRDefault="000F376D" w:rsidP="000F376D">
      <w:pPr>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0F376D" w:rsidRPr="000F376D" w:rsidRDefault="000F376D" w:rsidP="000F376D">
      <w:pPr>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0F376D" w:rsidRPr="000F376D" w:rsidRDefault="000F376D" w:rsidP="000F376D">
      <w:pPr>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0F376D" w:rsidRPr="000F376D" w:rsidRDefault="000F376D" w:rsidP="000F376D">
      <w:pPr>
        <w:autoSpaceDE w:val="0"/>
        <w:autoSpaceDN w:val="0"/>
        <w:adjustRightInd w:val="0"/>
        <w:spacing w:after="0" w:line="240" w:lineRule="auto"/>
        <w:ind w:right="140"/>
        <w:jc w:val="center"/>
        <w:rPr>
          <w:rFonts w:ascii="Times New Roman" w:eastAsia="Times New Roman" w:hAnsi="Times New Roman" w:cs="Times New Roman"/>
          <w:b/>
          <w:sz w:val="28"/>
          <w:szCs w:val="28"/>
          <w:lang w:eastAsia="ru-RU"/>
        </w:rPr>
      </w:pPr>
      <w:r w:rsidRPr="000F376D">
        <w:rPr>
          <w:rFonts w:ascii="Times New Roman" w:eastAsia="Times New Roman" w:hAnsi="Times New Roman" w:cs="Times New Roman"/>
          <w:b/>
          <w:sz w:val="28"/>
          <w:szCs w:val="28"/>
          <w:lang w:eastAsia="ru-RU"/>
        </w:rPr>
        <w:t>Москва, 2021</w:t>
      </w:r>
    </w:p>
    <w:p w:rsidR="000F376D" w:rsidRPr="000F376D" w:rsidRDefault="000F376D" w:rsidP="000F376D">
      <w:pPr>
        <w:autoSpaceDE w:val="0"/>
        <w:autoSpaceDN w:val="0"/>
        <w:adjustRightInd w:val="0"/>
        <w:spacing w:after="0" w:line="240" w:lineRule="auto"/>
        <w:jc w:val="center"/>
        <w:rPr>
          <w:rFonts w:ascii="Times New Roman" w:eastAsia="Times New Roman" w:hAnsi="Times New Roman" w:cs="Times New Roman"/>
          <w:b/>
          <w:sz w:val="28"/>
          <w:szCs w:val="28"/>
        </w:rPr>
      </w:pPr>
    </w:p>
    <w:p w:rsidR="00803D8E" w:rsidRDefault="0018068F" w:rsidP="00803D8E">
      <w:pPr>
        <w:jc w:val="center"/>
        <w:rPr>
          <w:rFonts w:ascii="Times New Roman" w:hAnsi="Times New Roman"/>
          <w:b/>
          <w:sz w:val="28"/>
          <w:szCs w:val="28"/>
        </w:rPr>
      </w:pPr>
      <w:bookmarkStart w:id="0" w:name="_GoBack"/>
      <w:bookmarkEnd w:id="0"/>
      <w:r w:rsidRPr="0018068F">
        <w:rPr>
          <w:rFonts w:ascii="Times New Roman" w:hAnsi="Times New Roman"/>
          <w:b/>
          <w:sz w:val="28"/>
          <w:szCs w:val="28"/>
        </w:rPr>
        <w:lastRenderedPageBreak/>
        <w:t xml:space="preserve">Б1.ОД.1 </w:t>
      </w:r>
      <w:r w:rsidR="00803D8E" w:rsidRPr="00803D8E">
        <w:rPr>
          <w:rFonts w:ascii="Times New Roman" w:hAnsi="Times New Roman"/>
          <w:b/>
          <w:sz w:val="28"/>
          <w:szCs w:val="28"/>
        </w:rPr>
        <w:t>Философские проблемы</w:t>
      </w:r>
      <w:r w:rsidR="00FB3C2D">
        <w:rPr>
          <w:rFonts w:ascii="Times New Roman" w:hAnsi="Times New Roman"/>
          <w:b/>
          <w:sz w:val="28"/>
          <w:szCs w:val="28"/>
        </w:rPr>
        <w:br/>
      </w:r>
      <w:r w:rsidR="00803D8E" w:rsidRPr="00803D8E">
        <w:rPr>
          <w:rFonts w:ascii="Times New Roman" w:hAnsi="Times New Roman"/>
          <w:b/>
          <w:sz w:val="28"/>
          <w:szCs w:val="28"/>
        </w:rPr>
        <w:t xml:space="preserve"> науки и техники </w:t>
      </w:r>
    </w:p>
    <w:p w:rsidR="0018068F" w:rsidRPr="001A376F" w:rsidRDefault="00803D8E" w:rsidP="00803D8E">
      <w:pPr>
        <w:spacing w:after="0" w:line="240" w:lineRule="auto"/>
        <w:ind w:firstLine="709"/>
        <w:jc w:val="both"/>
        <w:rPr>
          <w:rFonts w:ascii="Times New Roman" w:hAnsi="Times New Roman"/>
          <w:b/>
          <w:sz w:val="24"/>
          <w:szCs w:val="24"/>
        </w:rPr>
      </w:pPr>
      <w:r>
        <w:rPr>
          <w:rFonts w:ascii="Times New Roman" w:hAnsi="Times New Roman"/>
          <w:b/>
          <w:sz w:val="28"/>
          <w:szCs w:val="28"/>
        </w:rPr>
        <w:t>1. </w:t>
      </w:r>
      <w:r w:rsidR="0018068F" w:rsidRPr="001A376F">
        <w:rPr>
          <w:rFonts w:ascii="Times New Roman" w:hAnsi="Times New Roman"/>
          <w:b/>
          <w:sz w:val="24"/>
          <w:szCs w:val="24"/>
        </w:rPr>
        <w:t xml:space="preserve">Общие положения </w:t>
      </w:r>
    </w:p>
    <w:p w:rsidR="00872E1F" w:rsidRPr="00872E1F" w:rsidRDefault="0018068F" w:rsidP="00872E1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A8205D">
        <w:rPr>
          <w:rFonts w:ascii="Times New Roman" w:hAnsi="Times New Roman"/>
          <w:sz w:val="24"/>
          <w:szCs w:val="24"/>
        </w:rPr>
        <w:t>1.1.</w:t>
      </w:r>
      <w:r w:rsidRPr="001A376F">
        <w:rPr>
          <w:rFonts w:ascii="Times New Roman" w:hAnsi="Times New Roman"/>
          <w:b/>
          <w:i/>
          <w:sz w:val="24"/>
          <w:szCs w:val="24"/>
        </w:rPr>
        <w:t xml:space="preserve"> </w:t>
      </w:r>
      <w:r w:rsidR="00872E1F" w:rsidRPr="00872E1F">
        <w:rPr>
          <w:rFonts w:ascii="Times New Roman" w:eastAsia="Times New Roman" w:hAnsi="Times New Roman" w:cs="Times New Roman"/>
          <w:sz w:val="24"/>
          <w:szCs w:val="24"/>
          <w:lang w:eastAsia="ru-RU"/>
        </w:rPr>
        <w:t>Целью освоения дисциплины «Философские проблемы науки и техники» является формирование знаний о закономерностях и тенденциях развития науки и техники, специфике технического знания, роли науки и техники в жизни общества.</w:t>
      </w:r>
    </w:p>
    <w:p w:rsidR="00872E1F" w:rsidRPr="00872E1F" w:rsidRDefault="00872E1F" w:rsidP="00872E1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72E1F">
        <w:rPr>
          <w:rFonts w:ascii="Times New Roman" w:eastAsia="Times New Roman" w:hAnsi="Times New Roman" w:cs="Times New Roman"/>
          <w:sz w:val="24"/>
          <w:szCs w:val="24"/>
          <w:lang w:eastAsia="ru-RU"/>
        </w:rPr>
        <w:t>Задачи изучения дисциплины</w:t>
      </w:r>
    </w:p>
    <w:p w:rsidR="00872E1F" w:rsidRPr="00872E1F" w:rsidRDefault="00872E1F" w:rsidP="00872E1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72E1F">
        <w:rPr>
          <w:rFonts w:ascii="Times New Roman" w:eastAsia="Times New Roman" w:hAnsi="Times New Roman" w:cs="Times New Roman"/>
          <w:sz w:val="24"/>
          <w:szCs w:val="24"/>
          <w:lang w:eastAsia="ru-RU"/>
        </w:rPr>
        <w:t xml:space="preserve">- сформировать целостное представление об исторически сложившихся и своеобразно проявляющихся в современных условиях всесторонних и многообразных взаимоотношениях и взаимодействиях философии, науки и техники; </w:t>
      </w:r>
    </w:p>
    <w:p w:rsidR="00872E1F" w:rsidRPr="00872E1F" w:rsidRDefault="00872E1F" w:rsidP="00872E1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72E1F">
        <w:rPr>
          <w:rFonts w:ascii="Times New Roman" w:eastAsia="Times New Roman" w:hAnsi="Times New Roman" w:cs="Times New Roman"/>
          <w:sz w:val="24"/>
          <w:szCs w:val="24"/>
          <w:lang w:eastAsia="ru-RU"/>
        </w:rPr>
        <w:t>- дать общее представление об основных методологических концепциях</w:t>
      </w:r>
    </w:p>
    <w:p w:rsidR="00872E1F" w:rsidRPr="00872E1F" w:rsidRDefault="00872E1F" w:rsidP="00872E1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72E1F">
        <w:rPr>
          <w:rFonts w:ascii="Times New Roman" w:eastAsia="Times New Roman" w:hAnsi="Times New Roman" w:cs="Times New Roman"/>
          <w:sz w:val="24"/>
          <w:szCs w:val="24"/>
          <w:lang w:eastAsia="ru-RU"/>
        </w:rPr>
        <w:t>современной науки и техники;</w:t>
      </w:r>
    </w:p>
    <w:p w:rsidR="00872E1F" w:rsidRPr="00872E1F" w:rsidRDefault="00872E1F" w:rsidP="00872E1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72E1F">
        <w:rPr>
          <w:rFonts w:ascii="Times New Roman" w:eastAsia="Times New Roman" w:hAnsi="Times New Roman" w:cs="Times New Roman"/>
          <w:sz w:val="24"/>
          <w:szCs w:val="24"/>
          <w:lang w:eastAsia="ru-RU"/>
        </w:rPr>
        <w:t>- представить основания, структуру и методологию науки;</w:t>
      </w:r>
    </w:p>
    <w:p w:rsidR="00872E1F" w:rsidRPr="00872E1F" w:rsidRDefault="00872E1F" w:rsidP="00872E1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72E1F">
        <w:rPr>
          <w:rFonts w:ascii="Times New Roman" w:eastAsia="Times New Roman" w:hAnsi="Times New Roman" w:cs="Times New Roman"/>
          <w:sz w:val="24"/>
          <w:szCs w:val="24"/>
          <w:lang w:eastAsia="ru-RU"/>
        </w:rPr>
        <w:t>- определить философские основания и границы развития техники;</w:t>
      </w:r>
    </w:p>
    <w:p w:rsidR="00872E1F" w:rsidRPr="00872E1F" w:rsidRDefault="00872E1F" w:rsidP="00872E1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72E1F">
        <w:rPr>
          <w:rFonts w:ascii="Times New Roman" w:eastAsia="Times New Roman" w:hAnsi="Times New Roman" w:cs="Times New Roman"/>
          <w:sz w:val="24"/>
          <w:szCs w:val="24"/>
          <w:lang w:eastAsia="ru-RU"/>
        </w:rPr>
        <w:t xml:space="preserve">- развить исследовательские способности магистрантов, выработать теоретические ориентиры, расширить кругозор; </w:t>
      </w:r>
    </w:p>
    <w:p w:rsidR="00872E1F" w:rsidRDefault="00872E1F" w:rsidP="00872E1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72E1F">
        <w:rPr>
          <w:rFonts w:ascii="Times New Roman" w:eastAsia="Times New Roman" w:hAnsi="Times New Roman" w:cs="Times New Roman"/>
          <w:sz w:val="24"/>
          <w:szCs w:val="24"/>
          <w:lang w:eastAsia="ru-RU"/>
        </w:rPr>
        <w:t>- обеспечить усвоение магистрантами знаний, умений и навыков, необходимых для самостоятельного занятия научной деятельностью.</w:t>
      </w:r>
    </w:p>
    <w:p w:rsidR="00A8205D" w:rsidRPr="00A8205D" w:rsidRDefault="00A8205D" w:rsidP="00872E1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A8205D">
        <w:rPr>
          <w:rFonts w:ascii="Times New Roman" w:eastAsia="Times New Roman" w:hAnsi="Times New Roman" w:cs="Times New Roman"/>
          <w:bCs/>
          <w:sz w:val="24"/>
          <w:szCs w:val="24"/>
          <w:lang w:eastAsia="ru-RU"/>
        </w:rPr>
        <w:t>Компетенции обучающегося, формируемые в результате освоения дисциплины, наименование индикатора достижения, результаты обучения</w:t>
      </w:r>
    </w:p>
    <w:p w:rsidR="00872E1F" w:rsidRPr="00872E1F" w:rsidRDefault="00872E1F" w:rsidP="00872E1F">
      <w:pPr>
        <w:widowControl w:val="0"/>
        <w:spacing w:after="0" w:line="240" w:lineRule="auto"/>
        <w:ind w:firstLine="709"/>
        <w:jc w:val="both"/>
        <w:rPr>
          <w:rFonts w:ascii="Times New Roman" w:eastAsia="Times New Roman" w:hAnsi="Times New Roman" w:cs="Times New Roman"/>
          <w:sz w:val="24"/>
          <w:szCs w:val="24"/>
          <w:lang w:eastAsia="zh-CN"/>
        </w:rPr>
      </w:pPr>
      <w:r w:rsidRPr="00872E1F">
        <w:rPr>
          <w:rFonts w:ascii="Times New Roman" w:eastAsia="Times New Roman" w:hAnsi="Times New Roman" w:cs="Times New Roman"/>
          <w:bCs/>
          <w:color w:val="000000"/>
          <w:sz w:val="24"/>
          <w:szCs w:val="24"/>
          <w:lang w:eastAsia="ru-RU"/>
        </w:rPr>
        <w:t xml:space="preserve">УК-1. </w:t>
      </w:r>
      <w:r w:rsidRPr="00872E1F">
        <w:rPr>
          <w:rFonts w:ascii="Times New Roman" w:eastAsia="Times New Roman" w:hAnsi="Times New Roman" w:cs="Times New Roman"/>
          <w:sz w:val="24"/>
          <w:szCs w:val="24"/>
          <w:lang w:eastAsia="zh-CN"/>
        </w:rPr>
        <w:t>Способен осуществлять критический анализ проблемных ситуаций на основе системного подхода, вырабатывать стратегию действий.</w:t>
      </w:r>
    </w:p>
    <w:p w:rsidR="00872E1F" w:rsidRPr="00872E1F" w:rsidRDefault="00872E1F" w:rsidP="00872E1F">
      <w:pPr>
        <w:widowControl w:val="0"/>
        <w:spacing w:after="0" w:line="240" w:lineRule="auto"/>
        <w:ind w:firstLine="709"/>
        <w:jc w:val="both"/>
        <w:rPr>
          <w:rFonts w:ascii="Times New Roman" w:eastAsia="Times New Roman" w:hAnsi="Times New Roman" w:cs="Times New Roman"/>
          <w:sz w:val="24"/>
          <w:szCs w:val="24"/>
          <w:lang w:eastAsia="zh-CN"/>
        </w:rPr>
      </w:pPr>
      <w:r w:rsidRPr="00872E1F">
        <w:rPr>
          <w:rFonts w:ascii="Times New Roman" w:eastAsia="Times New Roman" w:hAnsi="Times New Roman" w:cs="Times New Roman"/>
          <w:iCs/>
          <w:sz w:val="24"/>
          <w:szCs w:val="24"/>
          <w:lang w:eastAsia="ru-RU"/>
        </w:rPr>
        <w:t>ИД-1</w:t>
      </w:r>
      <w:r w:rsidRPr="00872E1F">
        <w:rPr>
          <w:rFonts w:ascii="Times New Roman" w:eastAsia="Times New Roman" w:hAnsi="Times New Roman" w:cs="Times New Roman"/>
          <w:iCs/>
          <w:sz w:val="24"/>
          <w:szCs w:val="24"/>
          <w:vertAlign w:val="subscript"/>
          <w:lang w:eastAsia="ru-RU"/>
        </w:rPr>
        <w:t xml:space="preserve">УК-1 </w:t>
      </w:r>
      <w:r w:rsidRPr="00872E1F">
        <w:rPr>
          <w:rFonts w:ascii="Times New Roman" w:eastAsia="Times New Roman" w:hAnsi="Times New Roman" w:cs="Times New Roman"/>
          <w:iCs/>
          <w:sz w:val="24"/>
          <w:szCs w:val="24"/>
          <w:lang w:eastAsia="ru-RU"/>
        </w:rPr>
        <w:t>применяет полученную информацию при решении поставленных задач.</w:t>
      </w:r>
    </w:p>
    <w:p w:rsidR="00872E1F" w:rsidRPr="00872E1F" w:rsidRDefault="00872E1F" w:rsidP="00872E1F">
      <w:pPr>
        <w:widowControl w:val="0"/>
        <w:spacing w:after="0" w:line="240" w:lineRule="auto"/>
        <w:ind w:firstLine="709"/>
        <w:jc w:val="both"/>
        <w:rPr>
          <w:rFonts w:ascii="Times New Roman" w:eastAsia="Times New Roman" w:hAnsi="Times New Roman" w:cs="Times New Roman"/>
          <w:sz w:val="24"/>
          <w:szCs w:val="24"/>
          <w:lang w:eastAsia="zh-CN"/>
        </w:rPr>
      </w:pPr>
      <w:r w:rsidRPr="00872E1F">
        <w:rPr>
          <w:rFonts w:ascii="Times New Roman" w:eastAsia="Times New Roman" w:hAnsi="Times New Roman" w:cs="Times New Roman"/>
          <w:sz w:val="24"/>
          <w:szCs w:val="24"/>
          <w:lang w:eastAsia="zh-CN"/>
        </w:rPr>
        <w:t>Результаты обучения:</w:t>
      </w:r>
    </w:p>
    <w:p w:rsidR="00872E1F" w:rsidRPr="00872E1F" w:rsidRDefault="00872E1F" w:rsidP="00872E1F">
      <w:pPr>
        <w:widowControl w:val="0"/>
        <w:spacing w:after="0" w:line="240" w:lineRule="auto"/>
        <w:ind w:firstLine="709"/>
        <w:jc w:val="both"/>
        <w:rPr>
          <w:rFonts w:ascii="Times New Roman" w:eastAsia="Times New Roman" w:hAnsi="Times New Roman" w:cs="Times New Roman"/>
          <w:bCs/>
          <w:color w:val="000000"/>
          <w:sz w:val="24"/>
          <w:szCs w:val="24"/>
          <w:lang w:eastAsia="ru-RU"/>
        </w:rPr>
      </w:pPr>
      <w:r w:rsidRPr="00872E1F">
        <w:rPr>
          <w:rFonts w:ascii="Times New Roman" w:eastAsia="Times New Roman" w:hAnsi="Times New Roman" w:cs="Times New Roman"/>
          <w:bCs/>
          <w:color w:val="000000"/>
          <w:sz w:val="24"/>
          <w:szCs w:val="24"/>
          <w:lang w:eastAsia="ru-RU"/>
        </w:rPr>
        <w:t xml:space="preserve">знать: </w:t>
      </w:r>
    </w:p>
    <w:p w:rsidR="00872E1F" w:rsidRPr="00872E1F" w:rsidRDefault="00872E1F" w:rsidP="00872E1F">
      <w:pPr>
        <w:spacing w:after="0" w:line="240" w:lineRule="auto"/>
        <w:ind w:firstLine="709"/>
        <w:jc w:val="both"/>
        <w:rPr>
          <w:rFonts w:ascii="Times New Roman" w:eastAsia="Times New Roman" w:hAnsi="Times New Roman" w:cs="Times New Roman"/>
          <w:sz w:val="24"/>
          <w:szCs w:val="24"/>
          <w:lang w:eastAsia="zh-CN"/>
        </w:rPr>
      </w:pPr>
      <w:r w:rsidRPr="00872E1F">
        <w:rPr>
          <w:rFonts w:ascii="Times New Roman" w:eastAsia="Times New Roman" w:hAnsi="Times New Roman" w:cs="Times New Roman"/>
          <w:sz w:val="24"/>
          <w:szCs w:val="24"/>
          <w:lang w:eastAsia="zh-CN"/>
        </w:rPr>
        <w:t>УК-1.1.1- методы системного и критического анализа;</w:t>
      </w:r>
    </w:p>
    <w:p w:rsidR="00872E1F" w:rsidRPr="00872E1F" w:rsidRDefault="00872E1F" w:rsidP="00872E1F">
      <w:pPr>
        <w:spacing w:after="0" w:line="240" w:lineRule="auto"/>
        <w:ind w:firstLine="709"/>
        <w:jc w:val="both"/>
        <w:rPr>
          <w:rFonts w:ascii="Times New Roman" w:eastAsia="Times New Roman" w:hAnsi="Times New Roman" w:cs="Times New Roman"/>
          <w:sz w:val="24"/>
          <w:szCs w:val="24"/>
          <w:lang w:eastAsia="zh-CN"/>
        </w:rPr>
      </w:pPr>
      <w:r w:rsidRPr="00872E1F">
        <w:rPr>
          <w:rFonts w:ascii="Times New Roman" w:eastAsia="Times New Roman" w:hAnsi="Times New Roman" w:cs="Times New Roman"/>
          <w:sz w:val="24"/>
          <w:szCs w:val="24"/>
          <w:lang w:eastAsia="zh-CN"/>
        </w:rPr>
        <w:t>УК-1.1.2- методики разработки стратегии действий для выявления и решения проблемной ситуации;</w:t>
      </w:r>
    </w:p>
    <w:p w:rsidR="00872E1F" w:rsidRPr="00872E1F" w:rsidRDefault="00872E1F" w:rsidP="00872E1F">
      <w:pPr>
        <w:spacing w:after="0" w:line="240" w:lineRule="auto"/>
        <w:ind w:firstLine="709"/>
        <w:jc w:val="both"/>
        <w:rPr>
          <w:rFonts w:ascii="Times New Roman" w:eastAsia="Times New Roman" w:hAnsi="Times New Roman" w:cs="Times New Roman"/>
          <w:sz w:val="24"/>
          <w:szCs w:val="24"/>
          <w:lang w:eastAsia="zh-CN"/>
        </w:rPr>
      </w:pPr>
      <w:r w:rsidRPr="00872E1F">
        <w:rPr>
          <w:rFonts w:ascii="Times New Roman" w:eastAsia="Times New Roman" w:hAnsi="Times New Roman" w:cs="Times New Roman"/>
          <w:sz w:val="24"/>
          <w:szCs w:val="24"/>
          <w:lang w:eastAsia="zh-CN"/>
        </w:rPr>
        <w:t>уметь:</w:t>
      </w:r>
    </w:p>
    <w:p w:rsidR="00872E1F" w:rsidRPr="00872E1F" w:rsidRDefault="00872E1F" w:rsidP="00872E1F">
      <w:pPr>
        <w:spacing w:after="0" w:line="240" w:lineRule="auto"/>
        <w:ind w:firstLine="709"/>
        <w:jc w:val="both"/>
        <w:rPr>
          <w:rFonts w:ascii="Times New Roman" w:eastAsia="Times New Roman" w:hAnsi="Times New Roman" w:cs="Times New Roman"/>
          <w:sz w:val="24"/>
          <w:szCs w:val="24"/>
          <w:lang w:eastAsia="zh-CN"/>
        </w:rPr>
      </w:pPr>
      <w:r w:rsidRPr="00872E1F">
        <w:rPr>
          <w:rFonts w:ascii="Times New Roman" w:eastAsia="Times New Roman" w:hAnsi="Times New Roman" w:cs="Times New Roman"/>
          <w:sz w:val="24"/>
          <w:szCs w:val="24"/>
          <w:lang w:eastAsia="zh-CN"/>
        </w:rPr>
        <w:t xml:space="preserve">УК-1.2.1 применять методы системного подхода и критического анализа проблемных ситуаций; </w:t>
      </w:r>
    </w:p>
    <w:p w:rsidR="00872E1F" w:rsidRPr="00872E1F" w:rsidRDefault="00872E1F" w:rsidP="00872E1F">
      <w:pPr>
        <w:spacing w:after="0" w:line="240" w:lineRule="auto"/>
        <w:ind w:firstLine="709"/>
        <w:jc w:val="both"/>
        <w:rPr>
          <w:rFonts w:ascii="Times New Roman" w:eastAsia="Times New Roman" w:hAnsi="Times New Roman" w:cs="Times New Roman"/>
          <w:color w:val="FF3333"/>
          <w:sz w:val="24"/>
          <w:szCs w:val="24"/>
          <w:lang w:eastAsia="zh-CN"/>
        </w:rPr>
      </w:pPr>
      <w:r w:rsidRPr="00872E1F">
        <w:rPr>
          <w:rFonts w:ascii="Times New Roman" w:eastAsia="Times New Roman" w:hAnsi="Times New Roman" w:cs="Times New Roman"/>
          <w:sz w:val="24"/>
          <w:szCs w:val="24"/>
          <w:lang w:eastAsia="zh-CN"/>
        </w:rPr>
        <w:t xml:space="preserve">УК-1.2.2 разрабатывать стратегию действий, принимать конкретные решения для ее реализации; </w:t>
      </w:r>
    </w:p>
    <w:p w:rsidR="00872E1F" w:rsidRPr="00872E1F" w:rsidRDefault="00872E1F" w:rsidP="00872E1F">
      <w:pPr>
        <w:widowControl w:val="0"/>
        <w:spacing w:after="0" w:line="240" w:lineRule="auto"/>
        <w:ind w:firstLine="709"/>
        <w:jc w:val="both"/>
        <w:rPr>
          <w:rFonts w:ascii="Times New Roman" w:eastAsia="Times New Roman" w:hAnsi="Times New Roman" w:cs="Times New Roman"/>
          <w:bCs/>
          <w:color w:val="000000"/>
          <w:sz w:val="24"/>
          <w:szCs w:val="24"/>
          <w:lang w:eastAsia="ru-RU"/>
        </w:rPr>
      </w:pPr>
      <w:r w:rsidRPr="00872E1F">
        <w:rPr>
          <w:rFonts w:ascii="Times New Roman" w:eastAsia="Times New Roman" w:hAnsi="Times New Roman" w:cs="Times New Roman"/>
          <w:bCs/>
          <w:color w:val="000000"/>
          <w:sz w:val="24"/>
          <w:szCs w:val="24"/>
          <w:lang w:eastAsia="ru-RU"/>
        </w:rPr>
        <w:t>владеть:</w:t>
      </w:r>
    </w:p>
    <w:p w:rsidR="00872E1F" w:rsidRPr="00872E1F" w:rsidRDefault="00872E1F" w:rsidP="00872E1F">
      <w:pPr>
        <w:spacing w:after="0" w:line="240" w:lineRule="auto"/>
        <w:ind w:firstLine="709"/>
        <w:jc w:val="both"/>
        <w:rPr>
          <w:rFonts w:ascii="Times New Roman" w:eastAsia="Times New Roman" w:hAnsi="Times New Roman" w:cs="Times New Roman"/>
          <w:color w:val="FF3333"/>
          <w:sz w:val="24"/>
          <w:szCs w:val="24"/>
          <w:lang w:eastAsia="zh-CN"/>
        </w:rPr>
      </w:pPr>
      <w:r w:rsidRPr="00872E1F">
        <w:rPr>
          <w:rFonts w:ascii="Times New Roman" w:eastAsia="Times New Roman" w:hAnsi="Times New Roman" w:cs="Times New Roman"/>
          <w:sz w:val="24"/>
          <w:szCs w:val="24"/>
          <w:lang w:eastAsia="zh-CN"/>
        </w:rPr>
        <w:t xml:space="preserve">УК-1.3.1 методологией системного и критического анализа проблемных ситуаций; </w:t>
      </w:r>
    </w:p>
    <w:p w:rsidR="00872E1F" w:rsidRPr="00872E1F" w:rsidRDefault="00872E1F" w:rsidP="00872E1F">
      <w:pPr>
        <w:spacing w:after="0" w:line="240" w:lineRule="auto"/>
        <w:ind w:firstLine="709"/>
        <w:jc w:val="both"/>
        <w:rPr>
          <w:rFonts w:ascii="Times New Roman" w:eastAsia="Times New Roman" w:hAnsi="Times New Roman" w:cs="Times New Roman"/>
          <w:color w:val="FF3333"/>
          <w:sz w:val="24"/>
          <w:szCs w:val="24"/>
          <w:lang w:eastAsia="zh-CN"/>
        </w:rPr>
      </w:pPr>
      <w:r w:rsidRPr="00872E1F">
        <w:rPr>
          <w:rFonts w:ascii="Times New Roman" w:eastAsia="Times New Roman" w:hAnsi="Times New Roman" w:cs="Times New Roman"/>
          <w:sz w:val="24"/>
          <w:szCs w:val="24"/>
          <w:lang w:eastAsia="zh-CN"/>
        </w:rPr>
        <w:t xml:space="preserve">УК-1.3.2 методиками постановки цели, определения способов ее достижения, разработки стратегий действий; </w:t>
      </w:r>
    </w:p>
    <w:p w:rsidR="00872E1F" w:rsidRPr="00872E1F" w:rsidRDefault="00872E1F" w:rsidP="00872E1F">
      <w:pPr>
        <w:widowControl w:val="0"/>
        <w:spacing w:after="0" w:line="240" w:lineRule="auto"/>
        <w:ind w:firstLine="709"/>
        <w:jc w:val="both"/>
        <w:rPr>
          <w:rFonts w:ascii="Times New Roman" w:eastAsia="Times New Roman" w:hAnsi="Times New Roman" w:cs="Times New Roman"/>
          <w:sz w:val="24"/>
          <w:szCs w:val="24"/>
          <w:lang w:eastAsia="ru-RU"/>
        </w:rPr>
      </w:pPr>
      <w:r w:rsidRPr="00872E1F">
        <w:rPr>
          <w:rFonts w:ascii="Times New Roman" w:eastAsia="Times New Roman" w:hAnsi="Times New Roman" w:cs="Times New Roman"/>
          <w:bCs/>
          <w:color w:val="000000"/>
          <w:sz w:val="24"/>
          <w:szCs w:val="24"/>
          <w:lang w:eastAsia="ru-RU"/>
        </w:rPr>
        <w:t xml:space="preserve">ОПК-1. </w:t>
      </w:r>
      <w:r w:rsidRPr="00872E1F">
        <w:rPr>
          <w:rFonts w:ascii="Times New Roman" w:eastAsia="Times New Roman" w:hAnsi="Times New Roman" w:cs="Times New Roman"/>
          <w:sz w:val="24"/>
          <w:szCs w:val="24"/>
          <w:lang w:eastAsia="zh-CN"/>
        </w:rPr>
        <w:t>Способен к построению, оценке и анализу системы управления качеством в различных сферах профессиональной деятельности.</w:t>
      </w:r>
    </w:p>
    <w:p w:rsidR="00872E1F" w:rsidRPr="00872E1F" w:rsidRDefault="00872E1F" w:rsidP="00872E1F">
      <w:pPr>
        <w:widowControl w:val="0"/>
        <w:suppressLineNumbers/>
        <w:suppressAutoHyphens/>
        <w:spacing w:after="0" w:line="240" w:lineRule="auto"/>
        <w:ind w:firstLine="709"/>
        <w:jc w:val="both"/>
        <w:rPr>
          <w:rFonts w:ascii="Times New Roman" w:eastAsia="Times New Roman" w:hAnsi="Times New Roman" w:cs="Times New Roman"/>
          <w:color w:val="000000"/>
          <w:kern w:val="1"/>
          <w:sz w:val="24"/>
          <w:szCs w:val="24"/>
          <w:lang w:eastAsia="zh-CN" w:bidi="en-US"/>
        </w:rPr>
      </w:pPr>
      <w:r w:rsidRPr="00872E1F">
        <w:rPr>
          <w:rFonts w:ascii="Times New Roman" w:eastAsia="Lucida Sans Unicode" w:hAnsi="Times New Roman" w:cs="Times New Roman"/>
          <w:color w:val="000000"/>
          <w:kern w:val="1"/>
          <w:sz w:val="24"/>
          <w:szCs w:val="24"/>
          <w:lang w:bidi="en-US"/>
        </w:rPr>
        <w:t>ИД-5</w:t>
      </w:r>
      <w:r w:rsidRPr="00872E1F">
        <w:rPr>
          <w:rFonts w:ascii="Times New Roman" w:eastAsia="Lucida Sans Unicode" w:hAnsi="Times New Roman" w:cs="Times New Roman"/>
          <w:color w:val="000000"/>
          <w:kern w:val="1"/>
          <w:sz w:val="24"/>
          <w:szCs w:val="24"/>
          <w:vertAlign w:val="subscript"/>
          <w:lang w:bidi="en-US"/>
        </w:rPr>
        <w:t>ОПК-1</w:t>
      </w:r>
      <w:r w:rsidRPr="00872E1F">
        <w:rPr>
          <w:rFonts w:ascii="Times New Roman" w:eastAsia="Lucida Sans Unicode" w:hAnsi="Times New Roman" w:cs="Times New Roman"/>
          <w:color w:val="000000"/>
          <w:kern w:val="1"/>
          <w:sz w:val="24"/>
          <w:szCs w:val="24"/>
          <w:lang w:bidi="en-US"/>
        </w:rPr>
        <w:t xml:space="preserve">. </w:t>
      </w:r>
      <w:r w:rsidRPr="00872E1F">
        <w:rPr>
          <w:rFonts w:ascii="Times New Roman" w:eastAsia="Times New Roman" w:hAnsi="Times New Roman" w:cs="Times New Roman"/>
          <w:color w:val="000000"/>
          <w:kern w:val="1"/>
          <w:sz w:val="24"/>
          <w:szCs w:val="24"/>
          <w:lang w:eastAsia="zh-CN" w:bidi="en-US"/>
        </w:rPr>
        <w:t>Оценивать специфику научного и технического познания.</w:t>
      </w:r>
    </w:p>
    <w:p w:rsidR="00872E1F" w:rsidRPr="00872E1F" w:rsidRDefault="00872E1F" w:rsidP="00872E1F">
      <w:pPr>
        <w:widowControl w:val="0"/>
        <w:suppressLineNumbers/>
        <w:suppressAutoHyphens/>
        <w:spacing w:after="0" w:line="240" w:lineRule="auto"/>
        <w:ind w:firstLine="709"/>
        <w:jc w:val="both"/>
        <w:rPr>
          <w:rFonts w:ascii="Times New Roman" w:eastAsia="Lucida Sans Unicode" w:hAnsi="Times New Roman" w:cs="Tahoma"/>
          <w:color w:val="000000"/>
          <w:kern w:val="1"/>
          <w:sz w:val="24"/>
          <w:szCs w:val="24"/>
          <w:lang w:bidi="en-US"/>
        </w:rPr>
      </w:pPr>
      <w:r w:rsidRPr="00872E1F">
        <w:rPr>
          <w:rFonts w:ascii="Times New Roman" w:eastAsia="Lucida Sans Unicode" w:hAnsi="Times New Roman" w:cs="Tahoma"/>
          <w:color w:val="000000"/>
          <w:kern w:val="1"/>
          <w:sz w:val="24"/>
          <w:szCs w:val="24"/>
          <w:lang w:bidi="en-US"/>
        </w:rPr>
        <w:t>Результаты обучения:</w:t>
      </w:r>
    </w:p>
    <w:p w:rsidR="00872E1F" w:rsidRPr="00872E1F" w:rsidRDefault="00872E1F" w:rsidP="00872E1F">
      <w:pPr>
        <w:widowControl w:val="0"/>
        <w:spacing w:after="0" w:line="240" w:lineRule="auto"/>
        <w:ind w:firstLine="709"/>
        <w:jc w:val="both"/>
        <w:rPr>
          <w:rFonts w:ascii="Times New Roman" w:eastAsia="Times New Roman" w:hAnsi="Times New Roman" w:cs="Times New Roman"/>
          <w:sz w:val="24"/>
          <w:szCs w:val="24"/>
          <w:lang w:eastAsia="ru-RU"/>
        </w:rPr>
      </w:pPr>
      <w:r w:rsidRPr="00872E1F">
        <w:rPr>
          <w:rFonts w:ascii="Times New Roman" w:eastAsia="Times New Roman" w:hAnsi="Times New Roman" w:cs="Times New Roman"/>
          <w:sz w:val="24"/>
          <w:szCs w:val="24"/>
          <w:lang w:eastAsia="ru-RU"/>
        </w:rPr>
        <w:t>знать:</w:t>
      </w:r>
    </w:p>
    <w:p w:rsidR="00872E1F" w:rsidRPr="00872E1F" w:rsidRDefault="00872E1F" w:rsidP="00872E1F">
      <w:pPr>
        <w:spacing w:after="0" w:line="240" w:lineRule="auto"/>
        <w:ind w:firstLine="709"/>
        <w:jc w:val="both"/>
        <w:rPr>
          <w:rFonts w:ascii="Times New Roman" w:eastAsia="Times New Roman" w:hAnsi="Times New Roman" w:cs="Times New Roman"/>
          <w:bCs/>
          <w:iCs/>
          <w:color w:val="FF3333"/>
          <w:sz w:val="24"/>
          <w:szCs w:val="24"/>
          <w:lang w:eastAsia="ru-RU"/>
        </w:rPr>
      </w:pPr>
      <w:r w:rsidRPr="00872E1F">
        <w:rPr>
          <w:rFonts w:ascii="Times New Roman" w:eastAsia="Times New Roman" w:hAnsi="Times New Roman" w:cs="Times New Roman"/>
          <w:bCs/>
          <w:iCs/>
          <w:sz w:val="24"/>
          <w:szCs w:val="24"/>
          <w:lang w:eastAsia="ru-RU"/>
        </w:rPr>
        <w:t>ОПК-</w:t>
      </w:r>
      <w:r w:rsidRPr="00872E1F">
        <w:rPr>
          <w:rFonts w:ascii="Times New Roman" w:eastAsia="Times New Roman" w:hAnsi="Times New Roman" w:cs="Times New Roman"/>
          <w:sz w:val="24"/>
          <w:szCs w:val="24"/>
          <w:lang w:eastAsia="zh-CN"/>
        </w:rPr>
        <w:t>1</w:t>
      </w:r>
      <w:r w:rsidRPr="00872E1F">
        <w:rPr>
          <w:rFonts w:ascii="Times New Roman" w:eastAsia="Times New Roman" w:hAnsi="Times New Roman" w:cs="Times New Roman"/>
          <w:bCs/>
          <w:iCs/>
          <w:sz w:val="24"/>
          <w:szCs w:val="24"/>
          <w:lang w:eastAsia="ru-RU"/>
        </w:rPr>
        <w:t xml:space="preserve">.1.13 понятие научной проблемы как поиска еще неизвестных новых законов, либо отыскание новых способов применения уже известных законов (прикладных наук); </w:t>
      </w:r>
    </w:p>
    <w:p w:rsidR="00872E1F" w:rsidRPr="00872E1F" w:rsidRDefault="00872E1F" w:rsidP="00872E1F">
      <w:pPr>
        <w:widowControl w:val="0"/>
        <w:spacing w:after="0" w:line="240" w:lineRule="auto"/>
        <w:ind w:firstLine="709"/>
        <w:jc w:val="both"/>
        <w:rPr>
          <w:rFonts w:ascii="Times New Roman" w:eastAsia="Times New Roman" w:hAnsi="Times New Roman" w:cs="Times New Roman"/>
          <w:sz w:val="24"/>
          <w:szCs w:val="24"/>
          <w:lang w:eastAsia="ru-RU"/>
        </w:rPr>
      </w:pPr>
      <w:r w:rsidRPr="00872E1F">
        <w:rPr>
          <w:rFonts w:ascii="Times New Roman" w:eastAsia="Times New Roman" w:hAnsi="Times New Roman" w:cs="Times New Roman"/>
          <w:sz w:val="24"/>
          <w:szCs w:val="24"/>
          <w:lang w:eastAsia="ru-RU"/>
        </w:rPr>
        <w:t>уметь:</w:t>
      </w:r>
    </w:p>
    <w:p w:rsidR="00872E1F" w:rsidRPr="00872E1F" w:rsidRDefault="00872E1F" w:rsidP="00872E1F">
      <w:pPr>
        <w:spacing w:after="0" w:line="240" w:lineRule="auto"/>
        <w:ind w:firstLine="709"/>
        <w:jc w:val="both"/>
        <w:rPr>
          <w:rFonts w:ascii="Times New Roman" w:eastAsia="Times New Roman" w:hAnsi="Times New Roman" w:cs="Times New Roman"/>
          <w:bCs/>
          <w:iCs/>
          <w:color w:val="FF3333"/>
          <w:sz w:val="24"/>
          <w:szCs w:val="24"/>
          <w:lang w:eastAsia="ru-RU"/>
        </w:rPr>
      </w:pPr>
      <w:r w:rsidRPr="00872E1F">
        <w:rPr>
          <w:rFonts w:ascii="Times New Roman" w:eastAsia="Times New Roman" w:hAnsi="Times New Roman" w:cs="Times New Roman"/>
          <w:bCs/>
          <w:iCs/>
          <w:sz w:val="24"/>
          <w:szCs w:val="24"/>
          <w:lang w:eastAsia="ru-RU"/>
        </w:rPr>
        <w:t>ОПК-</w:t>
      </w:r>
      <w:r w:rsidRPr="00872E1F">
        <w:rPr>
          <w:rFonts w:ascii="Times New Roman" w:eastAsia="Times New Roman" w:hAnsi="Times New Roman" w:cs="Times New Roman"/>
          <w:sz w:val="24"/>
          <w:szCs w:val="24"/>
          <w:lang w:eastAsia="zh-CN"/>
        </w:rPr>
        <w:t>1</w:t>
      </w:r>
      <w:r w:rsidRPr="00872E1F">
        <w:rPr>
          <w:rFonts w:ascii="Times New Roman" w:eastAsia="Times New Roman" w:hAnsi="Times New Roman" w:cs="Times New Roman"/>
          <w:bCs/>
          <w:iCs/>
          <w:sz w:val="24"/>
          <w:szCs w:val="24"/>
          <w:lang w:eastAsia="ru-RU"/>
        </w:rPr>
        <w:t xml:space="preserve">.2.11 формулировать научную проблему как предпосылку поиска еще неизвестных новых законов, либо отыскание новых способов применения уже известных законов (прикладных наук); </w:t>
      </w:r>
    </w:p>
    <w:p w:rsidR="00872E1F" w:rsidRPr="00872E1F" w:rsidRDefault="00872E1F" w:rsidP="00872E1F">
      <w:pPr>
        <w:widowControl w:val="0"/>
        <w:spacing w:after="0" w:line="240" w:lineRule="auto"/>
        <w:ind w:firstLine="709"/>
        <w:jc w:val="both"/>
        <w:rPr>
          <w:rFonts w:ascii="Times New Roman" w:eastAsia="Times New Roman" w:hAnsi="Times New Roman" w:cs="Times New Roman"/>
          <w:sz w:val="24"/>
          <w:szCs w:val="24"/>
          <w:lang w:eastAsia="ru-RU"/>
        </w:rPr>
      </w:pPr>
      <w:r w:rsidRPr="00872E1F">
        <w:rPr>
          <w:rFonts w:ascii="Times New Roman" w:eastAsia="Times New Roman" w:hAnsi="Times New Roman" w:cs="Times New Roman"/>
          <w:sz w:val="24"/>
          <w:szCs w:val="24"/>
          <w:lang w:eastAsia="ru-RU"/>
        </w:rPr>
        <w:t xml:space="preserve">владеть: </w:t>
      </w:r>
    </w:p>
    <w:p w:rsidR="00872E1F" w:rsidRPr="00872E1F" w:rsidRDefault="00872E1F" w:rsidP="00872E1F">
      <w:pPr>
        <w:spacing w:after="0" w:line="240" w:lineRule="auto"/>
        <w:ind w:firstLine="709"/>
        <w:jc w:val="both"/>
        <w:rPr>
          <w:rFonts w:ascii="Times New Roman" w:eastAsia="Times New Roman" w:hAnsi="Times New Roman" w:cs="Times New Roman"/>
          <w:bCs/>
          <w:iCs/>
          <w:sz w:val="24"/>
          <w:szCs w:val="24"/>
          <w:lang w:eastAsia="ru-RU"/>
        </w:rPr>
      </w:pPr>
      <w:r w:rsidRPr="00872E1F">
        <w:rPr>
          <w:rFonts w:ascii="Times New Roman" w:eastAsia="Times New Roman" w:hAnsi="Times New Roman" w:cs="Times New Roman"/>
          <w:bCs/>
          <w:iCs/>
          <w:sz w:val="24"/>
          <w:szCs w:val="24"/>
          <w:lang w:eastAsia="ru-RU"/>
        </w:rPr>
        <w:lastRenderedPageBreak/>
        <w:t>ОПК-</w:t>
      </w:r>
      <w:r w:rsidRPr="00872E1F">
        <w:rPr>
          <w:rFonts w:ascii="Times New Roman" w:eastAsia="Times New Roman" w:hAnsi="Times New Roman" w:cs="Times New Roman"/>
          <w:sz w:val="24"/>
          <w:szCs w:val="24"/>
          <w:lang w:eastAsia="zh-CN"/>
        </w:rPr>
        <w:t>1</w:t>
      </w:r>
      <w:r w:rsidRPr="00872E1F">
        <w:rPr>
          <w:rFonts w:ascii="Times New Roman" w:eastAsia="Times New Roman" w:hAnsi="Times New Roman" w:cs="Times New Roman"/>
          <w:bCs/>
          <w:iCs/>
          <w:sz w:val="24"/>
          <w:szCs w:val="24"/>
          <w:lang w:eastAsia="ru-RU"/>
        </w:rPr>
        <w:t xml:space="preserve">.3.7 навыками формулировки научной проблемы как поиска еще неизвестных новых законов, либо отыскание новых способов применения уже известных законов (прикладных наук); </w:t>
      </w:r>
    </w:p>
    <w:p w:rsidR="000A3576" w:rsidRPr="000A3576" w:rsidRDefault="000A3576" w:rsidP="00A8205D">
      <w:pPr>
        <w:shd w:val="clear" w:color="auto" w:fill="FFFFFF"/>
        <w:spacing w:after="0" w:line="240" w:lineRule="auto"/>
        <w:jc w:val="center"/>
        <w:rPr>
          <w:rFonts w:ascii="Times New Roman" w:eastAsia="Times New Roman" w:hAnsi="Times New Roman" w:cs="Times New Roman"/>
          <w:b/>
          <w:sz w:val="24"/>
          <w:szCs w:val="24"/>
        </w:rPr>
      </w:pPr>
      <w:r w:rsidRPr="000A3576">
        <w:rPr>
          <w:rFonts w:ascii="Times New Roman" w:eastAsia="Times New Roman" w:hAnsi="Times New Roman" w:cs="Times New Roman"/>
          <w:b/>
          <w:sz w:val="24"/>
          <w:szCs w:val="24"/>
        </w:rPr>
        <w:t xml:space="preserve">1.2. </w:t>
      </w:r>
      <w:r w:rsidR="00803D8E">
        <w:rPr>
          <w:rFonts w:ascii="Times New Roman" w:eastAsia="Times New Roman" w:hAnsi="Times New Roman" w:cs="Times New Roman"/>
          <w:b/>
          <w:sz w:val="24"/>
          <w:szCs w:val="24"/>
        </w:rPr>
        <w:t>М</w:t>
      </w:r>
      <w:r w:rsidR="00803D8E" w:rsidRPr="000A3576">
        <w:rPr>
          <w:rFonts w:ascii="Times New Roman" w:eastAsia="Times New Roman" w:hAnsi="Times New Roman" w:cs="Times New Roman"/>
          <w:b/>
          <w:sz w:val="24"/>
          <w:szCs w:val="24"/>
        </w:rPr>
        <w:t>есто дисциплины в структуре</w:t>
      </w:r>
      <w:r w:rsidR="00803D8E">
        <w:rPr>
          <w:rFonts w:ascii="Times New Roman" w:eastAsia="Times New Roman" w:hAnsi="Times New Roman" w:cs="Times New Roman"/>
          <w:b/>
          <w:sz w:val="24"/>
          <w:szCs w:val="24"/>
        </w:rPr>
        <w:br/>
      </w:r>
      <w:r w:rsidR="00803D8E" w:rsidRPr="000A3576">
        <w:rPr>
          <w:rFonts w:ascii="Times New Roman" w:eastAsia="Times New Roman" w:hAnsi="Times New Roman" w:cs="Times New Roman"/>
          <w:b/>
          <w:sz w:val="24"/>
          <w:szCs w:val="24"/>
        </w:rPr>
        <w:t>образовательной программы</w:t>
      </w:r>
    </w:p>
    <w:p w:rsidR="00872E1F" w:rsidRPr="00872E1F" w:rsidRDefault="00872E1F" w:rsidP="00872E1F">
      <w:pPr>
        <w:spacing w:after="0" w:line="240" w:lineRule="auto"/>
        <w:ind w:firstLine="720"/>
        <w:jc w:val="both"/>
        <w:rPr>
          <w:rFonts w:ascii="Times New Roman" w:eastAsia="Times New Roman" w:hAnsi="Times New Roman" w:cs="Times New Roman"/>
          <w:sz w:val="24"/>
          <w:szCs w:val="24"/>
        </w:rPr>
      </w:pPr>
      <w:r w:rsidRPr="00872E1F">
        <w:rPr>
          <w:rFonts w:ascii="Times New Roman" w:eastAsia="Times New Roman" w:hAnsi="Times New Roman" w:cs="Times New Roman"/>
          <w:sz w:val="24"/>
          <w:szCs w:val="24"/>
        </w:rPr>
        <w:t>Дисциплина Философские проблемы науки и техники относится к учебным дисциплинам обязательной части учебного плана образовательной программы направления подготовки 25.04.02 Техническая эксплуатация авиационных электросистем и пилотажно-навигационных комплексов, квалификация (степень) магистр.</w:t>
      </w:r>
    </w:p>
    <w:p w:rsidR="00872E1F" w:rsidRPr="00872E1F" w:rsidRDefault="00872E1F" w:rsidP="00872E1F">
      <w:pPr>
        <w:spacing w:after="0" w:line="240" w:lineRule="auto"/>
        <w:ind w:firstLine="720"/>
        <w:jc w:val="both"/>
        <w:rPr>
          <w:rFonts w:ascii="Times New Roman" w:eastAsia="Times New Roman" w:hAnsi="Times New Roman" w:cs="Times New Roman"/>
          <w:sz w:val="24"/>
          <w:szCs w:val="24"/>
        </w:rPr>
      </w:pPr>
      <w:r w:rsidRPr="00872E1F">
        <w:rPr>
          <w:rFonts w:ascii="Times New Roman" w:eastAsia="Times New Roman" w:hAnsi="Times New Roman" w:cs="Times New Roman"/>
          <w:sz w:val="24"/>
          <w:szCs w:val="24"/>
        </w:rPr>
        <w:t xml:space="preserve">Для успешного освоения данной дисциплины обучающийся должен владеть знаниями, умениями и навыками, сформированными по дисциплинам Б1.ОД.6 Иностранный язык по профилю подготовки; Б1.ОД.8 Акмеология и профессиональная деятельность; Б1.ОД.11 Физические основы современных технологий, в частности </w:t>
      </w:r>
    </w:p>
    <w:p w:rsidR="00872E1F" w:rsidRPr="00872E1F" w:rsidRDefault="00872E1F" w:rsidP="00872E1F">
      <w:pPr>
        <w:spacing w:after="0" w:line="240" w:lineRule="auto"/>
        <w:ind w:firstLine="720"/>
        <w:jc w:val="both"/>
        <w:rPr>
          <w:rFonts w:ascii="Times New Roman" w:eastAsia="Times New Roman" w:hAnsi="Times New Roman" w:cs="Times New Roman"/>
          <w:sz w:val="24"/>
          <w:szCs w:val="24"/>
        </w:rPr>
      </w:pPr>
      <w:r w:rsidRPr="00872E1F">
        <w:rPr>
          <w:rFonts w:ascii="Times New Roman" w:eastAsia="Times New Roman" w:hAnsi="Times New Roman" w:cs="Times New Roman"/>
          <w:sz w:val="24"/>
          <w:szCs w:val="24"/>
        </w:rPr>
        <w:t>знать:</w:t>
      </w:r>
    </w:p>
    <w:p w:rsidR="00872E1F" w:rsidRPr="00872E1F" w:rsidRDefault="00872E1F" w:rsidP="00872E1F">
      <w:pPr>
        <w:spacing w:after="0" w:line="240" w:lineRule="auto"/>
        <w:ind w:firstLine="720"/>
        <w:jc w:val="both"/>
        <w:rPr>
          <w:rFonts w:ascii="Times New Roman" w:eastAsia="Times New Roman" w:hAnsi="Times New Roman" w:cs="Times New Roman"/>
          <w:sz w:val="24"/>
          <w:szCs w:val="24"/>
        </w:rPr>
      </w:pPr>
      <w:r w:rsidRPr="00872E1F">
        <w:rPr>
          <w:rFonts w:ascii="Times New Roman" w:eastAsia="Times New Roman" w:hAnsi="Times New Roman" w:cs="Times New Roman"/>
          <w:sz w:val="24"/>
          <w:szCs w:val="24"/>
        </w:rPr>
        <w:t>- методы системного и критического анализа;</w:t>
      </w:r>
    </w:p>
    <w:p w:rsidR="00872E1F" w:rsidRPr="00872E1F" w:rsidRDefault="00872E1F" w:rsidP="00872E1F">
      <w:pPr>
        <w:spacing w:after="0" w:line="240" w:lineRule="auto"/>
        <w:ind w:firstLine="720"/>
        <w:jc w:val="both"/>
        <w:rPr>
          <w:rFonts w:ascii="Times New Roman" w:eastAsia="Times New Roman" w:hAnsi="Times New Roman" w:cs="Times New Roman"/>
          <w:sz w:val="24"/>
          <w:szCs w:val="24"/>
        </w:rPr>
      </w:pPr>
      <w:r w:rsidRPr="00872E1F">
        <w:rPr>
          <w:rFonts w:ascii="Times New Roman" w:eastAsia="Times New Roman" w:hAnsi="Times New Roman" w:cs="Times New Roman"/>
          <w:sz w:val="24"/>
          <w:szCs w:val="24"/>
        </w:rPr>
        <w:t>- правила и закономерности личной и деловой устной и письменной коммуникации;</w:t>
      </w:r>
    </w:p>
    <w:p w:rsidR="00872E1F" w:rsidRPr="00872E1F" w:rsidRDefault="00872E1F" w:rsidP="00872E1F">
      <w:pPr>
        <w:spacing w:after="0" w:line="240" w:lineRule="auto"/>
        <w:ind w:firstLine="720"/>
        <w:jc w:val="both"/>
        <w:rPr>
          <w:rFonts w:ascii="Times New Roman" w:eastAsia="Times New Roman" w:hAnsi="Times New Roman" w:cs="Times New Roman"/>
          <w:sz w:val="24"/>
          <w:szCs w:val="24"/>
        </w:rPr>
      </w:pPr>
      <w:r w:rsidRPr="00872E1F">
        <w:rPr>
          <w:rFonts w:ascii="Times New Roman" w:eastAsia="Times New Roman" w:hAnsi="Times New Roman" w:cs="Times New Roman"/>
          <w:sz w:val="24"/>
          <w:szCs w:val="24"/>
        </w:rPr>
        <w:t>- закономерности и особенности социально-исторического развития различных культур;</w:t>
      </w:r>
    </w:p>
    <w:p w:rsidR="00872E1F" w:rsidRPr="00872E1F" w:rsidRDefault="00872E1F" w:rsidP="00872E1F">
      <w:pPr>
        <w:spacing w:after="0" w:line="240" w:lineRule="auto"/>
        <w:ind w:firstLine="720"/>
        <w:jc w:val="both"/>
        <w:rPr>
          <w:rFonts w:ascii="Times New Roman" w:eastAsia="Times New Roman" w:hAnsi="Times New Roman" w:cs="Times New Roman"/>
          <w:sz w:val="24"/>
          <w:szCs w:val="24"/>
        </w:rPr>
      </w:pPr>
      <w:r w:rsidRPr="00872E1F">
        <w:rPr>
          <w:rFonts w:ascii="Times New Roman" w:eastAsia="Times New Roman" w:hAnsi="Times New Roman" w:cs="Times New Roman"/>
          <w:sz w:val="24"/>
          <w:szCs w:val="24"/>
        </w:rPr>
        <w:t>- методики самооценки, самоконтроля и саморазвития с использованием подходов здоровьесбережения;</w:t>
      </w:r>
    </w:p>
    <w:p w:rsidR="00872E1F" w:rsidRPr="00872E1F" w:rsidRDefault="00872E1F" w:rsidP="00872E1F">
      <w:pPr>
        <w:spacing w:after="0" w:line="240" w:lineRule="auto"/>
        <w:ind w:firstLine="720"/>
        <w:jc w:val="both"/>
        <w:rPr>
          <w:rFonts w:ascii="Times New Roman" w:eastAsia="Times New Roman" w:hAnsi="Times New Roman" w:cs="Times New Roman"/>
          <w:sz w:val="24"/>
          <w:szCs w:val="24"/>
        </w:rPr>
      </w:pPr>
      <w:r w:rsidRPr="00872E1F">
        <w:rPr>
          <w:rFonts w:ascii="Times New Roman" w:eastAsia="Times New Roman" w:hAnsi="Times New Roman" w:cs="Times New Roman"/>
          <w:sz w:val="24"/>
          <w:szCs w:val="24"/>
        </w:rPr>
        <w:t>- знать основы методов статистического анализа, теории эксперимента, методов решения задач механики сплошной среды, методов нечеткой математики и искусственных нейронных сетей;</w:t>
      </w:r>
    </w:p>
    <w:p w:rsidR="00872E1F" w:rsidRPr="00872E1F" w:rsidRDefault="00872E1F" w:rsidP="00872E1F">
      <w:pPr>
        <w:spacing w:after="0" w:line="240" w:lineRule="auto"/>
        <w:ind w:firstLine="720"/>
        <w:jc w:val="both"/>
        <w:rPr>
          <w:rFonts w:ascii="Times New Roman" w:eastAsia="Times New Roman" w:hAnsi="Times New Roman" w:cs="Times New Roman"/>
          <w:sz w:val="24"/>
          <w:szCs w:val="24"/>
        </w:rPr>
      </w:pPr>
      <w:r w:rsidRPr="00872E1F">
        <w:rPr>
          <w:rFonts w:ascii="Times New Roman" w:eastAsia="Times New Roman" w:hAnsi="Times New Roman" w:cs="Times New Roman"/>
          <w:sz w:val="24"/>
          <w:szCs w:val="24"/>
        </w:rPr>
        <w:t>- модели управляемых состояний систем и процессов эксплуатации авиационной техники;</w:t>
      </w:r>
    </w:p>
    <w:p w:rsidR="00872E1F" w:rsidRPr="00872E1F" w:rsidRDefault="00872E1F" w:rsidP="00872E1F">
      <w:pPr>
        <w:spacing w:after="0" w:line="240" w:lineRule="auto"/>
        <w:ind w:firstLine="720"/>
        <w:jc w:val="both"/>
        <w:rPr>
          <w:rFonts w:ascii="Times New Roman" w:eastAsia="Times New Roman" w:hAnsi="Times New Roman" w:cs="Times New Roman"/>
          <w:sz w:val="24"/>
          <w:szCs w:val="24"/>
        </w:rPr>
      </w:pPr>
      <w:r w:rsidRPr="00872E1F">
        <w:rPr>
          <w:rFonts w:ascii="Times New Roman" w:eastAsia="Times New Roman" w:hAnsi="Times New Roman" w:cs="Times New Roman"/>
          <w:sz w:val="24"/>
          <w:szCs w:val="24"/>
        </w:rPr>
        <w:t>- взаимосвязь эффективности процессов технической эксплуатации ЛА и безубыточной производственной деятельности авиапредприятий ГА;</w:t>
      </w:r>
    </w:p>
    <w:p w:rsidR="00872E1F" w:rsidRPr="00872E1F" w:rsidRDefault="00872E1F" w:rsidP="00872E1F">
      <w:pPr>
        <w:spacing w:after="0" w:line="240" w:lineRule="auto"/>
        <w:ind w:firstLine="720"/>
        <w:jc w:val="both"/>
        <w:rPr>
          <w:rFonts w:ascii="Times New Roman" w:eastAsia="Times New Roman" w:hAnsi="Times New Roman" w:cs="Times New Roman"/>
          <w:sz w:val="24"/>
          <w:szCs w:val="24"/>
        </w:rPr>
      </w:pPr>
      <w:r w:rsidRPr="00872E1F">
        <w:rPr>
          <w:rFonts w:ascii="Times New Roman" w:eastAsia="Times New Roman" w:hAnsi="Times New Roman" w:cs="Times New Roman"/>
          <w:sz w:val="24"/>
          <w:szCs w:val="24"/>
        </w:rPr>
        <w:t>уметь:</w:t>
      </w:r>
    </w:p>
    <w:p w:rsidR="00872E1F" w:rsidRPr="00872E1F" w:rsidRDefault="00872E1F" w:rsidP="00872E1F">
      <w:pPr>
        <w:spacing w:after="0" w:line="240" w:lineRule="auto"/>
        <w:ind w:firstLine="720"/>
        <w:jc w:val="both"/>
        <w:rPr>
          <w:rFonts w:ascii="Times New Roman" w:eastAsia="Times New Roman" w:hAnsi="Times New Roman" w:cs="Times New Roman"/>
          <w:sz w:val="24"/>
          <w:szCs w:val="24"/>
        </w:rPr>
      </w:pPr>
      <w:r w:rsidRPr="00872E1F">
        <w:rPr>
          <w:rFonts w:ascii="Times New Roman" w:eastAsia="Times New Roman" w:hAnsi="Times New Roman" w:cs="Times New Roman"/>
          <w:sz w:val="24"/>
          <w:szCs w:val="24"/>
        </w:rPr>
        <w:t>- применять методы системного подхода и критического анализа проблемных ситуаций;</w:t>
      </w:r>
    </w:p>
    <w:p w:rsidR="00872E1F" w:rsidRPr="00872E1F" w:rsidRDefault="00872E1F" w:rsidP="00872E1F">
      <w:pPr>
        <w:spacing w:after="0" w:line="240" w:lineRule="auto"/>
        <w:ind w:firstLine="720"/>
        <w:jc w:val="both"/>
        <w:rPr>
          <w:rFonts w:ascii="Times New Roman" w:eastAsia="Times New Roman" w:hAnsi="Times New Roman" w:cs="Times New Roman"/>
          <w:sz w:val="24"/>
          <w:szCs w:val="24"/>
        </w:rPr>
      </w:pPr>
      <w:r w:rsidRPr="00872E1F">
        <w:rPr>
          <w:rFonts w:ascii="Times New Roman" w:eastAsia="Times New Roman" w:hAnsi="Times New Roman" w:cs="Times New Roman"/>
          <w:sz w:val="24"/>
          <w:szCs w:val="24"/>
        </w:rPr>
        <w:t>- применять на практике коммуникативные технологии, методы и способы делового общения для академического и профессионального взаимодействия;</w:t>
      </w:r>
    </w:p>
    <w:p w:rsidR="00872E1F" w:rsidRPr="00872E1F" w:rsidRDefault="00872E1F" w:rsidP="00872E1F">
      <w:pPr>
        <w:spacing w:after="0" w:line="240" w:lineRule="auto"/>
        <w:ind w:firstLine="720"/>
        <w:jc w:val="both"/>
        <w:rPr>
          <w:rFonts w:ascii="Times New Roman" w:eastAsia="Times New Roman" w:hAnsi="Times New Roman" w:cs="Times New Roman"/>
          <w:sz w:val="24"/>
          <w:szCs w:val="24"/>
        </w:rPr>
      </w:pPr>
      <w:r w:rsidRPr="00872E1F">
        <w:rPr>
          <w:rFonts w:ascii="Times New Roman" w:eastAsia="Times New Roman" w:hAnsi="Times New Roman" w:cs="Times New Roman"/>
          <w:sz w:val="24"/>
          <w:szCs w:val="24"/>
        </w:rPr>
        <w:t>- понимать и толерантно воспринимать межкультурное разнообразие общества;</w:t>
      </w:r>
    </w:p>
    <w:p w:rsidR="00872E1F" w:rsidRPr="00872E1F" w:rsidRDefault="00872E1F" w:rsidP="00872E1F">
      <w:pPr>
        <w:spacing w:after="0" w:line="240" w:lineRule="auto"/>
        <w:ind w:firstLine="720"/>
        <w:jc w:val="both"/>
        <w:rPr>
          <w:rFonts w:ascii="Times New Roman" w:eastAsia="Times New Roman" w:hAnsi="Times New Roman" w:cs="Times New Roman"/>
          <w:sz w:val="24"/>
          <w:szCs w:val="24"/>
        </w:rPr>
      </w:pPr>
      <w:r w:rsidRPr="00872E1F">
        <w:rPr>
          <w:rFonts w:ascii="Times New Roman" w:eastAsia="Times New Roman" w:hAnsi="Times New Roman" w:cs="Times New Roman"/>
          <w:sz w:val="24"/>
          <w:szCs w:val="24"/>
        </w:rPr>
        <w:t>- решать задачи собственного личностного и профессионального развития, определять и реализовывать приоритеты совершенствования собственной деятельности;</w:t>
      </w:r>
    </w:p>
    <w:p w:rsidR="00872E1F" w:rsidRPr="00872E1F" w:rsidRDefault="00872E1F" w:rsidP="00872E1F">
      <w:pPr>
        <w:spacing w:after="0" w:line="240" w:lineRule="auto"/>
        <w:ind w:firstLine="720"/>
        <w:jc w:val="both"/>
        <w:rPr>
          <w:rFonts w:ascii="Times New Roman" w:eastAsia="Times New Roman" w:hAnsi="Times New Roman" w:cs="Times New Roman"/>
          <w:sz w:val="24"/>
          <w:szCs w:val="24"/>
        </w:rPr>
      </w:pPr>
      <w:r w:rsidRPr="00872E1F">
        <w:rPr>
          <w:rFonts w:ascii="Times New Roman" w:eastAsia="Times New Roman" w:hAnsi="Times New Roman" w:cs="Times New Roman"/>
          <w:sz w:val="24"/>
          <w:szCs w:val="24"/>
        </w:rPr>
        <w:t>- анализировать адекватность математических моделей;</w:t>
      </w:r>
    </w:p>
    <w:p w:rsidR="00872E1F" w:rsidRPr="00872E1F" w:rsidRDefault="00872E1F" w:rsidP="00872E1F">
      <w:pPr>
        <w:spacing w:after="0" w:line="240" w:lineRule="auto"/>
        <w:ind w:firstLine="720"/>
        <w:jc w:val="both"/>
        <w:rPr>
          <w:rFonts w:ascii="Times New Roman" w:eastAsia="Times New Roman" w:hAnsi="Times New Roman" w:cs="Times New Roman"/>
          <w:sz w:val="24"/>
          <w:szCs w:val="24"/>
        </w:rPr>
      </w:pPr>
      <w:r w:rsidRPr="00872E1F">
        <w:rPr>
          <w:rFonts w:ascii="Times New Roman" w:eastAsia="Times New Roman" w:hAnsi="Times New Roman" w:cs="Times New Roman"/>
          <w:sz w:val="24"/>
          <w:szCs w:val="24"/>
        </w:rPr>
        <w:t>- определять параметры моделей управляемых состояний использования по назначению и технического обслуживания авиационной техники;</w:t>
      </w:r>
    </w:p>
    <w:p w:rsidR="00872E1F" w:rsidRPr="00872E1F" w:rsidRDefault="00872E1F" w:rsidP="00872E1F">
      <w:pPr>
        <w:spacing w:after="0" w:line="240" w:lineRule="auto"/>
        <w:ind w:firstLine="720"/>
        <w:jc w:val="both"/>
        <w:rPr>
          <w:rFonts w:ascii="Times New Roman" w:eastAsia="Times New Roman" w:hAnsi="Times New Roman" w:cs="Times New Roman"/>
          <w:sz w:val="24"/>
          <w:szCs w:val="24"/>
        </w:rPr>
      </w:pPr>
      <w:r w:rsidRPr="00872E1F">
        <w:rPr>
          <w:rFonts w:ascii="Times New Roman" w:eastAsia="Times New Roman" w:hAnsi="Times New Roman" w:cs="Times New Roman"/>
          <w:sz w:val="24"/>
          <w:szCs w:val="24"/>
        </w:rPr>
        <w:t>- анализировать показатели эффективности процесса технической эксплуатации ЛА;</w:t>
      </w:r>
    </w:p>
    <w:p w:rsidR="00872E1F" w:rsidRPr="00872E1F" w:rsidRDefault="00872E1F" w:rsidP="00872E1F">
      <w:pPr>
        <w:spacing w:after="0" w:line="240" w:lineRule="auto"/>
        <w:ind w:firstLine="720"/>
        <w:jc w:val="both"/>
        <w:rPr>
          <w:rFonts w:ascii="Times New Roman" w:eastAsia="Times New Roman" w:hAnsi="Times New Roman" w:cs="Times New Roman"/>
          <w:sz w:val="24"/>
          <w:szCs w:val="24"/>
        </w:rPr>
      </w:pPr>
      <w:r w:rsidRPr="00872E1F">
        <w:rPr>
          <w:rFonts w:ascii="Times New Roman" w:eastAsia="Times New Roman" w:hAnsi="Times New Roman" w:cs="Times New Roman"/>
          <w:sz w:val="24"/>
          <w:szCs w:val="24"/>
        </w:rPr>
        <w:t xml:space="preserve">владеть: </w:t>
      </w:r>
    </w:p>
    <w:p w:rsidR="00872E1F" w:rsidRPr="00872E1F" w:rsidRDefault="00872E1F" w:rsidP="00872E1F">
      <w:pPr>
        <w:spacing w:after="0" w:line="240" w:lineRule="auto"/>
        <w:ind w:firstLine="720"/>
        <w:jc w:val="both"/>
        <w:rPr>
          <w:rFonts w:ascii="Times New Roman" w:eastAsia="Times New Roman" w:hAnsi="Times New Roman" w:cs="Times New Roman"/>
          <w:sz w:val="24"/>
          <w:szCs w:val="24"/>
        </w:rPr>
      </w:pPr>
      <w:r w:rsidRPr="00872E1F">
        <w:rPr>
          <w:rFonts w:ascii="Times New Roman" w:eastAsia="Times New Roman" w:hAnsi="Times New Roman" w:cs="Times New Roman"/>
          <w:sz w:val="24"/>
          <w:szCs w:val="24"/>
        </w:rPr>
        <w:t>- методологией системного и критического анализа проблемных ситуаций;</w:t>
      </w:r>
    </w:p>
    <w:p w:rsidR="00872E1F" w:rsidRPr="00872E1F" w:rsidRDefault="00872E1F" w:rsidP="00872E1F">
      <w:pPr>
        <w:spacing w:after="0" w:line="240" w:lineRule="auto"/>
        <w:ind w:firstLine="720"/>
        <w:jc w:val="both"/>
        <w:rPr>
          <w:rFonts w:ascii="Times New Roman" w:eastAsia="Times New Roman" w:hAnsi="Times New Roman" w:cs="Times New Roman"/>
          <w:sz w:val="24"/>
          <w:szCs w:val="24"/>
        </w:rPr>
      </w:pPr>
      <w:r w:rsidRPr="00872E1F">
        <w:rPr>
          <w:rFonts w:ascii="Times New Roman" w:eastAsia="Times New Roman" w:hAnsi="Times New Roman" w:cs="Times New Roman"/>
          <w:sz w:val="24"/>
          <w:szCs w:val="24"/>
        </w:rPr>
        <w:t>- методикой межличностного делового общения на русском и иностранном языках, с применением профессиональных языковых форм, средств и современных коммуникативных</w:t>
      </w:r>
    </w:p>
    <w:p w:rsidR="00872E1F" w:rsidRPr="00872E1F" w:rsidRDefault="00872E1F" w:rsidP="00872E1F">
      <w:pPr>
        <w:spacing w:after="0" w:line="240" w:lineRule="auto"/>
        <w:ind w:firstLine="720"/>
        <w:jc w:val="both"/>
        <w:rPr>
          <w:rFonts w:ascii="Times New Roman" w:eastAsia="Times New Roman" w:hAnsi="Times New Roman" w:cs="Times New Roman"/>
          <w:sz w:val="24"/>
          <w:szCs w:val="24"/>
        </w:rPr>
      </w:pPr>
      <w:r w:rsidRPr="00872E1F">
        <w:rPr>
          <w:rFonts w:ascii="Times New Roman" w:eastAsia="Times New Roman" w:hAnsi="Times New Roman" w:cs="Times New Roman"/>
          <w:sz w:val="24"/>
          <w:szCs w:val="24"/>
        </w:rPr>
        <w:t>- методами и навыками эффективного межкультурного взаимодействия;</w:t>
      </w:r>
    </w:p>
    <w:p w:rsidR="00872E1F" w:rsidRPr="00872E1F" w:rsidRDefault="00872E1F" w:rsidP="00872E1F">
      <w:pPr>
        <w:spacing w:after="0" w:line="240" w:lineRule="auto"/>
        <w:ind w:firstLine="720"/>
        <w:jc w:val="both"/>
        <w:rPr>
          <w:rFonts w:ascii="Times New Roman" w:eastAsia="Times New Roman" w:hAnsi="Times New Roman" w:cs="Times New Roman"/>
          <w:sz w:val="24"/>
          <w:szCs w:val="24"/>
        </w:rPr>
      </w:pPr>
      <w:r w:rsidRPr="00872E1F">
        <w:rPr>
          <w:rFonts w:ascii="Times New Roman" w:eastAsia="Times New Roman" w:hAnsi="Times New Roman" w:cs="Times New Roman"/>
          <w:sz w:val="24"/>
          <w:szCs w:val="24"/>
        </w:rPr>
        <w:t>- технологиями и навыками управления своей познавательной деятельностью и ее совершенствования на основе самооценки, самоконтроля и принципов самообразования в течение всей жизни, в том числе с использованием здоровьесберегающих подходов и методик;</w:t>
      </w:r>
    </w:p>
    <w:p w:rsidR="00872E1F" w:rsidRPr="00872E1F" w:rsidRDefault="00872E1F" w:rsidP="00872E1F">
      <w:pPr>
        <w:spacing w:after="0" w:line="240" w:lineRule="auto"/>
        <w:ind w:firstLine="720"/>
        <w:jc w:val="both"/>
        <w:rPr>
          <w:rFonts w:ascii="Times New Roman" w:eastAsia="Times New Roman" w:hAnsi="Times New Roman" w:cs="Times New Roman"/>
          <w:sz w:val="24"/>
          <w:szCs w:val="24"/>
        </w:rPr>
      </w:pPr>
      <w:r w:rsidRPr="00872E1F">
        <w:rPr>
          <w:rFonts w:ascii="Times New Roman" w:eastAsia="Times New Roman" w:hAnsi="Times New Roman" w:cs="Times New Roman"/>
          <w:sz w:val="24"/>
          <w:szCs w:val="24"/>
        </w:rPr>
        <w:t>- методами моделирования управляемых состояний использования по назначению и технического обслуживания авиационной техники;</w:t>
      </w:r>
    </w:p>
    <w:p w:rsidR="00872E1F" w:rsidRPr="00872E1F" w:rsidRDefault="00872E1F" w:rsidP="00872E1F">
      <w:pPr>
        <w:spacing w:after="0" w:line="240" w:lineRule="auto"/>
        <w:ind w:firstLine="720"/>
        <w:jc w:val="both"/>
        <w:rPr>
          <w:rFonts w:ascii="Times New Roman" w:eastAsia="Times New Roman" w:hAnsi="Times New Roman" w:cs="Times New Roman"/>
          <w:sz w:val="24"/>
          <w:szCs w:val="24"/>
        </w:rPr>
      </w:pPr>
      <w:r w:rsidRPr="00872E1F">
        <w:rPr>
          <w:rFonts w:ascii="Times New Roman" w:eastAsia="Times New Roman" w:hAnsi="Times New Roman" w:cs="Times New Roman"/>
          <w:sz w:val="24"/>
          <w:szCs w:val="24"/>
        </w:rPr>
        <w:lastRenderedPageBreak/>
        <w:t xml:space="preserve">- навыками комплексного анализа показателей эффективности процесса технической эксплуатации летательных аппаратов. </w:t>
      </w:r>
    </w:p>
    <w:p w:rsidR="00872E1F" w:rsidRDefault="00872E1F" w:rsidP="00872E1F">
      <w:pPr>
        <w:spacing w:after="0" w:line="240" w:lineRule="auto"/>
        <w:ind w:firstLine="720"/>
        <w:jc w:val="both"/>
        <w:rPr>
          <w:rFonts w:ascii="Times New Roman" w:eastAsia="Times New Roman" w:hAnsi="Times New Roman" w:cs="Times New Roman"/>
          <w:sz w:val="24"/>
          <w:szCs w:val="24"/>
        </w:rPr>
      </w:pPr>
      <w:r w:rsidRPr="00872E1F">
        <w:rPr>
          <w:rFonts w:ascii="Times New Roman" w:eastAsia="Times New Roman" w:hAnsi="Times New Roman" w:cs="Times New Roman"/>
          <w:sz w:val="24"/>
          <w:szCs w:val="24"/>
        </w:rPr>
        <w:t>Освоение дисциплины Философские проблемы науки и техники необходимо для последующих дисциплин: Б1.ОД.2, Б1.ОД.6, Б1.ОД.7, Б1.ОД.8, Б1.ОД.9, Б</w:t>
      </w:r>
      <w:proofErr w:type="gramStart"/>
      <w:r w:rsidRPr="00872E1F">
        <w:rPr>
          <w:rFonts w:ascii="Times New Roman" w:eastAsia="Times New Roman" w:hAnsi="Times New Roman" w:cs="Times New Roman"/>
          <w:sz w:val="24"/>
          <w:szCs w:val="24"/>
        </w:rPr>
        <w:t>2.ОП.П.</w:t>
      </w:r>
      <w:proofErr w:type="gramEnd"/>
      <w:r w:rsidRPr="00872E1F">
        <w:rPr>
          <w:rFonts w:ascii="Times New Roman" w:eastAsia="Times New Roman" w:hAnsi="Times New Roman" w:cs="Times New Roman"/>
          <w:sz w:val="24"/>
          <w:szCs w:val="24"/>
        </w:rPr>
        <w:t>1, Б2.ВП.П.2.М.1, Б2.ВП.П.2.М.2</w:t>
      </w:r>
    </w:p>
    <w:p w:rsidR="0018068F" w:rsidRPr="001A376F" w:rsidRDefault="00803D8E" w:rsidP="00872E1F">
      <w:pPr>
        <w:spacing w:after="0" w:line="240" w:lineRule="auto"/>
        <w:ind w:firstLine="720"/>
        <w:jc w:val="both"/>
        <w:rPr>
          <w:rFonts w:ascii="Times New Roman" w:hAnsi="Times New Roman" w:cs="Times New Roman"/>
          <w:b/>
          <w:sz w:val="24"/>
          <w:szCs w:val="24"/>
        </w:rPr>
      </w:pPr>
      <w:r w:rsidRPr="00803D8E">
        <w:rPr>
          <w:rFonts w:ascii="Times New Roman" w:eastAsia="Times New Roman" w:hAnsi="Times New Roman" w:cs="Times New Roman"/>
          <w:b/>
          <w:sz w:val="24"/>
          <w:szCs w:val="24"/>
        </w:rPr>
        <w:t>2.</w:t>
      </w:r>
      <w:r>
        <w:rPr>
          <w:rFonts w:ascii="Times New Roman" w:hAnsi="Times New Roman" w:cs="Times New Roman"/>
          <w:b/>
          <w:sz w:val="24"/>
          <w:szCs w:val="24"/>
        </w:rPr>
        <w:t> </w:t>
      </w:r>
      <w:r w:rsidR="0018068F" w:rsidRPr="001A376F">
        <w:rPr>
          <w:rFonts w:ascii="Times New Roman" w:hAnsi="Times New Roman" w:cs="Times New Roman"/>
          <w:b/>
          <w:sz w:val="24"/>
          <w:szCs w:val="24"/>
        </w:rPr>
        <w:t>Объем учебной дисциплины, включая контактную работу обучающегося с преподавателем и самостоятельную работу обучающегося.</w:t>
      </w:r>
    </w:p>
    <w:p w:rsidR="0018068F" w:rsidRPr="001A376F" w:rsidRDefault="0018068F" w:rsidP="0018068F">
      <w:pPr>
        <w:pStyle w:val="a5"/>
        <w:spacing w:after="0" w:line="240" w:lineRule="auto"/>
        <w:ind w:left="0" w:firstLine="709"/>
        <w:jc w:val="both"/>
        <w:rPr>
          <w:rFonts w:ascii="Times New Roman" w:hAnsi="Times New Roman" w:cs="Times New Roman"/>
          <w:sz w:val="24"/>
          <w:szCs w:val="24"/>
        </w:rPr>
      </w:pPr>
      <w:r w:rsidRPr="001A376F">
        <w:rPr>
          <w:rFonts w:ascii="Times New Roman" w:hAnsi="Times New Roman" w:cs="Times New Roman"/>
          <w:sz w:val="24"/>
          <w:szCs w:val="24"/>
        </w:rPr>
        <w:t xml:space="preserve">Общая трудоемкость учебной дисциплины составляет </w:t>
      </w:r>
      <w:r w:rsidR="00803D8E">
        <w:rPr>
          <w:rFonts w:ascii="Times New Roman" w:hAnsi="Times New Roman" w:cs="Times New Roman"/>
          <w:sz w:val="24"/>
          <w:szCs w:val="24"/>
        </w:rPr>
        <w:t>3</w:t>
      </w:r>
      <w:r w:rsidRPr="001A376F">
        <w:rPr>
          <w:rFonts w:ascii="Times New Roman" w:hAnsi="Times New Roman" w:cs="Times New Roman"/>
          <w:sz w:val="24"/>
          <w:szCs w:val="24"/>
        </w:rPr>
        <w:t xml:space="preserve"> зачетные единицы.</w:t>
      </w:r>
    </w:p>
    <w:p w:rsidR="006217DA" w:rsidRDefault="006217DA" w:rsidP="0018068F">
      <w:pPr>
        <w:pStyle w:val="a5"/>
        <w:spacing w:after="0" w:line="240" w:lineRule="auto"/>
        <w:ind w:left="0" w:firstLine="709"/>
        <w:jc w:val="center"/>
        <w:rPr>
          <w:rFonts w:ascii="Times New Roman" w:hAnsi="Times New Roman" w:cs="Times New Roman"/>
          <w:b/>
          <w:i/>
          <w:sz w:val="28"/>
          <w:szCs w:val="28"/>
        </w:rPr>
      </w:pPr>
    </w:p>
    <w:p w:rsidR="0018068F" w:rsidRPr="006217DA" w:rsidRDefault="0018068F" w:rsidP="0018068F">
      <w:pPr>
        <w:pStyle w:val="a5"/>
        <w:spacing w:after="0" w:line="240" w:lineRule="auto"/>
        <w:ind w:left="0" w:firstLine="709"/>
        <w:jc w:val="center"/>
        <w:rPr>
          <w:rFonts w:ascii="Times New Roman" w:hAnsi="Times New Roman" w:cs="Times New Roman"/>
          <w:b/>
          <w:sz w:val="28"/>
          <w:szCs w:val="28"/>
        </w:rPr>
      </w:pPr>
      <w:r w:rsidRPr="006217DA">
        <w:rPr>
          <w:rFonts w:ascii="Times New Roman" w:hAnsi="Times New Roman" w:cs="Times New Roman"/>
          <w:b/>
          <w:sz w:val="28"/>
          <w:szCs w:val="28"/>
        </w:rPr>
        <w:t xml:space="preserve">Б1.ОД.2 </w:t>
      </w:r>
      <w:r w:rsidR="00872E1F" w:rsidRPr="00872E1F">
        <w:rPr>
          <w:rFonts w:ascii="Times New Roman" w:hAnsi="Times New Roman" w:cs="Times New Roman"/>
          <w:b/>
          <w:sz w:val="28"/>
          <w:szCs w:val="28"/>
        </w:rPr>
        <w:t>Управление качеством</w:t>
      </w:r>
    </w:p>
    <w:p w:rsidR="000A3576" w:rsidRDefault="000A3576" w:rsidP="000A3576">
      <w:pPr>
        <w:tabs>
          <w:tab w:val="left" w:pos="0"/>
        </w:tabs>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1. </w:t>
      </w:r>
      <w:r w:rsidR="0018068F" w:rsidRPr="001A376F">
        <w:rPr>
          <w:rFonts w:ascii="Times New Roman" w:hAnsi="Times New Roman" w:cs="Times New Roman"/>
          <w:b/>
          <w:sz w:val="24"/>
          <w:szCs w:val="24"/>
        </w:rPr>
        <w:t xml:space="preserve">Общие положения </w:t>
      </w:r>
    </w:p>
    <w:p w:rsidR="00872E1F" w:rsidRPr="00872E1F" w:rsidRDefault="000A3576" w:rsidP="00872E1F">
      <w:pPr>
        <w:spacing w:after="0" w:line="240" w:lineRule="auto"/>
        <w:ind w:firstLine="709"/>
        <w:jc w:val="both"/>
        <w:rPr>
          <w:rFonts w:ascii="Times New Roman" w:eastAsia="Times New Roman" w:hAnsi="Times New Roman" w:cs="Times New Roman"/>
          <w:sz w:val="24"/>
          <w:szCs w:val="24"/>
          <w:lang w:eastAsia="ru-RU"/>
        </w:rPr>
      </w:pPr>
      <w:r w:rsidRPr="00A8205D">
        <w:rPr>
          <w:rFonts w:ascii="Times New Roman" w:hAnsi="Times New Roman" w:cs="Times New Roman"/>
          <w:sz w:val="24"/>
          <w:szCs w:val="24"/>
        </w:rPr>
        <w:t>1.1.</w:t>
      </w:r>
      <w:r>
        <w:rPr>
          <w:rFonts w:ascii="Times New Roman" w:hAnsi="Times New Roman" w:cs="Times New Roman"/>
          <w:b/>
          <w:sz w:val="24"/>
          <w:szCs w:val="24"/>
        </w:rPr>
        <w:t xml:space="preserve"> </w:t>
      </w:r>
      <w:r w:rsidR="00872E1F" w:rsidRPr="00872E1F">
        <w:rPr>
          <w:rFonts w:ascii="Times New Roman" w:eastAsia="Times New Roman" w:hAnsi="Times New Roman" w:cs="Times New Roman"/>
          <w:sz w:val="24"/>
          <w:szCs w:val="24"/>
          <w:lang w:eastAsia="ru-RU"/>
        </w:rPr>
        <w:t xml:space="preserve">Цель освоения </w:t>
      </w:r>
      <w:r w:rsidR="00872E1F" w:rsidRPr="00872E1F">
        <w:rPr>
          <w:rFonts w:ascii="Times New Roman" w:eastAsia="Times New Roman" w:hAnsi="Times New Roman" w:cs="Times New Roman"/>
          <w:spacing w:val="-3"/>
          <w:sz w:val="24"/>
          <w:szCs w:val="24"/>
          <w:lang w:eastAsia="ru-RU"/>
        </w:rPr>
        <w:t>дисциплин</w:t>
      </w:r>
      <w:r w:rsidR="00872E1F" w:rsidRPr="00872E1F">
        <w:rPr>
          <w:rFonts w:ascii="Times New Roman" w:eastAsia="Times New Roman" w:hAnsi="Times New Roman" w:cs="Times New Roman"/>
          <w:sz w:val="24"/>
          <w:szCs w:val="24"/>
          <w:lang w:eastAsia="ru-RU"/>
        </w:rPr>
        <w:t>ы. Изучение теории и практики управления качеством при поддержании летной годности воздушных судов (ВС), исправности и готовности АЭС и ПНК для последующего решения этих задач в процессе технической эксплуатации.</w:t>
      </w:r>
    </w:p>
    <w:p w:rsidR="00872E1F" w:rsidRPr="00872E1F" w:rsidRDefault="00872E1F" w:rsidP="00872E1F">
      <w:pPr>
        <w:widowControl w:val="0"/>
        <w:spacing w:after="0" w:line="240" w:lineRule="auto"/>
        <w:ind w:firstLine="709"/>
        <w:jc w:val="both"/>
        <w:rPr>
          <w:rFonts w:ascii="Times New Roman" w:eastAsia="Times New Roman" w:hAnsi="Times New Roman" w:cs="Times New Roman"/>
          <w:sz w:val="24"/>
          <w:szCs w:val="24"/>
          <w:lang w:eastAsia="ru-RU"/>
        </w:rPr>
      </w:pPr>
      <w:r w:rsidRPr="00872E1F">
        <w:rPr>
          <w:rFonts w:ascii="Times New Roman" w:eastAsia="Times New Roman" w:hAnsi="Times New Roman" w:cs="Times New Roman"/>
          <w:sz w:val="24"/>
          <w:szCs w:val="24"/>
          <w:lang w:eastAsia="ru-RU"/>
        </w:rPr>
        <w:t xml:space="preserve">Задачи изучения дисциплины. Приобретение профессиональных компетенций, направленных на </w:t>
      </w:r>
      <w:r w:rsidRPr="00872E1F">
        <w:rPr>
          <w:rFonts w:ascii="Times New Roman" w:eastAsia="Times New Roman" w:hAnsi="Times New Roman" w:cs="Times New Roman"/>
          <w:color w:val="000000"/>
          <w:sz w:val="24"/>
          <w:szCs w:val="24"/>
          <w:lang w:eastAsia="ru-RU"/>
        </w:rPr>
        <w:t xml:space="preserve">производственно-технологическую </w:t>
      </w:r>
      <w:r w:rsidRPr="00872E1F">
        <w:rPr>
          <w:rFonts w:ascii="Times New Roman" w:eastAsia="Times New Roman" w:hAnsi="Times New Roman" w:cs="Times New Roman"/>
          <w:sz w:val="24"/>
          <w:szCs w:val="24"/>
          <w:lang w:eastAsia="ru-RU"/>
        </w:rPr>
        <w:t>профессиональную деятельность, к которым готовятся выпускники, освоившие программу магистратуры.</w:t>
      </w:r>
    </w:p>
    <w:p w:rsidR="00872E1F" w:rsidRPr="00872E1F" w:rsidRDefault="00872E1F" w:rsidP="00872E1F">
      <w:pPr>
        <w:widowControl w:val="0"/>
        <w:spacing w:after="0" w:line="240" w:lineRule="auto"/>
        <w:ind w:firstLine="709"/>
        <w:jc w:val="both"/>
        <w:rPr>
          <w:rFonts w:ascii="Times New Roman" w:eastAsia="Times New Roman" w:hAnsi="Times New Roman" w:cs="Times New Roman"/>
          <w:sz w:val="24"/>
          <w:szCs w:val="24"/>
          <w:lang w:eastAsia="ru-RU"/>
        </w:rPr>
      </w:pPr>
      <w:r w:rsidRPr="00872E1F">
        <w:rPr>
          <w:rFonts w:ascii="Times New Roman" w:eastAsia="Times New Roman" w:hAnsi="Times New Roman" w:cs="Times New Roman"/>
          <w:sz w:val="24"/>
          <w:szCs w:val="24"/>
          <w:lang w:eastAsia="ru-RU"/>
        </w:rPr>
        <w:t xml:space="preserve">Компетенции обучающегося, формируемые в результате освоения дисциплины, </w:t>
      </w:r>
      <w:r w:rsidRPr="00872E1F">
        <w:rPr>
          <w:rFonts w:ascii="Times New Roman" w:eastAsia="Times New Roman" w:hAnsi="Times New Roman" w:cs="Times New Roman"/>
          <w:spacing w:val="-7"/>
          <w:sz w:val="24"/>
          <w:szCs w:val="24"/>
          <w:lang w:eastAsia="ru-RU"/>
        </w:rPr>
        <w:t>наименование индикатора достижения</w:t>
      </w:r>
      <w:r w:rsidRPr="00872E1F">
        <w:rPr>
          <w:rFonts w:ascii="Times New Roman" w:eastAsia="Times New Roman" w:hAnsi="Times New Roman" w:cs="Times New Roman"/>
          <w:sz w:val="24"/>
          <w:szCs w:val="24"/>
          <w:lang w:eastAsia="ru-RU"/>
        </w:rPr>
        <w:t>, результаты обучения.</w:t>
      </w:r>
    </w:p>
    <w:p w:rsidR="00872E1F" w:rsidRPr="00872E1F" w:rsidRDefault="00872E1F" w:rsidP="00872E1F">
      <w:pPr>
        <w:widowControl w:val="0"/>
        <w:suppressAutoHyphens/>
        <w:spacing w:after="0" w:line="240" w:lineRule="auto"/>
        <w:ind w:firstLine="709"/>
        <w:jc w:val="both"/>
        <w:rPr>
          <w:rFonts w:ascii="Times New Roman" w:eastAsia="Times New Roman" w:hAnsi="Times New Roman" w:cs="Times New Roman"/>
          <w:sz w:val="24"/>
          <w:szCs w:val="24"/>
          <w:lang w:eastAsia="zh-CN"/>
        </w:rPr>
      </w:pPr>
      <w:r w:rsidRPr="00872E1F">
        <w:rPr>
          <w:rFonts w:ascii="Times New Roman" w:eastAsia="Times New Roman" w:hAnsi="Times New Roman" w:cs="Times New Roman"/>
          <w:sz w:val="24"/>
          <w:szCs w:val="24"/>
          <w:lang w:eastAsia="zh-CN"/>
        </w:rPr>
        <w:t>УК-2 - Способен управлять проектом на всех этапах его жизненного цикла.</w:t>
      </w:r>
    </w:p>
    <w:p w:rsidR="00872E1F" w:rsidRDefault="00872E1F" w:rsidP="00872E1F">
      <w:pPr>
        <w:widowControl w:val="0"/>
        <w:spacing w:after="0" w:line="240" w:lineRule="auto"/>
        <w:ind w:firstLine="709"/>
        <w:jc w:val="both"/>
        <w:rPr>
          <w:rFonts w:ascii="Times New Roman" w:eastAsia="Times New Roman" w:hAnsi="Times New Roman" w:cs="Times New Roman"/>
          <w:bCs/>
          <w:sz w:val="24"/>
          <w:szCs w:val="24"/>
          <w:lang w:eastAsia="ru-RU"/>
        </w:rPr>
      </w:pPr>
      <w:r w:rsidRPr="00872E1F">
        <w:rPr>
          <w:rFonts w:ascii="Times New Roman" w:eastAsia="Times New Roman" w:hAnsi="Times New Roman" w:cs="Times New Roman"/>
          <w:bCs/>
          <w:sz w:val="24"/>
          <w:szCs w:val="24"/>
          <w:lang w:eastAsia="ru-RU"/>
        </w:rPr>
        <w:t>ИД-1</w:t>
      </w:r>
      <w:r w:rsidRPr="00AA235D">
        <w:rPr>
          <w:rFonts w:ascii="Times New Roman" w:eastAsia="Times New Roman" w:hAnsi="Times New Roman" w:cs="Times New Roman"/>
          <w:bCs/>
          <w:sz w:val="16"/>
          <w:szCs w:val="16"/>
          <w:lang w:eastAsia="ru-RU"/>
        </w:rPr>
        <w:t xml:space="preserve">УК-2 </w:t>
      </w:r>
      <w:r w:rsidRPr="00872E1F">
        <w:rPr>
          <w:rFonts w:ascii="Times New Roman" w:eastAsia="Times New Roman" w:hAnsi="Times New Roman" w:cs="Times New Roman"/>
          <w:bCs/>
          <w:sz w:val="24"/>
          <w:szCs w:val="24"/>
          <w:lang w:eastAsia="ru-RU"/>
        </w:rPr>
        <w:t>Способен применять методики разработки и управления проектом на всех этапах его жизненного цикла</w:t>
      </w:r>
    </w:p>
    <w:p w:rsidR="00872E1F" w:rsidRPr="00872E1F" w:rsidRDefault="00872E1F" w:rsidP="00872E1F">
      <w:pPr>
        <w:widowControl w:val="0"/>
        <w:spacing w:after="0" w:line="240" w:lineRule="auto"/>
        <w:ind w:firstLine="709"/>
        <w:jc w:val="both"/>
        <w:rPr>
          <w:rFonts w:ascii="Times New Roman" w:eastAsia="Times New Roman" w:hAnsi="Times New Roman" w:cs="Times New Roman"/>
          <w:bCs/>
          <w:sz w:val="24"/>
          <w:szCs w:val="24"/>
          <w:lang w:eastAsia="ru-RU"/>
        </w:rPr>
      </w:pPr>
      <w:r w:rsidRPr="00872E1F">
        <w:rPr>
          <w:rFonts w:ascii="Times New Roman" w:eastAsia="Times New Roman" w:hAnsi="Times New Roman" w:cs="Times New Roman"/>
          <w:bCs/>
          <w:sz w:val="24"/>
          <w:szCs w:val="24"/>
          <w:lang w:eastAsia="ru-RU"/>
        </w:rPr>
        <w:t>Результаты обучения:</w:t>
      </w:r>
    </w:p>
    <w:p w:rsidR="00872E1F" w:rsidRPr="00872E1F" w:rsidRDefault="00872E1F" w:rsidP="00872E1F">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872E1F">
        <w:rPr>
          <w:rFonts w:ascii="Times New Roman" w:eastAsia="Times New Roman" w:hAnsi="Times New Roman" w:cs="Times New Roman"/>
          <w:bCs/>
          <w:sz w:val="24"/>
          <w:szCs w:val="24"/>
          <w:lang w:eastAsia="ru-RU"/>
        </w:rPr>
        <w:t xml:space="preserve">знать: </w:t>
      </w:r>
    </w:p>
    <w:p w:rsidR="00872E1F" w:rsidRPr="00872E1F" w:rsidRDefault="00872E1F" w:rsidP="00872E1F">
      <w:pPr>
        <w:spacing w:after="0" w:line="240" w:lineRule="auto"/>
        <w:ind w:firstLine="709"/>
        <w:jc w:val="both"/>
        <w:rPr>
          <w:rFonts w:ascii="Times New Roman" w:eastAsia="Times New Roman" w:hAnsi="Times New Roman" w:cs="Times New Roman"/>
          <w:sz w:val="24"/>
          <w:szCs w:val="24"/>
          <w:lang w:eastAsia="zh-CN"/>
        </w:rPr>
      </w:pPr>
      <w:r w:rsidRPr="00872E1F">
        <w:rPr>
          <w:rFonts w:ascii="Times New Roman" w:eastAsia="Times New Roman" w:hAnsi="Times New Roman" w:cs="Times New Roman"/>
          <w:sz w:val="24"/>
          <w:szCs w:val="24"/>
          <w:lang w:eastAsia="zh-CN"/>
        </w:rPr>
        <w:t>УК-2.1.1 - этапы жизненного цикла проекта;</w:t>
      </w:r>
    </w:p>
    <w:p w:rsidR="00872E1F" w:rsidRPr="00872E1F" w:rsidRDefault="00872E1F" w:rsidP="00872E1F">
      <w:pPr>
        <w:spacing w:after="0" w:line="240" w:lineRule="auto"/>
        <w:ind w:firstLine="709"/>
        <w:jc w:val="both"/>
        <w:rPr>
          <w:rFonts w:ascii="Times New Roman" w:eastAsia="Times New Roman" w:hAnsi="Times New Roman" w:cs="Times New Roman"/>
          <w:sz w:val="24"/>
          <w:szCs w:val="24"/>
          <w:lang w:eastAsia="zh-CN"/>
        </w:rPr>
      </w:pPr>
      <w:r w:rsidRPr="00872E1F">
        <w:rPr>
          <w:rFonts w:ascii="Times New Roman" w:eastAsia="Times New Roman" w:hAnsi="Times New Roman" w:cs="Times New Roman"/>
          <w:sz w:val="24"/>
          <w:szCs w:val="24"/>
          <w:lang w:eastAsia="zh-CN"/>
        </w:rPr>
        <w:t>УК-2.1.2 - этапы разработки и реализации проекта;</w:t>
      </w:r>
    </w:p>
    <w:p w:rsidR="00872E1F" w:rsidRPr="00872E1F" w:rsidRDefault="00872E1F" w:rsidP="00872E1F">
      <w:pPr>
        <w:spacing w:after="0" w:line="240" w:lineRule="auto"/>
        <w:ind w:firstLine="709"/>
        <w:jc w:val="both"/>
        <w:rPr>
          <w:rFonts w:ascii="Times New Roman" w:eastAsia="Times New Roman" w:hAnsi="Times New Roman" w:cs="Times New Roman"/>
          <w:sz w:val="24"/>
          <w:szCs w:val="24"/>
          <w:lang w:eastAsia="zh-CN"/>
        </w:rPr>
      </w:pPr>
      <w:r w:rsidRPr="00872E1F">
        <w:rPr>
          <w:rFonts w:ascii="Times New Roman" w:eastAsia="Times New Roman" w:hAnsi="Times New Roman" w:cs="Times New Roman"/>
          <w:sz w:val="24"/>
          <w:szCs w:val="24"/>
          <w:lang w:eastAsia="zh-CN"/>
        </w:rPr>
        <w:t>УК-2.1.3 - методы разработки и управления проектами;</w:t>
      </w:r>
    </w:p>
    <w:p w:rsidR="00872E1F" w:rsidRPr="00872E1F" w:rsidRDefault="00872E1F" w:rsidP="00872E1F">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872E1F">
        <w:rPr>
          <w:rFonts w:ascii="Times New Roman" w:eastAsia="Times New Roman" w:hAnsi="Times New Roman" w:cs="Times New Roman"/>
          <w:bCs/>
          <w:sz w:val="24"/>
          <w:szCs w:val="24"/>
          <w:lang w:eastAsia="ru-RU"/>
        </w:rPr>
        <w:t xml:space="preserve">уметь: </w:t>
      </w:r>
    </w:p>
    <w:p w:rsidR="00872E1F" w:rsidRPr="00872E1F" w:rsidRDefault="00872E1F" w:rsidP="00872E1F">
      <w:pPr>
        <w:spacing w:after="0" w:line="240" w:lineRule="auto"/>
        <w:ind w:firstLine="709"/>
        <w:jc w:val="both"/>
        <w:rPr>
          <w:rFonts w:ascii="Times New Roman" w:eastAsia="Times New Roman" w:hAnsi="Times New Roman" w:cs="Times New Roman"/>
          <w:sz w:val="24"/>
          <w:szCs w:val="24"/>
          <w:lang w:eastAsia="zh-CN"/>
        </w:rPr>
      </w:pPr>
      <w:r w:rsidRPr="00872E1F">
        <w:rPr>
          <w:rFonts w:ascii="Times New Roman" w:eastAsia="Times New Roman" w:hAnsi="Times New Roman" w:cs="Times New Roman"/>
          <w:sz w:val="24"/>
          <w:szCs w:val="24"/>
          <w:lang w:eastAsia="zh-CN"/>
        </w:rPr>
        <w:t>УК-2.2.1 - разрабатывать проект с учетом анализа альтернативных вариантов его реализации, определять целевые этапы, основные направления работ;</w:t>
      </w:r>
    </w:p>
    <w:p w:rsidR="00872E1F" w:rsidRPr="00872E1F" w:rsidRDefault="00872E1F" w:rsidP="00872E1F">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872E1F">
        <w:rPr>
          <w:rFonts w:ascii="Times New Roman" w:eastAsia="Times New Roman" w:hAnsi="Times New Roman" w:cs="Times New Roman"/>
          <w:sz w:val="24"/>
          <w:szCs w:val="24"/>
          <w:lang w:eastAsia="ru-RU"/>
        </w:rPr>
        <w:t>УК-2.2.2 - объяснить цели и сформулировать задачи, связанные с подготовкой и реализацией проекта;</w:t>
      </w:r>
    </w:p>
    <w:p w:rsidR="00872E1F" w:rsidRPr="00872E1F" w:rsidRDefault="00872E1F" w:rsidP="00872E1F">
      <w:pPr>
        <w:spacing w:after="0" w:line="240" w:lineRule="auto"/>
        <w:ind w:firstLine="709"/>
        <w:jc w:val="both"/>
        <w:rPr>
          <w:rFonts w:ascii="Times New Roman" w:eastAsia="Times New Roman" w:hAnsi="Times New Roman" w:cs="Times New Roman"/>
          <w:sz w:val="24"/>
          <w:szCs w:val="24"/>
          <w:lang w:eastAsia="zh-CN"/>
        </w:rPr>
      </w:pPr>
      <w:r w:rsidRPr="00872E1F">
        <w:rPr>
          <w:rFonts w:ascii="Times New Roman" w:eastAsia="Times New Roman" w:hAnsi="Times New Roman" w:cs="Times New Roman"/>
          <w:sz w:val="24"/>
          <w:szCs w:val="24"/>
          <w:lang w:eastAsia="zh-CN"/>
        </w:rPr>
        <w:t>УК-2.2.3 - управлять проектом на всех этапах его жизненного цикла;</w:t>
      </w:r>
    </w:p>
    <w:p w:rsidR="00872E1F" w:rsidRPr="00872E1F" w:rsidRDefault="00872E1F" w:rsidP="00872E1F">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872E1F">
        <w:rPr>
          <w:rFonts w:ascii="Times New Roman" w:eastAsia="Times New Roman" w:hAnsi="Times New Roman" w:cs="Times New Roman"/>
          <w:bCs/>
          <w:sz w:val="24"/>
          <w:szCs w:val="24"/>
          <w:lang w:eastAsia="ru-RU"/>
        </w:rPr>
        <w:t>владеть:</w:t>
      </w:r>
    </w:p>
    <w:p w:rsidR="00872E1F" w:rsidRPr="00872E1F" w:rsidRDefault="00872E1F" w:rsidP="00872E1F">
      <w:pPr>
        <w:spacing w:after="0" w:line="240" w:lineRule="auto"/>
        <w:ind w:firstLine="709"/>
        <w:jc w:val="both"/>
        <w:rPr>
          <w:rFonts w:ascii="Times New Roman" w:eastAsia="Times New Roman" w:hAnsi="Times New Roman" w:cs="Times New Roman"/>
          <w:sz w:val="24"/>
          <w:szCs w:val="24"/>
          <w:lang w:eastAsia="zh-CN"/>
        </w:rPr>
      </w:pPr>
      <w:r w:rsidRPr="00872E1F">
        <w:rPr>
          <w:rFonts w:ascii="Times New Roman" w:eastAsia="Times New Roman" w:hAnsi="Times New Roman" w:cs="Times New Roman"/>
          <w:sz w:val="24"/>
          <w:szCs w:val="24"/>
          <w:lang w:eastAsia="zh-CN"/>
        </w:rPr>
        <w:t>УК-2.3.1 - методиками разработки и управления проектом;</w:t>
      </w:r>
    </w:p>
    <w:p w:rsidR="00872E1F" w:rsidRPr="00872E1F" w:rsidRDefault="00872E1F" w:rsidP="00872E1F">
      <w:pPr>
        <w:spacing w:after="0" w:line="240" w:lineRule="auto"/>
        <w:ind w:firstLine="709"/>
        <w:jc w:val="both"/>
        <w:rPr>
          <w:rFonts w:ascii="Times New Roman" w:eastAsia="Times New Roman" w:hAnsi="Times New Roman" w:cs="Times New Roman"/>
          <w:sz w:val="24"/>
          <w:szCs w:val="24"/>
          <w:lang w:eastAsia="zh-CN"/>
        </w:rPr>
      </w:pPr>
      <w:r w:rsidRPr="00872E1F">
        <w:rPr>
          <w:rFonts w:ascii="Times New Roman" w:eastAsia="Times New Roman" w:hAnsi="Times New Roman" w:cs="Times New Roman"/>
          <w:sz w:val="24"/>
          <w:szCs w:val="24"/>
          <w:lang w:eastAsia="zh-CN"/>
        </w:rPr>
        <w:t>УК-2.3.2 - методами оценки потребности в ресурсах и эффективности проекта;</w:t>
      </w:r>
    </w:p>
    <w:p w:rsidR="00872E1F" w:rsidRPr="00872E1F" w:rsidRDefault="00872E1F" w:rsidP="00872E1F">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872E1F">
        <w:rPr>
          <w:rFonts w:ascii="Times New Roman" w:eastAsia="Times New Roman" w:hAnsi="Times New Roman" w:cs="Times New Roman"/>
          <w:sz w:val="24"/>
          <w:szCs w:val="24"/>
          <w:lang w:eastAsia="ru-RU"/>
        </w:rPr>
        <w:t>Общепрофессиональные</w:t>
      </w:r>
    </w:p>
    <w:p w:rsidR="00872E1F" w:rsidRPr="00872E1F" w:rsidRDefault="00872E1F" w:rsidP="00872E1F">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872E1F">
        <w:rPr>
          <w:rFonts w:ascii="Times New Roman" w:eastAsia="Times New Roman" w:hAnsi="Times New Roman" w:cs="Times New Roman"/>
          <w:sz w:val="24"/>
          <w:szCs w:val="24"/>
          <w:lang w:eastAsia="zh-CN"/>
        </w:rPr>
        <w:t>ОПК-1 - Способен к построению, оценке и анализу системы управления качеством в различных сферах профессиональной деятельности.</w:t>
      </w:r>
    </w:p>
    <w:p w:rsidR="00872E1F" w:rsidRPr="00872E1F" w:rsidRDefault="00872E1F" w:rsidP="00872E1F">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zh-CN"/>
        </w:rPr>
        <w:t>ИД-1</w:t>
      </w:r>
      <w:r w:rsidRPr="00872E1F">
        <w:rPr>
          <w:rFonts w:ascii="Times New Roman" w:eastAsia="Times New Roman" w:hAnsi="Times New Roman" w:cs="Times New Roman"/>
          <w:sz w:val="24"/>
          <w:szCs w:val="24"/>
          <w:lang w:eastAsia="zh-CN"/>
        </w:rPr>
        <w:t>опк-1 Оценивать степень внедрения основных положений системы управления качеством процессов, в соответствии с требованиями международных и государственных стандартов серии ИСО 9000 и отраслевых нормативных документов.</w:t>
      </w:r>
    </w:p>
    <w:p w:rsidR="00872E1F" w:rsidRPr="00872E1F" w:rsidRDefault="00872E1F" w:rsidP="00872E1F">
      <w:pPr>
        <w:widowControl w:val="0"/>
        <w:spacing w:after="0" w:line="240" w:lineRule="auto"/>
        <w:ind w:firstLine="709"/>
        <w:jc w:val="both"/>
        <w:rPr>
          <w:rFonts w:ascii="Times New Roman" w:eastAsia="Times New Roman" w:hAnsi="Times New Roman" w:cs="Times New Roman"/>
          <w:bCs/>
          <w:sz w:val="24"/>
          <w:szCs w:val="24"/>
          <w:lang w:eastAsia="ru-RU"/>
        </w:rPr>
      </w:pPr>
      <w:r w:rsidRPr="00872E1F">
        <w:rPr>
          <w:rFonts w:ascii="Times New Roman" w:eastAsia="Times New Roman" w:hAnsi="Times New Roman" w:cs="Times New Roman"/>
          <w:bCs/>
          <w:sz w:val="24"/>
          <w:szCs w:val="24"/>
          <w:lang w:eastAsia="ru-RU"/>
        </w:rPr>
        <w:t>Результаты обучения:</w:t>
      </w:r>
    </w:p>
    <w:p w:rsidR="00872E1F" w:rsidRPr="00872E1F" w:rsidRDefault="00872E1F" w:rsidP="00872E1F">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872E1F">
        <w:rPr>
          <w:rFonts w:ascii="Times New Roman" w:eastAsia="Times New Roman" w:hAnsi="Times New Roman" w:cs="Times New Roman"/>
          <w:bCs/>
          <w:sz w:val="24"/>
          <w:szCs w:val="24"/>
          <w:lang w:eastAsia="ru-RU"/>
        </w:rPr>
        <w:t xml:space="preserve">знать: </w:t>
      </w:r>
    </w:p>
    <w:p w:rsidR="00872E1F" w:rsidRPr="00872E1F" w:rsidRDefault="00872E1F" w:rsidP="00872E1F">
      <w:pPr>
        <w:widowControl w:val="0"/>
        <w:suppressAutoHyphens/>
        <w:spacing w:after="0" w:line="240" w:lineRule="auto"/>
        <w:ind w:firstLine="709"/>
        <w:jc w:val="both"/>
        <w:rPr>
          <w:rFonts w:ascii="Times New Roman" w:eastAsia="SimSun" w:hAnsi="Times New Roman" w:cs="Mangal"/>
          <w:sz w:val="24"/>
          <w:szCs w:val="24"/>
          <w:lang w:eastAsia="zh-CN" w:bidi="hi-IN"/>
        </w:rPr>
      </w:pPr>
      <w:r w:rsidRPr="00872E1F">
        <w:rPr>
          <w:rFonts w:ascii="Times New Roman" w:eastAsia="SimSun" w:hAnsi="Times New Roman" w:cs="Mangal"/>
          <w:sz w:val="24"/>
          <w:szCs w:val="24"/>
          <w:lang w:eastAsia="zh-CN" w:bidi="hi-IN"/>
        </w:rPr>
        <w:t>ОПК-</w:t>
      </w:r>
      <w:r w:rsidRPr="00872E1F">
        <w:rPr>
          <w:rFonts w:ascii="Times New Roman" w:eastAsia="Times New Roman" w:hAnsi="Times New Roman" w:cs="Times New Roman"/>
          <w:sz w:val="24"/>
          <w:szCs w:val="24"/>
          <w:lang w:eastAsia="zh-CN"/>
        </w:rPr>
        <w:t>1</w:t>
      </w:r>
      <w:r w:rsidRPr="00872E1F">
        <w:rPr>
          <w:rFonts w:ascii="Times New Roman" w:eastAsia="SimSun" w:hAnsi="Times New Roman" w:cs="Mangal"/>
          <w:sz w:val="24"/>
          <w:szCs w:val="24"/>
          <w:lang w:eastAsia="zh-CN" w:bidi="hi-IN"/>
        </w:rPr>
        <w:t>.1.1 - сущность и содержание менеджмента качества и преимущества внедрения системы менеджмента качества в авиационных предприятиях;</w:t>
      </w:r>
    </w:p>
    <w:p w:rsidR="00872E1F" w:rsidRPr="00872E1F" w:rsidRDefault="00872E1F" w:rsidP="00872E1F">
      <w:pPr>
        <w:widowControl w:val="0"/>
        <w:suppressAutoHyphens/>
        <w:spacing w:after="0" w:line="240" w:lineRule="auto"/>
        <w:ind w:firstLine="709"/>
        <w:jc w:val="both"/>
        <w:rPr>
          <w:rFonts w:ascii="Times New Roman" w:eastAsia="SimSun" w:hAnsi="Times New Roman" w:cs="Mangal"/>
          <w:sz w:val="24"/>
          <w:szCs w:val="24"/>
          <w:lang w:eastAsia="zh-CN" w:bidi="hi-IN"/>
        </w:rPr>
      </w:pPr>
      <w:r w:rsidRPr="00872E1F">
        <w:rPr>
          <w:rFonts w:ascii="Times New Roman" w:eastAsia="SimSun" w:hAnsi="Times New Roman" w:cs="Mangal"/>
          <w:sz w:val="24"/>
          <w:szCs w:val="24"/>
          <w:lang w:eastAsia="zh-CN" w:bidi="hi-IN"/>
        </w:rPr>
        <w:t>ОПК-</w:t>
      </w:r>
      <w:r w:rsidRPr="00872E1F">
        <w:rPr>
          <w:rFonts w:ascii="Times New Roman" w:eastAsia="Times New Roman" w:hAnsi="Times New Roman" w:cs="Times New Roman"/>
          <w:sz w:val="24"/>
          <w:szCs w:val="24"/>
          <w:lang w:eastAsia="zh-CN"/>
        </w:rPr>
        <w:t>1</w:t>
      </w:r>
      <w:r w:rsidRPr="00872E1F">
        <w:rPr>
          <w:rFonts w:ascii="Times New Roman" w:eastAsia="SimSun" w:hAnsi="Times New Roman" w:cs="Mangal"/>
          <w:sz w:val="24"/>
          <w:szCs w:val="24"/>
          <w:lang w:eastAsia="zh-CN" w:bidi="hi-IN"/>
        </w:rPr>
        <w:t>.1.2 - международные стандарты, законодательство и нормативные правовые акты Российской Федерации в области менеджмента качества;</w:t>
      </w:r>
    </w:p>
    <w:p w:rsidR="00872E1F" w:rsidRPr="00872E1F" w:rsidRDefault="00872E1F" w:rsidP="00872E1F">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872E1F">
        <w:rPr>
          <w:rFonts w:ascii="Times New Roman" w:eastAsia="Times New Roman" w:hAnsi="Times New Roman" w:cs="Times New Roman"/>
          <w:sz w:val="24"/>
          <w:szCs w:val="24"/>
          <w:lang w:eastAsia="ru-RU"/>
        </w:rPr>
        <w:t>Уметь:</w:t>
      </w:r>
    </w:p>
    <w:p w:rsidR="00872E1F" w:rsidRPr="00872E1F" w:rsidRDefault="00872E1F" w:rsidP="00872E1F">
      <w:pPr>
        <w:spacing w:after="0" w:line="240" w:lineRule="auto"/>
        <w:ind w:firstLine="709"/>
        <w:jc w:val="both"/>
        <w:rPr>
          <w:rFonts w:ascii="Times New Roman" w:eastAsia="Times New Roman" w:hAnsi="Times New Roman" w:cs="Times New Roman"/>
          <w:sz w:val="24"/>
          <w:szCs w:val="24"/>
          <w:lang w:eastAsia="zh-CN"/>
        </w:rPr>
      </w:pPr>
      <w:r w:rsidRPr="00872E1F">
        <w:rPr>
          <w:rFonts w:ascii="Times New Roman" w:eastAsia="Times New Roman" w:hAnsi="Times New Roman" w:cs="Times New Roman"/>
          <w:sz w:val="24"/>
          <w:szCs w:val="24"/>
          <w:lang w:eastAsia="zh-CN"/>
        </w:rPr>
        <w:t>ОПК-1.2.1 - применять основные положения международных стандартов менеджмента качества в профессиональной деятельности;</w:t>
      </w:r>
    </w:p>
    <w:p w:rsidR="00872E1F" w:rsidRPr="00872E1F" w:rsidRDefault="00872E1F" w:rsidP="00872E1F">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872E1F">
        <w:rPr>
          <w:rFonts w:ascii="Times New Roman" w:eastAsia="Times New Roman" w:hAnsi="Times New Roman" w:cs="Times New Roman"/>
          <w:sz w:val="24"/>
          <w:szCs w:val="24"/>
          <w:lang w:eastAsia="ru-RU"/>
        </w:rPr>
        <w:t>Владеть:</w:t>
      </w:r>
    </w:p>
    <w:p w:rsidR="00872E1F" w:rsidRPr="00872E1F" w:rsidRDefault="00872E1F" w:rsidP="00872E1F">
      <w:pPr>
        <w:spacing w:after="0" w:line="240" w:lineRule="auto"/>
        <w:ind w:firstLine="709"/>
        <w:jc w:val="both"/>
        <w:rPr>
          <w:rFonts w:ascii="Times New Roman" w:eastAsia="Times New Roman" w:hAnsi="Times New Roman" w:cs="Times New Roman"/>
          <w:sz w:val="24"/>
          <w:szCs w:val="24"/>
          <w:lang w:eastAsia="zh-CN"/>
        </w:rPr>
      </w:pPr>
      <w:r w:rsidRPr="00872E1F">
        <w:rPr>
          <w:rFonts w:ascii="Times New Roman" w:eastAsia="Times New Roman" w:hAnsi="Times New Roman" w:cs="Times New Roman"/>
          <w:sz w:val="24"/>
          <w:szCs w:val="24"/>
          <w:lang w:eastAsia="zh-CN"/>
        </w:rPr>
        <w:lastRenderedPageBreak/>
        <w:t>ОПК-1.3.1 - методами менеджмента качества в системе эффективного управления производственно-хозяйственной деятельностью авиационных предприятий;</w:t>
      </w:r>
    </w:p>
    <w:p w:rsidR="00872E1F" w:rsidRPr="00872E1F" w:rsidRDefault="00872E1F" w:rsidP="00872E1F">
      <w:pPr>
        <w:widowControl w:val="0"/>
        <w:suppressAutoHyphens/>
        <w:spacing w:after="0" w:line="240" w:lineRule="auto"/>
        <w:ind w:firstLine="709"/>
        <w:jc w:val="both"/>
        <w:rPr>
          <w:rFonts w:ascii="Times New Roman" w:eastAsia="Times New Roman" w:hAnsi="Times New Roman" w:cs="Times New Roman"/>
          <w:sz w:val="24"/>
          <w:szCs w:val="24"/>
          <w:lang w:eastAsia="zh-CN"/>
        </w:rPr>
      </w:pPr>
      <w:r w:rsidRPr="00872E1F">
        <w:rPr>
          <w:rFonts w:ascii="Times New Roman" w:eastAsia="Times New Roman" w:hAnsi="Times New Roman" w:cs="Times New Roman"/>
          <w:sz w:val="24"/>
          <w:szCs w:val="24"/>
          <w:lang w:eastAsia="zh-CN"/>
        </w:rPr>
        <w:t>ИД-2 опк-1 Формировать политику организации в области обеспечения качества процессов технической эксплуатации и поддержания летной годности АЭС и ПНК ВС</w:t>
      </w:r>
    </w:p>
    <w:p w:rsidR="00872E1F" w:rsidRPr="00872E1F" w:rsidRDefault="00872E1F" w:rsidP="00872E1F">
      <w:pPr>
        <w:widowControl w:val="0"/>
        <w:spacing w:after="0" w:line="240" w:lineRule="auto"/>
        <w:ind w:firstLine="709"/>
        <w:jc w:val="both"/>
        <w:rPr>
          <w:rFonts w:ascii="Times New Roman" w:eastAsia="Times New Roman" w:hAnsi="Times New Roman" w:cs="Times New Roman"/>
          <w:bCs/>
          <w:sz w:val="24"/>
          <w:szCs w:val="24"/>
          <w:lang w:eastAsia="ru-RU"/>
        </w:rPr>
      </w:pPr>
      <w:r w:rsidRPr="00872E1F">
        <w:rPr>
          <w:rFonts w:ascii="Times New Roman" w:eastAsia="Times New Roman" w:hAnsi="Times New Roman" w:cs="Times New Roman"/>
          <w:bCs/>
          <w:sz w:val="24"/>
          <w:szCs w:val="24"/>
          <w:lang w:eastAsia="ru-RU"/>
        </w:rPr>
        <w:t>Результаты обучения:</w:t>
      </w:r>
    </w:p>
    <w:p w:rsidR="00872E1F" w:rsidRPr="00872E1F" w:rsidRDefault="00872E1F" w:rsidP="00872E1F">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872E1F">
        <w:rPr>
          <w:rFonts w:ascii="Times New Roman" w:eastAsia="Times New Roman" w:hAnsi="Times New Roman" w:cs="Times New Roman"/>
          <w:bCs/>
          <w:sz w:val="24"/>
          <w:szCs w:val="24"/>
          <w:lang w:eastAsia="ru-RU"/>
        </w:rPr>
        <w:t xml:space="preserve">знать: </w:t>
      </w:r>
    </w:p>
    <w:p w:rsidR="00872E1F" w:rsidRPr="00872E1F" w:rsidRDefault="00872E1F" w:rsidP="00872E1F">
      <w:pPr>
        <w:widowControl w:val="0"/>
        <w:suppressAutoHyphens/>
        <w:spacing w:after="0" w:line="240" w:lineRule="auto"/>
        <w:ind w:firstLine="709"/>
        <w:jc w:val="both"/>
        <w:rPr>
          <w:rFonts w:ascii="Times New Roman" w:eastAsia="SimSun" w:hAnsi="Times New Roman" w:cs="Mangal"/>
          <w:sz w:val="24"/>
          <w:szCs w:val="24"/>
          <w:lang w:eastAsia="zh-CN" w:bidi="hi-IN"/>
        </w:rPr>
      </w:pPr>
      <w:r w:rsidRPr="00872E1F">
        <w:rPr>
          <w:rFonts w:ascii="Times New Roman" w:eastAsia="SimSun" w:hAnsi="Times New Roman" w:cs="Mangal"/>
          <w:sz w:val="24"/>
          <w:szCs w:val="24"/>
          <w:lang w:eastAsia="zh-CN" w:bidi="hi-IN"/>
        </w:rPr>
        <w:t>ОПК-</w:t>
      </w:r>
      <w:r w:rsidRPr="00872E1F">
        <w:rPr>
          <w:rFonts w:ascii="Times New Roman" w:eastAsia="Times New Roman" w:hAnsi="Times New Roman" w:cs="Times New Roman"/>
          <w:sz w:val="24"/>
          <w:szCs w:val="24"/>
          <w:lang w:eastAsia="zh-CN"/>
        </w:rPr>
        <w:t>1</w:t>
      </w:r>
      <w:r w:rsidRPr="00872E1F">
        <w:rPr>
          <w:rFonts w:ascii="Times New Roman" w:eastAsia="SimSun" w:hAnsi="Times New Roman" w:cs="Mangal"/>
          <w:sz w:val="24"/>
          <w:szCs w:val="24"/>
          <w:lang w:eastAsia="zh-CN" w:bidi="hi-IN"/>
        </w:rPr>
        <w:t xml:space="preserve">.1.3 - технологию проектирования и реализации систем менеджмента качества в организации по </w:t>
      </w:r>
      <w:proofErr w:type="spellStart"/>
      <w:r w:rsidRPr="00872E1F">
        <w:rPr>
          <w:rFonts w:ascii="Times New Roman" w:eastAsia="SimSun" w:hAnsi="Times New Roman" w:cs="Mangal"/>
          <w:sz w:val="24"/>
          <w:szCs w:val="24"/>
          <w:lang w:eastAsia="zh-CN" w:bidi="hi-IN"/>
        </w:rPr>
        <w:t>ТОиР</w:t>
      </w:r>
      <w:proofErr w:type="spellEnd"/>
      <w:r w:rsidRPr="00872E1F">
        <w:rPr>
          <w:rFonts w:ascii="Times New Roman" w:eastAsia="SimSun" w:hAnsi="Times New Roman" w:cs="Mangal"/>
          <w:sz w:val="24"/>
          <w:szCs w:val="24"/>
          <w:lang w:eastAsia="zh-CN" w:bidi="hi-IN"/>
        </w:rPr>
        <w:t xml:space="preserve"> АТ;</w:t>
      </w:r>
    </w:p>
    <w:p w:rsidR="00872E1F" w:rsidRPr="00872E1F" w:rsidRDefault="00872E1F" w:rsidP="00872E1F">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872E1F">
        <w:rPr>
          <w:rFonts w:ascii="Times New Roman" w:eastAsia="Times New Roman" w:hAnsi="Times New Roman" w:cs="Times New Roman"/>
          <w:sz w:val="24"/>
          <w:szCs w:val="24"/>
          <w:lang w:eastAsia="ru-RU"/>
        </w:rPr>
        <w:t>Уметь:</w:t>
      </w:r>
    </w:p>
    <w:p w:rsidR="00872E1F" w:rsidRPr="00872E1F" w:rsidRDefault="00872E1F" w:rsidP="00872E1F">
      <w:pPr>
        <w:spacing w:after="0" w:line="240" w:lineRule="auto"/>
        <w:ind w:firstLine="709"/>
        <w:jc w:val="both"/>
        <w:rPr>
          <w:rFonts w:ascii="Times New Roman" w:eastAsia="Times New Roman" w:hAnsi="Times New Roman" w:cs="Times New Roman"/>
          <w:sz w:val="24"/>
          <w:szCs w:val="24"/>
          <w:lang w:eastAsia="zh-CN"/>
        </w:rPr>
      </w:pPr>
      <w:r w:rsidRPr="00872E1F">
        <w:rPr>
          <w:rFonts w:ascii="Times New Roman" w:eastAsia="Times New Roman" w:hAnsi="Times New Roman" w:cs="Times New Roman"/>
          <w:sz w:val="24"/>
          <w:szCs w:val="24"/>
          <w:lang w:eastAsia="zh-CN"/>
        </w:rPr>
        <w:t>ОПК-1.2.2 - использовать совокупность структур, методик, процессов и ресурсов систем менеджмента качества в практической деятельности;</w:t>
      </w:r>
    </w:p>
    <w:p w:rsidR="00872E1F" w:rsidRPr="00872E1F" w:rsidRDefault="00872E1F" w:rsidP="00872E1F">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872E1F">
        <w:rPr>
          <w:rFonts w:ascii="Times New Roman" w:eastAsia="Times New Roman" w:hAnsi="Times New Roman" w:cs="Times New Roman"/>
          <w:sz w:val="24"/>
          <w:szCs w:val="24"/>
          <w:lang w:eastAsia="ru-RU"/>
        </w:rPr>
        <w:t>Владеть:</w:t>
      </w:r>
    </w:p>
    <w:p w:rsidR="00872E1F" w:rsidRPr="00872E1F" w:rsidRDefault="00872E1F" w:rsidP="00872E1F">
      <w:pPr>
        <w:spacing w:after="0" w:line="240" w:lineRule="auto"/>
        <w:ind w:firstLine="709"/>
        <w:jc w:val="both"/>
        <w:rPr>
          <w:rFonts w:ascii="Times New Roman" w:eastAsia="Times New Roman" w:hAnsi="Times New Roman" w:cs="Times New Roman"/>
          <w:sz w:val="24"/>
          <w:szCs w:val="24"/>
          <w:lang w:eastAsia="zh-CN"/>
        </w:rPr>
      </w:pPr>
      <w:r w:rsidRPr="00872E1F">
        <w:rPr>
          <w:rFonts w:ascii="Times New Roman" w:eastAsia="Times New Roman" w:hAnsi="Times New Roman" w:cs="Times New Roman"/>
          <w:sz w:val="24"/>
          <w:szCs w:val="24"/>
          <w:lang w:eastAsia="zh-CN"/>
        </w:rPr>
        <w:t>ОПК-1.3.2 - навыками формирования политики качества организации при обеспечении эффективности процессов технической эксплуатации и поддержания летной годности АЭС и ПНК ВС;</w:t>
      </w:r>
    </w:p>
    <w:p w:rsidR="00872E1F" w:rsidRPr="00872E1F" w:rsidRDefault="00872E1F" w:rsidP="00872E1F">
      <w:pPr>
        <w:widowControl w:val="0"/>
        <w:suppressAutoHyphens/>
        <w:spacing w:after="0" w:line="240" w:lineRule="auto"/>
        <w:ind w:firstLine="709"/>
        <w:jc w:val="both"/>
        <w:rPr>
          <w:rFonts w:ascii="Times New Roman" w:eastAsia="Times New Roman" w:hAnsi="Times New Roman" w:cs="Times New Roman"/>
          <w:sz w:val="24"/>
          <w:szCs w:val="24"/>
          <w:lang w:eastAsia="zh-CN"/>
        </w:rPr>
      </w:pPr>
      <w:r w:rsidRPr="00872E1F">
        <w:rPr>
          <w:rFonts w:ascii="Times New Roman" w:eastAsia="Times New Roman" w:hAnsi="Times New Roman" w:cs="Times New Roman"/>
          <w:sz w:val="24"/>
          <w:szCs w:val="24"/>
          <w:lang w:eastAsia="zh-CN"/>
        </w:rPr>
        <w:t>ИД-3 опк-1 Анализировать планы организации по обеспечению качества процессов технической эксплуатации и поддержания летной годности АЭС и ПНК ВС.</w:t>
      </w:r>
    </w:p>
    <w:p w:rsidR="00872E1F" w:rsidRPr="00872E1F" w:rsidRDefault="00872E1F" w:rsidP="00872E1F">
      <w:pPr>
        <w:widowControl w:val="0"/>
        <w:spacing w:after="0" w:line="240" w:lineRule="auto"/>
        <w:ind w:firstLine="709"/>
        <w:jc w:val="both"/>
        <w:rPr>
          <w:rFonts w:ascii="Times New Roman" w:eastAsia="Times New Roman" w:hAnsi="Times New Roman" w:cs="Times New Roman"/>
          <w:bCs/>
          <w:sz w:val="24"/>
          <w:szCs w:val="24"/>
          <w:lang w:eastAsia="ru-RU"/>
        </w:rPr>
      </w:pPr>
      <w:r w:rsidRPr="00872E1F">
        <w:rPr>
          <w:rFonts w:ascii="Times New Roman" w:eastAsia="Times New Roman" w:hAnsi="Times New Roman" w:cs="Times New Roman"/>
          <w:bCs/>
          <w:sz w:val="24"/>
          <w:szCs w:val="24"/>
          <w:lang w:eastAsia="ru-RU"/>
        </w:rPr>
        <w:t>Результаты обучения:</w:t>
      </w:r>
    </w:p>
    <w:p w:rsidR="00872E1F" w:rsidRPr="00872E1F" w:rsidRDefault="00872E1F" w:rsidP="00872E1F">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872E1F">
        <w:rPr>
          <w:rFonts w:ascii="Times New Roman" w:eastAsia="Times New Roman" w:hAnsi="Times New Roman" w:cs="Times New Roman"/>
          <w:bCs/>
          <w:sz w:val="24"/>
          <w:szCs w:val="24"/>
          <w:lang w:eastAsia="ru-RU"/>
        </w:rPr>
        <w:t xml:space="preserve">Знать: </w:t>
      </w:r>
    </w:p>
    <w:p w:rsidR="00872E1F" w:rsidRPr="00872E1F" w:rsidRDefault="00872E1F" w:rsidP="00872E1F">
      <w:pPr>
        <w:widowControl w:val="0"/>
        <w:suppressAutoHyphens/>
        <w:spacing w:after="0" w:line="240" w:lineRule="auto"/>
        <w:ind w:firstLine="709"/>
        <w:jc w:val="both"/>
        <w:rPr>
          <w:rFonts w:ascii="Times New Roman" w:eastAsia="SimSun" w:hAnsi="Times New Roman" w:cs="Mangal"/>
          <w:sz w:val="24"/>
          <w:szCs w:val="24"/>
          <w:lang w:eastAsia="zh-CN" w:bidi="hi-IN"/>
        </w:rPr>
      </w:pPr>
      <w:r w:rsidRPr="00872E1F">
        <w:rPr>
          <w:rFonts w:ascii="Times New Roman" w:eastAsia="SimSun" w:hAnsi="Times New Roman" w:cs="Mangal"/>
          <w:sz w:val="24"/>
          <w:szCs w:val="24"/>
          <w:lang w:eastAsia="zh-CN" w:bidi="hi-IN"/>
        </w:rPr>
        <w:t>ОПК-</w:t>
      </w:r>
      <w:r w:rsidRPr="00872E1F">
        <w:rPr>
          <w:rFonts w:ascii="Times New Roman" w:eastAsia="Times New Roman" w:hAnsi="Times New Roman" w:cs="Times New Roman"/>
          <w:sz w:val="24"/>
          <w:szCs w:val="24"/>
          <w:lang w:eastAsia="zh-CN"/>
        </w:rPr>
        <w:t>1</w:t>
      </w:r>
      <w:r w:rsidRPr="00872E1F">
        <w:rPr>
          <w:rFonts w:ascii="Times New Roman" w:eastAsia="SimSun" w:hAnsi="Times New Roman" w:cs="Mangal"/>
          <w:sz w:val="24"/>
          <w:szCs w:val="24"/>
          <w:lang w:eastAsia="zh-CN" w:bidi="hi-IN"/>
        </w:rPr>
        <w:t>.1.8 - порядок разработки политики организации в области качества процессов технической эксплуатации и поддержания летной годности</w:t>
      </w:r>
      <w:r w:rsidRPr="00872E1F">
        <w:rPr>
          <w:rFonts w:ascii="Times New Roman" w:eastAsia="Times New Roman" w:hAnsi="Times New Roman" w:cs="Times New Roman"/>
          <w:sz w:val="24"/>
          <w:szCs w:val="24"/>
          <w:lang w:eastAsia="zh-CN"/>
        </w:rPr>
        <w:t xml:space="preserve"> АЭС и ПНК ВС</w:t>
      </w:r>
      <w:r w:rsidRPr="00872E1F">
        <w:rPr>
          <w:rFonts w:ascii="Times New Roman" w:eastAsia="SimSun" w:hAnsi="Times New Roman" w:cs="Mangal"/>
          <w:sz w:val="24"/>
          <w:szCs w:val="24"/>
          <w:lang w:eastAsia="zh-CN" w:bidi="hi-IN"/>
        </w:rPr>
        <w:t>;</w:t>
      </w:r>
    </w:p>
    <w:p w:rsidR="00872E1F" w:rsidRPr="00872E1F" w:rsidRDefault="00872E1F" w:rsidP="00872E1F">
      <w:pPr>
        <w:widowControl w:val="0"/>
        <w:suppressAutoHyphens/>
        <w:spacing w:after="0" w:line="240" w:lineRule="auto"/>
        <w:ind w:firstLine="709"/>
        <w:jc w:val="both"/>
        <w:rPr>
          <w:rFonts w:ascii="Times New Roman" w:eastAsia="SimSun" w:hAnsi="Times New Roman" w:cs="Mangal"/>
          <w:sz w:val="24"/>
          <w:szCs w:val="24"/>
          <w:lang w:eastAsia="zh-CN" w:bidi="hi-IN"/>
        </w:rPr>
      </w:pPr>
      <w:r w:rsidRPr="00872E1F">
        <w:rPr>
          <w:rFonts w:ascii="Times New Roman" w:eastAsia="SimSun" w:hAnsi="Times New Roman" w:cs="Mangal"/>
          <w:sz w:val="24"/>
          <w:szCs w:val="24"/>
          <w:lang w:eastAsia="zh-CN" w:bidi="hi-IN"/>
        </w:rPr>
        <w:t>ОПК-</w:t>
      </w:r>
      <w:r w:rsidRPr="00872E1F">
        <w:rPr>
          <w:rFonts w:ascii="Times New Roman" w:eastAsia="Times New Roman" w:hAnsi="Times New Roman" w:cs="Times New Roman"/>
          <w:sz w:val="24"/>
          <w:szCs w:val="24"/>
          <w:lang w:eastAsia="zh-CN"/>
        </w:rPr>
        <w:t>1</w:t>
      </w:r>
      <w:r w:rsidRPr="00872E1F">
        <w:rPr>
          <w:rFonts w:ascii="Times New Roman" w:eastAsia="SimSun" w:hAnsi="Times New Roman" w:cs="Mangal"/>
          <w:sz w:val="24"/>
          <w:szCs w:val="24"/>
          <w:lang w:eastAsia="zh-CN" w:bidi="hi-IN"/>
        </w:rPr>
        <w:t xml:space="preserve">.1.9 - особенности процессов системы менеджмента качества в организации по </w:t>
      </w:r>
      <w:proofErr w:type="spellStart"/>
      <w:r w:rsidRPr="00872E1F">
        <w:rPr>
          <w:rFonts w:ascii="Times New Roman" w:eastAsia="SimSun" w:hAnsi="Times New Roman" w:cs="Mangal"/>
          <w:sz w:val="24"/>
          <w:szCs w:val="24"/>
          <w:lang w:eastAsia="zh-CN" w:bidi="hi-IN"/>
        </w:rPr>
        <w:t>ТОиР</w:t>
      </w:r>
      <w:proofErr w:type="spellEnd"/>
      <w:r w:rsidRPr="00872E1F">
        <w:rPr>
          <w:rFonts w:ascii="Times New Roman" w:eastAsia="Times New Roman" w:hAnsi="Times New Roman" w:cs="Times New Roman"/>
          <w:sz w:val="24"/>
          <w:szCs w:val="24"/>
          <w:lang w:eastAsia="zh-CN"/>
        </w:rPr>
        <w:t xml:space="preserve"> АЭС и ПНК ВС</w:t>
      </w:r>
      <w:r w:rsidRPr="00872E1F">
        <w:rPr>
          <w:rFonts w:ascii="Times New Roman" w:eastAsia="SimSun" w:hAnsi="Times New Roman" w:cs="Mangal"/>
          <w:sz w:val="24"/>
          <w:szCs w:val="24"/>
          <w:lang w:eastAsia="zh-CN" w:bidi="hi-IN"/>
        </w:rPr>
        <w:t>;</w:t>
      </w:r>
    </w:p>
    <w:p w:rsidR="00872E1F" w:rsidRPr="00872E1F" w:rsidRDefault="00872E1F" w:rsidP="00872E1F">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872E1F">
        <w:rPr>
          <w:rFonts w:ascii="Times New Roman" w:eastAsia="Times New Roman" w:hAnsi="Times New Roman" w:cs="Times New Roman"/>
          <w:sz w:val="24"/>
          <w:szCs w:val="24"/>
          <w:lang w:eastAsia="ru-RU"/>
        </w:rPr>
        <w:t>Уметь:</w:t>
      </w:r>
    </w:p>
    <w:p w:rsidR="00872E1F" w:rsidRDefault="00872E1F" w:rsidP="00872E1F">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872E1F">
        <w:rPr>
          <w:rFonts w:ascii="Times New Roman" w:eastAsia="Times New Roman" w:hAnsi="Times New Roman" w:cs="Times New Roman"/>
          <w:sz w:val="24"/>
          <w:szCs w:val="24"/>
          <w:lang w:eastAsia="zh-CN"/>
        </w:rPr>
        <w:t>ОПК-1.2.7 - планировать работы по обеспечению качества процессов технической эксплуатации и поддержания летной годности АЭС и ПНК ВС;</w:t>
      </w:r>
    </w:p>
    <w:p w:rsidR="00872E1F" w:rsidRPr="00872E1F" w:rsidRDefault="00872E1F" w:rsidP="00872E1F">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872E1F">
        <w:rPr>
          <w:rFonts w:ascii="Times New Roman" w:eastAsia="Times New Roman" w:hAnsi="Times New Roman" w:cs="Times New Roman"/>
          <w:sz w:val="24"/>
          <w:szCs w:val="24"/>
          <w:lang w:eastAsia="zh-CN"/>
        </w:rPr>
        <w:t>ИД-4 опк-1. Оценивать результаты статистического контроля качества процессов технической эксплуатации и поддержания летной годности АЭС и ПНК ВС</w:t>
      </w:r>
    </w:p>
    <w:p w:rsidR="00872E1F" w:rsidRPr="00872E1F" w:rsidRDefault="00872E1F" w:rsidP="00872E1F">
      <w:pPr>
        <w:widowControl w:val="0"/>
        <w:spacing w:after="0" w:line="240" w:lineRule="auto"/>
        <w:ind w:firstLine="709"/>
        <w:jc w:val="both"/>
        <w:rPr>
          <w:rFonts w:ascii="Times New Roman" w:eastAsia="Times New Roman" w:hAnsi="Times New Roman" w:cs="Times New Roman"/>
          <w:bCs/>
          <w:sz w:val="24"/>
          <w:szCs w:val="24"/>
          <w:lang w:eastAsia="ru-RU"/>
        </w:rPr>
      </w:pPr>
      <w:r w:rsidRPr="00872E1F">
        <w:rPr>
          <w:rFonts w:ascii="Times New Roman" w:eastAsia="Times New Roman" w:hAnsi="Times New Roman" w:cs="Times New Roman"/>
          <w:bCs/>
          <w:sz w:val="24"/>
          <w:szCs w:val="24"/>
          <w:lang w:eastAsia="ru-RU"/>
        </w:rPr>
        <w:t>Результаты обучения:</w:t>
      </w:r>
    </w:p>
    <w:p w:rsidR="00872E1F" w:rsidRPr="00872E1F" w:rsidRDefault="00872E1F" w:rsidP="00872E1F">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872E1F">
        <w:rPr>
          <w:rFonts w:ascii="Times New Roman" w:eastAsia="Times New Roman" w:hAnsi="Times New Roman" w:cs="Times New Roman"/>
          <w:bCs/>
          <w:sz w:val="24"/>
          <w:szCs w:val="24"/>
          <w:lang w:eastAsia="ru-RU"/>
        </w:rPr>
        <w:t xml:space="preserve">Знать: </w:t>
      </w:r>
    </w:p>
    <w:p w:rsidR="00872E1F" w:rsidRPr="00872E1F" w:rsidRDefault="00872E1F" w:rsidP="00872E1F">
      <w:pPr>
        <w:widowControl w:val="0"/>
        <w:suppressAutoHyphens/>
        <w:spacing w:after="0" w:line="240" w:lineRule="auto"/>
        <w:ind w:firstLine="709"/>
        <w:jc w:val="both"/>
        <w:rPr>
          <w:rFonts w:ascii="Times New Roman" w:eastAsia="SimSun" w:hAnsi="Times New Roman" w:cs="Mangal"/>
          <w:sz w:val="24"/>
          <w:szCs w:val="24"/>
          <w:lang w:eastAsia="zh-CN" w:bidi="hi-IN"/>
        </w:rPr>
      </w:pPr>
      <w:r w:rsidRPr="00872E1F">
        <w:rPr>
          <w:rFonts w:ascii="Times New Roman" w:eastAsia="SimSun" w:hAnsi="Times New Roman" w:cs="Mangal"/>
          <w:sz w:val="24"/>
          <w:szCs w:val="24"/>
          <w:lang w:eastAsia="zh-CN" w:bidi="hi-IN"/>
        </w:rPr>
        <w:t>ОПК-</w:t>
      </w:r>
      <w:r w:rsidRPr="00872E1F">
        <w:rPr>
          <w:rFonts w:ascii="Times New Roman" w:eastAsia="Times New Roman" w:hAnsi="Times New Roman" w:cs="Times New Roman"/>
          <w:sz w:val="24"/>
          <w:szCs w:val="24"/>
          <w:lang w:eastAsia="zh-CN"/>
        </w:rPr>
        <w:t>1</w:t>
      </w:r>
      <w:r w:rsidRPr="00872E1F">
        <w:rPr>
          <w:rFonts w:ascii="Times New Roman" w:eastAsia="SimSun" w:hAnsi="Times New Roman" w:cs="Mangal"/>
          <w:sz w:val="24"/>
          <w:szCs w:val="24"/>
          <w:lang w:eastAsia="zh-CN" w:bidi="hi-IN"/>
        </w:rPr>
        <w:t>.1.12 - методы оценки и анализа системы управления качеством процессов технической эксплуатации и поддержания летной годности</w:t>
      </w:r>
      <w:r w:rsidRPr="00872E1F">
        <w:rPr>
          <w:rFonts w:ascii="Times New Roman" w:eastAsia="Times New Roman" w:hAnsi="Times New Roman" w:cs="Times New Roman"/>
          <w:sz w:val="24"/>
          <w:szCs w:val="24"/>
          <w:lang w:eastAsia="zh-CN"/>
        </w:rPr>
        <w:t xml:space="preserve"> АЭС и ПНК ВС</w:t>
      </w:r>
      <w:r w:rsidRPr="00872E1F">
        <w:rPr>
          <w:rFonts w:ascii="Times New Roman" w:eastAsia="SimSun" w:hAnsi="Times New Roman" w:cs="Mangal"/>
          <w:sz w:val="24"/>
          <w:szCs w:val="24"/>
          <w:lang w:eastAsia="zh-CN" w:bidi="hi-IN"/>
        </w:rPr>
        <w:t>;</w:t>
      </w:r>
    </w:p>
    <w:p w:rsidR="00872E1F" w:rsidRPr="00872E1F" w:rsidRDefault="00872E1F" w:rsidP="00872E1F">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872E1F">
        <w:rPr>
          <w:rFonts w:ascii="Times New Roman" w:eastAsia="Times New Roman" w:hAnsi="Times New Roman" w:cs="Times New Roman"/>
          <w:sz w:val="24"/>
          <w:szCs w:val="24"/>
          <w:lang w:eastAsia="ru-RU"/>
        </w:rPr>
        <w:t>Уметь:</w:t>
      </w:r>
    </w:p>
    <w:p w:rsidR="00872E1F" w:rsidRPr="00872E1F" w:rsidRDefault="00872E1F" w:rsidP="00872E1F">
      <w:pPr>
        <w:widowControl w:val="0"/>
        <w:suppressAutoHyphens/>
        <w:spacing w:after="0" w:line="240" w:lineRule="auto"/>
        <w:ind w:firstLine="709"/>
        <w:jc w:val="both"/>
        <w:rPr>
          <w:rFonts w:ascii="Times New Roman" w:eastAsia="Times New Roman" w:hAnsi="Times New Roman" w:cs="Times New Roman"/>
          <w:sz w:val="24"/>
          <w:szCs w:val="24"/>
          <w:lang w:eastAsia="zh-CN"/>
        </w:rPr>
      </w:pPr>
      <w:r w:rsidRPr="00872E1F">
        <w:rPr>
          <w:rFonts w:ascii="Times New Roman" w:eastAsia="Times New Roman" w:hAnsi="Times New Roman" w:cs="Times New Roman"/>
          <w:sz w:val="24"/>
          <w:szCs w:val="24"/>
          <w:lang w:eastAsia="zh-CN"/>
        </w:rPr>
        <w:t>ОПК-1.2.10 - осуществлять статистический контроль качества процессов технической эксплуатации и поддержания летной годности АЭС и ПНК ВС.</w:t>
      </w:r>
    </w:p>
    <w:p w:rsidR="0070048F" w:rsidRPr="001A376F" w:rsidRDefault="0070048F" w:rsidP="00872E1F">
      <w:pPr>
        <w:spacing w:after="0" w:line="240" w:lineRule="auto"/>
        <w:jc w:val="center"/>
        <w:rPr>
          <w:rFonts w:ascii="Times New Roman" w:hAnsi="Times New Roman" w:cs="Times New Roman"/>
          <w:b/>
          <w:bCs/>
          <w:sz w:val="24"/>
          <w:szCs w:val="24"/>
        </w:rPr>
      </w:pPr>
      <w:r w:rsidRPr="001A376F">
        <w:rPr>
          <w:rFonts w:ascii="Times New Roman" w:hAnsi="Times New Roman" w:cs="Times New Roman"/>
          <w:b/>
          <w:bCs/>
          <w:sz w:val="24"/>
          <w:szCs w:val="24"/>
        </w:rPr>
        <w:t>1.2. М</w:t>
      </w:r>
      <w:r w:rsidR="006217DA" w:rsidRPr="001A376F">
        <w:rPr>
          <w:rFonts w:ascii="Times New Roman" w:hAnsi="Times New Roman" w:cs="Times New Roman"/>
          <w:b/>
          <w:bCs/>
          <w:sz w:val="24"/>
          <w:szCs w:val="24"/>
        </w:rPr>
        <w:t>есто дисциплины в структуре</w:t>
      </w:r>
      <w:r w:rsidR="006217DA">
        <w:rPr>
          <w:rFonts w:ascii="Times New Roman" w:hAnsi="Times New Roman" w:cs="Times New Roman"/>
          <w:b/>
          <w:bCs/>
          <w:sz w:val="24"/>
          <w:szCs w:val="24"/>
        </w:rPr>
        <w:br/>
      </w:r>
      <w:r w:rsidR="006217DA" w:rsidRPr="001A376F">
        <w:rPr>
          <w:rFonts w:ascii="Times New Roman" w:hAnsi="Times New Roman" w:cs="Times New Roman"/>
          <w:b/>
          <w:bCs/>
          <w:sz w:val="24"/>
          <w:szCs w:val="24"/>
        </w:rPr>
        <w:t xml:space="preserve"> образовательной программы</w:t>
      </w:r>
    </w:p>
    <w:p w:rsidR="00872E1F" w:rsidRPr="00872E1F" w:rsidRDefault="00872E1F" w:rsidP="00872E1F">
      <w:pPr>
        <w:pStyle w:val="a5"/>
        <w:spacing w:after="0" w:line="240" w:lineRule="auto"/>
        <w:ind w:left="0" w:firstLine="709"/>
        <w:jc w:val="both"/>
        <w:rPr>
          <w:rFonts w:ascii="Times New Roman" w:hAnsi="Times New Roman" w:cs="Times New Roman"/>
          <w:sz w:val="24"/>
          <w:szCs w:val="24"/>
        </w:rPr>
      </w:pPr>
      <w:r w:rsidRPr="00872E1F">
        <w:rPr>
          <w:rFonts w:ascii="Times New Roman" w:hAnsi="Times New Roman" w:cs="Times New Roman"/>
          <w:sz w:val="24"/>
          <w:szCs w:val="24"/>
        </w:rPr>
        <w:t>Дисциплина Управление качеством относится к учебным дисциплинам обязательной части учебного плана образовательной программы направления подготовки 25.04.02 Техническая эксплуатация авиационных электросистем и пилотажно-навигационных комплексов, квалификация (степень) - магистр.</w:t>
      </w:r>
    </w:p>
    <w:p w:rsidR="00872E1F" w:rsidRPr="00872E1F" w:rsidRDefault="00872E1F" w:rsidP="00872E1F">
      <w:pPr>
        <w:pStyle w:val="a5"/>
        <w:spacing w:after="0" w:line="240" w:lineRule="auto"/>
        <w:ind w:left="0" w:firstLine="709"/>
        <w:jc w:val="both"/>
        <w:rPr>
          <w:rFonts w:ascii="Times New Roman" w:hAnsi="Times New Roman" w:cs="Times New Roman"/>
          <w:sz w:val="24"/>
          <w:szCs w:val="24"/>
        </w:rPr>
      </w:pPr>
      <w:r w:rsidRPr="00872E1F">
        <w:rPr>
          <w:rFonts w:ascii="Times New Roman" w:hAnsi="Times New Roman" w:cs="Times New Roman"/>
          <w:sz w:val="24"/>
          <w:szCs w:val="24"/>
        </w:rPr>
        <w:t>Для успешного освоения данной дисциплины обучающийся должен владеть знаниями, умениями и навыками, сформированными по дисциплинам:</w:t>
      </w:r>
      <w:r w:rsidR="00AA235D">
        <w:rPr>
          <w:rFonts w:ascii="Times New Roman" w:hAnsi="Times New Roman" w:cs="Times New Roman"/>
          <w:sz w:val="24"/>
          <w:szCs w:val="24"/>
        </w:rPr>
        <w:t xml:space="preserve"> </w:t>
      </w:r>
      <w:r w:rsidRPr="00872E1F">
        <w:rPr>
          <w:rFonts w:ascii="Times New Roman" w:hAnsi="Times New Roman" w:cs="Times New Roman"/>
          <w:sz w:val="24"/>
          <w:szCs w:val="24"/>
        </w:rPr>
        <w:t>Б1.ОД.1 Философские проблемы науки и техники</w:t>
      </w:r>
      <w:r w:rsidR="00AA235D">
        <w:rPr>
          <w:rFonts w:ascii="Times New Roman" w:hAnsi="Times New Roman" w:cs="Times New Roman"/>
          <w:sz w:val="24"/>
          <w:szCs w:val="24"/>
        </w:rPr>
        <w:t xml:space="preserve">; </w:t>
      </w:r>
      <w:r w:rsidRPr="00872E1F">
        <w:rPr>
          <w:rFonts w:ascii="Times New Roman" w:hAnsi="Times New Roman" w:cs="Times New Roman"/>
          <w:sz w:val="24"/>
          <w:szCs w:val="24"/>
        </w:rPr>
        <w:t>Б1.ОД.6 Иностранный язык по профилю подготовки,</w:t>
      </w:r>
      <w:r w:rsidR="00AA235D">
        <w:rPr>
          <w:rFonts w:ascii="Times New Roman" w:hAnsi="Times New Roman" w:cs="Times New Roman"/>
          <w:sz w:val="24"/>
          <w:szCs w:val="24"/>
        </w:rPr>
        <w:t xml:space="preserve"> </w:t>
      </w:r>
      <w:r w:rsidRPr="00872E1F">
        <w:rPr>
          <w:rFonts w:ascii="Times New Roman" w:hAnsi="Times New Roman" w:cs="Times New Roman"/>
          <w:sz w:val="24"/>
          <w:szCs w:val="24"/>
        </w:rPr>
        <w:t>в частности:</w:t>
      </w:r>
    </w:p>
    <w:p w:rsidR="00872E1F" w:rsidRPr="00872E1F" w:rsidRDefault="00872E1F" w:rsidP="00872E1F">
      <w:pPr>
        <w:pStyle w:val="a5"/>
        <w:spacing w:after="0" w:line="240" w:lineRule="auto"/>
        <w:ind w:left="0" w:firstLine="709"/>
        <w:jc w:val="both"/>
        <w:rPr>
          <w:rFonts w:ascii="Times New Roman" w:hAnsi="Times New Roman" w:cs="Times New Roman"/>
          <w:sz w:val="24"/>
          <w:szCs w:val="24"/>
        </w:rPr>
      </w:pPr>
      <w:r w:rsidRPr="00872E1F">
        <w:rPr>
          <w:rFonts w:ascii="Times New Roman" w:hAnsi="Times New Roman" w:cs="Times New Roman"/>
          <w:sz w:val="24"/>
          <w:szCs w:val="24"/>
        </w:rPr>
        <w:t>знать:</w:t>
      </w:r>
    </w:p>
    <w:p w:rsidR="00872E1F" w:rsidRPr="00872E1F" w:rsidRDefault="00872E1F" w:rsidP="00872E1F">
      <w:pPr>
        <w:pStyle w:val="a5"/>
        <w:spacing w:after="0" w:line="240" w:lineRule="auto"/>
        <w:ind w:left="0" w:firstLine="709"/>
        <w:jc w:val="both"/>
        <w:rPr>
          <w:rFonts w:ascii="Times New Roman" w:hAnsi="Times New Roman" w:cs="Times New Roman"/>
          <w:sz w:val="24"/>
          <w:szCs w:val="24"/>
        </w:rPr>
      </w:pPr>
      <w:r w:rsidRPr="00872E1F">
        <w:rPr>
          <w:rFonts w:ascii="Times New Roman" w:hAnsi="Times New Roman" w:cs="Times New Roman"/>
          <w:sz w:val="24"/>
          <w:szCs w:val="24"/>
        </w:rPr>
        <w:t>- методы системного и критического анализа;</w:t>
      </w:r>
    </w:p>
    <w:p w:rsidR="00872E1F" w:rsidRPr="00872E1F" w:rsidRDefault="00872E1F" w:rsidP="00872E1F">
      <w:pPr>
        <w:pStyle w:val="a5"/>
        <w:spacing w:after="0" w:line="240" w:lineRule="auto"/>
        <w:ind w:left="0" w:firstLine="709"/>
        <w:jc w:val="both"/>
        <w:rPr>
          <w:rFonts w:ascii="Times New Roman" w:hAnsi="Times New Roman" w:cs="Times New Roman"/>
          <w:sz w:val="24"/>
          <w:szCs w:val="24"/>
        </w:rPr>
      </w:pPr>
      <w:r w:rsidRPr="00872E1F">
        <w:rPr>
          <w:rFonts w:ascii="Times New Roman" w:hAnsi="Times New Roman" w:cs="Times New Roman"/>
          <w:sz w:val="24"/>
          <w:szCs w:val="24"/>
        </w:rPr>
        <w:t>- методики разработки стратегии действий для выявления и решения проблемной ситуации;</w:t>
      </w:r>
    </w:p>
    <w:p w:rsidR="00872E1F" w:rsidRPr="00872E1F" w:rsidRDefault="00872E1F" w:rsidP="00872E1F">
      <w:pPr>
        <w:pStyle w:val="a5"/>
        <w:spacing w:after="0" w:line="240" w:lineRule="auto"/>
        <w:ind w:left="0" w:firstLine="709"/>
        <w:jc w:val="both"/>
        <w:rPr>
          <w:rFonts w:ascii="Times New Roman" w:hAnsi="Times New Roman" w:cs="Times New Roman"/>
          <w:sz w:val="24"/>
          <w:szCs w:val="24"/>
        </w:rPr>
      </w:pPr>
      <w:r w:rsidRPr="00872E1F">
        <w:rPr>
          <w:rFonts w:ascii="Times New Roman" w:hAnsi="Times New Roman" w:cs="Times New Roman"/>
          <w:sz w:val="24"/>
          <w:szCs w:val="24"/>
        </w:rPr>
        <w:t>- процессы эксплуатации АЭС и ПНК ВС иностранного производства на английском языке;</w:t>
      </w:r>
    </w:p>
    <w:p w:rsidR="00872E1F" w:rsidRPr="00872E1F" w:rsidRDefault="00872E1F" w:rsidP="00872E1F">
      <w:pPr>
        <w:pStyle w:val="a5"/>
        <w:spacing w:after="0" w:line="240" w:lineRule="auto"/>
        <w:ind w:left="0" w:firstLine="709"/>
        <w:jc w:val="both"/>
        <w:rPr>
          <w:rFonts w:ascii="Times New Roman" w:hAnsi="Times New Roman" w:cs="Times New Roman"/>
          <w:sz w:val="24"/>
          <w:szCs w:val="24"/>
        </w:rPr>
      </w:pPr>
      <w:r w:rsidRPr="00872E1F">
        <w:rPr>
          <w:rFonts w:ascii="Times New Roman" w:hAnsi="Times New Roman" w:cs="Times New Roman"/>
          <w:sz w:val="24"/>
          <w:szCs w:val="24"/>
        </w:rPr>
        <w:t>уметь:</w:t>
      </w:r>
    </w:p>
    <w:p w:rsidR="00872E1F" w:rsidRPr="00872E1F" w:rsidRDefault="00872E1F" w:rsidP="00872E1F">
      <w:pPr>
        <w:pStyle w:val="a5"/>
        <w:spacing w:after="0" w:line="240" w:lineRule="auto"/>
        <w:ind w:left="0" w:firstLine="709"/>
        <w:jc w:val="both"/>
        <w:rPr>
          <w:rFonts w:ascii="Times New Roman" w:hAnsi="Times New Roman" w:cs="Times New Roman"/>
          <w:sz w:val="24"/>
          <w:szCs w:val="24"/>
        </w:rPr>
      </w:pPr>
      <w:r w:rsidRPr="00872E1F">
        <w:rPr>
          <w:rFonts w:ascii="Times New Roman" w:hAnsi="Times New Roman" w:cs="Times New Roman"/>
          <w:sz w:val="24"/>
          <w:szCs w:val="24"/>
        </w:rPr>
        <w:lastRenderedPageBreak/>
        <w:t>- применять методы системного подхода и критического анализа проблемных ситуаций;</w:t>
      </w:r>
    </w:p>
    <w:p w:rsidR="00872E1F" w:rsidRPr="00872E1F" w:rsidRDefault="00872E1F" w:rsidP="00872E1F">
      <w:pPr>
        <w:pStyle w:val="a5"/>
        <w:spacing w:after="0" w:line="240" w:lineRule="auto"/>
        <w:ind w:left="0" w:firstLine="709"/>
        <w:jc w:val="both"/>
        <w:rPr>
          <w:rFonts w:ascii="Times New Roman" w:hAnsi="Times New Roman" w:cs="Times New Roman"/>
          <w:sz w:val="24"/>
          <w:szCs w:val="24"/>
        </w:rPr>
      </w:pPr>
      <w:r w:rsidRPr="00872E1F">
        <w:rPr>
          <w:rFonts w:ascii="Times New Roman" w:hAnsi="Times New Roman" w:cs="Times New Roman"/>
          <w:sz w:val="24"/>
          <w:szCs w:val="24"/>
        </w:rPr>
        <w:t>- разрабатывать стратегию действий, принимать конкретные решения для ее реализации;</w:t>
      </w:r>
    </w:p>
    <w:p w:rsidR="00872E1F" w:rsidRPr="00872E1F" w:rsidRDefault="00872E1F" w:rsidP="00872E1F">
      <w:pPr>
        <w:pStyle w:val="a5"/>
        <w:spacing w:after="0" w:line="240" w:lineRule="auto"/>
        <w:ind w:left="0" w:firstLine="709"/>
        <w:jc w:val="both"/>
        <w:rPr>
          <w:rFonts w:ascii="Times New Roman" w:hAnsi="Times New Roman" w:cs="Times New Roman"/>
          <w:sz w:val="24"/>
          <w:szCs w:val="24"/>
        </w:rPr>
      </w:pPr>
      <w:r w:rsidRPr="00872E1F">
        <w:rPr>
          <w:rFonts w:ascii="Times New Roman" w:hAnsi="Times New Roman" w:cs="Times New Roman"/>
          <w:sz w:val="24"/>
          <w:szCs w:val="24"/>
        </w:rPr>
        <w:t>- вести действующую нормативно-техническую и производственно-технологическую документацию по АЭС и ПНК ВС зарубежного производства на английском языке;</w:t>
      </w:r>
    </w:p>
    <w:p w:rsidR="00872E1F" w:rsidRPr="00872E1F" w:rsidRDefault="00872E1F" w:rsidP="00872E1F">
      <w:pPr>
        <w:pStyle w:val="a5"/>
        <w:spacing w:after="0" w:line="240" w:lineRule="auto"/>
        <w:ind w:left="0" w:firstLine="709"/>
        <w:jc w:val="both"/>
        <w:rPr>
          <w:rFonts w:ascii="Times New Roman" w:hAnsi="Times New Roman" w:cs="Times New Roman"/>
          <w:sz w:val="24"/>
          <w:szCs w:val="24"/>
        </w:rPr>
      </w:pPr>
      <w:r w:rsidRPr="00872E1F">
        <w:rPr>
          <w:rFonts w:ascii="Times New Roman" w:hAnsi="Times New Roman" w:cs="Times New Roman"/>
          <w:sz w:val="24"/>
          <w:szCs w:val="24"/>
        </w:rPr>
        <w:t>владеть:</w:t>
      </w:r>
    </w:p>
    <w:p w:rsidR="00872E1F" w:rsidRPr="00872E1F" w:rsidRDefault="00872E1F" w:rsidP="00872E1F">
      <w:pPr>
        <w:pStyle w:val="a5"/>
        <w:spacing w:after="0" w:line="240" w:lineRule="auto"/>
        <w:ind w:left="0" w:firstLine="709"/>
        <w:jc w:val="both"/>
        <w:rPr>
          <w:rFonts w:ascii="Times New Roman" w:hAnsi="Times New Roman" w:cs="Times New Roman"/>
          <w:sz w:val="24"/>
          <w:szCs w:val="24"/>
        </w:rPr>
      </w:pPr>
      <w:r w:rsidRPr="00872E1F">
        <w:rPr>
          <w:rFonts w:ascii="Times New Roman" w:hAnsi="Times New Roman" w:cs="Times New Roman"/>
          <w:sz w:val="24"/>
          <w:szCs w:val="24"/>
        </w:rPr>
        <w:t>- методологией системного и критического анализа проблемных ситуаций;</w:t>
      </w:r>
    </w:p>
    <w:p w:rsidR="00872E1F" w:rsidRPr="00872E1F" w:rsidRDefault="00872E1F" w:rsidP="00872E1F">
      <w:pPr>
        <w:pStyle w:val="a5"/>
        <w:spacing w:after="0" w:line="240" w:lineRule="auto"/>
        <w:ind w:left="0" w:firstLine="709"/>
        <w:jc w:val="both"/>
        <w:rPr>
          <w:rFonts w:ascii="Times New Roman" w:hAnsi="Times New Roman" w:cs="Times New Roman"/>
          <w:sz w:val="24"/>
          <w:szCs w:val="24"/>
        </w:rPr>
      </w:pPr>
      <w:r w:rsidRPr="00872E1F">
        <w:rPr>
          <w:rFonts w:ascii="Times New Roman" w:hAnsi="Times New Roman" w:cs="Times New Roman"/>
          <w:sz w:val="24"/>
          <w:szCs w:val="24"/>
        </w:rPr>
        <w:t>- методиками постановки цели, определения способов ее достижения, разработки стратегий действий;</w:t>
      </w:r>
    </w:p>
    <w:p w:rsidR="00872E1F" w:rsidRPr="00872E1F" w:rsidRDefault="00872E1F" w:rsidP="00872E1F">
      <w:pPr>
        <w:pStyle w:val="a5"/>
        <w:spacing w:after="0" w:line="240" w:lineRule="auto"/>
        <w:ind w:left="0" w:firstLine="709"/>
        <w:jc w:val="both"/>
        <w:rPr>
          <w:rFonts w:ascii="Times New Roman" w:hAnsi="Times New Roman" w:cs="Times New Roman"/>
          <w:sz w:val="24"/>
          <w:szCs w:val="24"/>
        </w:rPr>
      </w:pPr>
      <w:r w:rsidRPr="00872E1F">
        <w:rPr>
          <w:rFonts w:ascii="Times New Roman" w:hAnsi="Times New Roman" w:cs="Times New Roman"/>
          <w:sz w:val="24"/>
          <w:szCs w:val="24"/>
        </w:rPr>
        <w:t>- навыками перевода технической документации по АЭС и ПНК ВС зарубежного производства с английского языка на русский язык;</w:t>
      </w:r>
    </w:p>
    <w:p w:rsidR="00872E1F" w:rsidRDefault="00872E1F" w:rsidP="00872E1F">
      <w:pPr>
        <w:pStyle w:val="a5"/>
        <w:spacing w:after="0" w:line="240" w:lineRule="auto"/>
        <w:ind w:left="0" w:firstLine="709"/>
        <w:jc w:val="both"/>
        <w:rPr>
          <w:rFonts w:ascii="Times New Roman" w:hAnsi="Times New Roman" w:cs="Times New Roman"/>
          <w:sz w:val="24"/>
          <w:szCs w:val="24"/>
        </w:rPr>
      </w:pPr>
      <w:r w:rsidRPr="00872E1F">
        <w:rPr>
          <w:rFonts w:ascii="Times New Roman" w:hAnsi="Times New Roman" w:cs="Times New Roman"/>
          <w:sz w:val="24"/>
          <w:szCs w:val="24"/>
        </w:rPr>
        <w:t>Освоение дисциплины Управление качеством необходимо для последующих дисциплин: Б1.ОД.3 Математическое моделирование процессов технической эксплуатации;</w:t>
      </w:r>
      <w:r>
        <w:rPr>
          <w:rFonts w:ascii="Times New Roman" w:hAnsi="Times New Roman" w:cs="Times New Roman"/>
          <w:sz w:val="24"/>
          <w:szCs w:val="24"/>
        </w:rPr>
        <w:t xml:space="preserve"> </w:t>
      </w:r>
      <w:r w:rsidRPr="00872E1F">
        <w:rPr>
          <w:rFonts w:ascii="Times New Roman" w:hAnsi="Times New Roman" w:cs="Times New Roman"/>
          <w:sz w:val="24"/>
          <w:szCs w:val="24"/>
        </w:rPr>
        <w:t>Б1.ОД.7 Управление персоналом;</w:t>
      </w:r>
      <w:r>
        <w:rPr>
          <w:rFonts w:ascii="Times New Roman" w:hAnsi="Times New Roman" w:cs="Times New Roman"/>
          <w:sz w:val="24"/>
          <w:szCs w:val="24"/>
        </w:rPr>
        <w:t xml:space="preserve"> </w:t>
      </w:r>
      <w:r w:rsidR="00AA235D">
        <w:rPr>
          <w:rFonts w:ascii="Times New Roman" w:hAnsi="Times New Roman" w:cs="Times New Roman"/>
          <w:sz w:val="24"/>
          <w:szCs w:val="24"/>
        </w:rPr>
        <w:t>Б</w:t>
      </w:r>
      <w:proofErr w:type="gramStart"/>
      <w:r w:rsidR="00AA235D">
        <w:rPr>
          <w:rFonts w:ascii="Times New Roman" w:hAnsi="Times New Roman" w:cs="Times New Roman"/>
          <w:sz w:val="24"/>
          <w:szCs w:val="24"/>
        </w:rPr>
        <w:t>2.ОП.У.</w:t>
      </w:r>
      <w:proofErr w:type="gramEnd"/>
      <w:r w:rsidR="00AA235D">
        <w:rPr>
          <w:rFonts w:ascii="Times New Roman" w:hAnsi="Times New Roman" w:cs="Times New Roman"/>
          <w:sz w:val="24"/>
          <w:szCs w:val="24"/>
        </w:rPr>
        <w:t xml:space="preserve">1 </w:t>
      </w:r>
      <w:r w:rsidRPr="00872E1F">
        <w:rPr>
          <w:rFonts w:ascii="Times New Roman" w:hAnsi="Times New Roman" w:cs="Times New Roman"/>
          <w:sz w:val="24"/>
          <w:szCs w:val="24"/>
        </w:rPr>
        <w:t>Учебная 1. Эксплуатационная практика;</w:t>
      </w:r>
      <w:r>
        <w:rPr>
          <w:rFonts w:ascii="Times New Roman" w:hAnsi="Times New Roman" w:cs="Times New Roman"/>
          <w:sz w:val="24"/>
          <w:szCs w:val="24"/>
        </w:rPr>
        <w:t xml:space="preserve"> </w:t>
      </w:r>
      <w:r w:rsidRPr="00872E1F">
        <w:rPr>
          <w:rFonts w:ascii="Times New Roman" w:hAnsi="Times New Roman" w:cs="Times New Roman"/>
          <w:sz w:val="24"/>
          <w:szCs w:val="24"/>
        </w:rPr>
        <w:t>Б2.ВП.П.1.М.1  Производственная 2.  Эксплуатационная прак</w:t>
      </w:r>
      <w:r w:rsidR="00AA235D">
        <w:rPr>
          <w:rFonts w:ascii="Times New Roman" w:hAnsi="Times New Roman" w:cs="Times New Roman"/>
          <w:sz w:val="24"/>
          <w:szCs w:val="24"/>
        </w:rPr>
        <w:t>тика (модуль 1); Б</w:t>
      </w:r>
      <w:proofErr w:type="gramStart"/>
      <w:r w:rsidR="00AA235D">
        <w:rPr>
          <w:rFonts w:ascii="Times New Roman" w:hAnsi="Times New Roman" w:cs="Times New Roman"/>
          <w:sz w:val="24"/>
          <w:szCs w:val="24"/>
        </w:rPr>
        <w:t>2.ВП.П.</w:t>
      </w:r>
      <w:proofErr w:type="gramEnd"/>
      <w:r w:rsidR="00AA235D">
        <w:rPr>
          <w:rFonts w:ascii="Times New Roman" w:hAnsi="Times New Roman" w:cs="Times New Roman"/>
          <w:sz w:val="24"/>
          <w:szCs w:val="24"/>
        </w:rPr>
        <w:t xml:space="preserve">1.М.2 Производственная 2. </w:t>
      </w:r>
      <w:r w:rsidRPr="00872E1F">
        <w:rPr>
          <w:rFonts w:ascii="Times New Roman" w:hAnsi="Times New Roman" w:cs="Times New Roman"/>
          <w:sz w:val="24"/>
          <w:szCs w:val="24"/>
        </w:rPr>
        <w:t>Эксплуатационная практика (модуль 2);</w:t>
      </w:r>
      <w:r>
        <w:rPr>
          <w:rFonts w:ascii="Times New Roman" w:hAnsi="Times New Roman" w:cs="Times New Roman"/>
          <w:sz w:val="24"/>
          <w:szCs w:val="24"/>
        </w:rPr>
        <w:t xml:space="preserve"> </w:t>
      </w:r>
      <w:r w:rsidRPr="00872E1F">
        <w:rPr>
          <w:rFonts w:ascii="Times New Roman" w:hAnsi="Times New Roman" w:cs="Times New Roman"/>
          <w:sz w:val="24"/>
          <w:szCs w:val="24"/>
        </w:rPr>
        <w:t>Б2.ВП.П.2.М.1  Производственная 3. Преддипломная практика (модуль 1);</w:t>
      </w:r>
      <w:r w:rsidR="00AA235D">
        <w:rPr>
          <w:rFonts w:ascii="Times New Roman" w:hAnsi="Times New Roman" w:cs="Times New Roman"/>
          <w:sz w:val="24"/>
          <w:szCs w:val="24"/>
        </w:rPr>
        <w:t xml:space="preserve"> </w:t>
      </w:r>
      <w:r w:rsidRPr="00872E1F">
        <w:rPr>
          <w:rFonts w:ascii="Times New Roman" w:hAnsi="Times New Roman" w:cs="Times New Roman"/>
          <w:sz w:val="24"/>
          <w:szCs w:val="24"/>
        </w:rPr>
        <w:t>Б2.ВП.П.2.М.2 Производственная 3. Преддипломная практика (модуль 2)</w:t>
      </w:r>
    </w:p>
    <w:p w:rsidR="0070048F" w:rsidRPr="001A376F" w:rsidRDefault="000A3576" w:rsidP="00872E1F">
      <w:pPr>
        <w:pStyle w:val="a5"/>
        <w:spacing w:after="0" w:line="240" w:lineRule="auto"/>
        <w:ind w:left="0" w:firstLine="709"/>
        <w:jc w:val="both"/>
        <w:rPr>
          <w:rFonts w:ascii="Times New Roman" w:hAnsi="Times New Roman" w:cs="Times New Roman"/>
          <w:b/>
          <w:sz w:val="24"/>
          <w:szCs w:val="24"/>
        </w:rPr>
      </w:pPr>
      <w:r>
        <w:rPr>
          <w:rFonts w:ascii="Times New Roman" w:hAnsi="Times New Roman" w:cs="Times New Roman"/>
          <w:b/>
          <w:sz w:val="24"/>
          <w:szCs w:val="24"/>
        </w:rPr>
        <w:t>2. </w:t>
      </w:r>
      <w:r w:rsidR="0070048F" w:rsidRPr="001A376F">
        <w:rPr>
          <w:rFonts w:ascii="Times New Roman" w:hAnsi="Times New Roman" w:cs="Times New Roman"/>
          <w:b/>
          <w:sz w:val="24"/>
          <w:szCs w:val="24"/>
        </w:rPr>
        <w:t>Объем учебной дисциплины, включая контактную работу обучающегося с преподавателем и самостоятельную работу обучающегося.</w:t>
      </w:r>
    </w:p>
    <w:p w:rsidR="0070048F" w:rsidRPr="001A376F" w:rsidRDefault="0070048F" w:rsidP="00872E1F">
      <w:pPr>
        <w:pStyle w:val="a5"/>
        <w:spacing w:after="0" w:line="240" w:lineRule="auto"/>
        <w:ind w:left="0" w:firstLine="709"/>
        <w:jc w:val="both"/>
        <w:rPr>
          <w:rFonts w:ascii="Times New Roman" w:hAnsi="Times New Roman" w:cs="Times New Roman"/>
          <w:sz w:val="24"/>
          <w:szCs w:val="24"/>
        </w:rPr>
      </w:pPr>
      <w:r w:rsidRPr="001A376F">
        <w:rPr>
          <w:rFonts w:ascii="Times New Roman" w:hAnsi="Times New Roman" w:cs="Times New Roman"/>
          <w:sz w:val="24"/>
          <w:szCs w:val="24"/>
        </w:rPr>
        <w:t xml:space="preserve">Общая трудоемкость учебной дисциплины составляет </w:t>
      </w:r>
      <w:r w:rsidR="00872E1F">
        <w:rPr>
          <w:rFonts w:ascii="Times New Roman" w:hAnsi="Times New Roman" w:cs="Times New Roman"/>
          <w:sz w:val="24"/>
          <w:szCs w:val="24"/>
        </w:rPr>
        <w:t>2</w:t>
      </w:r>
      <w:r w:rsidRPr="001A376F">
        <w:rPr>
          <w:rFonts w:ascii="Times New Roman" w:hAnsi="Times New Roman" w:cs="Times New Roman"/>
          <w:sz w:val="24"/>
          <w:szCs w:val="24"/>
        </w:rPr>
        <w:t xml:space="preserve"> зачетные единицы.</w:t>
      </w:r>
    </w:p>
    <w:p w:rsidR="006217DA" w:rsidRDefault="006217DA" w:rsidP="00872E1F">
      <w:pPr>
        <w:pStyle w:val="a5"/>
        <w:spacing w:after="0" w:line="240" w:lineRule="auto"/>
        <w:ind w:left="0" w:firstLine="709"/>
        <w:jc w:val="both"/>
        <w:rPr>
          <w:rFonts w:ascii="Times New Roman" w:hAnsi="Times New Roman" w:cs="Times New Roman"/>
          <w:b/>
          <w:sz w:val="24"/>
          <w:szCs w:val="24"/>
        </w:rPr>
      </w:pPr>
    </w:p>
    <w:p w:rsidR="005739CA" w:rsidRPr="006217DA" w:rsidRDefault="005739CA" w:rsidP="00872E1F">
      <w:pPr>
        <w:pStyle w:val="a5"/>
        <w:spacing w:after="0" w:line="240" w:lineRule="auto"/>
        <w:ind w:hanging="11"/>
        <w:jc w:val="center"/>
        <w:rPr>
          <w:rFonts w:ascii="Times New Roman" w:hAnsi="Times New Roman" w:cs="Times New Roman"/>
          <w:b/>
          <w:sz w:val="28"/>
          <w:szCs w:val="28"/>
        </w:rPr>
      </w:pPr>
      <w:r w:rsidRPr="006217DA">
        <w:rPr>
          <w:rFonts w:ascii="Times New Roman" w:hAnsi="Times New Roman" w:cs="Times New Roman"/>
          <w:b/>
          <w:sz w:val="28"/>
          <w:szCs w:val="28"/>
        </w:rPr>
        <w:t xml:space="preserve">Б1.ОД.3 </w:t>
      </w:r>
      <w:r w:rsidR="00872E1F" w:rsidRPr="00872E1F">
        <w:rPr>
          <w:rFonts w:ascii="Times New Roman" w:hAnsi="Times New Roman" w:cs="Times New Roman"/>
          <w:b/>
          <w:sz w:val="28"/>
          <w:szCs w:val="28"/>
        </w:rPr>
        <w:t>Математическое моделирование</w:t>
      </w:r>
      <w:r w:rsidR="00872E1F">
        <w:rPr>
          <w:rFonts w:ascii="Times New Roman" w:hAnsi="Times New Roman" w:cs="Times New Roman"/>
          <w:b/>
          <w:sz w:val="28"/>
          <w:szCs w:val="28"/>
        </w:rPr>
        <w:br/>
      </w:r>
      <w:r w:rsidR="00872E1F" w:rsidRPr="00872E1F">
        <w:rPr>
          <w:rFonts w:ascii="Times New Roman" w:hAnsi="Times New Roman" w:cs="Times New Roman"/>
          <w:b/>
          <w:sz w:val="28"/>
          <w:szCs w:val="28"/>
        </w:rPr>
        <w:t>процессов технической эксплуатации</w:t>
      </w:r>
    </w:p>
    <w:p w:rsidR="0070048F" w:rsidRPr="00166B2D" w:rsidRDefault="005739CA" w:rsidP="001336E5">
      <w:pPr>
        <w:pStyle w:val="a5"/>
        <w:numPr>
          <w:ilvl w:val="0"/>
          <w:numId w:val="1"/>
        </w:numPr>
        <w:spacing w:after="0" w:line="240" w:lineRule="auto"/>
        <w:jc w:val="both"/>
        <w:rPr>
          <w:rFonts w:ascii="Times New Roman" w:hAnsi="Times New Roman" w:cs="Times New Roman"/>
          <w:b/>
          <w:sz w:val="24"/>
          <w:szCs w:val="24"/>
        </w:rPr>
      </w:pPr>
      <w:r w:rsidRPr="00166B2D">
        <w:rPr>
          <w:rFonts w:ascii="Times New Roman" w:hAnsi="Times New Roman" w:cs="Times New Roman"/>
          <w:b/>
          <w:sz w:val="24"/>
          <w:szCs w:val="24"/>
        </w:rPr>
        <w:t>Общие положения</w:t>
      </w:r>
    </w:p>
    <w:p w:rsidR="00103DCE" w:rsidRPr="00103DCE" w:rsidRDefault="00166B2D" w:rsidP="00103DCE">
      <w:pPr>
        <w:spacing w:after="0" w:line="240" w:lineRule="auto"/>
        <w:ind w:firstLine="709"/>
        <w:jc w:val="both"/>
        <w:rPr>
          <w:rFonts w:ascii="Times New Roman" w:eastAsia="Times New Roman" w:hAnsi="Times New Roman" w:cs="Times New Roman"/>
          <w:sz w:val="24"/>
          <w:szCs w:val="24"/>
          <w:lang w:eastAsia="ru-RU"/>
        </w:rPr>
      </w:pPr>
      <w:r w:rsidRPr="006217DA">
        <w:rPr>
          <w:rFonts w:ascii="Times New Roman" w:hAnsi="Times New Roman" w:cs="Times New Roman"/>
          <w:bCs/>
          <w:sz w:val="24"/>
          <w:szCs w:val="24"/>
        </w:rPr>
        <w:t>1.1.</w:t>
      </w:r>
      <w:r>
        <w:rPr>
          <w:rFonts w:ascii="Times New Roman" w:hAnsi="Times New Roman" w:cs="Times New Roman"/>
          <w:b/>
          <w:bCs/>
          <w:sz w:val="24"/>
          <w:szCs w:val="24"/>
        </w:rPr>
        <w:t> </w:t>
      </w:r>
      <w:r w:rsidR="00103DCE" w:rsidRPr="00103DCE">
        <w:rPr>
          <w:rFonts w:ascii="Times New Roman" w:eastAsia="Times New Roman" w:hAnsi="Times New Roman" w:cs="Times New Roman"/>
          <w:sz w:val="24"/>
          <w:szCs w:val="24"/>
          <w:lang w:eastAsia="ru-RU"/>
        </w:rPr>
        <w:t xml:space="preserve">Цель освоения </w:t>
      </w:r>
      <w:r w:rsidR="00103DCE" w:rsidRPr="00103DCE">
        <w:rPr>
          <w:rFonts w:ascii="Times New Roman" w:eastAsia="Times New Roman" w:hAnsi="Times New Roman" w:cs="Times New Roman"/>
          <w:spacing w:val="-3"/>
          <w:sz w:val="24"/>
          <w:szCs w:val="24"/>
          <w:lang w:eastAsia="ru-RU"/>
        </w:rPr>
        <w:t>дисциплин</w:t>
      </w:r>
      <w:r w:rsidR="00103DCE" w:rsidRPr="00103DCE">
        <w:rPr>
          <w:rFonts w:ascii="Times New Roman" w:eastAsia="Times New Roman" w:hAnsi="Times New Roman" w:cs="Times New Roman"/>
          <w:sz w:val="24"/>
          <w:szCs w:val="24"/>
          <w:lang w:eastAsia="ru-RU"/>
        </w:rPr>
        <w:t>ы. Изучение теории и практики математического моделирования процессов технической эксплуатации при поддержании летной годности воздушных судов (ВС), исправности и готовности АЭС и ПНК для последующего решения этих задач в процессе технической эксплуатации.</w:t>
      </w:r>
    </w:p>
    <w:p w:rsidR="00103DCE" w:rsidRPr="00103DCE" w:rsidRDefault="00103DCE" w:rsidP="00103DCE">
      <w:pPr>
        <w:widowControl w:val="0"/>
        <w:spacing w:after="0" w:line="240" w:lineRule="auto"/>
        <w:ind w:firstLine="709"/>
        <w:jc w:val="both"/>
        <w:rPr>
          <w:rFonts w:ascii="Times New Roman" w:eastAsia="Times New Roman" w:hAnsi="Times New Roman" w:cs="Times New Roman"/>
          <w:sz w:val="24"/>
          <w:szCs w:val="24"/>
          <w:lang w:eastAsia="ru-RU"/>
        </w:rPr>
      </w:pPr>
      <w:r w:rsidRPr="00103DCE">
        <w:rPr>
          <w:rFonts w:ascii="Times New Roman" w:eastAsia="Times New Roman" w:hAnsi="Times New Roman" w:cs="Times New Roman"/>
          <w:sz w:val="24"/>
          <w:szCs w:val="24"/>
          <w:lang w:eastAsia="ru-RU"/>
        </w:rPr>
        <w:t xml:space="preserve">Задачи изучения дисциплины. Приобретение профессиональных компетенций, направленных на </w:t>
      </w:r>
      <w:r w:rsidRPr="00103DCE">
        <w:rPr>
          <w:rFonts w:ascii="Times New Roman" w:eastAsia="Times New Roman" w:hAnsi="Times New Roman" w:cs="Times New Roman"/>
          <w:color w:val="000000"/>
          <w:sz w:val="24"/>
          <w:szCs w:val="24"/>
          <w:lang w:eastAsia="ru-RU"/>
        </w:rPr>
        <w:t xml:space="preserve">производственно-технологическую </w:t>
      </w:r>
      <w:r w:rsidRPr="00103DCE">
        <w:rPr>
          <w:rFonts w:ascii="Times New Roman" w:eastAsia="Times New Roman" w:hAnsi="Times New Roman" w:cs="Times New Roman"/>
          <w:sz w:val="24"/>
          <w:szCs w:val="24"/>
          <w:lang w:eastAsia="ru-RU"/>
        </w:rPr>
        <w:t>профессиональную деятельность, к которым готовятся выпускники, освоившие программу магистратуры.</w:t>
      </w:r>
    </w:p>
    <w:p w:rsidR="00103DCE" w:rsidRPr="00103DCE" w:rsidRDefault="00103DCE" w:rsidP="00103DCE">
      <w:pPr>
        <w:widowControl w:val="0"/>
        <w:spacing w:after="0" w:line="240" w:lineRule="auto"/>
        <w:ind w:firstLine="709"/>
        <w:jc w:val="both"/>
        <w:rPr>
          <w:rFonts w:ascii="Times New Roman" w:eastAsia="Times New Roman" w:hAnsi="Times New Roman" w:cs="Times New Roman"/>
          <w:sz w:val="24"/>
          <w:szCs w:val="24"/>
          <w:lang w:eastAsia="ru-RU"/>
        </w:rPr>
      </w:pPr>
      <w:r w:rsidRPr="00103DCE">
        <w:rPr>
          <w:rFonts w:ascii="Times New Roman" w:eastAsia="Times New Roman" w:hAnsi="Times New Roman" w:cs="Times New Roman"/>
          <w:sz w:val="24"/>
          <w:szCs w:val="24"/>
          <w:lang w:eastAsia="ru-RU"/>
        </w:rPr>
        <w:t xml:space="preserve">Компетенции обучающегося, формируемые в результате освоения дисциплины, </w:t>
      </w:r>
      <w:r w:rsidRPr="00103DCE">
        <w:rPr>
          <w:rFonts w:ascii="Times New Roman" w:eastAsia="Times New Roman" w:hAnsi="Times New Roman" w:cs="Times New Roman"/>
          <w:spacing w:val="-7"/>
          <w:sz w:val="24"/>
          <w:szCs w:val="24"/>
          <w:lang w:eastAsia="ru-RU"/>
        </w:rPr>
        <w:t>наименование индикатора достижения</w:t>
      </w:r>
      <w:r w:rsidRPr="00103DCE">
        <w:rPr>
          <w:rFonts w:ascii="Times New Roman" w:eastAsia="Times New Roman" w:hAnsi="Times New Roman" w:cs="Times New Roman"/>
          <w:sz w:val="24"/>
          <w:szCs w:val="24"/>
          <w:lang w:eastAsia="ru-RU"/>
        </w:rPr>
        <w:t>, результаты обучения.</w:t>
      </w:r>
    </w:p>
    <w:p w:rsidR="00103DCE" w:rsidRPr="00103DCE" w:rsidRDefault="00103DCE" w:rsidP="00103DCE">
      <w:pPr>
        <w:suppressLineNumbers/>
        <w:spacing w:after="0" w:line="240" w:lineRule="auto"/>
        <w:ind w:firstLine="709"/>
        <w:jc w:val="both"/>
        <w:rPr>
          <w:rFonts w:ascii="Times New Roman" w:eastAsia="Times New Roman" w:hAnsi="Times New Roman" w:cs="Times New Roman"/>
          <w:sz w:val="24"/>
          <w:szCs w:val="24"/>
          <w:lang w:eastAsia="zh-CN"/>
        </w:rPr>
      </w:pPr>
      <w:r w:rsidRPr="00103DCE">
        <w:rPr>
          <w:rFonts w:ascii="Times New Roman" w:eastAsia="Times New Roman" w:hAnsi="Times New Roman" w:cs="Times New Roman"/>
          <w:sz w:val="24"/>
          <w:szCs w:val="24"/>
          <w:lang w:eastAsia="zh-CN"/>
        </w:rPr>
        <w:t>УК-1 Способен осуществлять критический анализ проблемных ситуаций на основе системного подхода, вырабатывать стратегию действий.</w:t>
      </w:r>
    </w:p>
    <w:p w:rsidR="00103DCE" w:rsidRPr="00103DCE" w:rsidRDefault="00103DCE" w:rsidP="00103DCE">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103DCE">
        <w:rPr>
          <w:rFonts w:ascii="Times New Roman" w:eastAsia="Times New Roman" w:hAnsi="Times New Roman" w:cs="Times New Roman"/>
          <w:iCs/>
          <w:sz w:val="24"/>
          <w:szCs w:val="24"/>
          <w:lang w:eastAsia="ru-RU"/>
        </w:rPr>
        <w:t>ИД-1</w:t>
      </w:r>
      <w:r w:rsidRPr="00103DCE">
        <w:rPr>
          <w:rFonts w:ascii="Times New Roman" w:eastAsia="Times New Roman" w:hAnsi="Times New Roman" w:cs="Times New Roman"/>
          <w:iCs/>
          <w:sz w:val="24"/>
          <w:szCs w:val="24"/>
          <w:vertAlign w:val="subscript"/>
          <w:lang w:eastAsia="ru-RU"/>
        </w:rPr>
        <w:t xml:space="preserve">УК-1 </w:t>
      </w:r>
      <w:r w:rsidRPr="00103DCE">
        <w:rPr>
          <w:rFonts w:ascii="Times New Roman" w:eastAsia="Times New Roman" w:hAnsi="Times New Roman" w:cs="Times New Roman"/>
          <w:iCs/>
          <w:sz w:val="24"/>
          <w:szCs w:val="24"/>
          <w:lang w:eastAsia="ru-RU"/>
        </w:rPr>
        <w:t>применяет полученную информацию при решении поставленных задач</w:t>
      </w:r>
    </w:p>
    <w:p w:rsidR="00103DCE" w:rsidRPr="00103DCE" w:rsidRDefault="00103DCE" w:rsidP="00103DCE">
      <w:pPr>
        <w:widowControl w:val="0"/>
        <w:spacing w:after="0" w:line="240" w:lineRule="auto"/>
        <w:ind w:firstLine="709"/>
        <w:jc w:val="both"/>
        <w:rPr>
          <w:rFonts w:ascii="Times New Roman" w:eastAsia="Times New Roman" w:hAnsi="Times New Roman" w:cs="Times New Roman"/>
          <w:bCs/>
          <w:sz w:val="24"/>
          <w:szCs w:val="24"/>
          <w:lang w:eastAsia="ru-RU"/>
        </w:rPr>
      </w:pPr>
      <w:r w:rsidRPr="00103DCE">
        <w:rPr>
          <w:rFonts w:ascii="Times New Roman" w:eastAsia="Times New Roman" w:hAnsi="Times New Roman" w:cs="Times New Roman"/>
          <w:bCs/>
          <w:sz w:val="24"/>
          <w:szCs w:val="24"/>
          <w:lang w:eastAsia="ru-RU"/>
        </w:rPr>
        <w:t>Результаты обучения:</w:t>
      </w:r>
    </w:p>
    <w:p w:rsidR="00103DCE" w:rsidRPr="00103DCE" w:rsidRDefault="00103DCE" w:rsidP="00103DCE">
      <w:pPr>
        <w:autoSpaceDE w:val="0"/>
        <w:autoSpaceDN w:val="0"/>
        <w:adjustRightInd w:val="0"/>
        <w:spacing w:after="0" w:line="240" w:lineRule="auto"/>
        <w:ind w:firstLine="709"/>
        <w:jc w:val="both"/>
        <w:rPr>
          <w:rFonts w:ascii="Times New Roman" w:eastAsia="Times New Roman" w:hAnsi="Times New Roman" w:cs="Times New Roman"/>
          <w:bCs/>
          <w:i/>
          <w:sz w:val="24"/>
          <w:szCs w:val="24"/>
          <w:lang w:eastAsia="ru-RU"/>
        </w:rPr>
      </w:pPr>
      <w:r w:rsidRPr="00103DCE">
        <w:rPr>
          <w:rFonts w:ascii="Times New Roman" w:eastAsia="Times New Roman" w:hAnsi="Times New Roman" w:cs="Times New Roman"/>
          <w:bCs/>
          <w:sz w:val="24"/>
          <w:szCs w:val="24"/>
          <w:lang w:eastAsia="ru-RU"/>
        </w:rPr>
        <w:t>знать:</w:t>
      </w:r>
      <w:r w:rsidRPr="00103DCE">
        <w:rPr>
          <w:rFonts w:ascii="Times New Roman" w:eastAsia="Times New Roman" w:hAnsi="Times New Roman" w:cs="Times New Roman"/>
          <w:bCs/>
          <w:i/>
          <w:sz w:val="24"/>
          <w:szCs w:val="24"/>
          <w:lang w:eastAsia="ru-RU"/>
        </w:rPr>
        <w:t xml:space="preserve"> </w:t>
      </w:r>
    </w:p>
    <w:p w:rsidR="00103DCE" w:rsidRPr="00103DCE" w:rsidRDefault="00103DCE" w:rsidP="00103DCE">
      <w:pPr>
        <w:spacing w:after="0" w:line="240" w:lineRule="auto"/>
        <w:ind w:firstLine="709"/>
        <w:jc w:val="both"/>
        <w:rPr>
          <w:rFonts w:ascii="Times New Roman" w:eastAsia="Times New Roman" w:hAnsi="Times New Roman" w:cs="Times New Roman"/>
          <w:sz w:val="24"/>
          <w:szCs w:val="24"/>
          <w:lang w:eastAsia="ru-RU"/>
        </w:rPr>
      </w:pPr>
      <w:r w:rsidRPr="00103DCE">
        <w:rPr>
          <w:rFonts w:ascii="Times New Roman" w:eastAsia="Times New Roman" w:hAnsi="Times New Roman" w:cs="Times New Roman"/>
          <w:sz w:val="24"/>
          <w:szCs w:val="24"/>
          <w:lang w:eastAsia="zh-CN"/>
        </w:rPr>
        <w:t>УК-1.1.1 -  методы системного и критического анализа;</w:t>
      </w:r>
    </w:p>
    <w:p w:rsidR="00103DCE" w:rsidRPr="00103DCE" w:rsidRDefault="00103DCE" w:rsidP="00103DCE">
      <w:pPr>
        <w:spacing w:after="0" w:line="240" w:lineRule="auto"/>
        <w:ind w:firstLine="709"/>
        <w:jc w:val="both"/>
        <w:rPr>
          <w:rFonts w:ascii="Times New Roman" w:eastAsia="Times New Roman" w:hAnsi="Times New Roman" w:cs="Times New Roman"/>
          <w:sz w:val="24"/>
          <w:szCs w:val="24"/>
          <w:lang w:eastAsia="zh-CN"/>
        </w:rPr>
      </w:pPr>
      <w:r w:rsidRPr="00103DCE">
        <w:rPr>
          <w:rFonts w:ascii="Times New Roman" w:eastAsia="Times New Roman" w:hAnsi="Times New Roman" w:cs="Times New Roman"/>
          <w:sz w:val="24"/>
          <w:szCs w:val="24"/>
          <w:lang w:eastAsia="zh-CN"/>
        </w:rPr>
        <w:t>УК-1.1.2 -  методики разработки стратегии действий для выявления и решения проблемной ситуации;</w:t>
      </w:r>
    </w:p>
    <w:p w:rsidR="00103DCE" w:rsidRPr="00103DCE" w:rsidRDefault="00103DCE" w:rsidP="00103DCE">
      <w:pPr>
        <w:autoSpaceDE w:val="0"/>
        <w:autoSpaceDN w:val="0"/>
        <w:adjustRightInd w:val="0"/>
        <w:spacing w:after="0" w:line="240" w:lineRule="auto"/>
        <w:ind w:firstLine="709"/>
        <w:jc w:val="both"/>
        <w:rPr>
          <w:rFonts w:ascii="Times New Roman" w:eastAsia="Times New Roman" w:hAnsi="Times New Roman" w:cs="Times New Roman"/>
          <w:bCs/>
          <w:i/>
          <w:sz w:val="24"/>
          <w:szCs w:val="24"/>
          <w:lang w:eastAsia="ru-RU"/>
        </w:rPr>
      </w:pPr>
      <w:r w:rsidRPr="00103DCE">
        <w:rPr>
          <w:rFonts w:ascii="Times New Roman" w:eastAsia="Times New Roman" w:hAnsi="Times New Roman" w:cs="Times New Roman"/>
          <w:bCs/>
          <w:sz w:val="24"/>
          <w:szCs w:val="24"/>
          <w:lang w:eastAsia="ru-RU"/>
        </w:rPr>
        <w:t>уметь:</w:t>
      </w:r>
      <w:r w:rsidRPr="00103DCE">
        <w:rPr>
          <w:rFonts w:ascii="Times New Roman" w:eastAsia="Times New Roman" w:hAnsi="Times New Roman" w:cs="Times New Roman"/>
          <w:bCs/>
          <w:i/>
          <w:sz w:val="24"/>
          <w:szCs w:val="24"/>
          <w:lang w:eastAsia="ru-RU"/>
        </w:rPr>
        <w:t xml:space="preserve"> </w:t>
      </w:r>
    </w:p>
    <w:p w:rsidR="00103DCE" w:rsidRPr="00103DCE" w:rsidRDefault="00103DCE" w:rsidP="00103DCE">
      <w:pPr>
        <w:spacing w:after="0" w:line="240" w:lineRule="auto"/>
        <w:ind w:firstLine="709"/>
        <w:jc w:val="both"/>
        <w:rPr>
          <w:rFonts w:ascii="Times New Roman" w:eastAsia="Times New Roman" w:hAnsi="Times New Roman" w:cs="Times New Roman"/>
          <w:sz w:val="24"/>
          <w:szCs w:val="24"/>
          <w:lang w:eastAsia="zh-CN"/>
        </w:rPr>
      </w:pPr>
      <w:r w:rsidRPr="00103DCE">
        <w:rPr>
          <w:rFonts w:ascii="Times New Roman" w:eastAsia="Times New Roman" w:hAnsi="Times New Roman" w:cs="Times New Roman"/>
          <w:sz w:val="24"/>
          <w:szCs w:val="24"/>
          <w:lang w:eastAsia="zh-CN"/>
        </w:rPr>
        <w:t>УК-1.2.1 -  применять методы системного подхода и критического анализа проблемных ситуаций;</w:t>
      </w:r>
    </w:p>
    <w:p w:rsidR="00103DCE" w:rsidRPr="00103DCE" w:rsidRDefault="00103DCE" w:rsidP="00103DCE">
      <w:pPr>
        <w:widowControl w:val="0"/>
        <w:suppressAutoHyphens/>
        <w:spacing w:after="0" w:line="240" w:lineRule="auto"/>
        <w:ind w:firstLine="709"/>
        <w:jc w:val="both"/>
        <w:rPr>
          <w:rFonts w:ascii="Times New Roman" w:eastAsia="Times New Roman" w:hAnsi="Times New Roman" w:cs="Times New Roman"/>
          <w:color w:val="FF3333"/>
          <w:sz w:val="24"/>
          <w:szCs w:val="24"/>
          <w:lang w:eastAsia="zh-CN"/>
        </w:rPr>
      </w:pPr>
      <w:r w:rsidRPr="00103DCE">
        <w:rPr>
          <w:rFonts w:ascii="Times New Roman" w:eastAsia="Times New Roman" w:hAnsi="Times New Roman" w:cs="Times New Roman"/>
          <w:sz w:val="24"/>
          <w:szCs w:val="24"/>
          <w:lang w:eastAsia="zh-CN"/>
        </w:rPr>
        <w:t>УК-1.2.2 -  разрабатывать стратегию действий, принимать конкретные решения для ее реализации;</w:t>
      </w:r>
    </w:p>
    <w:p w:rsidR="00103DCE" w:rsidRPr="00103DCE" w:rsidRDefault="00103DCE" w:rsidP="00103DCE">
      <w:pPr>
        <w:autoSpaceDE w:val="0"/>
        <w:autoSpaceDN w:val="0"/>
        <w:adjustRightInd w:val="0"/>
        <w:spacing w:after="0" w:line="240" w:lineRule="auto"/>
        <w:ind w:firstLine="709"/>
        <w:jc w:val="both"/>
        <w:rPr>
          <w:rFonts w:ascii="Times New Roman" w:eastAsia="Times New Roman" w:hAnsi="Times New Roman" w:cs="Times New Roman"/>
          <w:bCs/>
          <w:i/>
          <w:sz w:val="24"/>
          <w:szCs w:val="24"/>
          <w:lang w:eastAsia="ru-RU"/>
        </w:rPr>
      </w:pPr>
      <w:r w:rsidRPr="00103DCE">
        <w:rPr>
          <w:rFonts w:ascii="Times New Roman" w:eastAsia="Times New Roman" w:hAnsi="Times New Roman" w:cs="Times New Roman"/>
          <w:bCs/>
          <w:sz w:val="24"/>
          <w:szCs w:val="24"/>
          <w:lang w:eastAsia="ru-RU"/>
        </w:rPr>
        <w:t>владеть:</w:t>
      </w:r>
    </w:p>
    <w:p w:rsidR="00103DCE" w:rsidRPr="00103DCE" w:rsidRDefault="00103DCE" w:rsidP="00103DCE">
      <w:pPr>
        <w:spacing w:after="0" w:line="240" w:lineRule="auto"/>
        <w:ind w:firstLine="709"/>
        <w:jc w:val="both"/>
        <w:rPr>
          <w:rFonts w:ascii="Times New Roman" w:eastAsia="Times New Roman" w:hAnsi="Times New Roman" w:cs="Times New Roman"/>
          <w:sz w:val="24"/>
          <w:szCs w:val="24"/>
          <w:lang w:eastAsia="zh-CN"/>
        </w:rPr>
      </w:pPr>
      <w:r w:rsidRPr="00103DCE">
        <w:rPr>
          <w:rFonts w:ascii="Times New Roman" w:eastAsia="Times New Roman" w:hAnsi="Times New Roman" w:cs="Times New Roman"/>
          <w:sz w:val="24"/>
          <w:szCs w:val="24"/>
          <w:lang w:eastAsia="zh-CN"/>
        </w:rPr>
        <w:t>УК-1.3.1 -  методологией системного и критического анализа проблемных ситуаций;</w:t>
      </w:r>
    </w:p>
    <w:p w:rsidR="00103DCE" w:rsidRPr="00103DCE" w:rsidRDefault="00103DCE" w:rsidP="00103DCE">
      <w:pPr>
        <w:spacing w:after="0" w:line="240" w:lineRule="auto"/>
        <w:ind w:firstLine="709"/>
        <w:jc w:val="both"/>
        <w:rPr>
          <w:rFonts w:ascii="Times New Roman" w:eastAsia="Times New Roman" w:hAnsi="Times New Roman" w:cs="Times New Roman"/>
          <w:sz w:val="24"/>
          <w:szCs w:val="24"/>
          <w:lang w:eastAsia="zh-CN"/>
        </w:rPr>
      </w:pPr>
      <w:r w:rsidRPr="00103DCE">
        <w:rPr>
          <w:rFonts w:ascii="Times New Roman" w:eastAsia="Times New Roman" w:hAnsi="Times New Roman" w:cs="Times New Roman"/>
          <w:sz w:val="24"/>
          <w:szCs w:val="24"/>
          <w:lang w:eastAsia="zh-CN"/>
        </w:rPr>
        <w:lastRenderedPageBreak/>
        <w:t>УК-1.3.2 методиками постановки цели, определения способов ее достижения, разработки стратегий действий;</w:t>
      </w:r>
    </w:p>
    <w:p w:rsidR="00103DCE" w:rsidRPr="00103DCE" w:rsidRDefault="00103DCE" w:rsidP="00103DCE">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103DCE">
        <w:rPr>
          <w:rFonts w:ascii="Times New Roman" w:eastAsia="Times New Roman" w:hAnsi="Times New Roman" w:cs="Times New Roman"/>
          <w:sz w:val="24"/>
          <w:szCs w:val="24"/>
          <w:lang w:eastAsia="zh-CN"/>
        </w:rPr>
        <w:t>ОПК-2 - Способен применять фундаментальные основы теории моделирования как основного метода исследования и научно обоснованного метода оценок характеристик сложных систем, используемого для принятия решений в различных сферах профессиональной деятельности.</w:t>
      </w:r>
    </w:p>
    <w:p w:rsidR="00103DCE" w:rsidRPr="00103DCE" w:rsidRDefault="00103DCE" w:rsidP="00103DCE">
      <w:pPr>
        <w:widowControl w:val="0"/>
        <w:spacing w:after="0" w:line="240" w:lineRule="auto"/>
        <w:ind w:firstLine="709"/>
        <w:jc w:val="both"/>
        <w:rPr>
          <w:rFonts w:ascii="Times New Roman" w:eastAsia="Times New Roman" w:hAnsi="Times New Roman" w:cs="Times New Roman"/>
          <w:bCs/>
          <w:sz w:val="24"/>
          <w:szCs w:val="24"/>
          <w:lang w:eastAsia="ru-RU"/>
        </w:rPr>
      </w:pPr>
      <w:r w:rsidRPr="00103DCE">
        <w:rPr>
          <w:rFonts w:ascii="Times New Roman" w:eastAsia="Times New Roman" w:hAnsi="Times New Roman" w:cs="Times New Roman"/>
          <w:bCs/>
          <w:sz w:val="24"/>
          <w:szCs w:val="24"/>
          <w:lang w:eastAsia="ru-RU"/>
        </w:rPr>
        <w:t>Результаты обучения:</w:t>
      </w:r>
    </w:p>
    <w:p w:rsidR="00103DCE" w:rsidRPr="00103DCE" w:rsidRDefault="00103DCE" w:rsidP="00103DCE">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zh-CN"/>
        </w:rPr>
        <w:t>ИД-1</w:t>
      </w:r>
      <w:r w:rsidRPr="00103DCE">
        <w:rPr>
          <w:rFonts w:ascii="Times New Roman" w:eastAsia="Times New Roman" w:hAnsi="Times New Roman" w:cs="Times New Roman"/>
          <w:sz w:val="24"/>
          <w:szCs w:val="24"/>
          <w:lang w:eastAsia="zh-CN"/>
        </w:rPr>
        <w:t>опк-2 Анализировать возможность применения различных методов математического моделирования сложных систем для исследования эффективности процесса технической эксплуатации АЭС и ПНК ВС</w:t>
      </w:r>
    </w:p>
    <w:p w:rsidR="00103DCE" w:rsidRPr="00103DCE" w:rsidRDefault="00103DCE" w:rsidP="00103DCE">
      <w:pPr>
        <w:autoSpaceDE w:val="0"/>
        <w:autoSpaceDN w:val="0"/>
        <w:adjustRightInd w:val="0"/>
        <w:spacing w:after="0" w:line="240" w:lineRule="auto"/>
        <w:ind w:firstLine="709"/>
        <w:jc w:val="both"/>
        <w:rPr>
          <w:rFonts w:ascii="Times New Roman" w:eastAsia="Times New Roman" w:hAnsi="Times New Roman" w:cs="Times New Roman"/>
          <w:bCs/>
          <w:i/>
          <w:sz w:val="24"/>
          <w:szCs w:val="24"/>
          <w:lang w:eastAsia="ru-RU"/>
        </w:rPr>
      </w:pPr>
      <w:r w:rsidRPr="00103DCE">
        <w:rPr>
          <w:rFonts w:ascii="Times New Roman" w:eastAsia="Times New Roman" w:hAnsi="Times New Roman" w:cs="Times New Roman"/>
          <w:bCs/>
          <w:sz w:val="24"/>
          <w:szCs w:val="24"/>
          <w:lang w:eastAsia="ru-RU"/>
        </w:rPr>
        <w:t>знать:</w:t>
      </w:r>
      <w:r w:rsidRPr="00103DCE">
        <w:rPr>
          <w:rFonts w:ascii="Times New Roman" w:eastAsia="Times New Roman" w:hAnsi="Times New Roman" w:cs="Times New Roman"/>
          <w:bCs/>
          <w:i/>
          <w:sz w:val="24"/>
          <w:szCs w:val="24"/>
          <w:lang w:eastAsia="ru-RU"/>
        </w:rPr>
        <w:t xml:space="preserve"> </w:t>
      </w:r>
    </w:p>
    <w:p w:rsidR="00103DCE" w:rsidRPr="00103DCE" w:rsidRDefault="00103DCE" w:rsidP="00103DCE">
      <w:pPr>
        <w:widowControl w:val="0"/>
        <w:suppressAutoHyphens/>
        <w:spacing w:after="0" w:line="240" w:lineRule="auto"/>
        <w:ind w:firstLine="709"/>
        <w:jc w:val="both"/>
        <w:rPr>
          <w:rFonts w:ascii="Times New Roman" w:eastAsia="SimSun" w:hAnsi="Times New Roman" w:cs="Times New Roman"/>
          <w:sz w:val="24"/>
          <w:szCs w:val="24"/>
          <w:lang w:eastAsia="zh-CN" w:bidi="hi-IN"/>
        </w:rPr>
      </w:pPr>
      <w:r w:rsidRPr="00103DCE">
        <w:rPr>
          <w:rFonts w:ascii="Times New Roman" w:eastAsia="SimSun" w:hAnsi="Times New Roman" w:cs="Times New Roman"/>
          <w:sz w:val="24"/>
          <w:szCs w:val="24"/>
          <w:lang w:eastAsia="zh-CN" w:bidi="hi-IN"/>
        </w:rPr>
        <w:t>ОПК-</w:t>
      </w:r>
      <w:r w:rsidRPr="00103DCE">
        <w:rPr>
          <w:rFonts w:ascii="Times New Roman" w:eastAsia="Times New Roman" w:hAnsi="Times New Roman" w:cs="Times New Roman"/>
          <w:sz w:val="24"/>
          <w:szCs w:val="24"/>
          <w:lang w:eastAsia="zh-CN"/>
        </w:rPr>
        <w:t>2</w:t>
      </w:r>
      <w:r w:rsidRPr="00103DCE">
        <w:rPr>
          <w:rFonts w:ascii="Times New Roman" w:eastAsia="SimSun" w:hAnsi="Times New Roman" w:cs="Times New Roman"/>
          <w:sz w:val="24"/>
          <w:szCs w:val="24"/>
          <w:lang w:eastAsia="zh-CN" w:bidi="hi-IN"/>
        </w:rPr>
        <w:t xml:space="preserve">.1.1 </w:t>
      </w:r>
      <w:r w:rsidRPr="00103DCE">
        <w:rPr>
          <w:rFonts w:ascii="Times New Roman" w:eastAsia="Times New Roman" w:hAnsi="Times New Roman" w:cs="Times New Roman"/>
          <w:sz w:val="24"/>
          <w:szCs w:val="24"/>
          <w:lang w:eastAsia="ru-RU"/>
        </w:rPr>
        <w:t>принципы, методы и средства вероятностно-статистического моделирования;</w:t>
      </w:r>
    </w:p>
    <w:p w:rsidR="00103DCE" w:rsidRPr="00103DCE" w:rsidRDefault="00103DCE" w:rsidP="00103DCE">
      <w:pPr>
        <w:widowControl w:val="0"/>
        <w:suppressAutoHyphens/>
        <w:spacing w:after="0" w:line="240" w:lineRule="auto"/>
        <w:ind w:firstLine="709"/>
        <w:jc w:val="both"/>
        <w:rPr>
          <w:rFonts w:ascii="Times New Roman" w:eastAsia="SimSun" w:hAnsi="Times New Roman" w:cs="Times New Roman"/>
          <w:sz w:val="24"/>
          <w:szCs w:val="24"/>
          <w:lang w:eastAsia="zh-CN" w:bidi="hi-IN"/>
        </w:rPr>
      </w:pPr>
      <w:r w:rsidRPr="00103DCE">
        <w:rPr>
          <w:rFonts w:ascii="Times New Roman" w:eastAsia="SimSun" w:hAnsi="Times New Roman" w:cs="Times New Roman"/>
          <w:sz w:val="24"/>
          <w:szCs w:val="24"/>
          <w:lang w:eastAsia="zh-CN" w:bidi="hi-IN"/>
        </w:rPr>
        <w:t>ОПК-</w:t>
      </w:r>
      <w:r w:rsidRPr="00103DCE">
        <w:rPr>
          <w:rFonts w:ascii="Times New Roman" w:eastAsia="Times New Roman" w:hAnsi="Times New Roman" w:cs="Times New Roman"/>
          <w:sz w:val="24"/>
          <w:szCs w:val="24"/>
          <w:lang w:eastAsia="zh-CN"/>
        </w:rPr>
        <w:t>2</w:t>
      </w:r>
      <w:r w:rsidRPr="00103DCE">
        <w:rPr>
          <w:rFonts w:ascii="Times New Roman" w:eastAsia="SimSun" w:hAnsi="Times New Roman" w:cs="Times New Roman"/>
          <w:sz w:val="24"/>
          <w:szCs w:val="24"/>
          <w:lang w:eastAsia="zh-CN" w:bidi="hi-IN"/>
        </w:rPr>
        <w:t>.1.2</w:t>
      </w:r>
      <w:r w:rsidRPr="00103DCE">
        <w:rPr>
          <w:rFonts w:ascii="Times New Roman" w:eastAsia="Times New Roman" w:hAnsi="Times New Roman" w:cs="Times New Roman"/>
          <w:sz w:val="24"/>
          <w:szCs w:val="24"/>
          <w:lang w:eastAsia="ru-RU"/>
        </w:rPr>
        <w:t xml:space="preserve"> вероятностно-статистические модели изменения технического состояния и процессов эксплуатации объектов </w:t>
      </w:r>
      <w:r w:rsidRPr="00103DCE">
        <w:rPr>
          <w:rFonts w:ascii="Times New Roman" w:eastAsia="Times New Roman" w:hAnsi="Times New Roman" w:cs="Times New Roman"/>
          <w:sz w:val="24"/>
          <w:szCs w:val="24"/>
          <w:lang w:eastAsia="zh-CN"/>
        </w:rPr>
        <w:t>АЭС и ПНК ВС</w:t>
      </w:r>
      <w:r w:rsidRPr="00103DCE">
        <w:rPr>
          <w:rFonts w:ascii="Times New Roman" w:eastAsia="Times New Roman" w:hAnsi="Times New Roman" w:cs="Times New Roman"/>
          <w:sz w:val="24"/>
          <w:szCs w:val="24"/>
          <w:lang w:eastAsia="ru-RU"/>
        </w:rPr>
        <w:t>;</w:t>
      </w:r>
    </w:p>
    <w:p w:rsidR="00103DCE" w:rsidRPr="00103DCE" w:rsidRDefault="00103DCE" w:rsidP="00103DCE">
      <w:pPr>
        <w:widowControl w:val="0"/>
        <w:suppressAutoHyphens/>
        <w:spacing w:after="0" w:line="240" w:lineRule="auto"/>
        <w:ind w:firstLine="709"/>
        <w:jc w:val="both"/>
        <w:rPr>
          <w:rFonts w:ascii="Times New Roman" w:eastAsia="SimSun" w:hAnsi="Times New Roman" w:cs="Times New Roman"/>
          <w:sz w:val="24"/>
          <w:szCs w:val="24"/>
          <w:lang w:eastAsia="zh-CN" w:bidi="hi-IN"/>
        </w:rPr>
      </w:pPr>
      <w:r w:rsidRPr="00103DCE">
        <w:rPr>
          <w:rFonts w:ascii="Times New Roman" w:eastAsia="SimSun" w:hAnsi="Times New Roman" w:cs="Times New Roman"/>
          <w:sz w:val="24"/>
          <w:szCs w:val="24"/>
          <w:lang w:eastAsia="zh-CN" w:bidi="hi-IN"/>
        </w:rPr>
        <w:t>ОПК-</w:t>
      </w:r>
      <w:r w:rsidRPr="00103DCE">
        <w:rPr>
          <w:rFonts w:ascii="Times New Roman" w:eastAsia="Times New Roman" w:hAnsi="Times New Roman" w:cs="Times New Roman"/>
          <w:sz w:val="24"/>
          <w:szCs w:val="24"/>
          <w:lang w:eastAsia="zh-CN"/>
        </w:rPr>
        <w:t>2</w:t>
      </w:r>
      <w:r w:rsidRPr="00103DCE">
        <w:rPr>
          <w:rFonts w:ascii="Times New Roman" w:eastAsia="SimSun" w:hAnsi="Times New Roman" w:cs="Times New Roman"/>
          <w:sz w:val="24"/>
          <w:szCs w:val="24"/>
          <w:lang w:eastAsia="zh-CN" w:bidi="hi-IN"/>
        </w:rPr>
        <w:t>.1.3</w:t>
      </w:r>
      <w:r w:rsidRPr="00103DCE">
        <w:rPr>
          <w:rFonts w:ascii="Times New Roman" w:eastAsia="Times New Roman" w:hAnsi="Times New Roman" w:cs="Times New Roman"/>
          <w:sz w:val="24"/>
          <w:szCs w:val="24"/>
          <w:lang w:eastAsia="ru-RU"/>
        </w:rPr>
        <w:t xml:space="preserve"> системы анализа эффективности процесса технической эксплуатации </w:t>
      </w:r>
      <w:r w:rsidRPr="00103DCE">
        <w:rPr>
          <w:rFonts w:ascii="Times New Roman" w:eastAsia="Times New Roman" w:hAnsi="Times New Roman" w:cs="Times New Roman"/>
          <w:sz w:val="24"/>
          <w:szCs w:val="24"/>
          <w:lang w:eastAsia="zh-CN"/>
        </w:rPr>
        <w:t>АЭС и ПНК ВС</w:t>
      </w:r>
      <w:r w:rsidRPr="00103DCE">
        <w:rPr>
          <w:rFonts w:ascii="Times New Roman" w:eastAsia="Times New Roman" w:hAnsi="Times New Roman" w:cs="Times New Roman"/>
          <w:sz w:val="24"/>
          <w:szCs w:val="24"/>
          <w:lang w:eastAsia="ru-RU"/>
        </w:rPr>
        <w:t>;</w:t>
      </w:r>
    </w:p>
    <w:p w:rsidR="00103DCE" w:rsidRPr="00103DCE" w:rsidRDefault="00103DCE" w:rsidP="00103DCE">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103DCE">
        <w:rPr>
          <w:rFonts w:ascii="Times New Roman" w:eastAsia="Times New Roman" w:hAnsi="Times New Roman" w:cs="Times New Roman"/>
          <w:sz w:val="24"/>
          <w:szCs w:val="24"/>
          <w:lang w:eastAsia="ru-RU"/>
        </w:rPr>
        <w:t>Уметь:</w:t>
      </w:r>
    </w:p>
    <w:p w:rsidR="00103DCE" w:rsidRPr="00103DCE" w:rsidRDefault="00103DCE" w:rsidP="00103DCE">
      <w:pPr>
        <w:widowControl w:val="0"/>
        <w:suppressAutoHyphens/>
        <w:spacing w:after="0" w:line="240" w:lineRule="auto"/>
        <w:ind w:firstLine="709"/>
        <w:jc w:val="both"/>
        <w:rPr>
          <w:rFonts w:ascii="Times New Roman" w:eastAsia="SimSun" w:hAnsi="Times New Roman" w:cs="Times New Roman"/>
          <w:sz w:val="24"/>
          <w:szCs w:val="24"/>
          <w:lang w:eastAsia="zh-CN" w:bidi="hi-IN"/>
        </w:rPr>
      </w:pPr>
      <w:r w:rsidRPr="00103DCE">
        <w:rPr>
          <w:rFonts w:ascii="Times New Roman" w:eastAsia="SimSun" w:hAnsi="Times New Roman" w:cs="Times New Roman"/>
          <w:sz w:val="24"/>
          <w:szCs w:val="24"/>
          <w:lang w:eastAsia="zh-CN" w:bidi="hi-IN"/>
        </w:rPr>
        <w:t>ОПК-</w:t>
      </w:r>
      <w:r w:rsidRPr="00103DCE">
        <w:rPr>
          <w:rFonts w:ascii="Times New Roman" w:eastAsia="Times New Roman" w:hAnsi="Times New Roman" w:cs="Times New Roman"/>
          <w:sz w:val="24"/>
          <w:szCs w:val="24"/>
          <w:lang w:eastAsia="zh-CN"/>
        </w:rPr>
        <w:t>2</w:t>
      </w:r>
      <w:r w:rsidRPr="00103DCE">
        <w:rPr>
          <w:rFonts w:ascii="Times New Roman" w:eastAsia="SimSun" w:hAnsi="Times New Roman" w:cs="Times New Roman"/>
          <w:sz w:val="24"/>
          <w:szCs w:val="24"/>
          <w:lang w:eastAsia="zh-CN" w:bidi="hi-IN"/>
        </w:rPr>
        <w:t>.2.1</w:t>
      </w:r>
      <w:r w:rsidRPr="00103DCE">
        <w:rPr>
          <w:rFonts w:ascii="Times New Roman" w:eastAsia="Times New Roman" w:hAnsi="Times New Roman" w:cs="Times New Roman"/>
          <w:sz w:val="24"/>
          <w:szCs w:val="24"/>
          <w:lang w:eastAsia="ru-RU"/>
        </w:rPr>
        <w:t xml:space="preserve"> анализировать методы математического моделирования;</w:t>
      </w:r>
    </w:p>
    <w:p w:rsidR="00103DCE" w:rsidRPr="00103DCE" w:rsidRDefault="00103DCE" w:rsidP="00103DCE">
      <w:pPr>
        <w:widowControl w:val="0"/>
        <w:suppressAutoHyphens/>
        <w:spacing w:after="0" w:line="240" w:lineRule="auto"/>
        <w:ind w:firstLine="709"/>
        <w:jc w:val="both"/>
        <w:rPr>
          <w:rFonts w:ascii="Times New Roman" w:eastAsia="SimSun" w:hAnsi="Times New Roman" w:cs="Times New Roman"/>
          <w:sz w:val="24"/>
          <w:szCs w:val="24"/>
          <w:lang w:eastAsia="zh-CN" w:bidi="hi-IN"/>
        </w:rPr>
      </w:pPr>
      <w:r w:rsidRPr="00103DCE">
        <w:rPr>
          <w:rFonts w:ascii="Times New Roman" w:eastAsia="SimSun" w:hAnsi="Times New Roman" w:cs="Times New Roman"/>
          <w:sz w:val="24"/>
          <w:szCs w:val="24"/>
          <w:lang w:eastAsia="zh-CN" w:bidi="hi-IN"/>
        </w:rPr>
        <w:t>ОПК-</w:t>
      </w:r>
      <w:r w:rsidRPr="00103DCE">
        <w:rPr>
          <w:rFonts w:ascii="Times New Roman" w:eastAsia="Times New Roman" w:hAnsi="Times New Roman" w:cs="Times New Roman"/>
          <w:sz w:val="24"/>
          <w:szCs w:val="24"/>
          <w:lang w:eastAsia="zh-CN"/>
        </w:rPr>
        <w:t>2</w:t>
      </w:r>
      <w:r w:rsidRPr="00103DCE">
        <w:rPr>
          <w:rFonts w:ascii="Times New Roman" w:eastAsia="SimSun" w:hAnsi="Times New Roman" w:cs="Times New Roman"/>
          <w:sz w:val="24"/>
          <w:szCs w:val="24"/>
          <w:lang w:eastAsia="zh-CN" w:bidi="hi-IN"/>
        </w:rPr>
        <w:t>.2.2</w:t>
      </w:r>
      <w:r w:rsidRPr="00103DCE">
        <w:rPr>
          <w:rFonts w:ascii="Times New Roman" w:eastAsia="Times New Roman" w:hAnsi="Times New Roman" w:cs="Times New Roman"/>
          <w:sz w:val="24"/>
          <w:szCs w:val="24"/>
          <w:lang w:eastAsia="ru-RU"/>
        </w:rPr>
        <w:t xml:space="preserve"> анализировать эффективность процесса технической эксплуатации </w:t>
      </w:r>
      <w:r w:rsidRPr="00103DCE">
        <w:rPr>
          <w:rFonts w:ascii="Times New Roman" w:eastAsia="Times New Roman" w:hAnsi="Times New Roman" w:cs="Times New Roman"/>
          <w:sz w:val="24"/>
          <w:szCs w:val="24"/>
          <w:lang w:eastAsia="zh-CN"/>
        </w:rPr>
        <w:t>АЭС и ПНК ВС</w:t>
      </w:r>
      <w:r w:rsidRPr="00103DCE">
        <w:rPr>
          <w:rFonts w:ascii="Times New Roman" w:eastAsia="Times New Roman" w:hAnsi="Times New Roman" w:cs="Times New Roman"/>
          <w:sz w:val="24"/>
          <w:szCs w:val="24"/>
          <w:lang w:eastAsia="ru-RU"/>
        </w:rPr>
        <w:t>;</w:t>
      </w:r>
    </w:p>
    <w:p w:rsidR="00103DCE" w:rsidRPr="00103DCE" w:rsidRDefault="00103DCE" w:rsidP="00103DCE">
      <w:pPr>
        <w:widowControl w:val="0"/>
        <w:suppressAutoHyphens/>
        <w:spacing w:after="0" w:line="240" w:lineRule="auto"/>
        <w:ind w:firstLine="709"/>
        <w:jc w:val="both"/>
        <w:rPr>
          <w:rFonts w:ascii="Times New Roman" w:eastAsia="SimSun" w:hAnsi="Times New Roman" w:cs="Times New Roman"/>
          <w:sz w:val="24"/>
          <w:szCs w:val="24"/>
          <w:lang w:eastAsia="zh-CN" w:bidi="hi-IN"/>
        </w:rPr>
      </w:pPr>
      <w:r w:rsidRPr="00103DCE">
        <w:rPr>
          <w:rFonts w:ascii="Times New Roman" w:eastAsia="SimSun" w:hAnsi="Times New Roman" w:cs="Times New Roman"/>
          <w:sz w:val="24"/>
          <w:szCs w:val="24"/>
          <w:lang w:eastAsia="zh-CN" w:bidi="hi-IN"/>
        </w:rPr>
        <w:t>ОПК-</w:t>
      </w:r>
      <w:r w:rsidRPr="00103DCE">
        <w:rPr>
          <w:rFonts w:ascii="Times New Roman" w:eastAsia="Times New Roman" w:hAnsi="Times New Roman" w:cs="Times New Roman"/>
          <w:sz w:val="24"/>
          <w:szCs w:val="24"/>
          <w:lang w:eastAsia="zh-CN"/>
        </w:rPr>
        <w:t>2</w:t>
      </w:r>
      <w:r w:rsidRPr="00103DCE">
        <w:rPr>
          <w:rFonts w:ascii="Times New Roman" w:eastAsia="SimSun" w:hAnsi="Times New Roman" w:cs="Times New Roman"/>
          <w:sz w:val="24"/>
          <w:szCs w:val="24"/>
          <w:lang w:eastAsia="zh-CN" w:bidi="hi-IN"/>
        </w:rPr>
        <w:t>.2.3</w:t>
      </w:r>
      <w:r w:rsidRPr="00103DCE">
        <w:rPr>
          <w:rFonts w:ascii="Times New Roman" w:eastAsia="Times New Roman" w:hAnsi="Times New Roman" w:cs="Times New Roman"/>
          <w:sz w:val="24"/>
          <w:szCs w:val="24"/>
          <w:lang w:eastAsia="zh-CN"/>
        </w:rPr>
        <w:t xml:space="preserve"> анализировать адекватность математических моделей;</w:t>
      </w:r>
    </w:p>
    <w:p w:rsidR="00103DCE" w:rsidRPr="00103DCE" w:rsidRDefault="00103DCE" w:rsidP="00103DCE">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103DCE">
        <w:rPr>
          <w:rFonts w:ascii="Times New Roman" w:eastAsia="Times New Roman" w:hAnsi="Times New Roman" w:cs="Times New Roman"/>
          <w:sz w:val="24"/>
          <w:szCs w:val="24"/>
          <w:lang w:eastAsia="ru-RU"/>
        </w:rPr>
        <w:t>Владеть:</w:t>
      </w:r>
    </w:p>
    <w:p w:rsidR="00103DCE" w:rsidRPr="00103DCE" w:rsidRDefault="00103DCE" w:rsidP="00103DCE">
      <w:pPr>
        <w:spacing w:after="0" w:line="240" w:lineRule="auto"/>
        <w:ind w:firstLine="709"/>
        <w:jc w:val="both"/>
        <w:rPr>
          <w:rFonts w:ascii="Times New Roman" w:eastAsia="Times New Roman" w:hAnsi="Times New Roman" w:cs="Times New Roman"/>
          <w:sz w:val="24"/>
          <w:szCs w:val="24"/>
          <w:lang w:eastAsia="zh-CN"/>
        </w:rPr>
      </w:pPr>
      <w:r w:rsidRPr="00103DCE">
        <w:rPr>
          <w:rFonts w:ascii="Times New Roman" w:eastAsia="Times New Roman" w:hAnsi="Times New Roman" w:cs="Times New Roman"/>
          <w:sz w:val="24"/>
          <w:szCs w:val="24"/>
          <w:lang w:eastAsia="zh-CN"/>
        </w:rPr>
        <w:t>ОПК-2.3.1</w:t>
      </w:r>
      <w:r w:rsidRPr="00103DCE">
        <w:rPr>
          <w:rFonts w:ascii="Times New Roman" w:eastAsia="Times New Roman" w:hAnsi="Times New Roman" w:cs="Times New Roman"/>
          <w:sz w:val="24"/>
          <w:szCs w:val="24"/>
          <w:lang w:eastAsia="ru-RU"/>
        </w:rPr>
        <w:t xml:space="preserve"> методами исследования изменений технического состояния и процессов эксплуатации объектов </w:t>
      </w:r>
      <w:r w:rsidRPr="00103DCE">
        <w:rPr>
          <w:rFonts w:ascii="Times New Roman" w:eastAsia="Times New Roman" w:hAnsi="Times New Roman" w:cs="Times New Roman"/>
          <w:sz w:val="24"/>
          <w:szCs w:val="24"/>
          <w:lang w:eastAsia="zh-CN"/>
        </w:rPr>
        <w:t>АЭС и ПНК ВС</w:t>
      </w:r>
      <w:r w:rsidRPr="00103DCE">
        <w:rPr>
          <w:rFonts w:ascii="Times New Roman" w:eastAsia="Times New Roman" w:hAnsi="Times New Roman" w:cs="Times New Roman"/>
          <w:sz w:val="24"/>
          <w:szCs w:val="24"/>
          <w:lang w:eastAsia="ru-RU"/>
        </w:rPr>
        <w:t>;</w:t>
      </w:r>
    </w:p>
    <w:p w:rsidR="00103DCE" w:rsidRPr="00103DCE" w:rsidRDefault="00103DCE" w:rsidP="00103DCE">
      <w:pPr>
        <w:widowControl w:val="0"/>
        <w:suppressAutoHyphens/>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ИД-2</w:t>
      </w:r>
      <w:r w:rsidRPr="00103DCE">
        <w:rPr>
          <w:rFonts w:ascii="Times New Roman" w:eastAsia="Times New Roman" w:hAnsi="Times New Roman" w:cs="Times New Roman"/>
          <w:sz w:val="24"/>
          <w:szCs w:val="24"/>
          <w:lang w:eastAsia="zh-CN"/>
        </w:rPr>
        <w:t>опк-2 Оценивать применение различных методик проектирования сложных систем с учетом требований системного подхода.</w:t>
      </w:r>
    </w:p>
    <w:p w:rsidR="00103DCE" w:rsidRPr="00103DCE" w:rsidRDefault="00103DCE" w:rsidP="00103DCE">
      <w:pPr>
        <w:autoSpaceDE w:val="0"/>
        <w:autoSpaceDN w:val="0"/>
        <w:adjustRightInd w:val="0"/>
        <w:spacing w:after="0" w:line="240" w:lineRule="auto"/>
        <w:ind w:firstLine="709"/>
        <w:jc w:val="both"/>
        <w:rPr>
          <w:rFonts w:ascii="Times New Roman" w:eastAsia="Times New Roman" w:hAnsi="Times New Roman" w:cs="Times New Roman"/>
          <w:bCs/>
          <w:i/>
          <w:sz w:val="24"/>
          <w:szCs w:val="24"/>
          <w:lang w:eastAsia="ru-RU"/>
        </w:rPr>
      </w:pPr>
      <w:r w:rsidRPr="00103DCE">
        <w:rPr>
          <w:rFonts w:ascii="Times New Roman" w:eastAsia="Times New Roman" w:hAnsi="Times New Roman" w:cs="Times New Roman"/>
          <w:bCs/>
          <w:sz w:val="24"/>
          <w:szCs w:val="24"/>
          <w:lang w:eastAsia="ru-RU"/>
        </w:rPr>
        <w:t>знать:</w:t>
      </w:r>
      <w:r w:rsidRPr="00103DCE">
        <w:rPr>
          <w:rFonts w:ascii="Times New Roman" w:eastAsia="Times New Roman" w:hAnsi="Times New Roman" w:cs="Times New Roman"/>
          <w:bCs/>
          <w:i/>
          <w:sz w:val="24"/>
          <w:szCs w:val="24"/>
          <w:lang w:eastAsia="ru-RU"/>
        </w:rPr>
        <w:t xml:space="preserve"> </w:t>
      </w:r>
    </w:p>
    <w:p w:rsidR="00103DCE" w:rsidRPr="00103DCE" w:rsidRDefault="00103DCE" w:rsidP="00103DCE">
      <w:pPr>
        <w:widowControl w:val="0"/>
        <w:suppressAutoHyphens/>
        <w:spacing w:after="0" w:line="240" w:lineRule="auto"/>
        <w:ind w:firstLine="709"/>
        <w:jc w:val="both"/>
        <w:rPr>
          <w:rFonts w:ascii="Times New Roman" w:eastAsia="SimSun" w:hAnsi="Times New Roman" w:cs="Times New Roman"/>
          <w:sz w:val="24"/>
          <w:szCs w:val="24"/>
          <w:lang w:eastAsia="zh-CN" w:bidi="hi-IN"/>
        </w:rPr>
      </w:pPr>
      <w:r w:rsidRPr="00103DCE">
        <w:rPr>
          <w:rFonts w:ascii="Times New Roman" w:eastAsia="SimSun" w:hAnsi="Times New Roman" w:cs="Times New Roman"/>
          <w:sz w:val="24"/>
          <w:szCs w:val="24"/>
          <w:lang w:eastAsia="zh-CN" w:bidi="hi-IN"/>
        </w:rPr>
        <w:t>ОПК-</w:t>
      </w:r>
      <w:r w:rsidRPr="00103DCE">
        <w:rPr>
          <w:rFonts w:ascii="Times New Roman" w:eastAsia="Times New Roman" w:hAnsi="Times New Roman" w:cs="Times New Roman"/>
          <w:sz w:val="24"/>
          <w:szCs w:val="24"/>
          <w:lang w:eastAsia="zh-CN"/>
        </w:rPr>
        <w:t>2</w:t>
      </w:r>
      <w:r w:rsidRPr="00103DCE">
        <w:rPr>
          <w:rFonts w:ascii="Times New Roman" w:eastAsia="SimSun" w:hAnsi="Times New Roman" w:cs="Times New Roman"/>
          <w:sz w:val="24"/>
          <w:szCs w:val="24"/>
          <w:lang w:eastAsia="zh-CN" w:bidi="hi-IN"/>
        </w:rPr>
        <w:t>.1.7</w:t>
      </w:r>
      <w:r w:rsidRPr="00103DCE">
        <w:rPr>
          <w:rFonts w:ascii="Times New Roman" w:eastAsia="Times New Roman" w:hAnsi="Times New Roman" w:cs="Times New Roman"/>
          <w:sz w:val="24"/>
          <w:szCs w:val="24"/>
          <w:lang w:eastAsia="zh-CN"/>
        </w:rPr>
        <w:t xml:space="preserve"> модели управляемых состояний систем и процессов эксплуатации АЭС и ПНК ВС;</w:t>
      </w:r>
    </w:p>
    <w:p w:rsidR="00103DCE" w:rsidRPr="00103DCE" w:rsidRDefault="00103DCE" w:rsidP="00103DCE">
      <w:pPr>
        <w:widowControl w:val="0"/>
        <w:suppressAutoHyphens/>
        <w:spacing w:after="0" w:line="240" w:lineRule="auto"/>
        <w:ind w:firstLine="709"/>
        <w:jc w:val="both"/>
        <w:rPr>
          <w:rFonts w:ascii="Times New Roman" w:eastAsia="SimSun" w:hAnsi="Times New Roman" w:cs="Times New Roman"/>
          <w:sz w:val="24"/>
          <w:szCs w:val="24"/>
          <w:lang w:eastAsia="zh-CN" w:bidi="hi-IN"/>
        </w:rPr>
      </w:pPr>
      <w:r w:rsidRPr="00103DCE">
        <w:rPr>
          <w:rFonts w:ascii="Times New Roman" w:eastAsia="SimSun" w:hAnsi="Times New Roman" w:cs="Times New Roman"/>
          <w:sz w:val="24"/>
          <w:szCs w:val="24"/>
          <w:lang w:eastAsia="zh-CN" w:bidi="hi-IN"/>
        </w:rPr>
        <w:t>ОПК-</w:t>
      </w:r>
      <w:r w:rsidRPr="00103DCE">
        <w:rPr>
          <w:rFonts w:ascii="Times New Roman" w:eastAsia="Times New Roman" w:hAnsi="Times New Roman" w:cs="Times New Roman"/>
          <w:sz w:val="24"/>
          <w:szCs w:val="24"/>
          <w:lang w:eastAsia="zh-CN"/>
        </w:rPr>
        <w:t>2</w:t>
      </w:r>
      <w:r w:rsidRPr="00103DCE">
        <w:rPr>
          <w:rFonts w:ascii="Times New Roman" w:eastAsia="SimSun" w:hAnsi="Times New Roman" w:cs="Times New Roman"/>
          <w:sz w:val="24"/>
          <w:szCs w:val="24"/>
          <w:lang w:eastAsia="zh-CN" w:bidi="hi-IN"/>
        </w:rPr>
        <w:t>.1.8</w:t>
      </w:r>
      <w:r w:rsidRPr="00103DCE">
        <w:rPr>
          <w:rFonts w:ascii="Times New Roman" w:eastAsia="Times New Roman" w:hAnsi="Times New Roman" w:cs="Times New Roman"/>
          <w:sz w:val="24"/>
          <w:szCs w:val="24"/>
          <w:lang w:eastAsia="zh-CN"/>
        </w:rPr>
        <w:t xml:space="preserve"> иерархическую структуру процессов эксплуатации АЭС и ПНК ВС и их взаимосвязи с производственными процессами;</w:t>
      </w:r>
    </w:p>
    <w:p w:rsidR="00103DCE" w:rsidRPr="00103DCE" w:rsidRDefault="00103DCE" w:rsidP="00103DCE">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103DCE">
        <w:rPr>
          <w:rFonts w:ascii="Times New Roman" w:eastAsia="Times New Roman" w:hAnsi="Times New Roman" w:cs="Times New Roman"/>
          <w:sz w:val="24"/>
          <w:szCs w:val="24"/>
          <w:lang w:eastAsia="ru-RU"/>
        </w:rPr>
        <w:t>Уметь:</w:t>
      </w:r>
    </w:p>
    <w:p w:rsidR="00103DCE" w:rsidRPr="00103DCE" w:rsidRDefault="00103DCE" w:rsidP="00103DCE">
      <w:pPr>
        <w:widowControl w:val="0"/>
        <w:suppressAutoHyphens/>
        <w:spacing w:after="0" w:line="240" w:lineRule="auto"/>
        <w:ind w:firstLine="709"/>
        <w:jc w:val="both"/>
        <w:rPr>
          <w:rFonts w:ascii="Times New Roman" w:eastAsia="SimSun" w:hAnsi="Times New Roman" w:cs="Times New Roman"/>
          <w:sz w:val="24"/>
          <w:szCs w:val="24"/>
          <w:lang w:eastAsia="zh-CN" w:bidi="hi-IN"/>
        </w:rPr>
      </w:pPr>
      <w:r w:rsidRPr="00103DCE">
        <w:rPr>
          <w:rFonts w:ascii="Times New Roman" w:eastAsia="SimSun" w:hAnsi="Times New Roman" w:cs="Times New Roman"/>
          <w:sz w:val="24"/>
          <w:szCs w:val="24"/>
          <w:lang w:eastAsia="zh-CN" w:bidi="hi-IN"/>
        </w:rPr>
        <w:t>ОПК-</w:t>
      </w:r>
      <w:r w:rsidRPr="00103DCE">
        <w:rPr>
          <w:rFonts w:ascii="Times New Roman" w:eastAsia="Times New Roman" w:hAnsi="Times New Roman" w:cs="Times New Roman"/>
          <w:sz w:val="24"/>
          <w:szCs w:val="24"/>
          <w:lang w:eastAsia="zh-CN"/>
        </w:rPr>
        <w:t>2</w:t>
      </w:r>
      <w:r w:rsidRPr="00103DCE">
        <w:rPr>
          <w:rFonts w:ascii="Times New Roman" w:eastAsia="SimSun" w:hAnsi="Times New Roman" w:cs="Times New Roman"/>
          <w:sz w:val="24"/>
          <w:szCs w:val="24"/>
          <w:lang w:eastAsia="zh-CN" w:bidi="hi-IN"/>
        </w:rPr>
        <w:t>.2.7</w:t>
      </w:r>
      <w:r w:rsidRPr="00103DCE">
        <w:rPr>
          <w:rFonts w:ascii="Times New Roman" w:eastAsia="Times New Roman" w:hAnsi="Times New Roman" w:cs="Times New Roman"/>
          <w:sz w:val="24"/>
          <w:szCs w:val="24"/>
          <w:lang w:eastAsia="zh-CN"/>
        </w:rPr>
        <w:t xml:space="preserve"> определять параметры моделей управляемых состояний использования по назначению и технического обслуживания АЭС и ПНК ВС;</w:t>
      </w:r>
    </w:p>
    <w:p w:rsidR="00103DCE" w:rsidRPr="00103DCE" w:rsidRDefault="00103DCE" w:rsidP="00103DCE">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103DCE">
        <w:rPr>
          <w:rFonts w:ascii="Times New Roman" w:eastAsia="Times New Roman" w:hAnsi="Times New Roman" w:cs="Times New Roman"/>
          <w:sz w:val="24"/>
          <w:szCs w:val="24"/>
          <w:lang w:eastAsia="ru-RU"/>
        </w:rPr>
        <w:t>Владеть:</w:t>
      </w:r>
    </w:p>
    <w:p w:rsidR="00103DCE" w:rsidRPr="00103DCE" w:rsidRDefault="00103DCE" w:rsidP="00103DCE">
      <w:pPr>
        <w:widowControl w:val="0"/>
        <w:suppressAutoHyphens/>
        <w:spacing w:after="0" w:line="240" w:lineRule="auto"/>
        <w:ind w:firstLine="709"/>
        <w:jc w:val="both"/>
        <w:rPr>
          <w:rFonts w:ascii="Times New Roman" w:eastAsia="SimSun" w:hAnsi="Times New Roman" w:cs="Times New Roman"/>
          <w:sz w:val="24"/>
          <w:szCs w:val="24"/>
          <w:lang w:eastAsia="zh-CN" w:bidi="hi-IN"/>
        </w:rPr>
      </w:pPr>
      <w:r w:rsidRPr="00103DCE">
        <w:rPr>
          <w:rFonts w:ascii="Times New Roman" w:eastAsia="SimSun" w:hAnsi="Times New Roman" w:cs="Times New Roman"/>
          <w:sz w:val="24"/>
          <w:szCs w:val="24"/>
          <w:lang w:eastAsia="zh-CN" w:bidi="hi-IN"/>
        </w:rPr>
        <w:t>ОПК-</w:t>
      </w:r>
      <w:r w:rsidRPr="00103DCE">
        <w:rPr>
          <w:rFonts w:ascii="Times New Roman" w:eastAsia="Times New Roman" w:hAnsi="Times New Roman" w:cs="Times New Roman"/>
          <w:sz w:val="24"/>
          <w:szCs w:val="24"/>
          <w:lang w:eastAsia="zh-CN"/>
        </w:rPr>
        <w:t>2</w:t>
      </w:r>
      <w:r w:rsidRPr="00103DCE">
        <w:rPr>
          <w:rFonts w:ascii="Times New Roman" w:eastAsia="SimSun" w:hAnsi="Times New Roman" w:cs="Times New Roman"/>
          <w:sz w:val="24"/>
          <w:szCs w:val="24"/>
          <w:lang w:eastAsia="zh-CN" w:bidi="hi-IN"/>
        </w:rPr>
        <w:t>.3.3</w:t>
      </w:r>
      <w:r w:rsidRPr="00103DCE">
        <w:rPr>
          <w:rFonts w:ascii="Times New Roman" w:eastAsia="Times New Roman" w:hAnsi="Times New Roman" w:cs="Times New Roman"/>
          <w:sz w:val="24"/>
          <w:szCs w:val="24"/>
          <w:lang w:eastAsia="zh-CN"/>
        </w:rPr>
        <w:t xml:space="preserve"> методами моделирования управляемых состояний использования по назначению и технического обслуживания АЭС и ПНК ВС;</w:t>
      </w:r>
    </w:p>
    <w:p w:rsidR="00103DCE" w:rsidRPr="00103DCE" w:rsidRDefault="00103DCE" w:rsidP="00103DCE">
      <w:pPr>
        <w:widowControl w:val="0"/>
        <w:suppressAutoHyphens/>
        <w:spacing w:after="0" w:line="240" w:lineRule="auto"/>
        <w:ind w:firstLine="709"/>
        <w:jc w:val="both"/>
        <w:rPr>
          <w:rFonts w:ascii="Times New Roman" w:eastAsia="SimSun" w:hAnsi="Times New Roman" w:cs="Times New Roman"/>
          <w:sz w:val="24"/>
          <w:szCs w:val="24"/>
          <w:lang w:eastAsia="zh-CN" w:bidi="hi-IN"/>
        </w:rPr>
      </w:pPr>
      <w:r w:rsidRPr="00103DCE">
        <w:rPr>
          <w:rFonts w:ascii="Times New Roman" w:eastAsia="Times New Roman" w:hAnsi="Times New Roman" w:cs="Times New Roman"/>
          <w:sz w:val="24"/>
          <w:szCs w:val="24"/>
          <w:lang w:eastAsia="zh-CN"/>
        </w:rPr>
        <w:t>ИД-3 опк-2 Анализировать основные подходы системотехники при организации процесса создания, использования и развития технических систем</w:t>
      </w:r>
    </w:p>
    <w:p w:rsidR="00103DCE" w:rsidRPr="00103DCE" w:rsidRDefault="00103DCE" w:rsidP="00103DCE">
      <w:pPr>
        <w:autoSpaceDE w:val="0"/>
        <w:autoSpaceDN w:val="0"/>
        <w:adjustRightInd w:val="0"/>
        <w:spacing w:after="0" w:line="240" w:lineRule="auto"/>
        <w:ind w:firstLine="709"/>
        <w:jc w:val="both"/>
        <w:rPr>
          <w:rFonts w:ascii="Times New Roman" w:eastAsia="Times New Roman" w:hAnsi="Times New Roman" w:cs="Times New Roman"/>
          <w:bCs/>
          <w:i/>
          <w:sz w:val="24"/>
          <w:szCs w:val="24"/>
          <w:lang w:eastAsia="ru-RU"/>
        </w:rPr>
      </w:pPr>
      <w:r w:rsidRPr="00103DCE">
        <w:rPr>
          <w:rFonts w:ascii="Times New Roman" w:eastAsia="Times New Roman" w:hAnsi="Times New Roman" w:cs="Times New Roman"/>
          <w:bCs/>
          <w:sz w:val="24"/>
          <w:szCs w:val="24"/>
          <w:lang w:eastAsia="ru-RU"/>
        </w:rPr>
        <w:t>знать:</w:t>
      </w:r>
      <w:r w:rsidRPr="00103DCE">
        <w:rPr>
          <w:rFonts w:ascii="Times New Roman" w:eastAsia="Times New Roman" w:hAnsi="Times New Roman" w:cs="Times New Roman"/>
          <w:bCs/>
          <w:i/>
          <w:sz w:val="24"/>
          <w:szCs w:val="24"/>
          <w:lang w:eastAsia="ru-RU"/>
        </w:rPr>
        <w:t xml:space="preserve"> </w:t>
      </w:r>
    </w:p>
    <w:p w:rsidR="00103DCE" w:rsidRPr="00103DCE" w:rsidRDefault="00103DCE" w:rsidP="00103DCE">
      <w:pPr>
        <w:spacing w:after="0" w:line="240" w:lineRule="auto"/>
        <w:ind w:firstLine="709"/>
        <w:contextualSpacing/>
        <w:jc w:val="both"/>
        <w:rPr>
          <w:rFonts w:ascii="Times New Roman" w:eastAsia="Times New Roman" w:hAnsi="Times New Roman" w:cs="Times New Roman"/>
          <w:sz w:val="24"/>
          <w:szCs w:val="24"/>
          <w:lang w:eastAsia="ru-RU"/>
        </w:rPr>
      </w:pPr>
      <w:r w:rsidRPr="00103DCE">
        <w:rPr>
          <w:rFonts w:ascii="Times New Roman" w:eastAsia="SimSun" w:hAnsi="Times New Roman" w:cs="Times New Roman"/>
          <w:sz w:val="24"/>
          <w:szCs w:val="24"/>
          <w:lang w:eastAsia="zh-CN" w:bidi="hi-IN"/>
        </w:rPr>
        <w:t>ОПК-</w:t>
      </w:r>
      <w:r w:rsidRPr="00103DCE">
        <w:rPr>
          <w:rFonts w:ascii="Times New Roman" w:eastAsia="Times New Roman" w:hAnsi="Times New Roman" w:cs="Times New Roman"/>
          <w:sz w:val="24"/>
          <w:szCs w:val="24"/>
          <w:lang w:eastAsia="zh-CN"/>
        </w:rPr>
        <w:t>2</w:t>
      </w:r>
      <w:r w:rsidRPr="00103DCE">
        <w:rPr>
          <w:rFonts w:ascii="Times New Roman" w:eastAsia="SimSun" w:hAnsi="Times New Roman" w:cs="Times New Roman"/>
          <w:sz w:val="24"/>
          <w:szCs w:val="24"/>
          <w:lang w:eastAsia="zh-CN" w:bidi="hi-IN"/>
        </w:rPr>
        <w:t>.1.9</w:t>
      </w:r>
      <w:r w:rsidRPr="00103DCE">
        <w:rPr>
          <w:rFonts w:ascii="Times New Roman" w:eastAsia="Times New Roman" w:hAnsi="Times New Roman" w:cs="Times New Roman"/>
          <w:sz w:val="24"/>
          <w:szCs w:val="24"/>
          <w:lang w:eastAsia="ru-RU"/>
        </w:rPr>
        <w:t xml:space="preserve"> условия применения вероятностно-статистических моделей для исследования процессов эксплуатации объектов</w:t>
      </w:r>
      <w:r w:rsidRPr="00103DCE">
        <w:rPr>
          <w:rFonts w:ascii="Times New Roman" w:eastAsia="Times New Roman" w:hAnsi="Times New Roman" w:cs="Times New Roman"/>
          <w:sz w:val="24"/>
          <w:szCs w:val="24"/>
          <w:lang w:eastAsia="zh-CN"/>
        </w:rPr>
        <w:t xml:space="preserve"> АЭС и ПНК ВС</w:t>
      </w:r>
      <w:r w:rsidRPr="00103DCE">
        <w:rPr>
          <w:rFonts w:ascii="Times New Roman" w:eastAsia="Times New Roman" w:hAnsi="Times New Roman" w:cs="Times New Roman"/>
          <w:sz w:val="24"/>
          <w:szCs w:val="24"/>
          <w:lang w:eastAsia="ru-RU"/>
        </w:rPr>
        <w:t>;</w:t>
      </w:r>
    </w:p>
    <w:p w:rsidR="00103DCE" w:rsidRPr="00103DCE" w:rsidRDefault="00103DCE" w:rsidP="00103DCE">
      <w:pPr>
        <w:widowControl w:val="0"/>
        <w:suppressAutoHyphens/>
        <w:spacing w:after="0" w:line="240" w:lineRule="auto"/>
        <w:ind w:firstLine="709"/>
        <w:jc w:val="both"/>
        <w:rPr>
          <w:rFonts w:ascii="Times New Roman" w:eastAsia="SimSun" w:hAnsi="Times New Roman" w:cs="Times New Roman"/>
          <w:sz w:val="24"/>
          <w:szCs w:val="24"/>
          <w:lang w:eastAsia="zh-CN" w:bidi="hi-IN"/>
        </w:rPr>
      </w:pPr>
      <w:r w:rsidRPr="00103DCE">
        <w:rPr>
          <w:rFonts w:ascii="Times New Roman" w:eastAsia="SimSun" w:hAnsi="Times New Roman" w:cs="Times New Roman"/>
          <w:sz w:val="24"/>
          <w:szCs w:val="24"/>
          <w:lang w:eastAsia="zh-CN" w:bidi="hi-IN"/>
        </w:rPr>
        <w:t>ОПК-2.1.10 информационное обеспечение вероятностно-статистического моделирования эксплуатации объектов АЭС и ПНК ВС;</w:t>
      </w:r>
    </w:p>
    <w:p w:rsidR="00103DCE" w:rsidRPr="00103DCE" w:rsidRDefault="00103DCE" w:rsidP="00103DCE">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103DCE">
        <w:rPr>
          <w:rFonts w:ascii="Times New Roman" w:eastAsia="Times New Roman" w:hAnsi="Times New Roman" w:cs="Times New Roman"/>
          <w:sz w:val="24"/>
          <w:szCs w:val="24"/>
          <w:lang w:eastAsia="ru-RU"/>
        </w:rPr>
        <w:t>Уметь:</w:t>
      </w:r>
    </w:p>
    <w:p w:rsidR="00103DCE" w:rsidRPr="00103DCE" w:rsidRDefault="00103DCE" w:rsidP="00103DCE">
      <w:pPr>
        <w:widowControl w:val="0"/>
        <w:suppressAutoHyphens/>
        <w:spacing w:after="0" w:line="240" w:lineRule="auto"/>
        <w:ind w:firstLine="709"/>
        <w:jc w:val="both"/>
        <w:rPr>
          <w:rFonts w:ascii="Times New Roman" w:eastAsia="SimSun" w:hAnsi="Times New Roman" w:cs="Times New Roman"/>
          <w:sz w:val="24"/>
          <w:szCs w:val="24"/>
          <w:lang w:eastAsia="zh-CN" w:bidi="hi-IN"/>
        </w:rPr>
      </w:pPr>
      <w:r w:rsidRPr="00103DCE">
        <w:rPr>
          <w:rFonts w:ascii="Times New Roman" w:eastAsia="SimSun" w:hAnsi="Times New Roman" w:cs="Times New Roman"/>
          <w:sz w:val="24"/>
          <w:szCs w:val="24"/>
          <w:lang w:eastAsia="zh-CN" w:bidi="hi-IN"/>
        </w:rPr>
        <w:t>ОПК-</w:t>
      </w:r>
      <w:r w:rsidRPr="00103DCE">
        <w:rPr>
          <w:rFonts w:ascii="Times New Roman" w:eastAsia="Times New Roman" w:hAnsi="Times New Roman" w:cs="Times New Roman"/>
          <w:sz w:val="24"/>
          <w:szCs w:val="24"/>
          <w:lang w:eastAsia="zh-CN"/>
        </w:rPr>
        <w:t>2</w:t>
      </w:r>
      <w:r w:rsidRPr="00103DCE">
        <w:rPr>
          <w:rFonts w:ascii="Times New Roman" w:eastAsia="SimSun" w:hAnsi="Times New Roman" w:cs="Times New Roman"/>
          <w:sz w:val="24"/>
          <w:szCs w:val="24"/>
          <w:lang w:eastAsia="zh-CN" w:bidi="hi-IN"/>
        </w:rPr>
        <w:t xml:space="preserve">.2.8 </w:t>
      </w:r>
      <w:r w:rsidRPr="00103DCE">
        <w:rPr>
          <w:rFonts w:ascii="Times New Roman" w:eastAsia="Times New Roman" w:hAnsi="Times New Roman" w:cs="Times New Roman"/>
          <w:sz w:val="24"/>
          <w:szCs w:val="24"/>
          <w:lang w:eastAsia="ru-RU"/>
        </w:rPr>
        <w:t>анализировать информацию об эксплуатации объектов</w:t>
      </w:r>
      <w:r w:rsidRPr="00103DCE">
        <w:rPr>
          <w:rFonts w:ascii="Times New Roman" w:eastAsia="Times New Roman" w:hAnsi="Times New Roman" w:cs="Times New Roman"/>
          <w:sz w:val="24"/>
          <w:szCs w:val="24"/>
          <w:lang w:eastAsia="zh-CN"/>
        </w:rPr>
        <w:t xml:space="preserve"> АЭС и ПНК ВС</w:t>
      </w:r>
      <w:r w:rsidRPr="00103DCE">
        <w:rPr>
          <w:rFonts w:ascii="Times New Roman" w:eastAsia="Times New Roman" w:hAnsi="Times New Roman" w:cs="Times New Roman"/>
          <w:sz w:val="24"/>
          <w:szCs w:val="24"/>
          <w:lang w:eastAsia="ru-RU"/>
        </w:rPr>
        <w:t>;</w:t>
      </w:r>
    </w:p>
    <w:p w:rsidR="00103DCE" w:rsidRPr="00103DCE" w:rsidRDefault="00103DCE" w:rsidP="00103DCE">
      <w:pPr>
        <w:widowControl w:val="0"/>
        <w:suppressAutoHyphens/>
        <w:spacing w:after="0" w:line="240" w:lineRule="auto"/>
        <w:ind w:firstLine="709"/>
        <w:jc w:val="both"/>
        <w:rPr>
          <w:rFonts w:ascii="Times New Roman" w:eastAsia="SimSun" w:hAnsi="Times New Roman" w:cs="Times New Roman"/>
          <w:sz w:val="24"/>
          <w:szCs w:val="24"/>
          <w:lang w:eastAsia="zh-CN" w:bidi="hi-IN"/>
        </w:rPr>
      </w:pPr>
      <w:r w:rsidRPr="00103DCE">
        <w:rPr>
          <w:rFonts w:ascii="Times New Roman" w:eastAsia="SimSun" w:hAnsi="Times New Roman" w:cs="Times New Roman"/>
          <w:sz w:val="24"/>
          <w:szCs w:val="24"/>
          <w:lang w:eastAsia="zh-CN" w:bidi="hi-IN"/>
        </w:rPr>
        <w:t>ОПК-</w:t>
      </w:r>
      <w:r w:rsidRPr="00103DCE">
        <w:rPr>
          <w:rFonts w:ascii="Times New Roman" w:eastAsia="Times New Roman" w:hAnsi="Times New Roman" w:cs="Times New Roman"/>
          <w:sz w:val="24"/>
          <w:szCs w:val="24"/>
          <w:lang w:eastAsia="zh-CN"/>
        </w:rPr>
        <w:t>2</w:t>
      </w:r>
      <w:r w:rsidRPr="00103DCE">
        <w:rPr>
          <w:rFonts w:ascii="Times New Roman" w:eastAsia="SimSun" w:hAnsi="Times New Roman" w:cs="Times New Roman"/>
          <w:sz w:val="24"/>
          <w:szCs w:val="24"/>
          <w:lang w:eastAsia="zh-CN" w:bidi="hi-IN"/>
        </w:rPr>
        <w:t xml:space="preserve">.2.9 </w:t>
      </w:r>
      <w:r w:rsidRPr="00103DCE">
        <w:rPr>
          <w:rFonts w:ascii="Times New Roman" w:eastAsia="Times New Roman" w:hAnsi="Times New Roman" w:cs="Times New Roman"/>
          <w:sz w:val="24"/>
          <w:szCs w:val="24"/>
          <w:lang w:eastAsia="ru-RU"/>
        </w:rPr>
        <w:t>абстрактно оценивать характеристики технического состояния и процессов эксплуатации объектов</w:t>
      </w:r>
      <w:r w:rsidRPr="00103DCE">
        <w:rPr>
          <w:rFonts w:ascii="Times New Roman" w:eastAsia="Times New Roman" w:hAnsi="Times New Roman" w:cs="Times New Roman"/>
          <w:sz w:val="24"/>
          <w:szCs w:val="24"/>
          <w:lang w:eastAsia="zh-CN"/>
        </w:rPr>
        <w:t xml:space="preserve"> АЭС и ПНК ВС</w:t>
      </w:r>
      <w:r w:rsidRPr="00103DCE">
        <w:rPr>
          <w:rFonts w:ascii="Times New Roman" w:eastAsia="Times New Roman" w:hAnsi="Times New Roman" w:cs="Times New Roman"/>
          <w:sz w:val="24"/>
          <w:szCs w:val="24"/>
          <w:lang w:eastAsia="ru-RU"/>
        </w:rPr>
        <w:t>;</w:t>
      </w:r>
    </w:p>
    <w:p w:rsidR="00103DCE" w:rsidRPr="00103DCE" w:rsidRDefault="00103DCE" w:rsidP="00103DCE">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103DCE">
        <w:rPr>
          <w:rFonts w:ascii="Times New Roman" w:eastAsia="Times New Roman" w:hAnsi="Times New Roman" w:cs="Times New Roman"/>
          <w:sz w:val="24"/>
          <w:szCs w:val="24"/>
          <w:lang w:eastAsia="ru-RU"/>
        </w:rPr>
        <w:t>Владеть:</w:t>
      </w:r>
    </w:p>
    <w:p w:rsidR="00103DCE" w:rsidRPr="00103DCE" w:rsidRDefault="00103DCE" w:rsidP="00103DCE">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103DCE">
        <w:rPr>
          <w:rFonts w:ascii="Times New Roman" w:eastAsia="SimSun" w:hAnsi="Times New Roman" w:cs="Times New Roman"/>
          <w:sz w:val="24"/>
          <w:szCs w:val="24"/>
          <w:lang w:eastAsia="zh-CN" w:bidi="hi-IN"/>
        </w:rPr>
        <w:t>ОПК-</w:t>
      </w:r>
      <w:r w:rsidRPr="00103DCE">
        <w:rPr>
          <w:rFonts w:ascii="Times New Roman" w:eastAsia="Times New Roman" w:hAnsi="Times New Roman" w:cs="Times New Roman"/>
          <w:sz w:val="24"/>
          <w:szCs w:val="24"/>
          <w:lang w:eastAsia="zh-CN"/>
        </w:rPr>
        <w:t>2</w:t>
      </w:r>
      <w:r w:rsidRPr="00103DCE">
        <w:rPr>
          <w:rFonts w:ascii="Times New Roman" w:eastAsia="SimSun" w:hAnsi="Times New Roman" w:cs="Times New Roman"/>
          <w:sz w:val="24"/>
          <w:szCs w:val="24"/>
          <w:lang w:eastAsia="zh-CN" w:bidi="hi-IN"/>
        </w:rPr>
        <w:t xml:space="preserve">.3.4 </w:t>
      </w:r>
      <w:r w:rsidRPr="00103DCE">
        <w:rPr>
          <w:rFonts w:ascii="Times New Roman" w:eastAsia="Times New Roman" w:hAnsi="Times New Roman" w:cs="Times New Roman"/>
          <w:sz w:val="24"/>
          <w:szCs w:val="24"/>
          <w:lang w:eastAsia="ru-RU"/>
        </w:rPr>
        <w:t xml:space="preserve">- методами оценки и анализа процессов эксплуатации </w:t>
      </w:r>
      <w:proofErr w:type="gramStart"/>
      <w:r w:rsidRPr="00103DCE">
        <w:rPr>
          <w:rFonts w:ascii="Times New Roman" w:eastAsia="Times New Roman" w:hAnsi="Times New Roman" w:cs="Times New Roman"/>
          <w:sz w:val="24"/>
          <w:szCs w:val="24"/>
          <w:lang w:eastAsia="ru-RU"/>
        </w:rPr>
        <w:t xml:space="preserve">объектов </w:t>
      </w:r>
      <w:r w:rsidRPr="00103DCE">
        <w:rPr>
          <w:rFonts w:ascii="Times New Roman" w:eastAsia="Times New Roman" w:hAnsi="Times New Roman" w:cs="Times New Roman"/>
          <w:sz w:val="24"/>
          <w:szCs w:val="24"/>
          <w:lang w:eastAsia="zh-CN"/>
        </w:rPr>
        <w:t xml:space="preserve"> АЭС</w:t>
      </w:r>
      <w:proofErr w:type="gramEnd"/>
      <w:r w:rsidRPr="00103DCE">
        <w:rPr>
          <w:rFonts w:ascii="Times New Roman" w:eastAsia="Times New Roman" w:hAnsi="Times New Roman" w:cs="Times New Roman"/>
          <w:sz w:val="24"/>
          <w:szCs w:val="24"/>
          <w:lang w:eastAsia="zh-CN"/>
        </w:rPr>
        <w:t xml:space="preserve"> и ПНК ВС</w:t>
      </w:r>
      <w:r w:rsidRPr="00103DCE">
        <w:rPr>
          <w:rFonts w:ascii="Times New Roman" w:eastAsia="Times New Roman" w:hAnsi="Times New Roman" w:cs="Times New Roman"/>
          <w:sz w:val="24"/>
          <w:szCs w:val="24"/>
          <w:lang w:eastAsia="ru-RU"/>
        </w:rPr>
        <w:t>;</w:t>
      </w:r>
    </w:p>
    <w:p w:rsidR="00103DCE" w:rsidRPr="00103DCE" w:rsidRDefault="00103DCE" w:rsidP="00103DCE">
      <w:pPr>
        <w:widowControl w:val="0"/>
        <w:suppressAutoHyphens/>
        <w:spacing w:after="0" w:line="240" w:lineRule="auto"/>
        <w:ind w:firstLine="709"/>
        <w:jc w:val="both"/>
        <w:rPr>
          <w:rFonts w:ascii="Times New Roman" w:eastAsia="Times New Roman" w:hAnsi="Times New Roman" w:cs="Times New Roman"/>
          <w:sz w:val="24"/>
          <w:szCs w:val="24"/>
          <w:lang w:eastAsia="zh-CN"/>
        </w:rPr>
      </w:pPr>
      <w:r w:rsidRPr="00103DCE">
        <w:rPr>
          <w:rFonts w:ascii="Times New Roman" w:eastAsia="Times New Roman" w:hAnsi="Times New Roman" w:cs="Times New Roman"/>
          <w:sz w:val="24"/>
          <w:szCs w:val="24"/>
          <w:lang w:eastAsia="zh-CN"/>
        </w:rPr>
        <w:lastRenderedPageBreak/>
        <w:t>ИД-4 опк-2 Оценивать методы и принципы проектирования и исследования систем автоматизированного проектирования и управления для достижения поставленных целей.</w:t>
      </w:r>
    </w:p>
    <w:p w:rsidR="00103DCE" w:rsidRPr="00103DCE" w:rsidRDefault="00103DCE" w:rsidP="00103DCE">
      <w:pPr>
        <w:autoSpaceDE w:val="0"/>
        <w:autoSpaceDN w:val="0"/>
        <w:adjustRightInd w:val="0"/>
        <w:spacing w:after="0" w:line="240" w:lineRule="auto"/>
        <w:ind w:firstLine="709"/>
        <w:jc w:val="both"/>
        <w:rPr>
          <w:rFonts w:ascii="Times New Roman" w:eastAsia="Times New Roman" w:hAnsi="Times New Roman" w:cs="Times New Roman"/>
          <w:bCs/>
          <w:i/>
          <w:sz w:val="24"/>
          <w:szCs w:val="24"/>
          <w:lang w:eastAsia="ru-RU"/>
        </w:rPr>
      </w:pPr>
      <w:r w:rsidRPr="00103DCE">
        <w:rPr>
          <w:rFonts w:ascii="Times New Roman" w:eastAsia="Times New Roman" w:hAnsi="Times New Roman" w:cs="Times New Roman"/>
          <w:bCs/>
          <w:sz w:val="24"/>
          <w:szCs w:val="24"/>
          <w:lang w:eastAsia="ru-RU"/>
        </w:rPr>
        <w:t>знать:</w:t>
      </w:r>
      <w:r w:rsidRPr="00103DCE">
        <w:rPr>
          <w:rFonts w:ascii="Times New Roman" w:eastAsia="Times New Roman" w:hAnsi="Times New Roman" w:cs="Times New Roman"/>
          <w:bCs/>
          <w:i/>
          <w:sz w:val="24"/>
          <w:szCs w:val="24"/>
          <w:lang w:eastAsia="ru-RU"/>
        </w:rPr>
        <w:t xml:space="preserve"> </w:t>
      </w:r>
    </w:p>
    <w:p w:rsidR="00103DCE" w:rsidRPr="00103DCE" w:rsidRDefault="00103DCE" w:rsidP="00103DCE">
      <w:pPr>
        <w:widowControl w:val="0"/>
        <w:suppressAutoHyphens/>
        <w:spacing w:after="0" w:line="240" w:lineRule="auto"/>
        <w:ind w:firstLine="709"/>
        <w:jc w:val="both"/>
        <w:rPr>
          <w:rFonts w:ascii="Times New Roman" w:eastAsia="SimSun" w:hAnsi="Times New Roman" w:cs="Times New Roman"/>
          <w:sz w:val="24"/>
          <w:szCs w:val="24"/>
          <w:lang w:eastAsia="zh-CN" w:bidi="hi-IN"/>
        </w:rPr>
      </w:pPr>
      <w:r w:rsidRPr="00103DCE">
        <w:rPr>
          <w:rFonts w:ascii="Times New Roman" w:eastAsia="SimSun" w:hAnsi="Times New Roman" w:cs="Times New Roman"/>
          <w:sz w:val="24"/>
          <w:szCs w:val="24"/>
          <w:lang w:eastAsia="zh-CN" w:bidi="hi-IN"/>
        </w:rPr>
        <w:t>ОПК-</w:t>
      </w:r>
      <w:r w:rsidRPr="00103DCE">
        <w:rPr>
          <w:rFonts w:ascii="Times New Roman" w:eastAsia="Times New Roman" w:hAnsi="Times New Roman" w:cs="Times New Roman"/>
          <w:sz w:val="24"/>
          <w:szCs w:val="24"/>
          <w:lang w:eastAsia="zh-CN"/>
        </w:rPr>
        <w:t>2</w:t>
      </w:r>
      <w:r w:rsidRPr="00103DCE">
        <w:rPr>
          <w:rFonts w:ascii="Times New Roman" w:eastAsia="SimSun" w:hAnsi="Times New Roman" w:cs="Times New Roman"/>
          <w:sz w:val="24"/>
          <w:szCs w:val="24"/>
          <w:lang w:eastAsia="zh-CN" w:bidi="hi-IN"/>
        </w:rPr>
        <w:t>.1.11</w:t>
      </w:r>
      <w:r w:rsidRPr="00103DCE">
        <w:rPr>
          <w:rFonts w:ascii="Times New Roman" w:eastAsia="Times New Roman" w:hAnsi="Times New Roman" w:cs="Times New Roman"/>
          <w:sz w:val="24"/>
          <w:szCs w:val="24"/>
          <w:lang w:eastAsia="zh-CN"/>
        </w:rPr>
        <w:t xml:space="preserve"> методы программного управления системами и процессами эксплуатации АЭС и ПНК ВС;</w:t>
      </w:r>
    </w:p>
    <w:p w:rsidR="00103DCE" w:rsidRPr="00103DCE" w:rsidRDefault="00103DCE" w:rsidP="00103DCE">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103DCE">
        <w:rPr>
          <w:rFonts w:ascii="Times New Roman" w:eastAsia="Times New Roman" w:hAnsi="Times New Roman" w:cs="Times New Roman"/>
          <w:sz w:val="24"/>
          <w:szCs w:val="24"/>
          <w:lang w:eastAsia="ru-RU"/>
        </w:rPr>
        <w:t>Уметь:</w:t>
      </w:r>
    </w:p>
    <w:p w:rsidR="00103DCE" w:rsidRPr="00103DCE" w:rsidRDefault="00103DCE" w:rsidP="00103DCE">
      <w:pPr>
        <w:widowControl w:val="0"/>
        <w:suppressAutoHyphens/>
        <w:spacing w:after="0" w:line="240" w:lineRule="auto"/>
        <w:ind w:firstLine="709"/>
        <w:jc w:val="both"/>
        <w:rPr>
          <w:rFonts w:ascii="Times New Roman" w:eastAsia="SimSun" w:hAnsi="Times New Roman" w:cs="Times New Roman"/>
          <w:sz w:val="24"/>
          <w:szCs w:val="24"/>
          <w:lang w:eastAsia="zh-CN" w:bidi="hi-IN"/>
        </w:rPr>
      </w:pPr>
      <w:r w:rsidRPr="00103DCE">
        <w:rPr>
          <w:rFonts w:ascii="Times New Roman" w:eastAsia="SimSun" w:hAnsi="Times New Roman" w:cs="Times New Roman"/>
          <w:sz w:val="24"/>
          <w:szCs w:val="24"/>
          <w:lang w:eastAsia="zh-CN" w:bidi="hi-IN"/>
        </w:rPr>
        <w:t>ОПК-</w:t>
      </w:r>
      <w:r w:rsidRPr="00103DCE">
        <w:rPr>
          <w:rFonts w:ascii="Times New Roman" w:eastAsia="Times New Roman" w:hAnsi="Times New Roman" w:cs="Times New Roman"/>
          <w:sz w:val="24"/>
          <w:szCs w:val="24"/>
          <w:lang w:eastAsia="zh-CN"/>
        </w:rPr>
        <w:t>2</w:t>
      </w:r>
      <w:r w:rsidRPr="00103DCE">
        <w:rPr>
          <w:rFonts w:ascii="Times New Roman" w:eastAsia="SimSun" w:hAnsi="Times New Roman" w:cs="Times New Roman"/>
          <w:sz w:val="24"/>
          <w:szCs w:val="24"/>
          <w:lang w:eastAsia="zh-CN" w:bidi="hi-IN"/>
        </w:rPr>
        <w:t xml:space="preserve">.2.10 </w:t>
      </w:r>
      <w:r w:rsidRPr="00103DCE">
        <w:rPr>
          <w:rFonts w:ascii="Times New Roman" w:eastAsia="Times New Roman" w:hAnsi="Times New Roman" w:cs="Times New Roman"/>
          <w:sz w:val="24"/>
          <w:szCs w:val="24"/>
          <w:lang w:eastAsia="zh-CN"/>
        </w:rPr>
        <w:t>- оценивать эффективность программного управления системами и процессами эксплуатации АЭС и ПНК ВС;</w:t>
      </w:r>
    </w:p>
    <w:p w:rsidR="00103DCE" w:rsidRPr="00103DCE" w:rsidRDefault="00103DCE" w:rsidP="00103DCE">
      <w:pPr>
        <w:widowControl w:val="0"/>
        <w:suppressAutoHyphens/>
        <w:spacing w:after="0" w:line="240" w:lineRule="auto"/>
        <w:ind w:firstLine="709"/>
        <w:jc w:val="both"/>
        <w:rPr>
          <w:rFonts w:ascii="Times New Roman" w:eastAsia="Times New Roman" w:hAnsi="Times New Roman" w:cs="Times New Roman"/>
          <w:sz w:val="24"/>
          <w:szCs w:val="24"/>
          <w:lang w:eastAsia="zh-CN"/>
        </w:rPr>
      </w:pPr>
      <w:r w:rsidRPr="00103DCE">
        <w:rPr>
          <w:rFonts w:ascii="Times New Roman" w:eastAsia="Times New Roman" w:hAnsi="Times New Roman" w:cs="Times New Roman"/>
          <w:sz w:val="24"/>
          <w:szCs w:val="24"/>
          <w:lang w:eastAsia="zh-CN"/>
        </w:rPr>
        <w:t>ИД-5 опк-2 - Оценивать условия применения полумарковских моделей для исследования эффективности процесса технической эксплуатации АЭС и ПНК ВС и методов разработки рекомендаций по совершенствованию процесса технической эксплуатации АЭС и ПНК ВС по результатам моделирования.</w:t>
      </w:r>
    </w:p>
    <w:p w:rsidR="00103DCE" w:rsidRPr="00103DCE" w:rsidRDefault="00103DCE" w:rsidP="00103DCE">
      <w:pPr>
        <w:autoSpaceDE w:val="0"/>
        <w:autoSpaceDN w:val="0"/>
        <w:adjustRightInd w:val="0"/>
        <w:spacing w:after="0" w:line="240" w:lineRule="auto"/>
        <w:ind w:firstLine="709"/>
        <w:jc w:val="both"/>
        <w:rPr>
          <w:rFonts w:ascii="Times New Roman" w:eastAsia="SimSun" w:hAnsi="Times New Roman" w:cs="Times New Roman"/>
          <w:sz w:val="24"/>
          <w:szCs w:val="24"/>
          <w:lang w:eastAsia="zh-CN" w:bidi="hi-IN"/>
        </w:rPr>
      </w:pPr>
      <w:r w:rsidRPr="00103DCE">
        <w:rPr>
          <w:rFonts w:ascii="Times New Roman" w:eastAsia="Times New Roman" w:hAnsi="Times New Roman" w:cs="Times New Roman"/>
          <w:bCs/>
          <w:sz w:val="24"/>
          <w:szCs w:val="24"/>
          <w:lang w:eastAsia="ru-RU"/>
        </w:rPr>
        <w:t>знать:</w:t>
      </w:r>
      <w:r w:rsidRPr="00103DCE">
        <w:rPr>
          <w:rFonts w:ascii="Times New Roman" w:eastAsia="Times New Roman" w:hAnsi="Times New Roman" w:cs="Times New Roman"/>
          <w:bCs/>
          <w:i/>
          <w:sz w:val="24"/>
          <w:szCs w:val="24"/>
          <w:lang w:eastAsia="ru-RU"/>
        </w:rPr>
        <w:t xml:space="preserve"> </w:t>
      </w:r>
    </w:p>
    <w:p w:rsidR="00103DCE" w:rsidRPr="00103DCE" w:rsidRDefault="00103DCE" w:rsidP="00103DCE">
      <w:pPr>
        <w:framePr w:hSpace="180" w:wrap="around" w:vAnchor="text" w:hAnchor="text" w:x="55" w:y="1"/>
        <w:spacing w:after="0" w:line="240" w:lineRule="auto"/>
        <w:ind w:firstLine="709"/>
        <w:suppressOverlap/>
        <w:jc w:val="both"/>
        <w:rPr>
          <w:rFonts w:ascii="Times New Roman" w:eastAsia="Times New Roman" w:hAnsi="Times New Roman" w:cs="Times New Roman"/>
          <w:sz w:val="24"/>
          <w:szCs w:val="24"/>
          <w:lang w:eastAsia="zh-CN"/>
        </w:rPr>
      </w:pPr>
      <w:r w:rsidRPr="00103DCE">
        <w:rPr>
          <w:rFonts w:ascii="Times New Roman" w:eastAsia="SimSun" w:hAnsi="Times New Roman" w:cs="Times New Roman"/>
          <w:sz w:val="24"/>
          <w:szCs w:val="24"/>
          <w:lang w:eastAsia="zh-CN" w:bidi="hi-IN"/>
        </w:rPr>
        <w:t>ОПК-</w:t>
      </w:r>
      <w:r w:rsidRPr="00103DCE">
        <w:rPr>
          <w:rFonts w:ascii="Times New Roman" w:eastAsia="Times New Roman" w:hAnsi="Times New Roman" w:cs="Times New Roman"/>
          <w:sz w:val="24"/>
          <w:szCs w:val="24"/>
          <w:lang w:eastAsia="zh-CN"/>
        </w:rPr>
        <w:t>2</w:t>
      </w:r>
      <w:r w:rsidRPr="00103DCE">
        <w:rPr>
          <w:rFonts w:ascii="Times New Roman" w:eastAsia="SimSun" w:hAnsi="Times New Roman" w:cs="Times New Roman"/>
          <w:sz w:val="24"/>
          <w:szCs w:val="24"/>
          <w:lang w:eastAsia="zh-CN" w:bidi="hi-IN"/>
        </w:rPr>
        <w:t xml:space="preserve">.1.12 </w:t>
      </w:r>
      <w:r w:rsidRPr="00103DCE">
        <w:rPr>
          <w:rFonts w:ascii="Times New Roman" w:eastAsia="Times New Roman" w:hAnsi="Times New Roman" w:cs="Times New Roman"/>
          <w:sz w:val="24"/>
          <w:szCs w:val="24"/>
          <w:lang w:eastAsia="zh-CN"/>
        </w:rPr>
        <w:t>- условия применения полумарковских моделей для исследования эффективности процесса технической эксплуатации АЭС и ПНК ВС и методов разработки рекомендаций по совершенствованию процесса технической эксплуатации ЛА по результатам моделирования;</w:t>
      </w:r>
    </w:p>
    <w:p w:rsidR="00103DCE" w:rsidRPr="00103DCE" w:rsidRDefault="00103DCE" w:rsidP="00103DCE">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103DCE">
        <w:rPr>
          <w:rFonts w:ascii="Times New Roman" w:eastAsia="Times New Roman" w:hAnsi="Times New Roman" w:cs="Times New Roman"/>
          <w:sz w:val="24"/>
          <w:szCs w:val="24"/>
          <w:lang w:eastAsia="ru-RU"/>
        </w:rPr>
        <w:t>Уметь:</w:t>
      </w:r>
    </w:p>
    <w:p w:rsidR="00103DCE" w:rsidRPr="00103DCE" w:rsidRDefault="00103DCE" w:rsidP="00103DCE">
      <w:pPr>
        <w:widowControl w:val="0"/>
        <w:suppressAutoHyphens/>
        <w:spacing w:after="0" w:line="240" w:lineRule="auto"/>
        <w:ind w:firstLine="709"/>
        <w:jc w:val="both"/>
        <w:rPr>
          <w:rFonts w:ascii="Times New Roman" w:eastAsia="SimSun" w:hAnsi="Times New Roman" w:cs="Times New Roman"/>
          <w:sz w:val="24"/>
          <w:szCs w:val="24"/>
          <w:lang w:eastAsia="zh-CN" w:bidi="hi-IN"/>
        </w:rPr>
      </w:pPr>
      <w:r w:rsidRPr="00103DCE">
        <w:rPr>
          <w:rFonts w:ascii="Times New Roman" w:eastAsia="SimSun" w:hAnsi="Times New Roman" w:cs="Times New Roman"/>
          <w:sz w:val="24"/>
          <w:szCs w:val="24"/>
          <w:lang w:eastAsia="zh-CN" w:bidi="hi-IN"/>
        </w:rPr>
        <w:t>ОПК-</w:t>
      </w:r>
      <w:r w:rsidRPr="00103DCE">
        <w:rPr>
          <w:rFonts w:ascii="Times New Roman" w:eastAsia="Times New Roman" w:hAnsi="Times New Roman" w:cs="Times New Roman"/>
          <w:sz w:val="24"/>
          <w:szCs w:val="24"/>
          <w:lang w:eastAsia="zh-CN"/>
        </w:rPr>
        <w:t>2</w:t>
      </w:r>
      <w:r w:rsidRPr="00103DCE">
        <w:rPr>
          <w:rFonts w:ascii="Times New Roman" w:eastAsia="SimSun" w:hAnsi="Times New Roman" w:cs="Times New Roman"/>
          <w:sz w:val="24"/>
          <w:szCs w:val="24"/>
          <w:lang w:eastAsia="zh-CN" w:bidi="hi-IN"/>
        </w:rPr>
        <w:t xml:space="preserve">.2.11 </w:t>
      </w:r>
      <w:r w:rsidRPr="00103DCE">
        <w:rPr>
          <w:rFonts w:ascii="Times New Roman" w:eastAsia="Times New Roman" w:hAnsi="Times New Roman" w:cs="Times New Roman"/>
          <w:sz w:val="24"/>
          <w:szCs w:val="24"/>
          <w:lang w:eastAsia="zh-CN"/>
        </w:rPr>
        <w:t>- проверять адекватность и оценивать параметры полумарковских моделей процесса технической эксплуатации АЭС и ПНК ВС по данным эксплуатационных наблюдений;</w:t>
      </w:r>
    </w:p>
    <w:p w:rsidR="00103DCE" w:rsidRPr="00103DCE" w:rsidRDefault="00103DCE" w:rsidP="00103DCE">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103DCE">
        <w:rPr>
          <w:rFonts w:ascii="Times New Roman" w:eastAsia="Times New Roman" w:hAnsi="Times New Roman" w:cs="Times New Roman"/>
          <w:sz w:val="24"/>
          <w:szCs w:val="24"/>
          <w:lang w:eastAsia="ru-RU"/>
        </w:rPr>
        <w:t>Владеть:</w:t>
      </w:r>
    </w:p>
    <w:p w:rsidR="00103DCE" w:rsidRPr="00103DCE" w:rsidRDefault="00103DCE" w:rsidP="00103DCE">
      <w:pPr>
        <w:widowControl w:val="0"/>
        <w:suppressAutoHyphens/>
        <w:spacing w:after="0" w:line="240" w:lineRule="auto"/>
        <w:ind w:firstLine="709"/>
        <w:jc w:val="both"/>
        <w:rPr>
          <w:rFonts w:ascii="Times New Roman" w:eastAsia="Times New Roman" w:hAnsi="Times New Roman" w:cs="Times New Roman"/>
          <w:sz w:val="24"/>
          <w:szCs w:val="24"/>
          <w:lang w:eastAsia="zh-CN"/>
        </w:rPr>
      </w:pPr>
      <w:r w:rsidRPr="00103DCE">
        <w:rPr>
          <w:rFonts w:ascii="Times New Roman" w:eastAsia="SimSun" w:hAnsi="Times New Roman" w:cs="Times New Roman"/>
          <w:sz w:val="24"/>
          <w:szCs w:val="24"/>
          <w:lang w:eastAsia="zh-CN" w:bidi="hi-IN"/>
        </w:rPr>
        <w:t>ОПК-</w:t>
      </w:r>
      <w:r w:rsidRPr="00103DCE">
        <w:rPr>
          <w:rFonts w:ascii="Times New Roman" w:eastAsia="Times New Roman" w:hAnsi="Times New Roman" w:cs="Times New Roman"/>
          <w:sz w:val="24"/>
          <w:szCs w:val="24"/>
          <w:lang w:eastAsia="zh-CN"/>
        </w:rPr>
        <w:t>2</w:t>
      </w:r>
      <w:r w:rsidRPr="00103DCE">
        <w:rPr>
          <w:rFonts w:ascii="Times New Roman" w:eastAsia="SimSun" w:hAnsi="Times New Roman" w:cs="Times New Roman"/>
          <w:sz w:val="24"/>
          <w:szCs w:val="24"/>
          <w:lang w:eastAsia="zh-CN" w:bidi="hi-IN"/>
        </w:rPr>
        <w:t xml:space="preserve">.3.6 </w:t>
      </w:r>
      <w:r w:rsidRPr="00103DCE">
        <w:rPr>
          <w:rFonts w:ascii="Times New Roman" w:eastAsia="Times New Roman" w:hAnsi="Times New Roman" w:cs="Times New Roman"/>
          <w:sz w:val="24"/>
          <w:szCs w:val="24"/>
          <w:lang w:eastAsia="zh-CN"/>
        </w:rPr>
        <w:t>- методами оценивания параметров полумарковских моделей процесса технической эксплуатации АЭС и ПНК ВС по данным эксплуатационных наблюдений;</w:t>
      </w:r>
    </w:p>
    <w:p w:rsidR="00103DCE" w:rsidRPr="00103DCE" w:rsidRDefault="00103DCE" w:rsidP="00103DCE">
      <w:pPr>
        <w:widowControl w:val="0"/>
        <w:suppressAutoHyphens/>
        <w:spacing w:after="0" w:line="240" w:lineRule="auto"/>
        <w:ind w:firstLine="709"/>
        <w:jc w:val="both"/>
        <w:rPr>
          <w:rFonts w:ascii="Times New Roman" w:eastAsia="Times New Roman" w:hAnsi="Times New Roman" w:cs="Times New Roman"/>
          <w:sz w:val="24"/>
          <w:szCs w:val="24"/>
          <w:lang w:eastAsia="zh-CN"/>
        </w:rPr>
      </w:pPr>
      <w:r w:rsidRPr="00103DCE">
        <w:rPr>
          <w:rFonts w:ascii="Times New Roman" w:eastAsia="Times New Roman" w:hAnsi="Times New Roman" w:cs="Times New Roman"/>
          <w:sz w:val="24"/>
          <w:szCs w:val="24"/>
          <w:lang w:eastAsia="zh-CN"/>
        </w:rPr>
        <w:t>ИД-6опк-2 Оценивать взаимосвязи эффективности процессов технической эксплуатации АЭС и ПНК ВС и безубыточной производственной деятельности авиапредприятий ГА.</w:t>
      </w:r>
    </w:p>
    <w:p w:rsidR="00103DCE" w:rsidRPr="00103DCE" w:rsidRDefault="00103DCE" w:rsidP="00103DCE">
      <w:pPr>
        <w:autoSpaceDE w:val="0"/>
        <w:autoSpaceDN w:val="0"/>
        <w:adjustRightInd w:val="0"/>
        <w:spacing w:after="0" w:line="240" w:lineRule="auto"/>
        <w:ind w:firstLine="709"/>
        <w:jc w:val="both"/>
        <w:rPr>
          <w:rFonts w:ascii="Times New Roman" w:eastAsia="Times New Roman" w:hAnsi="Times New Roman" w:cs="Times New Roman"/>
          <w:bCs/>
          <w:i/>
          <w:sz w:val="24"/>
          <w:szCs w:val="24"/>
          <w:lang w:eastAsia="ru-RU"/>
        </w:rPr>
      </w:pPr>
      <w:r w:rsidRPr="00103DCE">
        <w:rPr>
          <w:rFonts w:ascii="Times New Roman" w:eastAsia="Times New Roman" w:hAnsi="Times New Roman" w:cs="Times New Roman"/>
          <w:bCs/>
          <w:sz w:val="24"/>
          <w:szCs w:val="24"/>
          <w:lang w:eastAsia="ru-RU"/>
        </w:rPr>
        <w:t>знать:</w:t>
      </w:r>
      <w:r w:rsidRPr="00103DCE">
        <w:rPr>
          <w:rFonts w:ascii="Times New Roman" w:eastAsia="Times New Roman" w:hAnsi="Times New Roman" w:cs="Times New Roman"/>
          <w:bCs/>
          <w:i/>
          <w:sz w:val="24"/>
          <w:szCs w:val="24"/>
          <w:lang w:eastAsia="ru-RU"/>
        </w:rPr>
        <w:t xml:space="preserve"> </w:t>
      </w:r>
    </w:p>
    <w:p w:rsidR="00103DCE" w:rsidRPr="00103DCE" w:rsidRDefault="00103DCE" w:rsidP="00103DCE">
      <w:pPr>
        <w:widowControl w:val="0"/>
        <w:suppressAutoHyphens/>
        <w:spacing w:after="0" w:line="240" w:lineRule="auto"/>
        <w:ind w:firstLine="709"/>
        <w:jc w:val="both"/>
        <w:rPr>
          <w:rFonts w:ascii="Times New Roman" w:eastAsia="SimSun" w:hAnsi="Times New Roman" w:cs="Times New Roman"/>
          <w:sz w:val="24"/>
          <w:szCs w:val="24"/>
          <w:lang w:eastAsia="zh-CN" w:bidi="hi-IN"/>
        </w:rPr>
      </w:pPr>
      <w:r w:rsidRPr="00103DCE">
        <w:rPr>
          <w:rFonts w:ascii="Times New Roman" w:eastAsia="SimSun" w:hAnsi="Times New Roman" w:cs="Times New Roman"/>
          <w:sz w:val="24"/>
          <w:szCs w:val="24"/>
          <w:lang w:eastAsia="zh-CN" w:bidi="hi-IN"/>
        </w:rPr>
        <w:t>ОПК-</w:t>
      </w:r>
      <w:r w:rsidRPr="00103DCE">
        <w:rPr>
          <w:rFonts w:ascii="Times New Roman" w:eastAsia="Times New Roman" w:hAnsi="Times New Roman" w:cs="Times New Roman"/>
          <w:sz w:val="24"/>
          <w:szCs w:val="24"/>
          <w:lang w:eastAsia="zh-CN"/>
        </w:rPr>
        <w:t>2</w:t>
      </w:r>
      <w:r w:rsidRPr="00103DCE">
        <w:rPr>
          <w:rFonts w:ascii="Times New Roman" w:eastAsia="SimSun" w:hAnsi="Times New Roman" w:cs="Times New Roman"/>
          <w:sz w:val="24"/>
          <w:szCs w:val="24"/>
          <w:lang w:eastAsia="zh-CN" w:bidi="hi-IN"/>
        </w:rPr>
        <w:t xml:space="preserve">.1.13 </w:t>
      </w:r>
      <w:r w:rsidRPr="00103DCE">
        <w:rPr>
          <w:rFonts w:ascii="Times New Roman" w:eastAsia="Times New Roman" w:hAnsi="Times New Roman" w:cs="Times New Roman"/>
          <w:sz w:val="24"/>
          <w:szCs w:val="24"/>
          <w:lang w:eastAsia="zh-CN"/>
        </w:rPr>
        <w:t>- взаимосвязь эффективности процессов технической эксплуатации АЭС и ПНК ВС и безубыточной производственной деятельности авиапредприятий ГА;</w:t>
      </w:r>
    </w:p>
    <w:p w:rsidR="00103DCE" w:rsidRPr="00103DCE" w:rsidRDefault="00103DCE" w:rsidP="00103DCE">
      <w:pPr>
        <w:widowControl w:val="0"/>
        <w:suppressAutoHyphens/>
        <w:spacing w:after="0" w:line="240" w:lineRule="auto"/>
        <w:ind w:firstLine="709"/>
        <w:jc w:val="both"/>
        <w:rPr>
          <w:rFonts w:ascii="Times New Roman" w:eastAsia="SimSun" w:hAnsi="Times New Roman" w:cs="Times New Roman"/>
          <w:sz w:val="24"/>
          <w:szCs w:val="24"/>
          <w:lang w:eastAsia="zh-CN" w:bidi="hi-IN"/>
        </w:rPr>
      </w:pPr>
      <w:r w:rsidRPr="00103DCE">
        <w:rPr>
          <w:rFonts w:ascii="Times New Roman" w:eastAsia="SimSun" w:hAnsi="Times New Roman" w:cs="Times New Roman"/>
          <w:sz w:val="24"/>
          <w:szCs w:val="24"/>
          <w:lang w:eastAsia="zh-CN" w:bidi="hi-IN"/>
        </w:rPr>
        <w:t>ОПК-</w:t>
      </w:r>
      <w:r w:rsidRPr="00103DCE">
        <w:rPr>
          <w:rFonts w:ascii="Times New Roman" w:eastAsia="Times New Roman" w:hAnsi="Times New Roman" w:cs="Times New Roman"/>
          <w:sz w:val="24"/>
          <w:szCs w:val="24"/>
          <w:lang w:eastAsia="zh-CN"/>
        </w:rPr>
        <w:t>2</w:t>
      </w:r>
      <w:r w:rsidRPr="00103DCE">
        <w:rPr>
          <w:rFonts w:ascii="Times New Roman" w:eastAsia="SimSun" w:hAnsi="Times New Roman" w:cs="Times New Roman"/>
          <w:sz w:val="24"/>
          <w:szCs w:val="24"/>
          <w:lang w:eastAsia="zh-CN" w:bidi="hi-IN"/>
        </w:rPr>
        <w:t xml:space="preserve">.1.14 </w:t>
      </w:r>
      <w:r w:rsidRPr="00103DCE">
        <w:rPr>
          <w:rFonts w:ascii="Times New Roman" w:eastAsia="Times New Roman" w:hAnsi="Times New Roman" w:cs="Times New Roman"/>
          <w:sz w:val="24"/>
          <w:szCs w:val="24"/>
          <w:lang w:eastAsia="zh-CN"/>
        </w:rPr>
        <w:t>- основные способы совершенствования процесса технической эксплуатации АЭС и ПНК ВС и повышения его эффективности;</w:t>
      </w:r>
    </w:p>
    <w:p w:rsidR="00103DCE" w:rsidRPr="00103DCE" w:rsidRDefault="00103DCE" w:rsidP="00103DCE">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103DCE">
        <w:rPr>
          <w:rFonts w:ascii="Times New Roman" w:eastAsia="Times New Roman" w:hAnsi="Times New Roman" w:cs="Times New Roman"/>
          <w:sz w:val="24"/>
          <w:szCs w:val="24"/>
          <w:lang w:eastAsia="ru-RU"/>
        </w:rPr>
        <w:t>Уметь:</w:t>
      </w:r>
    </w:p>
    <w:p w:rsidR="00103DCE" w:rsidRPr="00103DCE" w:rsidRDefault="00103DCE" w:rsidP="00103DCE">
      <w:pPr>
        <w:widowControl w:val="0"/>
        <w:suppressAutoHyphens/>
        <w:spacing w:after="0" w:line="240" w:lineRule="auto"/>
        <w:ind w:firstLine="709"/>
        <w:jc w:val="both"/>
        <w:rPr>
          <w:rFonts w:ascii="Times New Roman" w:eastAsia="Times New Roman" w:hAnsi="Times New Roman" w:cs="Times New Roman"/>
          <w:color w:val="00000A"/>
          <w:sz w:val="24"/>
          <w:szCs w:val="24"/>
          <w:lang w:eastAsia="ru-RU"/>
        </w:rPr>
      </w:pPr>
      <w:r w:rsidRPr="00103DCE">
        <w:rPr>
          <w:rFonts w:ascii="Times New Roman" w:eastAsia="SimSun" w:hAnsi="Times New Roman" w:cs="Times New Roman"/>
          <w:sz w:val="24"/>
          <w:szCs w:val="24"/>
          <w:lang w:eastAsia="zh-CN" w:bidi="hi-IN"/>
        </w:rPr>
        <w:t>ОПК-</w:t>
      </w:r>
      <w:r w:rsidRPr="00103DCE">
        <w:rPr>
          <w:rFonts w:ascii="Times New Roman" w:eastAsia="Times New Roman" w:hAnsi="Times New Roman" w:cs="Times New Roman"/>
          <w:sz w:val="24"/>
          <w:szCs w:val="24"/>
          <w:lang w:eastAsia="zh-CN"/>
        </w:rPr>
        <w:t>2</w:t>
      </w:r>
      <w:r w:rsidRPr="00103DCE">
        <w:rPr>
          <w:rFonts w:ascii="Times New Roman" w:eastAsia="SimSun" w:hAnsi="Times New Roman" w:cs="Times New Roman"/>
          <w:sz w:val="24"/>
          <w:szCs w:val="24"/>
          <w:lang w:eastAsia="zh-CN" w:bidi="hi-IN"/>
        </w:rPr>
        <w:t xml:space="preserve">.2.12 </w:t>
      </w:r>
      <w:r w:rsidRPr="00103DCE">
        <w:rPr>
          <w:rFonts w:ascii="Times New Roman" w:eastAsia="Times New Roman" w:hAnsi="Times New Roman" w:cs="Times New Roman"/>
          <w:color w:val="00000A"/>
          <w:sz w:val="24"/>
          <w:szCs w:val="24"/>
          <w:lang w:eastAsia="ru-RU"/>
        </w:rPr>
        <w:t>- анализировать показатели эффективности процесса технической эксплуатации</w:t>
      </w:r>
      <w:r w:rsidRPr="00103DCE">
        <w:rPr>
          <w:rFonts w:ascii="Times New Roman" w:eastAsia="Times New Roman" w:hAnsi="Times New Roman" w:cs="Times New Roman"/>
          <w:sz w:val="24"/>
          <w:szCs w:val="24"/>
          <w:lang w:eastAsia="zh-CN"/>
        </w:rPr>
        <w:t xml:space="preserve"> АЭС и ПНК ВС</w:t>
      </w:r>
      <w:r w:rsidRPr="00103DCE">
        <w:rPr>
          <w:rFonts w:ascii="Times New Roman" w:eastAsia="Times New Roman" w:hAnsi="Times New Roman" w:cs="Times New Roman"/>
          <w:color w:val="00000A"/>
          <w:sz w:val="24"/>
          <w:szCs w:val="24"/>
          <w:lang w:eastAsia="ru-RU"/>
        </w:rPr>
        <w:t>;</w:t>
      </w:r>
    </w:p>
    <w:p w:rsidR="00103DCE" w:rsidRPr="00103DCE" w:rsidRDefault="00103DCE" w:rsidP="00103DCE">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103DCE">
        <w:rPr>
          <w:rFonts w:ascii="Times New Roman" w:eastAsia="Times New Roman" w:hAnsi="Times New Roman" w:cs="Times New Roman"/>
          <w:sz w:val="24"/>
          <w:szCs w:val="24"/>
          <w:lang w:eastAsia="ru-RU"/>
        </w:rPr>
        <w:t>Владеть:</w:t>
      </w:r>
    </w:p>
    <w:p w:rsidR="00103DCE" w:rsidRPr="00103DCE" w:rsidRDefault="00103DCE" w:rsidP="00103DCE">
      <w:pPr>
        <w:widowControl w:val="0"/>
        <w:suppressAutoHyphens/>
        <w:spacing w:after="0" w:line="240" w:lineRule="auto"/>
        <w:ind w:firstLine="709"/>
        <w:jc w:val="both"/>
        <w:rPr>
          <w:rFonts w:ascii="Times New Roman" w:eastAsia="SimSun" w:hAnsi="Times New Roman" w:cs="Times New Roman"/>
          <w:sz w:val="24"/>
          <w:szCs w:val="24"/>
          <w:lang w:eastAsia="zh-CN" w:bidi="hi-IN"/>
        </w:rPr>
      </w:pPr>
      <w:r w:rsidRPr="00103DCE">
        <w:rPr>
          <w:rFonts w:ascii="Times New Roman" w:eastAsia="SimSun" w:hAnsi="Times New Roman" w:cs="Times New Roman"/>
          <w:sz w:val="24"/>
          <w:szCs w:val="24"/>
          <w:lang w:eastAsia="zh-CN" w:bidi="hi-IN"/>
        </w:rPr>
        <w:t>ОПК-</w:t>
      </w:r>
      <w:r w:rsidRPr="00103DCE">
        <w:rPr>
          <w:rFonts w:ascii="Times New Roman" w:eastAsia="Times New Roman" w:hAnsi="Times New Roman" w:cs="Times New Roman"/>
          <w:sz w:val="24"/>
          <w:szCs w:val="24"/>
          <w:lang w:eastAsia="zh-CN"/>
        </w:rPr>
        <w:t>2</w:t>
      </w:r>
      <w:r w:rsidRPr="00103DCE">
        <w:rPr>
          <w:rFonts w:ascii="Times New Roman" w:eastAsia="SimSun" w:hAnsi="Times New Roman" w:cs="Times New Roman"/>
          <w:sz w:val="24"/>
          <w:szCs w:val="24"/>
          <w:lang w:eastAsia="zh-CN" w:bidi="hi-IN"/>
        </w:rPr>
        <w:t xml:space="preserve">.3.7 </w:t>
      </w:r>
      <w:r w:rsidRPr="00103DCE">
        <w:rPr>
          <w:rFonts w:ascii="Times New Roman" w:eastAsia="Times New Roman" w:hAnsi="Times New Roman" w:cs="Times New Roman"/>
          <w:color w:val="00000A"/>
          <w:sz w:val="24"/>
          <w:szCs w:val="24"/>
          <w:lang w:eastAsia="ru-RU"/>
        </w:rPr>
        <w:t>- навыками комплексного анализа показателей эффективности процесса технической эксплуатации</w:t>
      </w:r>
      <w:r w:rsidRPr="00103DCE">
        <w:rPr>
          <w:rFonts w:ascii="Times New Roman" w:eastAsia="Times New Roman" w:hAnsi="Times New Roman" w:cs="Times New Roman"/>
          <w:sz w:val="24"/>
          <w:szCs w:val="24"/>
          <w:lang w:eastAsia="zh-CN"/>
        </w:rPr>
        <w:t xml:space="preserve"> АЭС и ПНК ВС</w:t>
      </w:r>
      <w:r w:rsidRPr="00103DCE">
        <w:rPr>
          <w:rFonts w:ascii="Times New Roman" w:eastAsia="Times New Roman" w:hAnsi="Times New Roman" w:cs="Times New Roman"/>
          <w:color w:val="00000A"/>
          <w:sz w:val="24"/>
          <w:szCs w:val="24"/>
          <w:lang w:eastAsia="ru-RU"/>
        </w:rPr>
        <w:t>.</w:t>
      </w:r>
    </w:p>
    <w:p w:rsidR="00166B2D" w:rsidRPr="00166B2D" w:rsidRDefault="00166B2D" w:rsidP="00103DCE">
      <w:pPr>
        <w:suppressAutoHyphens/>
        <w:spacing w:after="0" w:line="240" w:lineRule="auto"/>
        <w:ind w:firstLine="709"/>
        <w:jc w:val="center"/>
        <w:rPr>
          <w:rFonts w:ascii="Times New Roman" w:hAnsi="Times New Roman" w:cs="Times New Roman"/>
          <w:b/>
          <w:bCs/>
          <w:sz w:val="24"/>
          <w:szCs w:val="24"/>
        </w:rPr>
      </w:pPr>
      <w:r w:rsidRPr="00166B2D">
        <w:rPr>
          <w:rFonts w:ascii="Times New Roman" w:hAnsi="Times New Roman" w:cs="Times New Roman"/>
          <w:b/>
          <w:bCs/>
          <w:sz w:val="24"/>
          <w:szCs w:val="24"/>
        </w:rPr>
        <w:t>1.2. М</w:t>
      </w:r>
      <w:r w:rsidR="006217DA" w:rsidRPr="00166B2D">
        <w:rPr>
          <w:rFonts w:ascii="Times New Roman" w:hAnsi="Times New Roman" w:cs="Times New Roman"/>
          <w:b/>
          <w:bCs/>
          <w:sz w:val="24"/>
          <w:szCs w:val="24"/>
        </w:rPr>
        <w:t>есто дисциплины в структуре</w:t>
      </w:r>
    </w:p>
    <w:p w:rsidR="00166B2D" w:rsidRPr="00166B2D" w:rsidRDefault="006217DA" w:rsidP="00166B2D">
      <w:pPr>
        <w:tabs>
          <w:tab w:val="left" w:pos="708"/>
        </w:tabs>
        <w:spacing w:after="0" w:line="240" w:lineRule="auto"/>
        <w:ind w:firstLine="709"/>
        <w:jc w:val="center"/>
        <w:rPr>
          <w:rFonts w:ascii="Times New Roman" w:hAnsi="Times New Roman" w:cs="Times New Roman"/>
          <w:b/>
          <w:bCs/>
          <w:sz w:val="24"/>
          <w:szCs w:val="24"/>
        </w:rPr>
      </w:pPr>
      <w:r w:rsidRPr="00166B2D">
        <w:rPr>
          <w:rFonts w:ascii="Times New Roman" w:hAnsi="Times New Roman" w:cs="Times New Roman"/>
          <w:b/>
          <w:bCs/>
          <w:sz w:val="24"/>
          <w:szCs w:val="24"/>
        </w:rPr>
        <w:t>образовательной программы</w:t>
      </w:r>
    </w:p>
    <w:p w:rsidR="00103DCE" w:rsidRPr="00103DCE" w:rsidRDefault="00103DCE" w:rsidP="00103DCE">
      <w:pPr>
        <w:spacing w:after="0" w:line="240" w:lineRule="auto"/>
        <w:ind w:firstLine="709"/>
        <w:jc w:val="both"/>
        <w:rPr>
          <w:rFonts w:ascii="Times New Roman" w:hAnsi="Times New Roman" w:cs="Times New Roman"/>
          <w:sz w:val="24"/>
          <w:szCs w:val="24"/>
        </w:rPr>
      </w:pPr>
      <w:r w:rsidRPr="00103DCE">
        <w:rPr>
          <w:rFonts w:ascii="Times New Roman" w:hAnsi="Times New Roman" w:cs="Times New Roman"/>
          <w:sz w:val="24"/>
          <w:szCs w:val="24"/>
        </w:rPr>
        <w:t>Дисциплина Математическое моделирование процессов технической эксплуатации относится к учебным дисциплинам обязательной части учебного плана образовательной программы направления подготовки 25.04.02 -Техническая эксплуатация авиационных электросистем и пилотажно-навигационных комплексов, квалификация (степень) - магистр.</w:t>
      </w:r>
    </w:p>
    <w:p w:rsidR="00103DCE" w:rsidRPr="00103DCE" w:rsidRDefault="00103DCE" w:rsidP="00103DCE">
      <w:pPr>
        <w:spacing w:after="0" w:line="240" w:lineRule="auto"/>
        <w:ind w:firstLine="709"/>
        <w:jc w:val="both"/>
        <w:rPr>
          <w:rFonts w:ascii="Times New Roman" w:hAnsi="Times New Roman" w:cs="Times New Roman"/>
          <w:sz w:val="24"/>
          <w:szCs w:val="24"/>
        </w:rPr>
      </w:pPr>
      <w:r w:rsidRPr="00103DCE">
        <w:rPr>
          <w:rFonts w:ascii="Times New Roman" w:hAnsi="Times New Roman" w:cs="Times New Roman"/>
          <w:sz w:val="24"/>
          <w:szCs w:val="24"/>
        </w:rPr>
        <w:t>Для успешного освоения данной дисциплины обучающийся должен владеть знаниями, умениями и навыками, сформированными по дисциплинам:</w:t>
      </w:r>
      <w:r>
        <w:rPr>
          <w:rFonts w:ascii="Times New Roman" w:hAnsi="Times New Roman" w:cs="Times New Roman"/>
          <w:sz w:val="24"/>
          <w:szCs w:val="24"/>
        </w:rPr>
        <w:t xml:space="preserve"> </w:t>
      </w:r>
      <w:r w:rsidRPr="00103DCE">
        <w:rPr>
          <w:rFonts w:ascii="Times New Roman" w:hAnsi="Times New Roman" w:cs="Times New Roman"/>
          <w:sz w:val="24"/>
          <w:szCs w:val="24"/>
        </w:rPr>
        <w:t>Б1.ОД.2 Управление качеством</w:t>
      </w:r>
      <w:r>
        <w:rPr>
          <w:rFonts w:ascii="Times New Roman" w:hAnsi="Times New Roman" w:cs="Times New Roman"/>
          <w:sz w:val="24"/>
          <w:szCs w:val="24"/>
        </w:rPr>
        <w:t xml:space="preserve">, </w:t>
      </w:r>
      <w:r w:rsidRPr="00103DCE">
        <w:rPr>
          <w:rFonts w:ascii="Times New Roman" w:hAnsi="Times New Roman" w:cs="Times New Roman"/>
          <w:sz w:val="24"/>
          <w:szCs w:val="24"/>
        </w:rPr>
        <w:t>в частности:</w:t>
      </w:r>
    </w:p>
    <w:p w:rsidR="00103DCE" w:rsidRPr="00103DCE" w:rsidRDefault="00103DCE" w:rsidP="00103DCE">
      <w:pPr>
        <w:spacing w:after="0" w:line="240" w:lineRule="auto"/>
        <w:ind w:firstLine="709"/>
        <w:jc w:val="both"/>
        <w:rPr>
          <w:rFonts w:ascii="Times New Roman" w:hAnsi="Times New Roman" w:cs="Times New Roman"/>
          <w:sz w:val="24"/>
          <w:szCs w:val="24"/>
        </w:rPr>
      </w:pPr>
      <w:r w:rsidRPr="00103DCE">
        <w:rPr>
          <w:rFonts w:ascii="Times New Roman" w:hAnsi="Times New Roman" w:cs="Times New Roman"/>
          <w:sz w:val="24"/>
          <w:szCs w:val="24"/>
        </w:rPr>
        <w:t>знать:</w:t>
      </w:r>
    </w:p>
    <w:p w:rsidR="00103DCE" w:rsidRPr="00103DCE" w:rsidRDefault="00103DCE" w:rsidP="00103DCE">
      <w:pPr>
        <w:spacing w:after="0" w:line="240" w:lineRule="auto"/>
        <w:ind w:firstLine="709"/>
        <w:jc w:val="both"/>
        <w:rPr>
          <w:rFonts w:ascii="Times New Roman" w:hAnsi="Times New Roman" w:cs="Times New Roman"/>
          <w:sz w:val="24"/>
          <w:szCs w:val="24"/>
        </w:rPr>
      </w:pPr>
      <w:r w:rsidRPr="00103DCE">
        <w:rPr>
          <w:rFonts w:ascii="Times New Roman" w:hAnsi="Times New Roman" w:cs="Times New Roman"/>
          <w:sz w:val="24"/>
          <w:szCs w:val="24"/>
        </w:rPr>
        <w:t>- методы оценки и анализа системы управления качеством процессов технической эксплуатации и поддержания летной годности АЭС и ПНК ВС;</w:t>
      </w:r>
    </w:p>
    <w:p w:rsidR="00103DCE" w:rsidRPr="00103DCE" w:rsidRDefault="00103DCE" w:rsidP="00103DCE">
      <w:pPr>
        <w:spacing w:after="0" w:line="240" w:lineRule="auto"/>
        <w:ind w:firstLine="709"/>
        <w:jc w:val="both"/>
        <w:rPr>
          <w:rFonts w:ascii="Times New Roman" w:hAnsi="Times New Roman" w:cs="Times New Roman"/>
          <w:sz w:val="24"/>
          <w:szCs w:val="24"/>
        </w:rPr>
      </w:pPr>
      <w:r w:rsidRPr="00103DCE">
        <w:rPr>
          <w:rFonts w:ascii="Times New Roman" w:hAnsi="Times New Roman" w:cs="Times New Roman"/>
          <w:sz w:val="24"/>
          <w:szCs w:val="24"/>
        </w:rPr>
        <w:t>уметь:</w:t>
      </w:r>
    </w:p>
    <w:p w:rsidR="00103DCE" w:rsidRPr="00103DCE" w:rsidRDefault="00103DCE" w:rsidP="00103DCE">
      <w:pPr>
        <w:spacing w:after="0" w:line="240" w:lineRule="auto"/>
        <w:ind w:firstLine="709"/>
        <w:jc w:val="both"/>
        <w:rPr>
          <w:rFonts w:ascii="Times New Roman" w:hAnsi="Times New Roman" w:cs="Times New Roman"/>
          <w:sz w:val="24"/>
          <w:szCs w:val="24"/>
        </w:rPr>
      </w:pPr>
      <w:r w:rsidRPr="00103DCE">
        <w:rPr>
          <w:rFonts w:ascii="Times New Roman" w:hAnsi="Times New Roman" w:cs="Times New Roman"/>
          <w:sz w:val="24"/>
          <w:szCs w:val="24"/>
        </w:rPr>
        <w:lastRenderedPageBreak/>
        <w:t>- осуществлять статистический контроль качества процессов технической эксплуатации и поддержания летной годности АЭС и ПНК ВС;</w:t>
      </w:r>
    </w:p>
    <w:p w:rsidR="00103DCE" w:rsidRPr="00103DCE" w:rsidRDefault="00103DCE" w:rsidP="00103DCE">
      <w:pPr>
        <w:spacing w:after="0" w:line="240" w:lineRule="auto"/>
        <w:ind w:firstLine="709"/>
        <w:jc w:val="both"/>
        <w:rPr>
          <w:rFonts w:ascii="Times New Roman" w:hAnsi="Times New Roman" w:cs="Times New Roman"/>
          <w:sz w:val="24"/>
          <w:szCs w:val="24"/>
        </w:rPr>
      </w:pPr>
      <w:r w:rsidRPr="00103DCE">
        <w:rPr>
          <w:rFonts w:ascii="Times New Roman" w:hAnsi="Times New Roman" w:cs="Times New Roman"/>
          <w:sz w:val="24"/>
          <w:szCs w:val="24"/>
        </w:rPr>
        <w:t>владеть:</w:t>
      </w:r>
    </w:p>
    <w:p w:rsidR="00103DCE" w:rsidRPr="00103DCE" w:rsidRDefault="00103DCE" w:rsidP="00103DCE">
      <w:pPr>
        <w:spacing w:after="0" w:line="240" w:lineRule="auto"/>
        <w:ind w:firstLine="709"/>
        <w:jc w:val="both"/>
        <w:rPr>
          <w:rFonts w:ascii="Times New Roman" w:hAnsi="Times New Roman" w:cs="Times New Roman"/>
          <w:sz w:val="24"/>
          <w:szCs w:val="24"/>
        </w:rPr>
      </w:pPr>
      <w:r w:rsidRPr="00103DCE">
        <w:rPr>
          <w:rFonts w:ascii="Times New Roman" w:hAnsi="Times New Roman" w:cs="Times New Roman"/>
          <w:sz w:val="24"/>
          <w:szCs w:val="24"/>
        </w:rPr>
        <w:t>- методами менеджмента качества в системе эффективного управления производственно-хозяйственной деятельностью авиационных предприятий;</w:t>
      </w:r>
    </w:p>
    <w:p w:rsidR="00103DCE" w:rsidRDefault="00103DCE" w:rsidP="00103DCE">
      <w:pPr>
        <w:spacing w:after="0" w:line="240" w:lineRule="auto"/>
        <w:ind w:firstLine="709"/>
        <w:jc w:val="both"/>
        <w:rPr>
          <w:rFonts w:ascii="Times New Roman" w:hAnsi="Times New Roman" w:cs="Times New Roman"/>
          <w:sz w:val="24"/>
          <w:szCs w:val="24"/>
        </w:rPr>
      </w:pPr>
      <w:r w:rsidRPr="00103DCE">
        <w:rPr>
          <w:rFonts w:ascii="Times New Roman" w:hAnsi="Times New Roman" w:cs="Times New Roman"/>
          <w:sz w:val="24"/>
          <w:szCs w:val="24"/>
        </w:rPr>
        <w:t>Освоение дисциплины Математическое моделирование процессов технической эксплуатации необходимо для последующих дисциплин: Б</w:t>
      </w:r>
      <w:proofErr w:type="gramStart"/>
      <w:r w:rsidRPr="00103DCE">
        <w:rPr>
          <w:rFonts w:ascii="Times New Roman" w:hAnsi="Times New Roman" w:cs="Times New Roman"/>
          <w:sz w:val="24"/>
          <w:szCs w:val="24"/>
        </w:rPr>
        <w:t>1.ВД.М.</w:t>
      </w:r>
      <w:proofErr w:type="gramEnd"/>
      <w:r w:rsidRPr="00103DCE">
        <w:rPr>
          <w:rFonts w:ascii="Times New Roman" w:hAnsi="Times New Roman" w:cs="Times New Roman"/>
          <w:sz w:val="24"/>
          <w:szCs w:val="24"/>
        </w:rPr>
        <w:t>1.8 Пакеты прикладных программ АЭС и авионики; Б1.ВД.М.1.9 Системы эксплуатационного контроля АЭС и авионики;</w:t>
      </w:r>
      <w:r w:rsidR="00AA235D">
        <w:rPr>
          <w:rFonts w:ascii="Times New Roman" w:hAnsi="Times New Roman" w:cs="Times New Roman"/>
          <w:sz w:val="24"/>
          <w:szCs w:val="24"/>
        </w:rPr>
        <w:t xml:space="preserve"> </w:t>
      </w:r>
      <w:r w:rsidRPr="00103DCE">
        <w:rPr>
          <w:rFonts w:ascii="Times New Roman" w:hAnsi="Times New Roman" w:cs="Times New Roman"/>
          <w:sz w:val="24"/>
          <w:szCs w:val="24"/>
        </w:rPr>
        <w:t>Б1.ВД.М.2.8 Пакеты прикладных программ АЭС и ПНК; Б1.ВД.М.2.9 Системы эксплуатационного контроля АЭС и ПНК;</w:t>
      </w:r>
      <w:r w:rsidR="00AA235D">
        <w:rPr>
          <w:rFonts w:ascii="Times New Roman" w:hAnsi="Times New Roman" w:cs="Times New Roman"/>
          <w:sz w:val="24"/>
          <w:szCs w:val="24"/>
        </w:rPr>
        <w:t xml:space="preserve"> </w:t>
      </w:r>
      <w:r w:rsidRPr="00103DCE">
        <w:rPr>
          <w:rFonts w:ascii="Times New Roman" w:hAnsi="Times New Roman" w:cs="Times New Roman"/>
          <w:sz w:val="24"/>
          <w:szCs w:val="24"/>
        </w:rPr>
        <w:t>Б2.ОП.П.1 Производственная 1. Научно-исследовательская работа</w:t>
      </w:r>
      <w:r w:rsidR="00AA235D">
        <w:rPr>
          <w:rFonts w:ascii="Times New Roman" w:hAnsi="Times New Roman" w:cs="Times New Roman"/>
          <w:sz w:val="24"/>
          <w:szCs w:val="24"/>
        </w:rPr>
        <w:t>.</w:t>
      </w:r>
    </w:p>
    <w:p w:rsidR="005739CA" w:rsidRPr="00166B2D" w:rsidRDefault="003B16A6" w:rsidP="00103DCE">
      <w:pPr>
        <w:spacing w:after="0" w:line="240" w:lineRule="auto"/>
        <w:ind w:firstLine="709"/>
        <w:jc w:val="both"/>
        <w:rPr>
          <w:rFonts w:ascii="Times New Roman" w:hAnsi="Times New Roman" w:cs="Times New Roman"/>
          <w:b/>
          <w:sz w:val="24"/>
          <w:szCs w:val="24"/>
        </w:rPr>
      </w:pPr>
      <w:r w:rsidRPr="003B16A6">
        <w:rPr>
          <w:rFonts w:ascii="Times New Roman" w:hAnsi="Times New Roman" w:cs="Times New Roman"/>
          <w:b/>
          <w:sz w:val="24"/>
          <w:szCs w:val="24"/>
        </w:rPr>
        <w:t>2.</w:t>
      </w:r>
      <w:r>
        <w:rPr>
          <w:rFonts w:ascii="Times New Roman" w:hAnsi="Times New Roman" w:cs="Times New Roman"/>
          <w:sz w:val="24"/>
          <w:szCs w:val="24"/>
        </w:rPr>
        <w:t> </w:t>
      </w:r>
      <w:r w:rsidR="005739CA" w:rsidRPr="00166B2D">
        <w:rPr>
          <w:rFonts w:ascii="Times New Roman" w:hAnsi="Times New Roman" w:cs="Times New Roman"/>
          <w:b/>
          <w:sz w:val="24"/>
          <w:szCs w:val="24"/>
        </w:rPr>
        <w:t>Объем учебной дисциплины, включая контактную работу обучающегося с преподавателем и самостоятельную работу обучающегося.</w:t>
      </w:r>
    </w:p>
    <w:p w:rsidR="005739CA" w:rsidRPr="001A376F" w:rsidRDefault="005739CA" w:rsidP="00166B2D">
      <w:pPr>
        <w:pStyle w:val="a5"/>
        <w:spacing w:after="0" w:line="240" w:lineRule="auto"/>
        <w:ind w:left="0" w:firstLine="709"/>
        <w:jc w:val="both"/>
        <w:rPr>
          <w:rFonts w:ascii="Times New Roman" w:hAnsi="Times New Roman" w:cs="Times New Roman"/>
          <w:sz w:val="24"/>
          <w:szCs w:val="24"/>
        </w:rPr>
      </w:pPr>
      <w:r w:rsidRPr="001A376F">
        <w:rPr>
          <w:rFonts w:ascii="Times New Roman" w:hAnsi="Times New Roman" w:cs="Times New Roman"/>
          <w:sz w:val="24"/>
          <w:szCs w:val="24"/>
        </w:rPr>
        <w:t xml:space="preserve">Общая трудоемкость учебной дисциплины составляет </w:t>
      </w:r>
      <w:r w:rsidR="00103DCE">
        <w:rPr>
          <w:rFonts w:ascii="Times New Roman" w:hAnsi="Times New Roman" w:cs="Times New Roman"/>
          <w:sz w:val="24"/>
          <w:szCs w:val="24"/>
        </w:rPr>
        <w:t>2</w:t>
      </w:r>
      <w:r w:rsidRPr="001A376F">
        <w:rPr>
          <w:rFonts w:ascii="Times New Roman" w:hAnsi="Times New Roman" w:cs="Times New Roman"/>
          <w:sz w:val="24"/>
          <w:szCs w:val="24"/>
        </w:rPr>
        <w:t xml:space="preserve"> зачетные единицы.</w:t>
      </w:r>
    </w:p>
    <w:p w:rsidR="003B16A6" w:rsidRDefault="003B16A6" w:rsidP="003B16A6">
      <w:pPr>
        <w:pStyle w:val="a5"/>
        <w:spacing w:after="0" w:line="240" w:lineRule="auto"/>
        <w:ind w:firstLine="709"/>
        <w:jc w:val="center"/>
        <w:rPr>
          <w:rFonts w:ascii="Times New Roman" w:eastAsia="Times New Roman" w:hAnsi="Times New Roman" w:cs="Times New Roman"/>
          <w:b/>
          <w:i/>
          <w:sz w:val="28"/>
          <w:szCs w:val="28"/>
          <w:lang w:eastAsia="ru-RU"/>
        </w:rPr>
      </w:pPr>
    </w:p>
    <w:p w:rsidR="00F47BD4" w:rsidRPr="003B16A6" w:rsidRDefault="00B03BBF" w:rsidP="00F47BD4">
      <w:pPr>
        <w:pStyle w:val="a5"/>
        <w:spacing w:after="0" w:line="240" w:lineRule="auto"/>
        <w:ind w:firstLine="709"/>
        <w:jc w:val="center"/>
        <w:rPr>
          <w:rFonts w:ascii="Times New Roman" w:hAnsi="Times New Roman" w:cs="Times New Roman"/>
          <w:sz w:val="28"/>
          <w:szCs w:val="28"/>
        </w:rPr>
      </w:pPr>
      <w:r w:rsidRPr="003B16A6">
        <w:rPr>
          <w:rFonts w:ascii="Times New Roman" w:eastAsia="Times New Roman" w:hAnsi="Times New Roman" w:cs="Times New Roman"/>
          <w:b/>
          <w:sz w:val="28"/>
          <w:szCs w:val="28"/>
          <w:lang w:eastAsia="ru-RU"/>
        </w:rPr>
        <w:t>Б1.ОД.4</w:t>
      </w:r>
      <w:r w:rsidRPr="006217DA">
        <w:rPr>
          <w:rFonts w:ascii="Times New Roman" w:eastAsia="Times New Roman" w:hAnsi="Times New Roman" w:cs="Times New Roman"/>
          <w:b/>
          <w:i/>
          <w:sz w:val="28"/>
          <w:szCs w:val="28"/>
          <w:lang w:eastAsia="ru-RU"/>
        </w:rPr>
        <w:t xml:space="preserve"> </w:t>
      </w:r>
      <w:r w:rsidR="00F47BD4" w:rsidRPr="00F47BD4">
        <w:rPr>
          <w:rFonts w:ascii="Times New Roman" w:eastAsia="Times New Roman" w:hAnsi="Times New Roman" w:cs="Times New Roman"/>
          <w:b/>
          <w:sz w:val="28"/>
          <w:szCs w:val="28"/>
          <w:lang w:eastAsia="ru-RU"/>
        </w:rPr>
        <w:t>Теоретические основы электротехнического оборудования воздушных судов</w:t>
      </w:r>
    </w:p>
    <w:p w:rsidR="00B03BBF" w:rsidRPr="006217DA" w:rsidRDefault="00F47BD4" w:rsidP="00F47BD4">
      <w:pPr>
        <w:pStyle w:val="a5"/>
        <w:spacing w:after="0" w:line="240" w:lineRule="auto"/>
        <w:ind w:left="1080" w:hanging="371"/>
        <w:jc w:val="both"/>
        <w:rPr>
          <w:rFonts w:ascii="Times New Roman" w:hAnsi="Times New Roman" w:cs="Times New Roman"/>
          <w:b/>
          <w:sz w:val="24"/>
          <w:szCs w:val="24"/>
        </w:rPr>
      </w:pPr>
      <w:r>
        <w:rPr>
          <w:rFonts w:ascii="Times New Roman" w:hAnsi="Times New Roman" w:cs="Times New Roman"/>
          <w:b/>
          <w:sz w:val="24"/>
          <w:szCs w:val="24"/>
        </w:rPr>
        <w:t>1. </w:t>
      </w:r>
      <w:r w:rsidR="00B03BBF" w:rsidRPr="006217DA">
        <w:rPr>
          <w:rFonts w:ascii="Times New Roman" w:hAnsi="Times New Roman" w:cs="Times New Roman"/>
          <w:b/>
          <w:sz w:val="24"/>
          <w:szCs w:val="24"/>
        </w:rPr>
        <w:t xml:space="preserve">Общие положения </w:t>
      </w:r>
    </w:p>
    <w:p w:rsidR="00F47BD4" w:rsidRPr="00F47BD4" w:rsidRDefault="00B03BBF" w:rsidP="00F47BD4">
      <w:pPr>
        <w:spacing w:after="0" w:line="240" w:lineRule="auto"/>
        <w:ind w:firstLine="709"/>
        <w:jc w:val="both"/>
        <w:rPr>
          <w:rFonts w:ascii="Times New Roman" w:eastAsia="Times New Roman" w:hAnsi="Times New Roman" w:cs="Times New Roman"/>
          <w:sz w:val="24"/>
          <w:szCs w:val="24"/>
        </w:rPr>
      </w:pPr>
      <w:r w:rsidRPr="006217DA">
        <w:rPr>
          <w:rFonts w:ascii="Times New Roman" w:hAnsi="Times New Roman" w:cs="Times New Roman"/>
          <w:bCs/>
          <w:caps/>
          <w:sz w:val="24"/>
          <w:szCs w:val="24"/>
        </w:rPr>
        <w:t>1.1.</w:t>
      </w:r>
      <w:r w:rsidRPr="006217DA">
        <w:rPr>
          <w:rFonts w:ascii="Times New Roman" w:eastAsia="Times New Roman" w:hAnsi="Times New Roman" w:cs="Times New Roman"/>
          <w:sz w:val="24"/>
          <w:szCs w:val="24"/>
          <w:lang w:eastAsia="ru-RU"/>
        </w:rPr>
        <w:t xml:space="preserve"> </w:t>
      </w:r>
      <w:r w:rsidR="00F47BD4" w:rsidRPr="00F47BD4">
        <w:rPr>
          <w:rFonts w:ascii="Times New Roman" w:eastAsia="Times New Roman" w:hAnsi="Times New Roman" w:cs="Times New Roman"/>
          <w:sz w:val="24"/>
          <w:szCs w:val="24"/>
        </w:rPr>
        <w:t>Цель освоения дисциплины</w:t>
      </w:r>
      <w:r w:rsidR="00F47BD4">
        <w:rPr>
          <w:rFonts w:ascii="Times New Roman" w:eastAsia="Times New Roman" w:hAnsi="Times New Roman" w:cs="Times New Roman"/>
          <w:sz w:val="24"/>
          <w:szCs w:val="24"/>
        </w:rPr>
        <w:t xml:space="preserve"> ф</w:t>
      </w:r>
      <w:r w:rsidR="00F47BD4" w:rsidRPr="00F47BD4">
        <w:rPr>
          <w:rFonts w:ascii="Times New Roman" w:eastAsia="Times New Roman" w:hAnsi="Times New Roman" w:cs="Times New Roman"/>
          <w:sz w:val="24"/>
          <w:szCs w:val="24"/>
        </w:rPr>
        <w:t>ормирование знаний студентов направления 25.04.02 – Техническая эксплуатация авиационных электросистем и пилотажно-навигационных комплексов, необходимых для понимания физических основ функционирования, используемых в гражданской авиации электрифицированных систем и авионики, принципов построения, анализа режимов работы и их грамотной эксплуатации.</w:t>
      </w:r>
    </w:p>
    <w:p w:rsidR="00F47BD4" w:rsidRPr="00F47BD4" w:rsidRDefault="00F47BD4" w:rsidP="00F47BD4">
      <w:pPr>
        <w:spacing w:after="0" w:line="240" w:lineRule="auto"/>
        <w:ind w:firstLine="709"/>
        <w:jc w:val="both"/>
        <w:rPr>
          <w:rFonts w:ascii="Times New Roman" w:eastAsia="Times New Roman" w:hAnsi="Times New Roman" w:cs="Times New Roman"/>
          <w:iCs/>
          <w:sz w:val="24"/>
          <w:szCs w:val="24"/>
        </w:rPr>
      </w:pPr>
      <w:r>
        <w:rPr>
          <w:rFonts w:ascii="Times New Roman" w:eastAsia="Times New Roman" w:hAnsi="Times New Roman" w:cs="Times New Roman"/>
          <w:sz w:val="24"/>
          <w:szCs w:val="24"/>
        </w:rPr>
        <w:t>Задачи изучения дисциплины п</w:t>
      </w:r>
      <w:r w:rsidRPr="00F47BD4">
        <w:rPr>
          <w:rFonts w:ascii="Times New Roman" w:eastAsia="Times New Roman" w:hAnsi="Times New Roman" w:cs="Times New Roman"/>
          <w:iCs/>
          <w:sz w:val="24"/>
          <w:szCs w:val="24"/>
        </w:rPr>
        <w:t>риобретение знаний основных физических процессов и законов, на которых основана работа современного электрооборудования воздушных судов, а именно основы электротехники, электроники и электрических машин, овладение методами расчета различных электротехнических систем и объектов, анализа их режимов работы, а также практическими приемами безопасной работы с ними в процессе эксплуатации.</w:t>
      </w:r>
    </w:p>
    <w:p w:rsidR="00F47BD4" w:rsidRPr="00F47BD4" w:rsidRDefault="00F47BD4" w:rsidP="00F47BD4">
      <w:pPr>
        <w:widowControl w:val="0"/>
        <w:spacing w:after="0" w:line="240" w:lineRule="auto"/>
        <w:ind w:firstLine="709"/>
        <w:jc w:val="both"/>
        <w:rPr>
          <w:rFonts w:ascii="Times New Roman" w:eastAsia="Times New Roman" w:hAnsi="Times New Roman" w:cs="Times New Roman"/>
          <w:sz w:val="24"/>
          <w:szCs w:val="24"/>
        </w:rPr>
      </w:pPr>
      <w:r w:rsidRPr="00F47BD4">
        <w:rPr>
          <w:rFonts w:ascii="Times New Roman" w:eastAsia="Times New Roman" w:hAnsi="Times New Roman" w:cs="Times New Roman"/>
          <w:sz w:val="24"/>
          <w:szCs w:val="24"/>
        </w:rPr>
        <w:t>Компетенции обучающегося, формируемые в результате освоения дисциплины, наименование индикатора достижения, результаты обучения.</w:t>
      </w:r>
    </w:p>
    <w:p w:rsidR="00F47BD4" w:rsidRPr="00F47BD4" w:rsidRDefault="00F47BD4" w:rsidP="00F47BD4">
      <w:pPr>
        <w:widowControl w:val="0"/>
        <w:spacing w:after="0" w:line="240" w:lineRule="auto"/>
        <w:ind w:firstLine="709"/>
        <w:jc w:val="both"/>
        <w:rPr>
          <w:rFonts w:ascii="Times New Roman" w:eastAsia="Times New Roman" w:hAnsi="Times New Roman" w:cs="Times New Roman"/>
          <w:sz w:val="24"/>
          <w:szCs w:val="24"/>
        </w:rPr>
      </w:pPr>
      <w:r w:rsidRPr="00F47BD4">
        <w:rPr>
          <w:rFonts w:ascii="Times New Roman" w:eastAsia="Times New Roman" w:hAnsi="Times New Roman" w:cs="Times New Roman"/>
          <w:bCs/>
          <w:sz w:val="24"/>
          <w:szCs w:val="24"/>
        </w:rPr>
        <w:t xml:space="preserve">ОПК-3 </w:t>
      </w:r>
      <w:r w:rsidRPr="00F47BD4">
        <w:rPr>
          <w:rFonts w:ascii="Times New Roman" w:eastAsia="Times New Roman" w:hAnsi="Times New Roman" w:cs="Times New Roman"/>
          <w:sz w:val="24"/>
          <w:szCs w:val="24"/>
        </w:rPr>
        <w:t>Способен применять математический аппарат и методы математической статистики для формализации процессов функционирования сложных организационно-технических систем.</w:t>
      </w:r>
    </w:p>
    <w:p w:rsidR="00F47BD4" w:rsidRPr="00F47BD4" w:rsidRDefault="00F47BD4" w:rsidP="00F47BD4">
      <w:pPr>
        <w:widowControl w:val="0"/>
        <w:spacing w:after="0" w:line="240" w:lineRule="auto"/>
        <w:ind w:firstLine="709"/>
        <w:jc w:val="both"/>
        <w:rPr>
          <w:rFonts w:ascii="Times New Roman" w:eastAsia="Times New Roman" w:hAnsi="Times New Roman" w:cs="Times New Roman"/>
          <w:bCs/>
          <w:sz w:val="24"/>
          <w:szCs w:val="24"/>
        </w:rPr>
      </w:pPr>
      <w:r w:rsidRPr="00F47BD4">
        <w:rPr>
          <w:rFonts w:ascii="Times New Roman" w:eastAsia="Calibri" w:hAnsi="Times New Roman" w:cs="Times New Roman"/>
          <w:sz w:val="24"/>
          <w:szCs w:val="24"/>
        </w:rPr>
        <w:t>ИД-3</w:t>
      </w:r>
      <w:r w:rsidRPr="00F47BD4">
        <w:rPr>
          <w:rFonts w:ascii="Times New Roman" w:eastAsia="Calibri" w:hAnsi="Times New Roman" w:cs="Times New Roman"/>
          <w:sz w:val="24"/>
          <w:szCs w:val="24"/>
          <w:vertAlign w:val="subscript"/>
        </w:rPr>
        <w:t>ОПК-3 </w:t>
      </w:r>
      <w:r w:rsidRPr="00F47BD4">
        <w:rPr>
          <w:rFonts w:ascii="Times New Roman" w:eastAsia="Calibri" w:hAnsi="Times New Roman" w:cs="Times New Roman"/>
          <w:sz w:val="24"/>
          <w:szCs w:val="24"/>
        </w:rPr>
        <w:t>Применять современные методы расчета электрических схем замещения бортового оборудования;</w:t>
      </w:r>
    </w:p>
    <w:p w:rsidR="00F47BD4" w:rsidRPr="00F47BD4" w:rsidRDefault="00F47BD4" w:rsidP="00F47BD4">
      <w:pPr>
        <w:widowControl w:val="0"/>
        <w:spacing w:after="0" w:line="240" w:lineRule="auto"/>
        <w:ind w:firstLine="709"/>
        <w:jc w:val="both"/>
        <w:rPr>
          <w:rFonts w:ascii="Times New Roman" w:eastAsia="Times New Roman" w:hAnsi="Times New Roman" w:cs="Times New Roman"/>
          <w:bCs/>
          <w:sz w:val="24"/>
          <w:szCs w:val="24"/>
        </w:rPr>
      </w:pPr>
      <w:r w:rsidRPr="00F47BD4">
        <w:rPr>
          <w:rFonts w:ascii="Times New Roman" w:eastAsia="Times New Roman" w:hAnsi="Times New Roman" w:cs="Times New Roman"/>
          <w:bCs/>
          <w:sz w:val="24"/>
          <w:szCs w:val="24"/>
        </w:rPr>
        <w:t>Результаты обучения:</w:t>
      </w:r>
    </w:p>
    <w:p w:rsidR="00AA235D" w:rsidRDefault="00F47BD4" w:rsidP="00F47BD4">
      <w:pPr>
        <w:widowControl w:val="0"/>
        <w:spacing w:after="0" w:line="240" w:lineRule="auto"/>
        <w:ind w:firstLine="709"/>
        <w:jc w:val="both"/>
        <w:rPr>
          <w:rFonts w:ascii="TimesNewRomanPS-BoldMT" w:eastAsia="Times New Roman" w:hAnsi="TimesNewRomanPS-BoldMT" w:cs="TimesNewRomanPS-BoldMT"/>
          <w:sz w:val="24"/>
          <w:szCs w:val="24"/>
        </w:rPr>
      </w:pPr>
      <w:r w:rsidRPr="00F47BD4">
        <w:rPr>
          <w:rFonts w:ascii="TimesNewRomanPS-BoldMT" w:eastAsia="Times New Roman" w:hAnsi="TimesNewRomanPS-BoldMT" w:cs="TimesNewRomanPS-BoldMT"/>
          <w:bCs/>
          <w:sz w:val="24"/>
          <w:szCs w:val="24"/>
        </w:rPr>
        <w:t>знать</w:t>
      </w:r>
      <w:r w:rsidRPr="00F47BD4">
        <w:rPr>
          <w:rFonts w:ascii="TimesNewRomanPS-BoldMT" w:eastAsia="Times New Roman" w:hAnsi="TimesNewRomanPS-BoldMT" w:cs="TimesNewRomanPS-BoldMT"/>
          <w:sz w:val="24"/>
          <w:szCs w:val="24"/>
        </w:rPr>
        <w:t xml:space="preserve">: </w:t>
      </w:r>
    </w:p>
    <w:p w:rsidR="00F47BD4" w:rsidRPr="00F47BD4" w:rsidRDefault="00F47BD4" w:rsidP="00F47BD4">
      <w:pPr>
        <w:widowControl w:val="0"/>
        <w:spacing w:after="0" w:line="240" w:lineRule="auto"/>
        <w:ind w:firstLine="709"/>
        <w:jc w:val="both"/>
        <w:rPr>
          <w:rFonts w:ascii="Times New Roman" w:eastAsia="Times New Roman" w:hAnsi="Times New Roman" w:cs="Times New Roman"/>
          <w:bCs/>
          <w:sz w:val="24"/>
          <w:szCs w:val="24"/>
        </w:rPr>
      </w:pPr>
      <w:r w:rsidRPr="00F47BD4">
        <w:rPr>
          <w:rFonts w:ascii="Times New Roman" w:eastAsia="Times New Roman" w:hAnsi="Times New Roman" w:cs="Times New Roman"/>
          <w:bCs/>
          <w:sz w:val="24"/>
          <w:szCs w:val="24"/>
        </w:rPr>
        <w:t>ОПК-3.1.5 – современные методы расчета электрических схем замещения;</w:t>
      </w:r>
    </w:p>
    <w:p w:rsidR="00F47BD4" w:rsidRPr="00F47BD4" w:rsidRDefault="00F47BD4" w:rsidP="00F47BD4">
      <w:pPr>
        <w:widowControl w:val="0"/>
        <w:spacing w:after="0" w:line="240" w:lineRule="auto"/>
        <w:ind w:firstLine="709"/>
        <w:jc w:val="both"/>
        <w:rPr>
          <w:rFonts w:ascii="Times New Roman" w:eastAsia="Times New Roman" w:hAnsi="Times New Roman" w:cs="Times New Roman"/>
          <w:bCs/>
          <w:sz w:val="24"/>
          <w:szCs w:val="24"/>
        </w:rPr>
      </w:pPr>
      <w:r w:rsidRPr="00F47BD4">
        <w:rPr>
          <w:rFonts w:ascii="Times New Roman" w:eastAsia="Times New Roman" w:hAnsi="Times New Roman" w:cs="Times New Roman"/>
          <w:bCs/>
          <w:sz w:val="24"/>
          <w:szCs w:val="24"/>
        </w:rPr>
        <w:t>ОПК-3.1.6 – предельные свойства и состояния элементов и электрических схем замещения;</w:t>
      </w:r>
    </w:p>
    <w:p w:rsidR="00AA235D" w:rsidRDefault="00F47BD4" w:rsidP="00F47BD4">
      <w:pPr>
        <w:autoSpaceDE w:val="0"/>
        <w:autoSpaceDN w:val="0"/>
        <w:adjustRightInd w:val="0"/>
        <w:spacing w:after="0" w:line="240" w:lineRule="auto"/>
        <w:ind w:firstLine="709"/>
        <w:jc w:val="both"/>
        <w:rPr>
          <w:rFonts w:ascii="TimesNewRomanPS-BoldMT" w:eastAsia="Times New Roman" w:hAnsi="TimesNewRomanPS-BoldMT" w:cs="TimesNewRomanPS-BoldMT"/>
          <w:bCs/>
          <w:sz w:val="24"/>
          <w:szCs w:val="24"/>
        </w:rPr>
      </w:pPr>
      <w:r w:rsidRPr="00F47BD4">
        <w:rPr>
          <w:rFonts w:ascii="TimesNewRomanPS-BoldMT" w:eastAsia="Times New Roman" w:hAnsi="TimesNewRomanPS-BoldMT" w:cs="TimesNewRomanPS-BoldMT"/>
          <w:bCs/>
          <w:sz w:val="24"/>
          <w:szCs w:val="24"/>
        </w:rPr>
        <w:t xml:space="preserve">уметь: </w:t>
      </w:r>
    </w:p>
    <w:p w:rsidR="00F47BD4" w:rsidRPr="00F47BD4" w:rsidRDefault="00F47BD4" w:rsidP="00F47BD4">
      <w:pPr>
        <w:autoSpaceDE w:val="0"/>
        <w:autoSpaceDN w:val="0"/>
        <w:adjustRightInd w:val="0"/>
        <w:spacing w:after="0" w:line="240" w:lineRule="auto"/>
        <w:ind w:firstLine="709"/>
        <w:jc w:val="both"/>
        <w:rPr>
          <w:rFonts w:ascii="TimesNewRomanPS-BoldMT" w:eastAsia="Times New Roman" w:hAnsi="TimesNewRomanPS-BoldMT" w:cs="TimesNewRomanPS-BoldMT"/>
          <w:bCs/>
          <w:iCs/>
          <w:sz w:val="24"/>
          <w:szCs w:val="24"/>
        </w:rPr>
      </w:pPr>
      <w:r w:rsidRPr="00F47BD4">
        <w:rPr>
          <w:rFonts w:ascii="Times New Roman" w:eastAsia="Times New Roman" w:hAnsi="Times New Roman" w:cs="Times New Roman"/>
          <w:bCs/>
          <w:sz w:val="24"/>
          <w:szCs w:val="24"/>
        </w:rPr>
        <w:t xml:space="preserve">ОПК-3.2.4 </w:t>
      </w:r>
      <w:r w:rsidRPr="00F47BD4">
        <w:rPr>
          <w:rFonts w:ascii="TimesNewRomanPS-BoldMT" w:eastAsia="Times New Roman" w:hAnsi="TimesNewRomanPS-BoldMT" w:cs="TimesNewRomanPS-BoldMT"/>
          <w:bCs/>
          <w:sz w:val="24"/>
          <w:szCs w:val="24"/>
        </w:rPr>
        <w:t>– получать аналитические выражения для расчета токов и напряжений в электрической цепи</w:t>
      </w:r>
      <w:r w:rsidRPr="00F47BD4">
        <w:rPr>
          <w:rFonts w:ascii="TimesNewRomanPS-BoldMT" w:eastAsia="Times New Roman" w:hAnsi="TimesNewRomanPS-BoldMT" w:cs="TimesNewRomanPS-BoldMT"/>
          <w:bCs/>
          <w:iCs/>
          <w:sz w:val="24"/>
          <w:szCs w:val="24"/>
        </w:rPr>
        <w:t>;</w:t>
      </w:r>
    </w:p>
    <w:p w:rsidR="00AA235D" w:rsidRDefault="00F47BD4" w:rsidP="00F47BD4">
      <w:pPr>
        <w:autoSpaceDE w:val="0"/>
        <w:autoSpaceDN w:val="0"/>
        <w:adjustRightInd w:val="0"/>
        <w:spacing w:after="0" w:line="240" w:lineRule="auto"/>
        <w:ind w:firstLine="709"/>
        <w:jc w:val="both"/>
        <w:rPr>
          <w:rFonts w:ascii="TimesNewRomanPS-BoldMT" w:eastAsia="Times New Roman" w:hAnsi="TimesNewRomanPS-BoldMT" w:cs="TimesNewRomanPS-BoldMT"/>
          <w:bCs/>
          <w:sz w:val="24"/>
          <w:szCs w:val="24"/>
        </w:rPr>
      </w:pPr>
      <w:r w:rsidRPr="00F47BD4">
        <w:rPr>
          <w:rFonts w:ascii="TimesNewRomanPS-BoldMT" w:eastAsia="Times New Roman" w:hAnsi="TimesNewRomanPS-BoldMT" w:cs="TimesNewRomanPS-BoldMT"/>
          <w:bCs/>
          <w:sz w:val="24"/>
          <w:szCs w:val="24"/>
        </w:rPr>
        <w:t xml:space="preserve">владеть: </w:t>
      </w:r>
    </w:p>
    <w:p w:rsidR="00F47BD4" w:rsidRPr="00F47BD4" w:rsidRDefault="00F47BD4" w:rsidP="00F47BD4">
      <w:pPr>
        <w:autoSpaceDE w:val="0"/>
        <w:autoSpaceDN w:val="0"/>
        <w:adjustRightInd w:val="0"/>
        <w:spacing w:after="0" w:line="240" w:lineRule="auto"/>
        <w:ind w:firstLine="709"/>
        <w:jc w:val="both"/>
        <w:rPr>
          <w:rFonts w:ascii="TimesNewRomanPS-BoldMT" w:eastAsia="Times New Roman" w:hAnsi="TimesNewRomanPS-BoldMT" w:cs="TimesNewRomanPS-BoldMT"/>
          <w:bCs/>
          <w:iCs/>
          <w:sz w:val="24"/>
          <w:szCs w:val="24"/>
        </w:rPr>
      </w:pPr>
      <w:r w:rsidRPr="00F47BD4">
        <w:rPr>
          <w:rFonts w:ascii="TimesNewRomanPS-BoldMT" w:eastAsia="Times New Roman" w:hAnsi="TimesNewRomanPS-BoldMT" w:cs="TimesNewRomanPS-BoldMT"/>
          <w:bCs/>
          <w:sz w:val="24"/>
          <w:szCs w:val="24"/>
        </w:rPr>
        <w:t xml:space="preserve">ОПК-3.3.3 – навыками </w:t>
      </w:r>
      <w:r w:rsidRPr="00F47BD4">
        <w:rPr>
          <w:rFonts w:ascii="TimesNewRomanPS-BoldMT" w:eastAsia="Times New Roman" w:hAnsi="TimesNewRomanPS-BoldMT" w:cs="TimesNewRomanPS-BoldMT"/>
          <w:bCs/>
          <w:iCs/>
          <w:sz w:val="24"/>
          <w:szCs w:val="24"/>
        </w:rPr>
        <w:t>проведения экспериментальных исследований электрических схем замещения;</w:t>
      </w:r>
    </w:p>
    <w:p w:rsidR="00F47BD4" w:rsidRPr="00F47BD4" w:rsidRDefault="00F47BD4" w:rsidP="00F47BD4">
      <w:pPr>
        <w:widowControl w:val="0"/>
        <w:spacing w:after="0" w:line="240" w:lineRule="auto"/>
        <w:ind w:firstLine="709"/>
        <w:jc w:val="both"/>
        <w:rPr>
          <w:rFonts w:ascii="Times New Roman" w:eastAsia="Times New Roman" w:hAnsi="Times New Roman" w:cs="Times New Roman"/>
          <w:bCs/>
          <w:sz w:val="24"/>
          <w:szCs w:val="24"/>
        </w:rPr>
      </w:pPr>
      <w:r w:rsidRPr="00F47BD4">
        <w:rPr>
          <w:rFonts w:ascii="Times New Roman" w:eastAsia="Calibri" w:hAnsi="Times New Roman" w:cs="Times New Roman"/>
          <w:sz w:val="24"/>
          <w:szCs w:val="24"/>
        </w:rPr>
        <w:t>ИД-4</w:t>
      </w:r>
      <w:r w:rsidRPr="00F47BD4">
        <w:rPr>
          <w:rFonts w:ascii="Times New Roman" w:eastAsia="Calibri" w:hAnsi="Times New Roman" w:cs="Times New Roman"/>
          <w:sz w:val="24"/>
          <w:szCs w:val="24"/>
          <w:vertAlign w:val="subscript"/>
        </w:rPr>
        <w:t>ОПК-3</w:t>
      </w:r>
      <w:r w:rsidRPr="00F47BD4">
        <w:rPr>
          <w:rFonts w:ascii="Times New Roman" w:eastAsia="Calibri" w:hAnsi="Times New Roman" w:cs="Times New Roman"/>
          <w:sz w:val="24"/>
          <w:szCs w:val="24"/>
        </w:rPr>
        <w:t> Использовать обобщенные законы электромеханического преобразования энергии для анализа перспективных авиационных электрических машин.</w:t>
      </w:r>
    </w:p>
    <w:p w:rsidR="00F47BD4" w:rsidRPr="00F47BD4" w:rsidRDefault="00F47BD4" w:rsidP="00F47BD4">
      <w:pPr>
        <w:widowControl w:val="0"/>
        <w:spacing w:after="0" w:line="240" w:lineRule="auto"/>
        <w:ind w:firstLine="709"/>
        <w:jc w:val="both"/>
        <w:rPr>
          <w:rFonts w:ascii="Times New Roman" w:eastAsia="Times New Roman" w:hAnsi="Times New Roman" w:cs="Times New Roman"/>
          <w:bCs/>
          <w:sz w:val="24"/>
          <w:szCs w:val="24"/>
        </w:rPr>
      </w:pPr>
      <w:r w:rsidRPr="00F47BD4">
        <w:rPr>
          <w:rFonts w:ascii="Times New Roman" w:eastAsia="Times New Roman" w:hAnsi="Times New Roman" w:cs="Times New Roman"/>
          <w:bCs/>
          <w:sz w:val="24"/>
          <w:szCs w:val="24"/>
        </w:rPr>
        <w:t>Результаты обучения:</w:t>
      </w:r>
    </w:p>
    <w:p w:rsidR="00F47BD4" w:rsidRPr="00F47BD4" w:rsidRDefault="00F47BD4" w:rsidP="00F47BD4">
      <w:pPr>
        <w:autoSpaceDE w:val="0"/>
        <w:autoSpaceDN w:val="0"/>
        <w:adjustRightInd w:val="0"/>
        <w:spacing w:after="0" w:line="240" w:lineRule="auto"/>
        <w:ind w:firstLine="709"/>
        <w:jc w:val="both"/>
        <w:rPr>
          <w:rFonts w:ascii="TimesNewRomanPS-BoldMT" w:eastAsia="Times New Roman" w:hAnsi="TimesNewRomanPS-BoldMT" w:cs="TimesNewRomanPS-BoldMT"/>
          <w:sz w:val="24"/>
          <w:szCs w:val="24"/>
        </w:rPr>
      </w:pPr>
      <w:r w:rsidRPr="00F47BD4">
        <w:rPr>
          <w:rFonts w:ascii="TimesNewRomanPS-BoldMT" w:eastAsia="Times New Roman" w:hAnsi="TimesNewRomanPS-BoldMT" w:cs="TimesNewRomanPS-BoldMT"/>
          <w:bCs/>
          <w:sz w:val="24"/>
          <w:szCs w:val="24"/>
        </w:rPr>
        <w:t>знать</w:t>
      </w:r>
      <w:r w:rsidRPr="00F47BD4">
        <w:rPr>
          <w:rFonts w:ascii="TimesNewRomanPS-BoldMT" w:eastAsia="Times New Roman" w:hAnsi="TimesNewRomanPS-BoldMT" w:cs="TimesNewRomanPS-BoldMT"/>
          <w:sz w:val="24"/>
          <w:szCs w:val="24"/>
        </w:rPr>
        <w:t xml:space="preserve">: </w:t>
      </w:r>
    </w:p>
    <w:p w:rsidR="00F47BD4" w:rsidRPr="00F47BD4" w:rsidRDefault="00F47BD4" w:rsidP="00F47BD4">
      <w:pPr>
        <w:autoSpaceDE w:val="0"/>
        <w:autoSpaceDN w:val="0"/>
        <w:adjustRightInd w:val="0"/>
        <w:spacing w:after="0" w:line="240" w:lineRule="auto"/>
        <w:ind w:firstLine="709"/>
        <w:jc w:val="both"/>
        <w:rPr>
          <w:rFonts w:ascii="TimesNewRomanPS-BoldMT" w:eastAsia="Times New Roman" w:hAnsi="TimesNewRomanPS-BoldMT" w:cs="TimesNewRomanPS-BoldMT"/>
          <w:bCs/>
          <w:sz w:val="24"/>
          <w:szCs w:val="24"/>
        </w:rPr>
      </w:pPr>
      <w:r w:rsidRPr="00F47BD4">
        <w:rPr>
          <w:rFonts w:ascii="TimesNewRomanPS-BoldMT" w:eastAsia="Times New Roman" w:hAnsi="TimesNewRomanPS-BoldMT" w:cs="TimesNewRomanPS-BoldMT"/>
          <w:bCs/>
          <w:sz w:val="24"/>
          <w:szCs w:val="24"/>
        </w:rPr>
        <w:lastRenderedPageBreak/>
        <w:t>ОПК-3.1.7 – конструкции, принципы работы современных и перспективных типов электрических машин;</w:t>
      </w:r>
    </w:p>
    <w:p w:rsidR="00F47BD4" w:rsidRPr="00F47BD4" w:rsidRDefault="00F47BD4" w:rsidP="00F47BD4">
      <w:pPr>
        <w:autoSpaceDE w:val="0"/>
        <w:autoSpaceDN w:val="0"/>
        <w:adjustRightInd w:val="0"/>
        <w:spacing w:after="0" w:line="240" w:lineRule="auto"/>
        <w:ind w:firstLine="709"/>
        <w:jc w:val="both"/>
        <w:rPr>
          <w:rFonts w:ascii="TimesNewRomanPS-BoldMT" w:eastAsia="Times New Roman" w:hAnsi="TimesNewRomanPS-BoldMT" w:cs="TimesNewRomanPS-BoldMT"/>
          <w:bCs/>
          <w:sz w:val="24"/>
          <w:szCs w:val="24"/>
        </w:rPr>
      </w:pPr>
      <w:r w:rsidRPr="00F47BD4">
        <w:rPr>
          <w:rFonts w:ascii="TimesNewRomanPS-BoldMT" w:eastAsia="Times New Roman" w:hAnsi="TimesNewRomanPS-BoldMT" w:cs="TimesNewRomanPS-BoldMT"/>
          <w:bCs/>
          <w:sz w:val="24"/>
          <w:szCs w:val="24"/>
        </w:rPr>
        <w:t>ОПК-3.1.8 – общие физические принципы функционирования электрических машин различной конструкции;</w:t>
      </w:r>
    </w:p>
    <w:p w:rsidR="00F47BD4" w:rsidRPr="00F47BD4" w:rsidRDefault="00F47BD4" w:rsidP="00F47BD4">
      <w:pPr>
        <w:autoSpaceDE w:val="0"/>
        <w:autoSpaceDN w:val="0"/>
        <w:adjustRightInd w:val="0"/>
        <w:spacing w:after="0" w:line="240" w:lineRule="auto"/>
        <w:ind w:firstLine="709"/>
        <w:jc w:val="both"/>
        <w:rPr>
          <w:rFonts w:ascii="TimesNewRomanPS-BoldMT" w:eastAsia="Times New Roman" w:hAnsi="TimesNewRomanPS-BoldMT" w:cs="TimesNewRomanPS-BoldMT"/>
          <w:bCs/>
          <w:sz w:val="24"/>
          <w:szCs w:val="24"/>
        </w:rPr>
      </w:pPr>
      <w:r w:rsidRPr="00F47BD4">
        <w:rPr>
          <w:rFonts w:ascii="TimesNewRomanPS-BoldMT" w:eastAsia="Times New Roman" w:hAnsi="TimesNewRomanPS-BoldMT" w:cs="TimesNewRomanPS-BoldMT"/>
          <w:bCs/>
          <w:sz w:val="24"/>
          <w:szCs w:val="24"/>
        </w:rPr>
        <w:t xml:space="preserve">уметь: </w:t>
      </w:r>
    </w:p>
    <w:p w:rsidR="00F47BD4" w:rsidRPr="00F47BD4" w:rsidRDefault="00F47BD4" w:rsidP="00F47BD4">
      <w:pPr>
        <w:autoSpaceDE w:val="0"/>
        <w:autoSpaceDN w:val="0"/>
        <w:adjustRightInd w:val="0"/>
        <w:spacing w:after="0" w:line="240" w:lineRule="auto"/>
        <w:ind w:firstLine="709"/>
        <w:jc w:val="both"/>
        <w:rPr>
          <w:rFonts w:ascii="TimesNewRomanPS-BoldMT" w:eastAsia="Times New Roman" w:hAnsi="TimesNewRomanPS-BoldMT" w:cs="TimesNewRomanPS-BoldMT"/>
          <w:bCs/>
          <w:iCs/>
          <w:sz w:val="24"/>
          <w:szCs w:val="24"/>
        </w:rPr>
      </w:pPr>
      <w:r w:rsidRPr="00F47BD4">
        <w:rPr>
          <w:rFonts w:ascii="Times New Roman" w:eastAsia="Times New Roman" w:hAnsi="Times New Roman" w:cs="Times New Roman"/>
          <w:bCs/>
          <w:sz w:val="24"/>
          <w:szCs w:val="24"/>
        </w:rPr>
        <w:t>ОПК-3.2.5</w:t>
      </w:r>
      <w:r w:rsidRPr="00F47BD4">
        <w:rPr>
          <w:rFonts w:ascii="TimesNewRomanPS-BoldMT" w:eastAsia="Times New Roman" w:hAnsi="TimesNewRomanPS-BoldMT" w:cs="TimesNewRomanPS-BoldMT"/>
          <w:bCs/>
          <w:sz w:val="24"/>
          <w:szCs w:val="24"/>
        </w:rPr>
        <w:t xml:space="preserve"> – анализировать режимы работы электрических машин, их параметры и характеристики</w:t>
      </w:r>
      <w:r w:rsidRPr="00F47BD4">
        <w:rPr>
          <w:rFonts w:ascii="TimesNewRomanPS-BoldMT" w:eastAsia="Times New Roman" w:hAnsi="TimesNewRomanPS-BoldMT" w:cs="TimesNewRomanPS-BoldMT"/>
          <w:bCs/>
          <w:iCs/>
          <w:sz w:val="24"/>
          <w:szCs w:val="24"/>
        </w:rPr>
        <w:t>;</w:t>
      </w:r>
    </w:p>
    <w:p w:rsidR="00F47BD4" w:rsidRPr="00F47BD4" w:rsidRDefault="00F47BD4" w:rsidP="00F47BD4">
      <w:pPr>
        <w:autoSpaceDE w:val="0"/>
        <w:autoSpaceDN w:val="0"/>
        <w:adjustRightInd w:val="0"/>
        <w:spacing w:after="0" w:line="240" w:lineRule="auto"/>
        <w:ind w:firstLine="709"/>
        <w:jc w:val="both"/>
        <w:rPr>
          <w:rFonts w:ascii="TimesNewRomanPS-BoldMT" w:eastAsia="Times New Roman" w:hAnsi="TimesNewRomanPS-BoldMT" w:cs="TimesNewRomanPS-BoldMT"/>
          <w:bCs/>
          <w:sz w:val="24"/>
          <w:szCs w:val="24"/>
        </w:rPr>
      </w:pPr>
      <w:r w:rsidRPr="00F47BD4">
        <w:rPr>
          <w:rFonts w:ascii="TimesNewRomanPS-BoldMT" w:eastAsia="Times New Roman" w:hAnsi="TimesNewRomanPS-BoldMT" w:cs="TimesNewRomanPS-BoldMT"/>
          <w:bCs/>
          <w:sz w:val="24"/>
          <w:szCs w:val="24"/>
        </w:rPr>
        <w:t xml:space="preserve">владеть: </w:t>
      </w:r>
    </w:p>
    <w:p w:rsidR="00F47BD4" w:rsidRPr="00F47BD4" w:rsidRDefault="00F47BD4" w:rsidP="00F47BD4">
      <w:pPr>
        <w:autoSpaceDE w:val="0"/>
        <w:autoSpaceDN w:val="0"/>
        <w:adjustRightInd w:val="0"/>
        <w:spacing w:after="0" w:line="240" w:lineRule="auto"/>
        <w:ind w:firstLine="709"/>
        <w:jc w:val="both"/>
        <w:rPr>
          <w:rFonts w:ascii="TimesNewRomanPS-BoldMT" w:eastAsia="Times New Roman" w:hAnsi="TimesNewRomanPS-BoldMT" w:cs="TimesNewRomanPS-BoldMT"/>
          <w:bCs/>
          <w:iCs/>
          <w:sz w:val="24"/>
          <w:szCs w:val="24"/>
        </w:rPr>
      </w:pPr>
      <w:r w:rsidRPr="00F47BD4">
        <w:rPr>
          <w:rFonts w:ascii="TimesNewRomanPS-BoldMT" w:eastAsia="Times New Roman" w:hAnsi="TimesNewRomanPS-BoldMT" w:cs="TimesNewRomanPS-BoldMT"/>
          <w:bCs/>
          <w:sz w:val="24"/>
          <w:szCs w:val="24"/>
        </w:rPr>
        <w:t>ОПК-3.3.4 –</w:t>
      </w:r>
      <w:r w:rsidRPr="00F47BD4">
        <w:rPr>
          <w:rFonts w:ascii="Calibri" w:eastAsia="Calibri" w:hAnsi="Calibri" w:cs="Times New Roman"/>
          <w:sz w:val="24"/>
          <w:szCs w:val="24"/>
        </w:rPr>
        <w:t xml:space="preserve"> </w:t>
      </w:r>
      <w:r w:rsidRPr="00F47BD4">
        <w:rPr>
          <w:rFonts w:ascii="TimesNewRomanPS-BoldMT" w:eastAsia="Times New Roman" w:hAnsi="TimesNewRomanPS-BoldMT" w:cs="TimesNewRomanPS-BoldMT"/>
          <w:bCs/>
          <w:sz w:val="24"/>
          <w:szCs w:val="24"/>
        </w:rPr>
        <w:t>проводить экспериментальные исследования свойств и характеристик электрических машин.</w:t>
      </w:r>
    </w:p>
    <w:p w:rsidR="00B03BBF" w:rsidRPr="006217DA" w:rsidRDefault="009B6D61" w:rsidP="00F47BD4">
      <w:pPr>
        <w:spacing w:after="0" w:line="240" w:lineRule="auto"/>
        <w:jc w:val="center"/>
        <w:rPr>
          <w:rFonts w:ascii="Times New Roman" w:eastAsia="Times New Roman" w:hAnsi="Times New Roman" w:cs="Times New Roman"/>
          <w:b/>
          <w:bCs/>
          <w:sz w:val="24"/>
          <w:szCs w:val="24"/>
        </w:rPr>
      </w:pPr>
      <w:r w:rsidRPr="006217DA">
        <w:rPr>
          <w:rFonts w:ascii="Times New Roman" w:eastAsia="Times New Roman" w:hAnsi="Times New Roman" w:cs="Times New Roman"/>
          <w:b/>
          <w:bCs/>
          <w:caps/>
          <w:sz w:val="24"/>
          <w:szCs w:val="24"/>
        </w:rPr>
        <w:t>1.</w:t>
      </w:r>
      <w:r w:rsidR="00B03BBF" w:rsidRPr="006217DA">
        <w:rPr>
          <w:rFonts w:ascii="Times New Roman" w:eastAsia="Times New Roman" w:hAnsi="Times New Roman" w:cs="Times New Roman"/>
          <w:b/>
          <w:bCs/>
          <w:caps/>
          <w:sz w:val="24"/>
          <w:szCs w:val="24"/>
        </w:rPr>
        <w:t>2. М</w:t>
      </w:r>
      <w:r w:rsidR="006217DA" w:rsidRPr="006217DA">
        <w:rPr>
          <w:rFonts w:ascii="Times New Roman" w:eastAsia="Times New Roman" w:hAnsi="Times New Roman" w:cs="Times New Roman"/>
          <w:b/>
          <w:bCs/>
          <w:sz w:val="24"/>
          <w:szCs w:val="24"/>
        </w:rPr>
        <w:t>есто дисциплины в структуре</w:t>
      </w:r>
      <w:r w:rsidR="006217DA" w:rsidRPr="006217DA">
        <w:rPr>
          <w:rFonts w:ascii="Times New Roman" w:eastAsia="Times New Roman" w:hAnsi="Times New Roman" w:cs="Times New Roman"/>
          <w:b/>
          <w:bCs/>
          <w:sz w:val="24"/>
          <w:szCs w:val="24"/>
        </w:rPr>
        <w:br/>
        <w:t xml:space="preserve"> образовательной программы</w:t>
      </w:r>
    </w:p>
    <w:p w:rsidR="00F47BD4" w:rsidRPr="00F47BD4" w:rsidRDefault="00F47BD4" w:rsidP="00F47BD4">
      <w:pPr>
        <w:spacing w:after="0" w:line="240" w:lineRule="auto"/>
        <w:ind w:firstLine="709"/>
        <w:jc w:val="both"/>
        <w:rPr>
          <w:rFonts w:ascii="Times New Roman" w:eastAsia="Times New Roman" w:hAnsi="Times New Roman" w:cs="Times New Roman"/>
          <w:sz w:val="24"/>
          <w:szCs w:val="24"/>
          <w:lang w:eastAsia="ru-RU"/>
        </w:rPr>
      </w:pPr>
      <w:r w:rsidRPr="00F47BD4">
        <w:rPr>
          <w:rFonts w:ascii="Times New Roman" w:eastAsia="Times New Roman" w:hAnsi="Times New Roman" w:cs="Times New Roman"/>
          <w:sz w:val="24"/>
          <w:szCs w:val="24"/>
          <w:lang w:eastAsia="ru-RU"/>
        </w:rPr>
        <w:t>Дисциплина Теоретические основы электротехнического оборудования воздушных судов относится к учебным дисциплинам обязательной части учебного плана образовательной программы направления подготовки 25.04.02 Техническая эксплуатация авиационных электросистем и пилотажно-навигационных комплексов, квалификация (степень) – магистр.</w:t>
      </w:r>
    </w:p>
    <w:p w:rsidR="00F47BD4" w:rsidRPr="00F47BD4" w:rsidRDefault="00F47BD4" w:rsidP="00F47BD4">
      <w:pPr>
        <w:spacing w:after="0" w:line="240" w:lineRule="auto"/>
        <w:ind w:firstLine="709"/>
        <w:jc w:val="both"/>
        <w:rPr>
          <w:rFonts w:ascii="Times New Roman" w:eastAsia="Times New Roman" w:hAnsi="Times New Roman" w:cs="Times New Roman"/>
          <w:sz w:val="24"/>
          <w:szCs w:val="24"/>
          <w:lang w:eastAsia="ru-RU"/>
        </w:rPr>
      </w:pPr>
      <w:r w:rsidRPr="00F47BD4">
        <w:rPr>
          <w:rFonts w:ascii="Times New Roman" w:eastAsia="Times New Roman" w:hAnsi="Times New Roman" w:cs="Times New Roman"/>
          <w:sz w:val="24"/>
          <w:szCs w:val="24"/>
          <w:lang w:eastAsia="ru-RU"/>
        </w:rPr>
        <w:t>Для успешного освоения данной дисциплины обучающийся должен владеть знаниями, умениями и навыками, сформированными по дисциплинам Б1.ОД.11 Физические основы современных технологий, в частности:</w:t>
      </w:r>
    </w:p>
    <w:p w:rsidR="00F47BD4" w:rsidRPr="00F47BD4" w:rsidRDefault="00F47BD4" w:rsidP="00F47BD4">
      <w:pPr>
        <w:spacing w:after="0" w:line="240" w:lineRule="auto"/>
        <w:ind w:firstLine="709"/>
        <w:jc w:val="both"/>
        <w:rPr>
          <w:rFonts w:ascii="Times New Roman" w:eastAsia="Times New Roman" w:hAnsi="Times New Roman" w:cs="Times New Roman"/>
          <w:sz w:val="24"/>
          <w:szCs w:val="24"/>
          <w:lang w:eastAsia="ru-RU"/>
        </w:rPr>
      </w:pPr>
      <w:r w:rsidRPr="00F47BD4">
        <w:rPr>
          <w:rFonts w:ascii="Times New Roman" w:eastAsia="Times New Roman" w:hAnsi="Times New Roman" w:cs="Times New Roman"/>
          <w:sz w:val="24"/>
          <w:szCs w:val="24"/>
          <w:lang w:eastAsia="ru-RU"/>
        </w:rPr>
        <w:t xml:space="preserve">знать: </w:t>
      </w:r>
    </w:p>
    <w:p w:rsidR="00F47BD4" w:rsidRPr="00F47BD4" w:rsidRDefault="00F47BD4" w:rsidP="00F47BD4">
      <w:pPr>
        <w:spacing w:after="0" w:line="240" w:lineRule="auto"/>
        <w:ind w:firstLine="709"/>
        <w:jc w:val="both"/>
        <w:rPr>
          <w:rFonts w:ascii="Times New Roman" w:eastAsia="Times New Roman" w:hAnsi="Times New Roman" w:cs="Times New Roman"/>
          <w:sz w:val="24"/>
          <w:szCs w:val="24"/>
          <w:lang w:eastAsia="ru-RU"/>
        </w:rPr>
      </w:pPr>
      <w:r w:rsidRPr="00F47BD4">
        <w:rPr>
          <w:rFonts w:ascii="Times New Roman" w:eastAsia="Times New Roman" w:hAnsi="Times New Roman" w:cs="Times New Roman"/>
          <w:sz w:val="24"/>
          <w:szCs w:val="24"/>
          <w:lang w:eastAsia="ru-RU"/>
        </w:rPr>
        <w:t>ОПК-1.1.5 – физическую сущность технологических процессов контроля состояния АЭС и ПНК ВС;</w:t>
      </w:r>
    </w:p>
    <w:p w:rsidR="00F47BD4" w:rsidRPr="00F47BD4" w:rsidRDefault="00F47BD4" w:rsidP="00F47BD4">
      <w:pPr>
        <w:spacing w:after="0" w:line="240" w:lineRule="auto"/>
        <w:ind w:firstLine="709"/>
        <w:jc w:val="both"/>
        <w:rPr>
          <w:rFonts w:ascii="Times New Roman" w:eastAsia="Times New Roman" w:hAnsi="Times New Roman" w:cs="Times New Roman"/>
          <w:sz w:val="24"/>
          <w:szCs w:val="24"/>
          <w:lang w:eastAsia="ru-RU"/>
        </w:rPr>
      </w:pPr>
      <w:r w:rsidRPr="00F47BD4">
        <w:rPr>
          <w:rFonts w:ascii="Times New Roman" w:eastAsia="Times New Roman" w:hAnsi="Times New Roman" w:cs="Times New Roman"/>
          <w:sz w:val="24"/>
          <w:szCs w:val="24"/>
          <w:lang w:eastAsia="ru-RU"/>
        </w:rPr>
        <w:t>ОПК-1.1.10 – современное состояние научных исследований в области физического материаловедения и технологических процессов контроля состояния АЭС и ПНК ВС;</w:t>
      </w:r>
    </w:p>
    <w:p w:rsidR="00F47BD4" w:rsidRPr="00F47BD4" w:rsidRDefault="00F47BD4" w:rsidP="00F47BD4">
      <w:pPr>
        <w:spacing w:after="0" w:line="240" w:lineRule="auto"/>
        <w:ind w:firstLine="709"/>
        <w:jc w:val="both"/>
        <w:rPr>
          <w:rFonts w:ascii="Times New Roman" w:eastAsia="Times New Roman" w:hAnsi="Times New Roman" w:cs="Times New Roman"/>
          <w:sz w:val="24"/>
          <w:szCs w:val="24"/>
          <w:lang w:eastAsia="ru-RU"/>
        </w:rPr>
      </w:pPr>
      <w:r w:rsidRPr="00F47BD4">
        <w:rPr>
          <w:rFonts w:ascii="Times New Roman" w:eastAsia="Times New Roman" w:hAnsi="Times New Roman" w:cs="Times New Roman"/>
          <w:sz w:val="24"/>
          <w:szCs w:val="24"/>
          <w:lang w:eastAsia="ru-RU"/>
        </w:rPr>
        <w:t xml:space="preserve">уметь: </w:t>
      </w:r>
    </w:p>
    <w:p w:rsidR="00F47BD4" w:rsidRPr="00F47BD4" w:rsidRDefault="00F47BD4" w:rsidP="00F47BD4">
      <w:pPr>
        <w:spacing w:after="0" w:line="240" w:lineRule="auto"/>
        <w:ind w:firstLine="709"/>
        <w:jc w:val="both"/>
        <w:rPr>
          <w:rFonts w:ascii="Times New Roman" w:eastAsia="Times New Roman" w:hAnsi="Times New Roman" w:cs="Times New Roman"/>
          <w:sz w:val="24"/>
          <w:szCs w:val="24"/>
          <w:lang w:eastAsia="ru-RU"/>
        </w:rPr>
      </w:pPr>
      <w:r w:rsidRPr="00F47BD4">
        <w:rPr>
          <w:rFonts w:ascii="Times New Roman" w:eastAsia="Times New Roman" w:hAnsi="Times New Roman" w:cs="Times New Roman"/>
          <w:sz w:val="24"/>
          <w:szCs w:val="24"/>
          <w:lang w:eastAsia="ru-RU"/>
        </w:rPr>
        <w:t>ОПК-1.2.4 – организовать работу по применению современных физико-технических инструментов для неразрушающих методов контроля АЭС и ПНК ВС;</w:t>
      </w:r>
    </w:p>
    <w:p w:rsidR="00F47BD4" w:rsidRPr="00F47BD4" w:rsidRDefault="00F47BD4" w:rsidP="00F47BD4">
      <w:pPr>
        <w:spacing w:after="0" w:line="240" w:lineRule="auto"/>
        <w:ind w:firstLine="709"/>
        <w:jc w:val="both"/>
        <w:rPr>
          <w:rFonts w:ascii="Times New Roman" w:eastAsia="Times New Roman" w:hAnsi="Times New Roman" w:cs="Times New Roman"/>
          <w:sz w:val="24"/>
          <w:szCs w:val="24"/>
          <w:lang w:eastAsia="ru-RU"/>
        </w:rPr>
      </w:pPr>
      <w:r w:rsidRPr="00F47BD4">
        <w:rPr>
          <w:rFonts w:ascii="Times New Roman" w:eastAsia="Times New Roman" w:hAnsi="Times New Roman" w:cs="Times New Roman"/>
          <w:sz w:val="24"/>
          <w:szCs w:val="24"/>
          <w:lang w:eastAsia="ru-RU"/>
        </w:rPr>
        <w:t>ОПК-1.2.8 – формулировать прикладные задачи для организации исследований в области неразрушающих методах контроля АЭС и ПНК ВС на основе новейших научно-технологических достижений;</w:t>
      </w:r>
    </w:p>
    <w:p w:rsidR="00F47BD4" w:rsidRPr="00F47BD4" w:rsidRDefault="00F47BD4" w:rsidP="00F47BD4">
      <w:pPr>
        <w:spacing w:after="0" w:line="240" w:lineRule="auto"/>
        <w:ind w:firstLine="709"/>
        <w:jc w:val="both"/>
        <w:rPr>
          <w:rFonts w:ascii="Times New Roman" w:eastAsia="Times New Roman" w:hAnsi="Times New Roman" w:cs="Times New Roman"/>
          <w:sz w:val="24"/>
          <w:szCs w:val="24"/>
          <w:lang w:eastAsia="ru-RU"/>
        </w:rPr>
      </w:pPr>
      <w:r w:rsidRPr="00F47BD4">
        <w:rPr>
          <w:rFonts w:ascii="Times New Roman" w:eastAsia="Times New Roman" w:hAnsi="Times New Roman" w:cs="Times New Roman"/>
          <w:sz w:val="24"/>
          <w:szCs w:val="24"/>
          <w:lang w:eastAsia="ru-RU"/>
        </w:rPr>
        <w:t xml:space="preserve">владеть: </w:t>
      </w:r>
    </w:p>
    <w:p w:rsidR="00F47BD4" w:rsidRPr="00F47BD4" w:rsidRDefault="00F47BD4" w:rsidP="00F47BD4">
      <w:pPr>
        <w:spacing w:after="0" w:line="240" w:lineRule="auto"/>
        <w:ind w:firstLine="709"/>
        <w:jc w:val="both"/>
        <w:rPr>
          <w:rFonts w:ascii="Times New Roman" w:eastAsia="Times New Roman" w:hAnsi="Times New Roman" w:cs="Times New Roman"/>
          <w:sz w:val="24"/>
          <w:szCs w:val="24"/>
          <w:lang w:eastAsia="ru-RU"/>
        </w:rPr>
      </w:pPr>
      <w:r w:rsidRPr="00F47BD4">
        <w:rPr>
          <w:rFonts w:ascii="Times New Roman" w:eastAsia="Times New Roman" w:hAnsi="Times New Roman" w:cs="Times New Roman"/>
          <w:sz w:val="24"/>
          <w:szCs w:val="24"/>
          <w:lang w:eastAsia="ru-RU"/>
        </w:rPr>
        <w:t>ОПК-1.3.4 – информацией о состоянии ведущихся исследований и опытно-конструкторских работ по АЭС и ПНК ВС.</w:t>
      </w:r>
    </w:p>
    <w:p w:rsidR="00F47BD4" w:rsidRDefault="00F47BD4" w:rsidP="00F47BD4">
      <w:pPr>
        <w:spacing w:after="0" w:line="240" w:lineRule="auto"/>
        <w:ind w:firstLine="709"/>
        <w:jc w:val="both"/>
        <w:rPr>
          <w:rFonts w:ascii="Times New Roman" w:eastAsia="Times New Roman" w:hAnsi="Times New Roman" w:cs="Times New Roman"/>
          <w:sz w:val="24"/>
          <w:szCs w:val="24"/>
          <w:lang w:eastAsia="ru-RU"/>
        </w:rPr>
      </w:pPr>
      <w:r w:rsidRPr="00F47BD4">
        <w:rPr>
          <w:rFonts w:ascii="Times New Roman" w:eastAsia="Times New Roman" w:hAnsi="Times New Roman" w:cs="Times New Roman"/>
          <w:sz w:val="24"/>
          <w:szCs w:val="24"/>
          <w:lang w:eastAsia="ru-RU"/>
        </w:rPr>
        <w:t>Данная дисциплина выступает опорой для дисциплин: Б1.ОД.5 Методы исследования электротехнических комплексов воздушных</w:t>
      </w:r>
      <w:r w:rsidR="00AA235D">
        <w:rPr>
          <w:rFonts w:ascii="Times New Roman" w:eastAsia="Times New Roman" w:hAnsi="Times New Roman" w:cs="Times New Roman"/>
          <w:sz w:val="24"/>
          <w:szCs w:val="24"/>
          <w:lang w:eastAsia="ru-RU"/>
        </w:rPr>
        <w:t xml:space="preserve"> судов; </w:t>
      </w:r>
      <w:r w:rsidRPr="00F47BD4">
        <w:rPr>
          <w:rFonts w:ascii="Times New Roman" w:eastAsia="Times New Roman" w:hAnsi="Times New Roman" w:cs="Times New Roman"/>
          <w:sz w:val="24"/>
          <w:szCs w:val="24"/>
          <w:lang w:eastAsia="ru-RU"/>
        </w:rPr>
        <w:t>Б1.ВД.М.1.4 Авиационные преобра</w:t>
      </w:r>
      <w:r w:rsidR="00AA235D">
        <w:rPr>
          <w:rFonts w:ascii="Times New Roman" w:eastAsia="Times New Roman" w:hAnsi="Times New Roman" w:cs="Times New Roman"/>
          <w:sz w:val="24"/>
          <w:szCs w:val="24"/>
          <w:lang w:eastAsia="ru-RU"/>
        </w:rPr>
        <w:t>зователи электрической энергии; </w:t>
      </w:r>
      <w:r w:rsidRPr="00F47BD4">
        <w:rPr>
          <w:rFonts w:ascii="Times New Roman" w:eastAsia="Times New Roman" w:hAnsi="Times New Roman" w:cs="Times New Roman"/>
          <w:sz w:val="24"/>
          <w:szCs w:val="24"/>
          <w:lang w:eastAsia="ru-RU"/>
        </w:rPr>
        <w:t>Б1.ВД.М.1.5 Электрифицирова</w:t>
      </w:r>
      <w:r w:rsidR="00AA235D">
        <w:rPr>
          <w:rFonts w:ascii="Times New Roman" w:eastAsia="Times New Roman" w:hAnsi="Times New Roman" w:cs="Times New Roman"/>
          <w:sz w:val="24"/>
          <w:szCs w:val="24"/>
          <w:lang w:eastAsia="ru-RU"/>
        </w:rPr>
        <w:t>нные комплексы воздушных судов; </w:t>
      </w:r>
      <w:r w:rsidRPr="00F47BD4">
        <w:rPr>
          <w:rFonts w:ascii="Times New Roman" w:eastAsia="Times New Roman" w:hAnsi="Times New Roman" w:cs="Times New Roman"/>
          <w:sz w:val="24"/>
          <w:szCs w:val="24"/>
          <w:lang w:eastAsia="ru-RU"/>
        </w:rPr>
        <w:t xml:space="preserve">Б1.ВД.М.2.4 </w:t>
      </w:r>
      <w:proofErr w:type="spellStart"/>
      <w:r w:rsidRPr="00F47BD4">
        <w:rPr>
          <w:rFonts w:ascii="Times New Roman" w:eastAsia="Times New Roman" w:hAnsi="Times New Roman" w:cs="Times New Roman"/>
          <w:sz w:val="24"/>
          <w:szCs w:val="24"/>
          <w:lang w:eastAsia="ru-RU"/>
        </w:rPr>
        <w:t>Элетропреобразовательно</w:t>
      </w:r>
      <w:r w:rsidR="00AA235D">
        <w:rPr>
          <w:rFonts w:ascii="Times New Roman" w:eastAsia="Times New Roman" w:hAnsi="Times New Roman" w:cs="Times New Roman"/>
          <w:sz w:val="24"/>
          <w:szCs w:val="24"/>
          <w:lang w:eastAsia="ru-RU"/>
        </w:rPr>
        <w:t>е</w:t>
      </w:r>
      <w:proofErr w:type="spellEnd"/>
      <w:r w:rsidR="00AA235D">
        <w:rPr>
          <w:rFonts w:ascii="Times New Roman" w:eastAsia="Times New Roman" w:hAnsi="Times New Roman" w:cs="Times New Roman"/>
          <w:sz w:val="24"/>
          <w:szCs w:val="24"/>
          <w:lang w:eastAsia="ru-RU"/>
        </w:rPr>
        <w:t xml:space="preserve"> оборудование воздушных судов; </w:t>
      </w:r>
      <w:r w:rsidRPr="00F47BD4">
        <w:rPr>
          <w:rFonts w:ascii="Times New Roman" w:eastAsia="Times New Roman" w:hAnsi="Times New Roman" w:cs="Times New Roman"/>
          <w:sz w:val="24"/>
          <w:szCs w:val="24"/>
          <w:lang w:eastAsia="ru-RU"/>
        </w:rPr>
        <w:t>Б1.ВД.М.2.5 Электрооборудование воздушных судов; Б1.ВД.М.1.10 Бортовые и аэродромные источники электроэнергии АЭС и авионики; Б1.ВД.М.2.10 Бортовые и аэродромные источники электроэнергии АЭС и ПНК.</w:t>
      </w:r>
    </w:p>
    <w:p w:rsidR="009B6D61" w:rsidRPr="006217DA" w:rsidRDefault="006217DA" w:rsidP="00F47BD4">
      <w:pPr>
        <w:spacing w:after="0" w:line="240" w:lineRule="auto"/>
        <w:ind w:firstLine="709"/>
        <w:jc w:val="both"/>
        <w:rPr>
          <w:rFonts w:ascii="Times New Roman" w:hAnsi="Times New Roman" w:cs="Times New Roman"/>
          <w:b/>
          <w:bCs/>
          <w:caps/>
          <w:sz w:val="24"/>
          <w:szCs w:val="24"/>
        </w:rPr>
      </w:pPr>
      <w:r>
        <w:rPr>
          <w:rFonts w:ascii="Times New Roman" w:hAnsi="Times New Roman" w:cs="Times New Roman"/>
          <w:b/>
          <w:bCs/>
          <w:caps/>
          <w:sz w:val="24"/>
          <w:szCs w:val="24"/>
        </w:rPr>
        <w:t>2. </w:t>
      </w:r>
      <w:r w:rsidR="009B6D61" w:rsidRPr="006217DA">
        <w:rPr>
          <w:rFonts w:ascii="Times New Roman" w:hAnsi="Times New Roman" w:cs="Times New Roman"/>
          <w:b/>
          <w:bCs/>
          <w:caps/>
          <w:sz w:val="24"/>
          <w:szCs w:val="24"/>
        </w:rPr>
        <w:t>О</w:t>
      </w:r>
      <w:r w:rsidR="009B6D61" w:rsidRPr="006217DA">
        <w:rPr>
          <w:rFonts w:ascii="Times New Roman" w:hAnsi="Times New Roman" w:cs="Times New Roman"/>
          <w:b/>
          <w:bCs/>
          <w:sz w:val="24"/>
          <w:szCs w:val="24"/>
        </w:rPr>
        <w:t>бъем</w:t>
      </w:r>
      <w:r w:rsidR="009B6D61" w:rsidRPr="006217DA">
        <w:rPr>
          <w:rFonts w:ascii="Times New Roman" w:hAnsi="Times New Roman" w:cs="Times New Roman"/>
          <w:b/>
          <w:bCs/>
          <w:caps/>
          <w:sz w:val="24"/>
          <w:szCs w:val="24"/>
        </w:rPr>
        <w:t xml:space="preserve"> </w:t>
      </w:r>
      <w:r w:rsidR="009B6D61" w:rsidRPr="006217DA">
        <w:rPr>
          <w:rFonts w:ascii="Times New Roman" w:hAnsi="Times New Roman" w:cs="Times New Roman"/>
          <w:b/>
          <w:bCs/>
          <w:sz w:val="24"/>
          <w:szCs w:val="24"/>
        </w:rPr>
        <w:t>учебной дисциплины, включая контактную работу обучающегося с преподавателем и самостоятельную работу обучающегося</w:t>
      </w:r>
      <w:r w:rsidR="009B6D61" w:rsidRPr="006217DA">
        <w:rPr>
          <w:rFonts w:ascii="Times New Roman" w:hAnsi="Times New Roman" w:cs="Times New Roman"/>
          <w:b/>
          <w:bCs/>
          <w:caps/>
          <w:sz w:val="24"/>
          <w:szCs w:val="24"/>
        </w:rPr>
        <w:t>.</w:t>
      </w:r>
    </w:p>
    <w:p w:rsidR="00B03BBF" w:rsidRPr="001A376F" w:rsidRDefault="009B6D61" w:rsidP="009B6D61">
      <w:pPr>
        <w:spacing w:after="0" w:line="240" w:lineRule="auto"/>
        <w:ind w:firstLine="709"/>
        <w:jc w:val="both"/>
        <w:rPr>
          <w:rFonts w:ascii="Times New Roman" w:hAnsi="Times New Roman" w:cs="Times New Roman"/>
          <w:bCs/>
          <w:caps/>
          <w:sz w:val="24"/>
          <w:szCs w:val="24"/>
        </w:rPr>
      </w:pPr>
      <w:r w:rsidRPr="006217DA">
        <w:rPr>
          <w:rFonts w:ascii="Times New Roman" w:hAnsi="Times New Roman" w:cs="Times New Roman"/>
          <w:bCs/>
          <w:caps/>
          <w:sz w:val="24"/>
          <w:szCs w:val="24"/>
        </w:rPr>
        <w:t>О</w:t>
      </w:r>
      <w:r w:rsidRPr="006217DA">
        <w:rPr>
          <w:rFonts w:ascii="Times New Roman" w:hAnsi="Times New Roman" w:cs="Times New Roman"/>
          <w:bCs/>
          <w:sz w:val="24"/>
          <w:szCs w:val="24"/>
        </w:rPr>
        <w:t>бщая</w:t>
      </w:r>
      <w:r w:rsidRPr="006217DA">
        <w:rPr>
          <w:rFonts w:ascii="Times New Roman" w:hAnsi="Times New Roman" w:cs="Times New Roman"/>
          <w:bCs/>
          <w:caps/>
          <w:sz w:val="24"/>
          <w:szCs w:val="24"/>
        </w:rPr>
        <w:t xml:space="preserve"> </w:t>
      </w:r>
      <w:r w:rsidRPr="006217DA">
        <w:rPr>
          <w:rFonts w:ascii="Times New Roman" w:hAnsi="Times New Roman" w:cs="Times New Roman"/>
          <w:bCs/>
          <w:sz w:val="24"/>
          <w:szCs w:val="24"/>
        </w:rPr>
        <w:t xml:space="preserve">трудоемкость учебной дисциплины составляет </w:t>
      </w:r>
      <w:r w:rsidR="00F47BD4">
        <w:rPr>
          <w:rFonts w:ascii="Times New Roman" w:hAnsi="Times New Roman" w:cs="Times New Roman"/>
          <w:bCs/>
          <w:sz w:val="24"/>
          <w:szCs w:val="24"/>
        </w:rPr>
        <w:t>5</w:t>
      </w:r>
      <w:r w:rsidRPr="006217DA">
        <w:rPr>
          <w:rFonts w:ascii="Times New Roman" w:hAnsi="Times New Roman" w:cs="Times New Roman"/>
          <w:bCs/>
          <w:sz w:val="24"/>
          <w:szCs w:val="24"/>
        </w:rPr>
        <w:t xml:space="preserve"> зачетные единицы</w:t>
      </w:r>
      <w:r w:rsidRPr="006217DA">
        <w:rPr>
          <w:rFonts w:ascii="Times New Roman" w:hAnsi="Times New Roman" w:cs="Times New Roman"/>
          <w:bCs/>
          <w:caps/>
          <w:sz w:val="24"/>
          <w:szCs w:val="24"/>
        </w:rPr>
        <w:t>.</w:t>
      </w:r>
    </w:p>
    <w:p w:rsidR="00987DCD" w:rsidRDefault="00987DCD" w:rsidP="00184554">
      <w:pPr>
        <w:spacing w:after="0" w:line="240" w:lineRule="auto"/>
        <w:ind w:firstLine="709"/>
        <w:jc w:val="center"/>
        <w:rPr>
          <w:rFonts w:ascii="Times New Roman" w:eastAsia="Times New Roman" w:hAnsi="Times New Roman" w:cs="Times New Roman"/>
          <w:b/>
          <w:sz w:val="24"/>
          <w:szCs w:val="24"/>
        </w:rPr>
      </w:pPr>
    </w:p>
    <w:p w:rsidR="00184554" w:rsidRPr="00987DCD" w:rsidRDefault="00184554" w:rsidP="00184554">
      <w:pPr>
        <w:spacing w:after="0" w:line="240" w:lineRule="auto"/>
        <w:ind w:firstLine="709"/>
        <w:jc w:val="center"/>
        <w:rPr>
          <w:rFonts w:ascii="Times New Roman" w:eastAsia="Times New Roman" w:hAnsi="Times New Roman" w:cs="Times New Roman"/>
          <w:b/>
          <w:sz w:val="28"/>
          <w:szCs w:val="28"/>
        </w:rPr>
      </w:pPr>
      <w:r w:rsidRPr="00987DCD">
        <w:rPr>
          <w:rFonts w:ascii="Times New Roman" w:eastAsia="Times New Roman" w:hAnsi="Times New Roman" w:cs="Times New Roman"/>
          <w:b/>
          <w:sz w:val="28"/>
          <w:szCs w:val="28"/>
        </w:rPr>
        <w:t xml:space="preserve">Б1.ОД.5 </w:t>
      </w:r>
      <w:r w:rsidR="00F47BD4" w:rsidRPr="00F47BD4">
        <w:rPr>
          <w:rFonts w:ascii="Times New Roman" w:eastAsia="Times New Roman" w:hAnsi="Times New Roman" w:cs="Times New Roman"/>
          <w:b/>
          <w:sz w:val="28"/>
          <w:szCs w:val="28"/>
        </w:rPr>
        <w:t>Методы исследования электротехнических</w:t>
      </w:r>
      <w:r w:rsidR="00F47BD4">
        <w:rPr>
          <w:rFonts w:ascii="Times New Roman" w:eastAsia="Times New Roman" w:hAnsi="Times New Roman" w:cs="Times New Roman"/>
          <w:b/>
          <w:sz w:val="28"/>
          <w:szCs w:val="28"/>
        </w:rPr>
        <w:br/>
      </w:r>
      <w:r w:rsidR="00F47BD4" w:rsidRPr="00F47BD4">
        <w:rPr>
          <w:rFonts w:ascii="Times New Roman" w:eastAsia="Times New Roman" w:hAnsi="Times New Roman" w:cs="Times New Roman"/>
          <w:b/>
          <w:sz w:val="28"/>
          <w:szCs w:val="28"/>
        </w:rPr>
        <w:t>комплексов воздушных судов</w:t>
      </w:r>
    </w:p>
    <w:p w:rsidR="00184554" w:rsidRPr="001A376F" w:rsidRDefault="00F47BD4" w:rsidP="00F47BD4">
      <w:pPr>
        <w:pStyle w:val="a5"/>
        <w:spacing w:after="0" w:line="240" w:lineRule="auto"/>
        <w:ind w:left="1414" w:hanging="705"/>
        <w:jc w:val="both"/>
        <w:rPr>
          <w:rFonts w:ascii="Times New Roman" w:hAnsi="Times New Roman" w:cs="Times New Roman"/>
          <w:b/>
          <w:bCs/>
          <w:sz w:val="24"/>
          <w:szCs w:val="24"/>
        </w:rPr>
      </w:pPr>
      <w:r>
        <w:rPr>
          <w:rFonts w:ascii="Times New Roman" w:hAnsi="Times New Roman" w:cs="Times New Roman"/>
          <w:b/>
          <w:bCs/>
          <w:caps/>
          <w:sz w:val="24"/>
          <w:szCs w:val="24"/>
        </w:rPr>
        <w:t>1. </w:t>
      </w:r>
      <w:r w:rsidR="00184554" w:rsidRPr="001A376F">
        <w:rPr>
          <w:rFonts w:ascii="Times New Roman" w:hAnsi="Times New Roman" w:cs="Times New Roman"/>
          <w:b/>
          <w:bCs/>
          <w:caps/>
          <w:sz w:val="24"/>
          <w:szCs w:val="24"/>
        </w:rPr>
        <w:t>О</w:t>
      </w:r>
      <w:r w:rsidR="00184554" w:rsidRPr="001A376F">
        <w:rPr>
          <w:rFonts w:ascii="Times New Roman" w:hAnsi="Times New Roman" w:cs="Times New Roman"/>
          <w:b/>
          <w:bCs/>
          <w:sz w:val="24"/>
          <w:szCs w:val="24"/>
        </w:rPr>
        <w:t>бщие</w:t>
      </w:r>
      <w:r w:rsidR="00184554" w:rsidRPr="001A376F">
        <w:rPr>
          <w:rFonts w:ascii="Times New Roman" w:hAnsi="Times New Roman" w:cs="Times New Roman"/>
          <w:b/>
          <w:bCs/>
          <w:caps/>
          <w:sz w:val="24"/>
          <w:szCs w:val="24"/>
        </w:rPr>
        <w:t xml:space="preserve"> </w:t>
      </w:r>
      <w:r w:rsidR="00184554" w:rsidRPr="001A376F">
        <w:rPr>
          <w:rFonts w:ascii="Times New Roman" w:hAnsi="Times New Roman" w:cs="Times New Roman"/>
          <w:b/>
          <w:bCs/>
          <w:sz w:val="24"/>
          <w:szCs w:val="24"/>
        </w:rPr>
        <w:t>положения</w:t>
      </w:r>
    </w:p>
    <w:p w:rsidR="00F47BD4" w:rsidRPr="000E2D09" w:rsidRDefault="00184554" w:rsidP="00F47BD4">
      <w:pPr>
        <w:spacing w:after="0" w:line="240" w:lineRule="auto"/>
        <w:ind w:firstLine="709"/>
        <w:jc w:val="both"/>
        <w:rPr>
          <w:rFonts w:ascii="Times New Roman" w:eastAsia="Times New Roman" w:hAnsi="Times New Roman" w:cs="Times New Roman"/>
          <w:sz w:val="24"/>
          <w:szCs w:val="24"/>
        </w:rPr>
      </w:pPr>
      <w:r w:rsidRPr="001A376F">
        <w:rPr>
          <w:rFonts w:ascii="Times New Roman" w:hAnsi="Times New Roman" w:cs="Times New Roman"/>
          <w:bCs/>
          <w:caps/>
          <w:sz w:val="24"/>
          <w:szCs w:val="24"/>
        </w:rPr>
        <w:t>1.1.</w:t>
      </w:r>
      <w:r w:rsidRPr="001A376F">
        <w:rPr>
          <w:rFonts w:ascii="Times New Roman" w:hAnsi="Times New Roman" w:cs="Times New Roman"/>
          <w:b/>
          <w:bCs/>
          <w:sz w:val="24"/>
          <w:szCs w:val="24"/>
        </w:rPr>
        <w:t xml:space="preserve"> </w:t>
      </w:r>
      <w:r w:rsidR="00F47BD4" w:rsidRPr="000E2D09">
        <w:rPr>
          <w:rFonts w:ascii="Times New Roman" w:eastAsia="Times New Roman" w:hAnsi="Times New Roman" w:cs="Times New Roman"/>
          <w:sz w:val="24"/>
          <w:szCs w:val="24"/>
        </w:rPr>
        <w:t xml:space="preserve">Цель освоения </w:t>
      </w:r>
      <w:r w:rsidR="00F47BD4" w:rsidRPr="000E2D09">
        <w:rPr>
          <w:rFonts w:ascii="Times New Roman" w:eastAsia="Times New Roman" w:hAnsi="Times New Roman" w:cs="Times New Roman"/>
          <w:spacing w:val="-3"/>
          <w:sz w:val="24"/>
          <w:szCs w:val="24"/>
        </w:rPr>
        <w:t>дисциплин</w:t>
      </w:r>
      <w:r w:rsidR="00F47BD4" w:rsidRPr="000E2D09">
        <w:rPr>
          <w:rFonts w:ascii="Times New Roman" w:eastAsia="Times New Roman" w:hAnsi="Times New Roman" w:cs="Times New Roman"/>
          <w:sz w:val="24"/>
          <w:szCs w:val="24"/>
        </w:rPr>
        <w:t>ы</w:t>
      </w:r>
      <w:r w:rsidR="00F47BD4">
        <w:rPr>
          <w:rFonts w:ascii="Times New Roman" w:eastAsia="Times New Roman" w:hAnsi="Times New Roman" w:cs="Times New Roman"/>
          <w:sz w:val="24"/>
          <w:szCs w:val="24"/>
        </w:rPr>
        <w:t xml:space="preserve"> ф</w:t>
      </w:r>
      <w:r w:rsidR="00F47BD4" w:rsidRPr="000E2D09">
        <w:rPr>
          <w:rFonts w:ascii="Times New Roman" w:eastAsia="Times New Roman" w:hAnsi="Times New Roman" w:cs="Times New Roman"/>
          <w:sz w:val="24"/>
          <w:szCs w:val="24"/>
        </w:rPr>
        <w:t xml:space="preserve">ормирование знаний студентов направления 25.04.02 Техническая эксплуатация авиационных электросистем и пилотажно-навигационных комплексов необходимых для понимания физических основ </w:t>
      </w:r>
      <w:r w:rsidR="00F47BD4" w:rsidRPr="000E2D09">
        <w:rPr>
          <w:rFonts w:ascii="Times New Roman" w:eastAsia="Times New Roman" w:hAnsi="Times New Roman" w:cs="Times New Roman"/>
          <w:sz w:val="24"/>
          <w:szCs w:val="24"/>
        </w:rPr>
        <w:lastRenderedPageBreak/>
        <w:t>функционирования, используемых в гражданской авиации электротехнических комплексов и авионики, принципов построения, анализа режимов работы, методов исследования и их грамотной эксплуатации.</w:t>
      </w:r>
    </w:p>
    <w:p w:rsidR="00F47BD4" w:rsidRPr="000E2D09" w:rsidRDefault="00F47BD4" w:rsidP="00F47BD4">
      <w:pPr>
        <w:spacing w:after="0" w:line="240" w:lineRule="auto"/>
        <w:ind w:firstLine="709"/>
        <w:jc w:val="both"/>
        <w:rPr>
          <w:rFonts w:ascii="Times New Roman" w:eastAsia="Times New Roman" w:hAnsi="Times New Roman" w:cs="Times New Roman"/>
          <w:iCs/>
          <w:sz w:val="24"/>
          <w:szCs w:val="24"/>
        </w:rPr>
      </w:pPr>
      <w:r w:rsidRPr="000E2D09">
        <w:rPr>
          <w:rFonts w:ascii="Times New Roman" w:eastAsia="Times New Roman" w:hAnsi="Times New Roman" w:cs="Times New Roman"/>
          <w:sz w:val="24"/>
          <w:szCs w:val="24"/>
        </w:rPr>
        <w:t>Задачи изучения дисциплины</w:t>
      </w:r>
      <w:r>
        <w:rPr>
          <w:rFonts w:ascii="Times New Roman" w:eastAsia="Times New Roman" w:hAnsi="Times New Roman" w:cs="Times New Roman"/>
          <w:sz w:val="24"/>
          <w:szCs w:val="24"/>
        </w:rPr>
        <w:t xml:space="preserve"> п</w:t>
      </w:r>
      <w:r w:rsidRPr="000E2D09">
        <w:rPr>
          <w:rFonts w:ascii="Times New Roman" w:eastAsia="Times New Roman" w:hAnsi="Times New Roman" w:cs="Times New Roman"/>
          <w:iCs/>
          <w:sz w:val="24"/>
          <w:szCs w:val="24"/>
        </w:rPr>
        <w:t>риобретение знаний основных физических процессов и законов, на которых основаны современные методы исследования, овладение методами расчета различных электротехнических систем и объектов, анализа их режимов работы, а также практическими приемами безопасной работы с ними в процессе эксплуатации.</w:t>
      </w:r>
    </w:p>
    <w:p w:rsidR="00F47BD4" w:rsidRPr="000E2D09" w:rsidRDefault="00F47BD4" w:rsidP="00F47BD4">
      <w:pPr>
        <w:widowControl w:val="0"/>
        <w:spacing w:after="0" w:line="240" w:lineRule="auto"/>
        <w:ind w:firstLine="709"/>
        <w:jc w:val="both"/>
        <w:rPr>
          <w:rFonts w:ascii="Times New Roman" w:eastAsia="Times New Roman" w:hAnsi="Times New Roman" w:cs="Times New Roman"/>
          <w:sz w:val="24"/>
          <w:szCs w:val="24"/>
        </w:rPr>
      </w:pPr>
      <w:r w:rsidRPr="000E2D09">
        <w:rPr>
          <w:rFonts w:ascii="Times New Roman" w:eastAsia="Times New Roman" w:hAnsi="Times New Roman" w:cs="Times New Roman"/>
          <w:sz w:val="24"/>
          <w:szCs w:val="24"/>
        </w:rPr>
        <w:t xml:space="preserve">Компетенции обучающегося, формируемые в результате освоения дисциплины, </w:t>
      </w:r>
      <w:r w:rsidRPr="000E2D09">
        <w:rPr>
          <w:rFonts w:ascii="Times New Roman" w:eastAsia="Times New Roman" w:hAnsi="Times New Roman" w:cs="Times New Roman"/>
          <w:spacing w:val="-7"/>
          <w:sz w:val="24"/>
          <w:szCs w:val="24"/>
        </w:rPr>
        <w:t>наименование индикатора достижения</w:t>
      </w:r>
      <w:r w:rsidRPr="000E2D09">
        <w:rPr>
          <w:rFonts w:ascii="Times New Roman" w:eastAsia="Times New Roman" w:hAnsi="Times New Roman" w:cs="Times New Roman"/>
          <w:sz w:val="24"/>
          <w:szCs w:val="24"/>
        </w:rPr>
        <w:t>, результаты обучения.</w:t>
      </w:r>
    </w:p>
    <w:p w:rsidR="00F47BD4" w:rsidRPr="000E2D09" w:rsidRDefault="00F47BD4" w:rsidP="00F47BD4">
      <w:pPr>
        <w:widowControl w:val="0"/>
        <w:spacing w:after="0" w:line="240" w:lineRule="auto"/>
        <w:ind w:firstLine="709"/>
        <w:jc w:val="both"/>
        <w:rPr>
          <w:rFonts w:ascii="Times New Roman" w:eastAsia="Times New Roman" w:hAnsi="Times New Roman" w:cs="Times New Roman"/>
          <w:sz w:val="24"/>
          <w:szCs w:val="24"/>
        </w:rPr>
      </w:pPr>
      <w:r w:rsidRPr="000E2D09">
        <w:rPr>
          <w:rFonts w:ascii="Times New Roman" w:eastAsia="Times New Roman" w:hAnsi="Times New Roman" w:cs="Times New Roman"/>
          <w:bCs/>
          <w:sz w:val="24"/>
          <w:szCs w:val="24"/>
        </w:rPr>
        <w:t xml:space="preserve">ОПК-3. </w:t>
      </w:r>
      <w:r w:rsidRPr="000E2D09">
        <w:rPr>
          <w:rFonts w:ascii="Times New Roman" w:eastAsia="Times New Roman" w:hAnsi="Times New Roman" w:cs="Times New Roman"/>
          <w:sz w:val="24"/>
          <w:szCs w:val="24"/>
        </w:rPr>
        <w:t>Способен применять математический аппарат и методы математической статистики для формализации процессов функционирования сложных организационно-технических систем.</w:t>
      </w:r>
    </w:p>
    <w:p w:rsidR="00F47BD4" w:rsidRPr="000E2D09" w:rsidRDefault="00F47BD4" w:rsidP="00F47BD4">
      <w:pPr>
        <w:widowControl w:val="0"/>
        <w:spacing w:after="0" w:line="240" w:lineRule="auto"/>
        <w:ind w:firstLine="709"/>
        <w:jc w:val="both"/>
        <w:rPr>
          <w:rFonts w:ascii="Times New Roman" w:hAnsi="Times New Roman" w:cs="Times New Roman"/>
          <w:sz w:val="24"/>
          <w:szCs w:val="24"/>
        </w:rPr>
      </w:pPr>
      <w:r w:rsidRPr="000E2D09">
        <w:rPr>
          <w:rFonts w:ascii="Times New Roman" w:hAnsi="Times New Roman" w:cs="Times New Roman"/>
          <w:sz w:val="24"/>
          <w:szCs w:val="24"/>
        </w:rPr>
        <w:t>ИД-5</w:t>
      </w:r>
      <w:r w:rsidRPr="000E2D09">
        <w:rPr>
          <w:rFonts w:ascii="Times New Roman" w:hAnsi="Times New Roman" w:cs="Times New Roman"/>
          <w:sz w:val="24"/>
          <w:szCs w:val="24"/>
          <w:vertAlign w:val="subscript"/>
        </w:rPr>
        <w:t xml:space="preserve">ОПК-3 </w:t>
      </w:r>
      <w:r w:rsidRPr="000E2D09">
        <w:rPr>
          <w:rFonts w:ascii="Times New Roman" w:hAnsi="Times New Roman" w:cs="Times New Roman"/>
          <w:sz w:val="24"/>
          <w:szCs w:val="24"/>
        </w:rPr>
        <w:t>Применять современные методы математического моделирования для исследования электротехнических комплексов воздушных судов;</w:t>
      </w:r>
    </w:p>
    <w:p w:rsidR="00F47BD4" w:rsidRPr="000E2D09" w:rsidRDefault="00F47BD4" w:rsidP="00F47BD4">
      <w:pPr>
        <w:widowControl w:val="0"/>
        <w:spacing w:after="0" w:line="240" w:lineRule="auto"/>
        <w:ind w:firstLine="709"/>
        <w:jc w:val="both"/>
        <w:rPr>
          <w:rFonts w:ascii="Times New Roman" w:eastAsia="Times New Roman" w:hAnsi="Times New Roman" w:cs="Times New Roman"/>
          <w:bCs/>
          <w:sz w:val="24"/>
          <w:szCs w:val="24"/>
        </w:rPr>
      </w:pPr>
      <w:r w:rsidRPr="000E2D09">
        <w:rPr>
          <w:rFonts w:ascii="Times New Roman" w:eastAsia="Times New Roman" w:hAnsi="Times New Roman" w:cs="Times New Roman"/>
          <w:bCs/>
          <w:sz w:val="24"/>
          <w:szCs w:val="24"/>
        </w:rPr>
        <w:t>Результаты обучения:</w:t>
      </w:r>
    </w:p>
    <w:p w:rsidR="00F47BD4" w:rsidRPr="000E2D09" w:rsidRDefault="00F47BD4" w:rsidP="00F47BD4">
      <w:pPr>
        <w:widowControl w:val="0"/>
        <w:spacing w:after="0" w:line="240" w:lineRule="auto"/>
        <w:ind w:firstLine="709"/>
        <w:jc w:val="both"/>
        <w:rPr>
          <w:rFonts w:ascii="TimesNewRomanPS-BoldMT" w:eastAsia="Times New Roman" w:hAnsi="TimesNewRomanPS-BoldMT" w:cs="TimesNewRomanPS-BoldMT"/>
          <w:sz w:val="24"/>
          <w:szCs w:val="24"/>
        </w:rPr>
      </w:pPr>
      <w:r w:rsidRPr="000E2D09">
        <w:rPr>
          <w:rFonts w:ascii="TimesNewRomanPS-BoldMT" w:eastAsia="Times New Roman" w:hAnsi="TimesNewRomanPS-BoldMT" w:cs="TimesNewRomanPS-BoldMT"/>
          <w:bCs/>
          <w:sz w:val="24"/>
          <w:szCs w:val="24"/>
        </w:rPr>
        <w:t>знать</w:t>
      </w:r>
      <w:r w:rsidRPr="000E2D09">
        <w:rPr>
          <w:rFonts w:ascii="TimesNewRomanPS-BoldMT" w:eastAsia="Times New Roman" w:hAnsi="TimesNewRomanPS-BoldMT" w:cs="TimesNewRomanPS-BoldMT"/>
          <w:sz w:val="24"/>
          <w:szCs w:val="24"/>
        </w:rPr>
        <w:t xml:space="preserve">: </w:t>
      </w:r>
    </w:p>
    <w:p w:rsidR="00F47BD4" w:rsidRPr="000E2D09" w:rsidRDefault="00F47BD4" w:rsidP="00F47BD4">
      <w:pPr>
        <w:widowControl w:val="0"/>
        <w:spacing w:after="0" w:line="240" w:lineRule="auto"/>
        <w:ind w:firstLine="709"/>
        <w:jc w:val="both"/>
        <w:rPr>
          <w:rFonts w:ascii="Times New Roman" w:eastAsia="Times New Roman" w:hAnsi="Times New Roman" w:cs="Times New Roman"/>
          <w:bCs/>
          <w:sz w:val="24"/>
          <w:szCs w:val="24"/>
        </w:rPr>
      </w:pPr>
      <w:r w:rsidRPr="000E2D09">
        <w:rPr>
          <w:rFonts w:ascii="Times New Roman" w:eastAsia="Times New Roman" w:hAnsi="Times New Roman" w:cs="Times New Roman"/>
          <w:bCs/>
          <w:sz w:val="24"/>
          <w:szCs w:val="24"/>
        </w:rPr>
        <w:t>ОПК-3.1.9 – методы математического моделирования электротехнических комплексов воздушных судов;</w:t>
      </w:r>
    </w:p>
    <w:p w:rsidR="00F47BD4" w:rsidRPr="000E2D09" w:rsidRDefault="00F47BD4" w:rsidP="00F47BD4">
      <w:pPr>
        <w:widowControl w:val="0"/>
        <w:spacing w:after="0" w:line="240" w:lineRule="auto"/>
        <w:ind w:firstLine="709"/>
        <w:jc w:val="both"/>
        <w:rPr>
          <w:rFonts w:ascii="Times New Roman" w:eastAsia="Times New Roman" w:hAnsi="Times New Roman" w:cs="Times New Roman"/>
          <w:bCs/>
          <w:sz w:val="24"/>
          <w:szCs w:val="24"/>
        </w:rPr>
      </w:pPr>
      <w:r w:rsidRPr="000E2D09">
        <w:rPr>
          <w:rFonts w:ascii="Times New Roman" w:eastAsia="Times New Roman" w:hAnsi="Times New Roman" w:cs="Times New Roman"/>
          <w:bCs/>
          <w:sz w:val="24"/>
          <w:szCs w:val="24"/>
        </w:rPr>
        <w:t>ОПК-3.1.10 – методы экспериментального исследования электротехнических комплексов воздушных судов;</w:t>
      </w:r>
    </w:p>
    <w:p w:rsidR="00AA235D" w:rsidRDefault="00F47BD4" w:rsidP="00F47BD4">
      <w:pPr>
        <w:autoSpaceDE w:val="0"/>
        <w:autoSpaceDN w:val="0"/>
        <w:adjustRightInd w:val="0"/>
        <w:spacing w:after="0" w:line="240" w:lineRule="auto"/>
        <w:ind w:firstLine="709"/>
        <w:jc w:val="both"/>
        <w:rPr>
          <w:rFonts w:ascii="TimesNewRomanPS-BoldMT" w:eastAsia="Times New Roman" w:hAnsi="TimesNewRomanPS-BoldMT" w:cs="TimesNewRomanPS-BoldMT"/>
          <w:bCs/>
          <w:sz w:val="24"/>
          <w:szCs w:val="24"/>
        </w:rPr>
      </w:pPr>
      <w:r w:rsidRPr="000E2D09">
        <w:rPr>
          <w:rFonts w:ascii="TimesNewRomanPS-BoldMT" w:eastAsia="Times New Roman" w:hAnsi="TimesNewRomanPS-BoldMT" w:cs="TimesNewRomanPS-BoldMT"/>
          <w:bCs/>
          <w:sz w:val="24"/>
          <w:szCs w:val="24"/>
        </w:rPr>
        <w:t xml:space="preserve">уметь: </w:t>
      </w:r>
    </w:p>
    <w:p w:rsidR="00F47BD4" w:rsidRPr="000E2D09" w:rsidRDefault="00F47BD4" w:rsidP="00F47BD4">
      <w:pPr>
        <w:autoSpaceDE w:val="0"/>
        <w:autoSpaceDN w:val="0"/>
        <w:adjustRightInd w:val="0"/>
        <w:spacing w:after="0" w:line="240" w:lineRule="auto"/>
        <w:ind w:firstLine="709"/>
        <w:jc w:val="both"/>
        <w:rPr>
          <w:rFonts w:ascii="TimesNewRomanPS-BoldMT" w:eastAsia="Times New Roman" w:hAnsi="TimesNewRomanPS-BoldMT" w:cs="TimesNewRomanPS-BoldMT"/>
          <w:bCs/>
          <w:iCs/>
          <w:sz w:val="24"/>
          <w:szCs w:val="24"/>
        </w:rPr>
      </w:pPr>
      <w:r w:rsidRPr="000E2D09">
        <w:rPr>
          <w:rFonts w:ascii="Times New Roman" w:eastAsia="Times New Roman" w:hAnsi="Times New Roman" w:cs="Times New Roman"/>
          <w:bCs/>
          <w:sz w:val="24"/>
          <w:szCs w:val="24"/>
        </w:rPr>
        <w:t xml:space="preserve">ОПК-3.2.6 </w:t>
      </w:r>
      <w:r w:rsidRPr="000E2D09">
        <w:rPr>
          <w:rFonts w:ascii="TimesNewRomanPS-BoldMT" w:eastAsia="Times New Roman" w:hAnsi="TimesNewRomanPS-BoldMT" w:cs="TimesNewRomanPS-BoldMT"/>
          <w:bCs/>
          <w:sz w:val="24"/>
          <w:szCs w:val="24"/>
        </w:rPr>
        <w:t>– проводить исследования на основе моделирования электротехнических комплексов воздушных судов</w:t>
      </w:r>
      <w:r w:rsidRPr="000E2D09">
        <w:rPr>
          <w:rFonts w:ascii="TimesNewRomanPS-BoldMT" w:eastAsia="Times New Roman" w:hAnsi="TimesNewRomanPS-BoldMT" w:cs="TimesNewRomanPS-BoldMT"/>
          <w:bCs/>
          <w:iCs/>
          <w:sz w:val="24"/>
          <w:szCs w:val="24"/>
        </w:rPr>
        <w:t>;</w:t>
      </w:r>
    </w:p>
    <w:p w:rsidR="00AA235D" w:rsidRDefault="00F47BD4" w:rsidP="00F47BD4">
      <w:pPr>
        <w:autoSpaceDE w:val="0"/>
        <w:autoSpaceDN w:val="0"/>
        <w:adjustRightInd w:val="0"/>
        <w:spacing w:after="0" w:line="240" w:lineRule="auto"/>
        <w:ind w:firstLine="709"/>
        <w:jc w:val="both"/>
        <w:rPr>
          <w:rFonts w:ascii="TimesNewRomanPS-BoldMT" w:eastAsia="Times New Roman" w:hAnsi="TimesNewRomanPS-BoldMT" w:cs="TimesNewRomanPS-BoldMT"/>
          <w:bCs/>
          <w:sz w:val="24"/>
          <w:szCs w:val="24"/>
        </w:rPr>
      </w:pPr>
      <w:r w:rsidRPr="000E2D09">
        <w:rPr>
          <w:rFonts w:ascii="TimesNewRomanPS-BoldMT" w:eastAsia="Times New Roman" w:hAnsi="TimesNewRomanPS-BoldMT" w:cs="TimesNewRomanPS-BoldMT"/>
          <w:bCs/>
          <w:sz w:val="24"/>
          <w:szCs w:val="24"/>
        </w:rPr>
        <w:t xml:space="preserve">владеть: </w:t>
      </w:r>
    </w:p>
    <w:p w:rsidR="00F47BD4" w:rsidRPr="000E2D09" w:rsidRDefault="00F47BD4" w:rsidP="00F47BD4">
      <w:pPr>
        <w:autoSpaceDE w:val="0"/>
        <w:autoSpaceDN w:val="0"/>
        <w:adjustRightInd w:val="0"/>
        <w:spacing w:after="0" w:line="240" w:lineRule="auto"/>
        <w:ind w:firstLine="709"/>
        <w:jc w:val="both"/>
        <w:rPr>
          <w:rFonts w:ascii="TimesNewRomanPS-BoldMT" w:eastAsia="Times New Roman" w:hAnsi="TimesNewRomanPS-BoldMT" w:cs="TimesNewRomanPS-BoldMT"/>
          <w:bCs/>
          <w:iCs/>
          <w:sz w:val="24"/>
          <w:szCs w:val="24"/>
        </w:rPr>
      </w:pPr>
      <w:r w:rsidRPr="000E2D09">
        <w:rPr>
          <w:rFonts w:ascii="TimesNewRomanPS-BoldMT" w:eastAsia="Times New Roman" w:hAnsi="TimesNewRomanPS-BoldMT" w:cs="TimesNewRomanPS-BoldMT"/>
          <w:bCs/>
          <w:sz w:val="24"/>
          <w:szCs w:val="24"/>
        </w:rPr>
        <w:t xml:space="preserve">ОПК-3.3.5 – </w:t>
      </w:r>
      <w:r w:rsidRPr="000E2D09">
        <w:rPr>
          <w:rFonts w:ascii="TimesNewRomanPS-BoldMT" w:eastAsia="Times New Roman" w:hAnsi="TimesNewRomanPS-BoldMT" w:cs="TimesNewRomanPS-BoldMT"/>
          <w:bCs/>
          <w:iCs/>
          <w:sz w:val="24"/>
          <w:szCs w:val="24"/>
        </w:rPr>
        <w:t>планировать и проводить экспериментальные исследования электротехнических комплексов воздушных судов;</w:t>
      </w:r>
    </w:p>
    <w:p w:rsidR="00F47BD4" w:rsidRPr="000E2D09" w:rsidRDefault="00F47BD4" w:rsidP="00F47BD4">
      <w:pPr>
        <w:widowControl w:val="0"/>
        <w:spacing w:after="0" w:line="240" w:lineRule="auto"/>
        <w:ind w:firstLine="709"/>
        <w:jc w:val="both"/>
        <w:rPr>
          <w:rFonts w:ascii="Times New Roman" w:eastAsia="Times New Roman" w:hAnsi="Times New Roman" w:cs="Times New Roman"/>
          <w:bCs/>
          <w:sz w:val="24"/>
          <w:szCs w:val="24"/>
        </w:rPr>
      </w:pPr>
      <w:r w:rsidRPr="000E2D09">
        <w:rPr>
          <w:rFonts w:ascii="Times New Roman" w:hAnsi="Times New Roman" w:cs="Times New Roman"/>
          <w:sz w:val="24"/>
          <w:szCs w:val="24"/>
        </w:rPr>
        <w:t>ИД-6</w:t>
      </w:r>
      <w:r w:rsidRPr="000E2D09">
        <w:rPr>
          <w:rFonts w:ascii="Times New Roman" w:hAnsi="Times New Roman" w:cs="Times New Roman"/>
          <w:sz w:val="24"/>
          <w:szCs w:val="24"/>
          <w:vertAlign w:val="subscript"/>
        </w:rPr>
        <w:t>ОПК-3</w:t>
      </w:r>
      <w:r w:rsidRPr="000E2D09">
        <w:rPr>
          <w:rFonts w:ascii="Times New Roman" w:hAnsi="Times New Roman" w:cs="Times New Roman"/>
          <w:sz w:val="24"/>
          <w:szCs w:val="24"/>
        </w:rPr>
        <w:t xml:space="preserve"> Проводить анализ электротехнических комплексов воздушных судов на основе применения законов преобразования энергии.</w:t>
      </w:r>
    </w:p>
    <w:p w:rsidR="00F47BD4" w:rsidRPr="000E2D09" w:rsidRDefault="00F47BD4" w:rsidP="00F47BD4">
      <w:pPr>
        <w:widowControl w:val="0"/>
        <w:spacing w:after="0" w:line="240" w:lineRule="auto"/>
        <w:ind w:firstLine="709"/>
        <w:jc w:val="both"/>
        <w:rPr>
          <w:rFonts w:ascii="Times New Roman" w:eastAsia="Times New Roman" w:hAnsi="Times New Roman" w:cs="Times New Roman"/>
          <w:bCs/>
          <w:sz w:val="24"/>
          <w:szCs w:val="24"/>
        </w:rPr>
      </w:pPr>
      <w:r w:rsidRPr="000E2D09">
        <w:rPr>
          <w:rFonts w:ascii="Times New Roman" w:eastAsia="Times New Roman" w:hAnsi="Times New Roman" w:cs="Times New Roman"/>
          <w:bCs/>
          <w:sz w:val="24"/>
          <w:szCs w:val="24"/>
        </w:rPr>
        <w:t>Результаты обучения:</w:t>
      </w:r>
    </w:p>
    <w:p w:rsidR="00F47BD4" w:rsidRPr="000E2D09" w:rsidRDefault="00F47BD4" w:rsidP="00F47BD4">
      <w:pPr>
        <w:autoSpaceDE w:val="0"/>
        <w:autoSpaceDN w:val="0"/>
        <w:adjustRightInd w:val="0"/>
        <w:spacing w:after="0" w:line="240" w:lineRule="auto"/>
        <w:ind w:firstLine="709"/>
        <w:jc w:val="both"/>
        <w:rPr>
          <w:rFonts w:ascii="TimesNewRomanPS-BoldMT" w:eastAsia="Times New Roman" w:hAnsi="TimesNewRomanPS-BoldMT" w:cs="TimesNewRomanPS-BoldMT"/>
          <w:sz w:val="24"/>
          <w:szCs w:val="24"/>
        </w:rPr>
      </w:pPr>
      <w:r w:rsidRPr="000E2D09">
        <w:rPr>
          <w:rFonts w:ascii="TimesNewRomanPS-BoldMT" w:eastAsia="Times New Roman" w:hAnsi="TimesNewRomanPS-BoldMT" w:cs="TimesNewRomanPS-BoldMT"/>
          <w:bCs/>
          <w:sz w:val="24"/>
          <w:szCs w:val="24"/>
        </w:rPr>
        <w:t>знать</w:t>
      </w:r>
      <w:r w:rsidRPr="000E2D09">
        <w:rPr>
          <w:rFonts w:ascii="TimesNewRomanPS-BoldMT" w:eastAsia="Times New Roman" w:hAnsi="TimesNewRomanPS-BoldMT" w:cs="TimesNewRomanPS-BoldMT"/>
          <w:sz w:val="24"/>
          <w:szCs w:val="24"/>
        </w:rPr>
        <w:t xml:space="preserve">: </w:t>
      </w:r>
    </w:p>
    <w:p w:rsidR="00F47BD4" w:rsidRPr="000E2D09" w:rsidRDefault="00F47BD4" w:rsidP="00F47BD4">
      <w:pPr>
        <w:widowControl w:val="0"/>
        <w:spacing w:after="0" w:line="240" w:lineRule="auto"/>
        <w:ind w:firstLine="709"/>
        <w:jc w:val="both"/>
        <w:rPr>
          <w:rFonts w:ascii="Times New Roman" w:eastAsia="Times New Roman" w:hAnsi="Times New Roman" w:cs="Times New Roman"/>
          <w:bCs/>
          <w:sz w:val="24"/>
          <w:szCs w:val="24"/>
        </w:rPr>
      </w:pPr>
      <w:r w:rsidRPr="000E2D09">
        <w:rPr>
          <w:rFonts w:ascii="Times New Roman" w:eastAsia="Times New Roman" w:hAnsi="Times New Roman" w:cs="Times New Roman"/>
          <w:bCs/>
          <w:sz w:val="24"/>
          <w:szCs w:val="24"/>
        </w:rPr>
        <w:t>ОПК-3.1.11 – критерии энергетической эффективности электротехнических комплексов воздушных судов;</w:t>
      </w:r>
    </w:p>
    <w:p w:rsidR="00F47BD4" w:rsidRPr="000E2D09" w:rsidRDefault="00F47BD4" w:rsidP="00F47BD4">
      <w:pPr>
        <w:widowControl w:val="0"/>
        <w:spacing w:after="0" w:line="240" w:lineRule="auto"/>
        <w:ind w:firstLine="709"/>
        <w:jc w:val="both"/>
        <w:rPr>
          <w:rFonts w:ascii="Times New Roman" w:eastAsia="Times New Roman" w:hAnsi="Times New Roman" w:cs="Times New Roman"/>
          <w:bCs/>
          <w:sz w:val="24"/>
          <w:szCs w:val="24"/>
        </w:rPr>
      </w:pPr>
      <w:r w:rsidRPr="000E2D09">
        <w:rPr>
          <w:rFonts w:ascii="Times New Roman" w:eastAsia="Times New Roman" w:hAnsi="Times New Roman" w:cs="Times New Roman"/>
          <w:bCs/>
          <w:sz w:val="24"/>
          <w:szCs w:val="24"/>
        </w:rPr>
        <w:t xml:space="preserve">ОПК-3.1.12 – методы расчета </w:t>
      </w:r>
      <w:proofErr w:type="spellStart"/>
      <w:r w:rsidRPr="000E2D09">
        <w:rPr>
          <w:rFonts w:ascii="Times New Roman" w:eastAsia="Times New Roman" w:hAnsi="Times New Roman" w:cs="Times New Roman"/>
          <w:bCs/>
          <w:sz w:val="24"/>
          <w:szCs w:val="24"/>
        </w:rPr>
        <w:t>энергоэффективности</w:t>
      </w:r>
      <w:proofErr w:type="spellEnd"/>
      <w:r w:rsidRPr="000E2D09">
        <w:rPr>
          <w:rFonts w:ascii="Times New Roman" w:eastAsia="Times New Roman" w:hAnsi="Times New Roman" w:cs="Times New Roman"/>
          <w:bCs/>
          <w:sz w:val="24"/>
          <w:szCs w:val="24"/>
        </w:rPr>
        <w:t xml:space="preserve"> электротехнических комплексов воздушных судов;</w:t>
      </w:r>
    </w:p>
    <w:p w:rsidR="00AA235D" w:rsidRDefault="00F47BD4" w:rsidP="00F47BD4">
      <w:pPr>
        <w:autoSpaceDE w:val="0"/>
        <w:autoSpaceDN w:val="0"/>
        <w:adjustRightInd w:val="0"/>
        <w:spacing w:after="0" w:line="240" w:lineRule="auto"/>
        <w:ind w:firstLine="709"/>
        <w:jc w:val="both"/>
        <w:rPr>
          <w:rFonts w:ascii="TimesNewRomanPS-BoldMT" w:eastAsia="Times New Roman" w:hAnsi="TimesNewRomanPS-BoldMT" w:cs="TimesNewRomanPS-BoldMT"/>
          <w:bCs/>
          <w:sz w:val="24"/>
          <w:szCs w:val="24"/>
        </w:rPr>
      </w:pPr>
      <w:r w:rsidRPr="000E2D09">
        <w:rPr>
          <w:rFonts w:ascii="TimesNewRomanPS-BoldMT" w:eastAsia="Times New Roman" w:hAnsi="TimesNewRomanPS-BoldMT" w:cs="TimesNewRomanPS-BoldMT"/>
          <w:bCs/>
          <w:sz w:val="24"/>
          <w:szCs w:val="24"/>
        </w:rPr>
        <w:t xml:space="preserve">уметь: </w:t>
      </w:r>
    </w:p>
    <w:p w:rsidR="00F47BD4" w:rsidRPr="000E2D09" w:rsidRDefault="00F47BD4" w:rsidP="00F47BD4">
      <w:pPr>
        <w:autoSpaceDE w:val="0"/>
        <w:autoSpaceDN w:val="0"/>
        <w:adjustRightInd w:val="0"/>
        <w:spacing w:after="0" w:line="240" w:lineRule="auto"/>
        <w:ind w:firstLine="709"/>
        <w:jc w:val="both"/>
        <w:rPr>
          <w:rFonts w:ascii="TimesNewRomanPS-BoldMT" w:eastAsia="Times New Roman" w:hAnsi="TimesNewRomanPS-BoldMT" w:cs="TimesNewRomanPS-BoldMT"/>
          <w:bCs/>
          <w:iCs/>
          <w:sz w:val="24"/>
          <w:szCs w:val="24"/>
        </w:rPr>
      </w:pPr>
      <w:r w:rsidRPr="000E2D09">
        <w:rPr>
          <w:rFonts w:ascii="Times New Roman" w:eastAsia="Times New Roman" w:hAnsi="Times New Roman" w:cs="Times New Roman"/>
          <w:bCs/>
          <w:sz w:val="24"/>
          <w:szCs w:val="24"/>
        </w:rPr>
        <w:t>ОПК-3.2.7</w:t>
      </w:r>
      <w:r w:rsidRPr="000E2D09">
        <w:rPr>
          <w:rFonts w:ascii="TimesNewRomanPS-BoldMT" w:eastAsia="Times New Roman" w:hAnsi="TimesNewRomanPS-BoldMT" w:cs="TimesNewRomanPS-BoldMT"/>
          <w:bCs/>
          <w:sz w:val="24"/>
          <w:szCs w:val="24"/>
        </w:rPr>
        <w:t xml:space="preserve"> – представлять элементы и подсистемы электротехнических комплексов воздушных судов в удельных энергетических параметрах</w:t>
      </w:r>
      <w:r w:rsidRPr="000E2D09">
        <w:rPr>
          <w:rFonts w:ascii="TimesNewRomanPS-BoldMT" w:eastAsia="Times New Roman" w:hAnsi="TimesNewRomanPS-BoldMT" w:cs="TimesNewRomanPS-BoldMT"/>
          <w:bCs/>
          <w:iCs/>
          <w:sz w:val="24"/>
          <w:szCs w:val="24"/>
        </w:rPr>
        <w:t>;</w:t>
      </w:r>
    </w:p>
    <w:p w:rsidR="00AA235D" w:rsidRDefault="00F47BD4" w:rsidP="00F47BD4">
      <w:pPr>
        <w:autoSpaceDE w:val="0"/>
        <w:autoSpaceDN w:val="0"/>
        <w:adjustRightInd w:val="0"/>
        <w:spacing w:after="0" w:line="240" w:lineRule="auto"/>
        <w:ind w:firstLine="709"/>
        <w:jc w:val="both"/>
        <w:rPr>
          <w:rFonts w:ascii="TimesNewRomanPS-BoldMT" w:eastAsia="Times New Roman" w:hAnsi="TimesNewRomanPS-BoldMT" w:cs="TimesNewRomanPS-BoldMT"/>
          <w:bCs/>
          <w:sz w:val="24"/>
          <w:szCs w:val="24"/>
        </w:rPr>
      </w:pPr>
      <w:r w:rsidRPr="000E2D09">
        <w:rPr>
          <w:rFonts w:ascii="TimesNewRomanPS-BoldMT" w:eastAsia="Times New Roman" w:hAnsi="TimesNewRomanPS-BoldMT" w:cs="TimesNewRomanPS-BoldMT"/>
          <w:bCs/>
          <w:sz w:val="24"/>
          <w:szCs w:val="24"/>
        </w:rPr>
        <w:t xml:space="preserve">владеть: </w:t>
      </w:r>
    </w:p>
    <w:p w:rsidR="00F47BD4" w:rsidRPr="000E2D09" w:rsidRDefault="00F47BD4" w:rsidP="00F47BD4">
      <w:pPr>
        <w:autoSpaceDE w:val="0"/>
        <w:autoSpaceDN w:val="0"/>
        <w:adjustRightInd w:val="0"/>
        <w:spacing w:after="0" w:line="240" w:lineRule="auto"/>
        <w:ind w:firstLine="709"/>
        <w:jc w:val="both"/>
        <w:rPr>
          <w:rFonts w:ascii="TimesNewRomanPS-BoldMT" w:eastAsia="Times New Roman" w:hAnsi="TimesNewRomanPS-BoldMT" w:cs="TimesNewRomanPS-BoldMT"/>
          <w:bCs/>
          <w:iCs/>
          <w:sz w:val="24"/>
          <w:szCs w:val="24"/>
        </w:rPr>
      </w:pPr>
      <w:r w:rsidRPr="000E2D09">
        <w:rPr>
          <w:rFonts w:ascii="TimesNewRomanPS-BoldMT" w:eastAsia="Times New Roman" w:hAnsi="TimesNewRomanPS-BoldMT" w:cs="TimesNewRomanPS-BoldMT"/>
          <w:bCs/>
          <w:sz w:val="24"/>
          <w:szCs w:val="24"/>
        </w:rPr>
        <w:t xml:space="preserve">ОПК-3.3.6 – экспериментально-расчетной оценки </w:t>
      </w:r>
      <w:proofErr w:type="spellStart"/>
      <w:r w:rsidRPr="000E2D09">
        <w:rPr>
          <w:rFonts w:ascii="TimesNewRomanPS-BoldMT" w:eastAsia="Times New Roman" w:hAnsi="TimesNewRomanPS-BoldMT" w:cs="TimesNewRomanPS-BoldMT"/>
          <w:bCs/>
          <w:sz w:val="24"/>
          <w:szCs w:val="24"/>
        </w:rPr>
        <w:t>энергоэффективности</w:t>
      </w:r>
      <w:proofErr w:type="spellEnd"/>
      <w:r w:rsidRPr="000E2D09">
        <w:rPr>
          <w:rFonts w:ascii="TimesNewRomanPS-BoldMT" w:eastAsia="Times New Roman" w:hAnsi="TimesNewRomanPS-BoldMT" w:cs="TimesNewRomanPS-BoldMT"/>
          <w:bCs/>
          <w:sz w:val="24"/>
          <w:szCs w:val="24"/>
        </w:rPr>
        <w:t xml:space="preserve"> энергосистем воздушных судов</w:t>
      </w:r>
      <w:r w:rsidRPr="000E2D09">
        <w:rPr>
          <w:rFonts w:ascii="TimesNewRomanPS-BoldMT" w:eastAsia="Times New Roman" w:hAnsi="TimesNewRomanPS-BoldMT" w:cs="TimesNewRomanPS-BoldMT"/>
          <w:bCs/>
          <w:iCs/>
          <w:sz w:val="24"/>
          <w:szCs w:val="24"/>
        </w:rPr>
        <w:t>.</w:t>
      </w:r>
    </w:p>
    <w:p w:rsidR="00166B2D" w:rsidRPr="00AB3B27" w:rsidRDefault="00166B2D" w:rsidP="00F47BD4">
      <w:pPr>
        <w:spacing w:after="0" w:line="240" w:lineRule="auto"/>
        <w:jc w:val="center"/>
        <w:rPr>
          <w:rFonts w:ascii="Times New Roman" w:hAnsi="Times New Roman" w:cs="Times New Roman"/>
          <w:b/>
          <w:bCs/>
          <w:sz w:val="24"/>
          <w:szCs w:val="24"/>
        </w:rPr>
      </w:pPr>
      <w:r w:rsidRPr="00AB3B27">
        <w:rPr>
          <w:rFonts w:ascii="Times New Roman" w:hAnsi="Times New Roman" w:cs="Times New Roman"/>
          <w:b/>
          <w:bCs/>
          <w:sz w:val="24"/>
          <w:szCs w:val="24"/>
        </w:rPr>
        <w:t>1.2. М</w:t>
      </w:r>
      <w:r w:rsidR="00987DCD" w:rsidRPr="00AB3B27">
        <w:rPr>
          <w:rFonts w:ascii="Times New Roman" w:hAnsi="Times New Roman" w:cs="Times New Roman"/>
          <w:b/>
          <w:bCs/>
          <w:sz w:val="24"/>
          <w:szCs w:val="24"/>
        </w:rPr>
        <w:t>есто дисциплины в структуре</w:t>
      </w:r>
      <w:r w:rsidR="00987DCD" w:rsidRPr="00AB3B27">
        <w:rPr>
          <w:rFonts w:ascii="Times New Roman" w:hAnsi="Times New Roman" w:cs="Times New Roman"/>
          <w:b/>
          <w:bCs/>
          <w:sz w:val="24"/>
          <w:szCs w:val="24"/>
        </w:rPr>
        <w:br/>
        <w:t>образовательной программы</w:t>
      </w:r>
    </w:p>
    <w:p w:rsidR="00F47BD4" w:rsidRPr="000E2D09" w:rsidRDefault="00F47BD4" w:rsidP="00F47BD4">
      <w:pPr>
        <w:spacing w:after="0" w:line="240" w:lineRule="auto"/>
        <w:ind w:firstLine="709"/>
        <w:jc w:val="both"/>
        <w:rPr>
          <w:rFonts w:ascii="Times New Roman" w:eastAsia="Times New Roman" w:hAnsi="Times New Roman" w:cs="Times New Roman"/>
          <w:spacing w:val="10"/>
          <w:kern w:val="34"/>
          <w:sz w:val="24"/>
          <w:szCs w:val="24"/>
        </w:rPr>
      </w:pPr>
      <w:r w:rsidRPr="000E2D09">
        <w:rPr>
          <w:rFonts w:ascii="Times New Roman" w:eastAsia="Times New Roman" w:hAnsi="Times New Roman" w:cs="Times New Roman"/>
          <w:sz w:val="24"/>
          <w:szCs w:val="24"/>
        </w:rPr>
        <w:t xml:space="preserve">Дисциплина Методы исследования электротехнических комплексов воздушных судов относится к учебным дисциплинам </w:t>
      </w:r>
      <w:r w:rsidRPr="000E2D09">
        <w:rPr>
          <w:rFonts w:ascii="Times New Roman" w:eastAsia="Times New Roman" w:hAnsi="Times New Roman" w:cs="Times New Roman"/>
          <w:bCs/>
          <w:sz w:val="24"/>
          <w:szCs w:val="24"/>
        </w:rPr>
        <w:t xml:space="preserve">обязательной </w:t>
      </w:r>
      <w:r w:rsidRPr="000E2D09">
        <w:rPr>
          <w:rFonts w:ascii="Times New Roman" w:eastAsia="Times New Roman" w:hAnsi="Times New Roman" w:cs="Times New Roman"/>
          <w:sz w:val="24"/>
          <w:szCs w:val="24"/>
        </w:rPr>
        <w:t xml:space="preserve">части учебного плана образовательной программы направления подготовки (специальности) </w:t>
      </w:r>
      <w:r w:rsidRPr="000E2D09">
        <w:rPr>
          <w:rFonts w:ascii="Times New Roman" w:eastAsia="Times New Roman" w:hAnsi="Times New Roman" w:cs="Times New Roman"/>
          <w:bCs/>
          <w:sz w:val="24"/>
          <w:szCs w:val="24"/>
        </w:rPr>
        <w:t>25.04.02 Техническая эксплуатация авиационных электросистем и пилотажно-навигационных комплексов</w:t>
      </w:r>
      <w:r w:rsidRPr="000E2D09">
        <w:rPr>
          <w:rFonts w:ascii="Times New Roman" w:eastAsia="Times New Roman" w:hAnsi="Times New Roman" w:cs="Times New Roman"/>
          <w:sz w:val="24"/>
          <w:szCs w:val="24"/>
        </w:rPr>
        <w:t>,</w:t>
      </w:r>
      <w:r w:rsidRPr="000E2D09">
        <w:rPr>
          <w:rFonts w:ascii="Times New Roman" w:eastAsia="Times New Roman" w:hAnsi="Times New Roman" w:cs="Times New Roman"/>
          <w:sz w:val="24"/>
          <w:szCs w:val="24"/>
          <w:u w:val="single"/>
        </w:rPr>
        <w:t xml:space="preserve"> </w:t>
      </w:r>
      <w:r w:rsidRPr="000E2D09">
        <w:rPr>
          <w:rFonts w:ascii="Times New Roman" w:eastAsia="Times New Roman" w:hAnsi="Times New Roman" w:cs="Times New Roman"/>
          <w:sz w:val="24"/>
          <w:szCs w:val="24"/>
        </w:rPr>
        <w:t>квалификация (степень) – магистр.</w:t>
      </w:r>
    </w:p>
    <w:p w:rsidR="00F47BD4" w:rsidRPr="000E2D09" w:rsidRDefault="00F47BD4" w:rsidP="00F47BD4">
      <w:pPr>
        <w:spacing w:after="0" w:line="240" w:lineRule="auto"/>
        <w:ind w:firstLine="709"/>
        <w:jc w:val="both"/>
        <w:rPr>
          <w:rFonts w:ascii="Times New Roman" w:eastAsia="Times New Roman" w:hAnsi="Times New Roman" w:cs="Times New Roman"/>
          <w:sz w:val="24"/>
          <w:szCs w:val="24"/>
        </w:rPr>
      </w:pPr>
      <w:r w:rsidRPr="000E2D09">
        <w:rPr>
          <w:rFonts w:ascii="Times New Roman" w:eastAsia="Times New Roman" w:hAnsi="Times New Roman" w:cs="Times New Roman"/>
          <w:iCs/>
          <w:sz w:val="24"/>
          <w:szCs w:val="24"/>
        </w:rPr>
        <w:t xml:space="preserve">Для успешного освоения данной </w:t>
      </w:r>
      <w:r w:rsidRPr="000E2D09">
        <w:rPr>
          <w:rFonts w:ascii="Times New Roman" w:eastAsia="Times New Roman" w:hAnsi="Times New Roman" w:cs="Times New Roman"/>
          <w:iCs/>
          <w:spacing w:val="-3"/>
          <w:sz w:val="24"/>
          <w:szCs w:val="24"/>
        </w:rPr>
        <w:t>дисциплин</w:t>
      </w:r>
      <w:r w:rsidRPr="000E2D09">
        <w:rPr>
          <w:rFonts w:ascii="Times New Roman" w:eastAsia="Times New Roman" w:hAnsi="Times New Roman" w:cs="Times New Roman"/>
          <w:iCs/>
          <w:sz w:val="24"/>
          <w:szCs w:val="24"/>
        </w:rPr>
        <w:t>ы обучающийся должен владеть знаниями, умениями и навыками, с</w:t>
      </w:r>
      <w:r w:rsidRPr="000E2D09">
        <w:rPr>
          <w:rFonts w:ascii="Times New Roman" w:eastAsia="Times New Roman" w:hAnsi="Times New Roman" w:cs="Times New Roman"/>
          <w:sz w:val="24"/>
          <w:szCs w:val="24"/>
        </w:rPr>
        <w:t>формированными по дисциплинам Б1.ОД.11 Физические основы современных технологий; Б1.ОД.4 Теоретические основы электротехнического оборудования воздушных судов, в частности:</w:t>
      </w:r>
    </w:p>
    <w:p w:rsidR="00F47BD4" w:rsidRPr="000E2D09" w:rsidRDefault="00F47BD4" w:rsidP="00F47BD4">
      <w:pPr>
        <w:widowControl w:val="0"/>
        <w:tabs>
          <w:tab w:val="left" w:pos="5727"/>
        </w:tabs>
        <w:spacing w:after="0" w:line="240" w:lineRule="auto"/>
        <w:ind w:firstLine="709"/>
        <w:jc w:val="both"/>
        <w:rPr>
          <w:rFonts w:ascii="Times New Roman" w:eastAsia="Times New Roman" w:hAnsi="Times New Roman" w:cs="Times New Roman"/>
          <w:iCs/>
          <w:sz w:val="24"/>
          <w:szCs w:val="24"/>
        </w:rPr>
      </w:pPr>
      <w:r w:rsidRPr="000E2D09">
        <w:rPr>
          <w:rFonts w:ascii="Times New Roman" w:eastAsia="Times New Roman" w:hAnsi="Times New Roman" w:cs="Times New Roman"/>
          <w:bCs/>
          <w:sz w:val="24"/>
          <w:szCs w:val="24"/>
        </w:rPr>
        <w:t>знать:</w:t>
      </w:r>
      <w:r w:rsidRPr="000E2D09">
        <w:rPr>
          <w:rFonts w:ascii="Times New Roman" w:eastAsia="Times New Roman" w:hAnsi="Times New Roman" w:cs="Times New Roman"/>
          <w:iCs/>
          <w:sz w:val="24"/>
          <w:szCs w:val="24"/>
        </w:rPr>
        <w:t xml:space="preserve"> </w:t>
      </w:r>
    </w:p>
    <w:p w:rsidR="00F47BD4" w:rsidRPr="000E2D09" w:rsidRDefault="00F47BD4" w:rsidP="00F47BD4">
      <w:pPr>
        <w:widowControl w:val="0"/>
        <w:tabs>
          <w:tab w:val="left" w:pos="5727"/>
        </w:tabs>
        <w:spacing w:after="0" w:line="240" w:lineRule="auto"/>
        <w:ind w:firstLine="709"/>
        <w:jc w:val="both"/>
        <w:rPr>
          <w:rFonts w:ascii="Times New Roman" w:eastAsia="Times New Roman" w:hAnsi="Times New Roman" w:cs="Times New Roman"/>
          <w:iCs/>
          <w:sz w:val="24"/>
          <w:szCs w:val="24"/>
        </w:rPr>
      </w:pPr>
      <w:r w:rsidRPr="000E2D09">
        <w:rPr>
          <w:rFonts w:ascii="Times New Roman" w:eastAsia="Times New Roman" w:hAnsi="Times New Roman" w:cs="Times New Roman"/>
          <w:iCs/>
          <w:sz w:val="24"/>
          <w:szCs w:val="24"/>
        </w:rPr>
        <w:lastRenderedPageBreak/>
        <w:t>ОПК-1.1.5 – физическую сущность технологических процессов контроля состояния АЭС и ПНК ВС;</w:t>
      </w:r>
    </w:p>
    <w:p w:rsidR="00F47BD4" w:rsidRPr="000E2D09" w:rsidRDefault="00F47BD4" w:rsidP="00F47BD4">
      <w:pPr>
        <w:widowControl w:val="0"/>
        <w:tabs>
          <w:tab w:val="left" w:pos="5727"/>
        </w:tabs>
        <w:spacing w:after="0" w:line="240" w:lineRule="auto"/>
        <w:ind w:firstLine="709"/>
        <w:jc w:val="both"/>
        <w:rPr>
          <w:rFonts w:ascii="Times New Roman" w:eastAsia="Times New Roman" w:hAnsi="Times New Roman" w:cs="Times New Roman"/>
          <w:iCs/>
          <w:sz w:val="24"/>
          <w:szCs w:val="24"/>
        </w:rPr>
      </w:pPr>
      <w:r w:rsidRPr="000E2D09">
        <w:rPr>
          <w:rFonts w:ascii="Times New Roman" w:eastAsia="Times New Roman" w:hAnsi="Times New Roman" w:cs="Times New Roman"/>
          <w:iCs/>
          <w:sz w:val="24"/>
          <w:szCs w:val="24"/>
        </w:rPr>
        <w:t>ОПК-1.1.10 – современное состояние научных исследований в области физического материаловедения и технологических процессов контроля состояния АЭС и ПНК ВС;</w:t>
      </w:r>
    </w:p>
    <w:p w:rsidR="00F47BD4" w:rsidRPr="000E2D09" w:rsidRDefault="00F47BD4" w:rsidP="00F47BD4">
      <w:pPr>
        <w:widowControl w:val="0"/>
        <w:tabs>
          <w:tab w:val="left" w:pos="5727"/>
        </w:tabs>
        <w:spacing w:after="0" w:line="240" w:lineRule="auto"/>
        <w:ind w:firstLine="709"/>
        <w:jc w:val="both"/>
        <w:rPr>
          <w:rFonts w:ascii="Times New Roman" w:eastAsia="Times New Roman" w:hAnsi="Times New Roman" w:cs="Times New Roman"/>
          <w:iCs/>
          <w:sz w:val="24"/>
          <w:szCs w:val="24"/>
        </w:rPr>
      </w:pPr>
      <w:r w:rsidRPr="000E2D09">
        <w:rPr>
          <w:rFonts w:ascii="Times New Roman" w:eastAsia="Times New Roman" w:hAnsi="Times New Roman" w:cs="Times New Roman"/>
          <w:iCs/>
          <w:sz w:val="24"/>
          <w:szCs w:val="24"/>
        </w:rPr>
        <w:t>ОПК-3.1.5 – современные методы расчета электрических схем замещения;</w:t>
      </w:r>
    </w:p>
    <w:p w:rsidR="00F47BD4" w:rsidRPr="000E2D09" w:rsidRDefault="00F47BD4" w:rsidP="00F47BD4">
      <w:pPr>
        <w:widowControl w:val="0"/>
        <w:tabs>
          <w:tab w:val="left" w:pos="5727"/>
        </w:tabs>
        <w:spacing w:after="0" w:line="240" w:lineRule="auto"/>
        <w:ind w:firstLine="709"/>
        <w:jc w:val="both"/>
        <w:rPr>
          <w:rFonts w:ascii="Times New Roman" w:eastAsia="Times New Roman" w:hAnsi="Times New Roman" w:cs="Times New Roman"/>
          <w:iCs/>
          <w:sz w:val="24"/>
          <w:szCs w:val="24"/>
        </w:rPr>
      </w:pPr>
      <w:r w:rsidRPr="000E2D09">
        <w:rPr>
          <w:rFonts w:ascii="Times New Roman" w:eastAsia="Times New Roman" w:hAnsi="Times New Roman" w:cs="Times New Roman"/>
          <w:iCs/>
          <w:sz w:val="24"/>
          <w:szCs w:val="24"/>
        </w:rPr>
        <w:t>ОПК-3.1.6 – предельные свойства и состояния элементов и электрических схем замещения;</w:t>
      </w:r>
    </w:p>
    <w:p w:rsidR="00F47BD4" w:rsidRPr="000E2D09" w:rsidRDefault="00F47BD4" w:rsidP="00F47BD4">
      <w:pPr>
        <w:widowControl w:val="0"/>
        <w:tabs>
          <w:tab w:val="left" w:pos="5727"/>
        </w:tabs>
        <w:spacing w:after="0" w:line="240" w:lineRule="auto"/>
        <w:ind w:firstLine="709"/>
        <w:jc w:val="both"/>
        <w:rPr>
          <w:rFonts w:ascii="Times New Roman" w:eastAsia="Times New Roman" w:hAnsi="Times New Roman" w:cs="Times New Roman"/>
          <w:iCs/>
          <w:sz w:val="24"/>
          <w:szCs w:val="24"/>
        </w:rPr>
      </w:pPr>
      <w:r w:rsidRPr="000E2D09">
        <w:rPr>
          <w:rFonts w:ascii="Times New Roman" w:eastAsia="Times New Roman" w:hAnsi="Times New Roman" w:cs="Times New Roman"/>
          <w:iCs/>
          <w:sz w:val="24"/>
          <w:szCs w:val="24"/>
        </w:rPr>
        <w:t>ОПК-3.1.7 – конструкции, принципы работы современных и перспективных типов электрических машин;</w:t>
      </w:r>
    </w:p>
    <w:p w:rsidR="00F47BD4" w:rsidRPr="000E2D09" w:rsidRDefault="00F47BD4" w:rsidP="00F47BD4">
      <w:pPr>
        <w:widowControl w:val="0"/>
        <w:tabs>
          <w:tab w:val="left" w:pos="5727"/>
        </w:tabs>
        <w:spacing w:after="0" w:line="240" w:lineRule="auto"/>
        <w:ind w:firstLine="709"/>
        <w:jc w:val="both"/>
        <w:rPr>
          <w:rFonts w:ascii="Times New Roman" w:eastAsia="Times New Roman" w:hAnsi="Times New Roman" w:cs="Times New Roman"/>
          <w:iCs/>
          <w:sz w:val="24"/>
          <w:szCs w:val="24"/>
        </w:rPr>
      </w:pPr>
      <w:r w:rsidRPr="000E2D09">
        <w:rPr>
          <w:rFonts w:ascii="Times New Roman" w:eastAsia="Times New Roman" w:hAnsi="Times New Roman" w:cs="Times New Roman"/>
          <w:iCs/>
          <w:sz w:val="24"/>
          <w:szCs w:val="24"/>
        </w:rPr>
        <w:t>ОПК-3.1.8 – общие физические принципы функционирования электрических машин различной конструкции;</w:t>
      </w:r>
    </w:p>
    <w:p w:rsidR="00F47BD4" w:rsidRPr="000E2D09" w:rsidRDefault="00F47BD4" w:rsidP="00F47BD4">
      <w:pPr>
        <w:widowControl w:val="0"/>
        <w:spacing w:after="0" w:line="240" w:lineRule="auto"/>
        <w:ind w:firstLine="709"/>
        <w:jc w:val="both"/>
        <w:rPr>
          <w:rFonts w:ascii="Times New Roman" w:eastAsia="Times New Roman" w:hAnsi="Times New Roman" w:cs="Times New Roman"/>
          <w:iCs/>
          <w:sz w:val="24"/>
          <w:szCs w:val="24"/>
        </w:rPr>
      </w:pPr>
      <w:r w:rsidRPr="000E2D09">
        <w:rPr>
          <w:rFonts w:ascii="Times New Roman" w:eastAsia="Times New Roman" w:hAnsi="Times New Roman" w:cs="Times New Roman"/>
          <w:bCs/>
          <w:sz w:val="24"/>
          <w:szCs w:val="24"/>
        </w:rPr>
        <w:t>уметь:</w:t>
      </w:r>
      <w:r w:rsidRPr="000E2D09">
        <w:rPr>
          <w:rFonts w:ascii="Times New Roman" w:eastAsia="Times New Roman" w:hAnsi="Times New Roman" w:cs="Times New Roman"/>
          <w:iCs/>
          <w:sz w:val="24"/>
          <w:szCs w:val="24"/>
        </w:rPr>
        <w:t xml:space="preserve"> </w:t>
      </w:r>
    </w:p>
    <w:p w:rsidR="00F47BD4" w:rsidRPr="000E2D09" w:rsidRDefault="00F47BD4" w:rsidP="00F47BD4">
      <w:pPr>
        <w:widowControl w:val="0"/>
        <w:tabs>
          <w:tab w:val="left" w:pos="5727"/>
        </w:tabs>
        <w:spacing w:after="0" w:line="240" w:lineRule="auto"/>
        <w:ind w:firstLine="709"/>
        <w:jc w:val="both"/>
        <w:rPr>
          <w:rFonts w:ascii="Times New Roman" w:eastAsia="Times New Roman" w:hAnsi="Times New Roman" w:cs="Times New Roman"/>
          <w:iCs/>
          <w:sz w:val="24"/>
          <w:szCs w:val="24"/>
        </w:rPr>
      </w:pPr>
      <w:r w:rsidRPr="000E2D09">
        <w:rPr>
          <w:rFonts w:ascii="Times New Roman" w:eastAsia="Times New Roman" w:hAnsi="Times New Roman" w:cs="Times New Roman"/>
          <w:iCs/>
          <w:sz w:val="24"/>
          <w:szCs w:val="24"/>
        </w:rPr>
        <w:t>ОПК-1.2.4 – организовать работу по применению современных физико-технических инструментов для неразрушающих методов контроля АЭС и ПНК ВС;</w:t>
      </w:r>
    </w:p>
    <w:p w:rsidR="00F47BD4" w:rsidRPr="000E2D09" w:rsidRDefault="00F47BD4" w:rsidP="00F47BD4">
      <w:pPr>
        <w:widowControl w:val="0"/>
        <w:tabs>
          <w:tab w:val="left" w:pos="5727"/>
        </w:tabs>
        <w:spacing w:after="0" w:line="240" w:lineRule="auto"/>
        <w:ind w:firstLine="709"/>
        <w:jc w:val="both"/>
        <w:rPr>
          <w:rFonts w:ascii="Times New Roman" w:eastAsia="Times New Roman" w:hAnsi="Times New Roman" w:cs="Times New Roman"/>
          <w:iCs/>
          <w:sz w:val="24"/>
          <w:szCs w:val="24"/>
        </w:rPr>
      </w:pPr>
      <w:r w:rsidRPr="000E2D09">
        <w:rPr>
          <w:rFonts w:ascii="Times New Roman" w:eastAsia="Times New Roman" w:hAnsi="Times New Roman" w:cs="Times New Roman"/>
          <w:iCs/>
          <w:sz w:val="24"/>
          <w:szCs w:val="24"/>
        </w:rPr>
        <w:t>ОПК-1.2.8 – формулировать прикладные задачи для организации исследований в области неразрушающих методах контроля АЭС и ПНК ВС на основе новейших научно-технологических достижений;</w:t>
      </w:r>
    </w:p>
    <w:p w:rsidR="00F47BD4" w:rsidRPr="000E2D09" w:rsidRDefault="00F47BD4" w:rsidP="00F47BD4">
      <w:pPr>
        <w:widowControl w:val="0"/>
        <w:tabs>
          <w:tab w:val="left" w:pos="5727"/>
        </w:tabs>
        <w:spacing w:after="0" w:line="240" w:lineRule="auto"/>
        <w:ind w:firstLine="709"/>
        <w:jc w:val="both"/>
        <w:rPr>
          <w:rFonts w:ascii="Times New Roman" w:eastAsia="Times New Roman" w:hAnsi="Times New Roman" w:cs="Times New Roman"/>
          <w:iCs/>
          <w:sz w:val="24"/>
          <w:szCs w:val="24"/>
        </w:rPr>
      </w:pPr>
      <w:r w:rsidRPr="000E2D09">
        <w:rPr>
          <w:rFonts w:ascii="Times New Roman" w:eastAsia="Times New Roman" w:hAnsi="Times New Roman" w:cs="Times New Roman"/>
          <w:iCs/>
          <w:sz w:val="24"/>
          <w:szCs w:val="24"/>
        </w:rPr>
        <w:t>ОПК-3.2.4 – получать аналитические выражения для расчета токов и напряжений в электрической цепи;</w:t>
      </w:r>
    </w:p>
    <w:p w:rsidR="00F47BD4" w:rsidRPr="000E2D09" w:rsidRDefault="00F47BD4" w:rsidP="00F47BD4">
      <w:pPr>
        <w:widowControl w:val="0"/>
        <w:tabs>
          <w:tab w:val="left" w:pos="5727"/>
        </w:tabs>
        <w:spacing w:after="0" w:line="240" w:lineRule="auto"/>
        <w:ind w:firstLine="709"/>
        <w:jc w:val="both"/>
        <w:rPr>
          <w:rFonts w:ascii="Times New Roman" w:eastAsia="Times New Roman" w:hAnsi="Times New Roman" w:cs="Times New Roman"/>
          <w:iCs/>
          <w:sz w:val="24"/>
          <w:szCs w:val="24"/>
        </w:rPr>
      </w:pPr>
      <w:r w:rsidRPr="000E2D09">
        <w:rPr>
          <w:rFonts w:ascii="Times New Roman" w:eastAsia="Times New Roman" w:hAnsi="Times New Roman" w:cs="Times New Roman"/>
          <w:iCs/>
          <w:sz w:val="24"/>
          <w:szCs w:val="24"/>
        </w:rPr>
        <w:t>ОПК-3.2.5 – анализировать режимы работы электрических машин, их параметры и характеристики;</w:t>
      </w:r>
    </w:p>
    <w:p w:rsidR="00F47BD4" w:rsidRPr="000E2D09" w:rsidRDefault="00F47BD4" w:rsidP="00F47BD4">
      <w:pPr>
        <w:widowControl w:val="0"/>
        <w:spacing w:after="0" w:line="240" w:lineRule="auto"/>
        <w:ind w:firstLine="709"/>
        <w:jc w:val="both"/>
        <w:rPr>
          <w:rFonts w:ascii="Times New Roman" w:eastAsia="Times New Roman" w:hAnsi="Times New Roman" w:cs="Times New Roman"/>
          <w:sz w:val="24"/>
          <w:szCs w:val="24"/>
        </w:rPr>
      </w:pPr>
      <w:r w:rsidRPr="000E2D09">
        <w:rPr>
          <w:rFonts w:ascii="Times New Roman" w:eastAsia="Times New Roman" w:hAnsi="Times New Roman" w:cs="Times New Roman"/>
          <w:bCs/>
          <w:sz w:val="24"/>
          <w:szCs w:val="24"/>
        </w:rPr>
        <w:t>владеть:</w:t>
      </w:r>
      <w:r w:rsidRPr="000E2D09">
        <w:rPr>
          <w:rFonts w:ascii="Times New Roman" w:eastAsia="Times New Roman" w:hAnsi="Times New Roman" w:cs="Times New Roman"/>
          <w:sz w:val="24"/>
          <w:szCs w:val="24"/>
        </w:rPr>
        <w:t xml:space="preserve"> </w:t>
      </w:r>
    </w:p>
    <w:p w:rsidR="00F47BD4" w:rsidRPr="000E2D09" w:rsidRDefault="00F47BD4" w:rsidP="00F47BD4">
      <w:pPr>
        <w:widowControl w:val="0"/>
        <w:tabs>
          <w:tab w:val="left" w:pos="5727"/>
        </w:tabs>
        <w:spacing w:after="0" w:line="240" w:lineRule="auto"/>
        <w:ind w:firstLine="709"/>
        <w:jc w:val="both"/>
        <w:rPr>
          <w:rFonts w:ascii="Times New Roman" w:eastAsia="Times New Roman" w:hAnsi="Times New Roman" w:cs="Times New Roman"/>
          <w:iCs/>
          <w:sz w:val="24"/>
          <w:szCs w:val="24"/>
        </w:rPr>
      </w:pPr>
      <w:r w:rsidRPr="000E2D09">
        <w:rPr>
          <w:rFonts w:ascii="Times New Roman" w:eastAsia="Times New Roman" w:hAnsi="Times New Roman" w:cs="Times New Roman"/>
          <w:iCs/>
          <w:sz w:val="24"/>
          <w:szCs w:val="24"/>
        </w:rPr>
        <w:t>ОПК-1.3.4 – информацией о состоянии ведущихся исследований и опытно-конструкторских работ по АЭС и ПНК ВС;</w:t>
      </w:r>
    </w:p>
    <w:p w:rsidR="00F47BD4" w:rsidRPr="000E2D09" w:rsidRDefault="00F47BD4" w:rsidP="00F47BD4">
      <w:pPr>
        <w:widowControl w:val="0"/>
        <w:tabs>
          <w:tab w:val="left" w:pos="5727"/>
        </w:tabs>
        <w:spacing w:after="0" w:line="240" w:lineRule="auto"/>
        <w:ind w:firstLine="709"/>
        <w:jc w:val="both"/>
        <w:rPr>
          <w:rFonts w:ascii="Times New Roman" w:eastAsia="Times New Roman" w:hAnsi="Times New Roman" w:cs="Times New Roman"/>
          <w:iCs/>
          <w:sz w:val="24"/>
          <w:szCs w:val="24"/>
        </w:rPr>
      </w:pPr>
      <w:r w:rsidRPr="000E2D09">
        <w:rPr>
          <w:rFonts w:ascii="Times New Roman" w:eastAsia="Times New Roman" w:hAnsi="Times New Roman" w:cs="Times New Roman"/>
          <w:iCs/>
          <w:sz w:val="24"/>
          <w:szCs w:val="24"/>
        </w:rPr>
        <w:t>ОПК-3.3.3 – проводить экспериментальные исследования электрических схем замещения;</w:t>
      </w:r>
    </w:p>
    <w:p w:rsidR="00F47BD4" w:rsidRPr="000E2D09" w:rsidRDefault="00F47BD4" w:rsidP="00F47BD4">
      <w:pPr>
        <w:widowControl w:val="0"/>
        <w:tabs>
          <w:tab w:val="left" w:pos="5727"/>
        </w:tabs>
        <w:spacing w:after="0" w:line="240" w:lineRule="auto"/>
        <w:ind w:firstLine="709"/>
        <w:jc w:val="both"/>
        <w:rPr>
          <w:rFonts w:ascii="Times New Roman" w:eastAsia="Times New Roman" w:hAnsi="Times New Roman" w:cs="Times New Roman"/>
          <w:iCs/>
          <w:sz w:val="24"/>
          <w:szCs w:val="24"/>
        </w:rPr>
      </w:pPr>
      <w:r w:rsidRPr="000E2D09">
        <w:rPr>
          <w:rFonts w:ascii="Times New Roman" w:eastAsia="Times New Roman" w:hAnsi="Times New Roman" w:cs="Times New Roman"/>
          <w:iCs/>
          <w:sz w:val="24"/>
          <w:szCs w:val="24"/>
        </w:rPr>
        <w:t>ОПК-3.3.4 – проводить экспериментальные исследования свойств и характеристик электрических машин.</w:t>
      </w:r>
    </w:p>
    <w:p w:rsidR="00F47BD4" w:rsidRPr="000E2D09" w:rsidRDefault="00F47BD4" w:rsidP="00F47BD4">
      <w:pPr>
        <w:spacing w:after="0" w:line="240" w:lineRule="auto"/>
        <w:ind w:firstLine="709"/>
        <w:jc w:val="both"/>
        <w:rPr>
          <w:rFonts w:ascii="Times New Roman" w:eastAsia="Times New Roman" w:hAnsi="Times New Roman" w:cs="Times New Roman"/>
          <w:iCs/>
          <w:sz w:val="24"/>
          <w:szCs w:val="24"/>
        </w:rPr>
      </w:pPr>
      <w:r w:rsidRPr="000E2D09">
        <w:rPr>
          <w:rFonts w:ascii="Times New Roman" w:eastAsia="Times New Roman" w:hAnsi="Times New Roman" w:cs="Times New Roman"/>
          <w:iCs/>
          <w:sz w:val="24"/>
          <w:szCs w:val="24"/>
        </w:rPr>
        <w:t>Данная дисциплина выступает опорой для дисциплин: Б</w:t>
      </w:r>
      <w:proofErr w:type="gramStart"/>
      <w:r w:rsidRPr="000E2D09">
        <w:rPr>
          <w:rFonts w:ascii="Times New Roman" w:eastAsia="Times New Roman" w:hAnsi="Times New Roman" w:cs="Times New Roman"/>
          <w:iCs/>
          <w:sz w:val="24"/>
          <w:szCs w:val="24"/>
        </w:rPr>
        <w:t>1.ВД.М.</w:t>
      </w:r>
      <w:proofErr w:type="gramEnd"/>
      <w:r w:rsidRPr="000E2D09">
        <w:rPr>
          <w:rFonts w:ascii="Times New Roman" w:eastAsia="Times New Roman" w:hAnsi="Times New Roman" w:cs="Times New Roman"/>
          <w:iCs/>
          <w:sz w:val="24"/>
          <w:szCs w:val="24"/>
        </w:rPr>
        <w:t xml:space="preserve">1.4 Авиационные преобразователи электрической энергии; Б1.ВД.М.1.5 Электрифицированные комплексы воздушных судов; Б1.ВД.М.2.4 </w:t>
      </w:r>
      <w:proofErr w:type="spellStart"/>
      <w:r w:rsidRPr="000E2D09">
        <w:rPr>
          <w:rFonts w:ascii="Times New Roman" w:eastAsia="Times New Roman" w:hAnsi="Times New Roman" w:cs="Times New Roman"/>
          <w:iCs/>
          <w:sz w:val="24"/>
          <w:szCs w:val="24"/>
        </w:rPr>
        <w:t>Элетропреобразовательное</w:t>
      </w:r>
      <w:proofErr w:type="spellEnd"/>
      <w:r w:rsidRPr="000E2D09">
        <w:rPr>
          <w:rFonts w:ascii="Times New Roman" w:eastAsia="Times New Roman" w:hAnsi="Times New Roman" w:cs="Times New Roman"/>
          <w:iCs/>
          <w:sz w:val="24"/>
          <w:szCs w:val="24"/>
        </w:rPr>
        <w:t xml:space="preserve"> оборудование воздушных судов; Б1.ВД.М.2.5 Электрооборудование воздушных судов.</w:t>
      </w:r>
    </w:p>
    <w:p w:rsidR="00184554" w:rsidRPr="001A376F" w:rsidRDefault="00184554" w:rsidP="00AB3B27">
      <w:pPr>
        <w:widowControl w:val="0"/>
        <w:spacing w:after="0" w:line="240" w:lineRule="auto"/>
        <w:ind w:firstLine="709"/>
        <w:jc w:val="both"/>
        <w:rPr>
          <w:rFonts w:ascii="Times New Roman" w:hAnsi="Times New Roman" w:cs="Times New Roman"/>
          <w:b/>
          <w:bCs/>
          <w:caps/>
          <w:sz w:val="24"/>
          <w:szCs w:val="24"/>
        </w:rPr>
      </w:pPr>
      <w:r w:rsidRPr="001A376F">
        <w:rPr>
          <w:rFonts w:ascii="Times New Roman" w:hAnsi="Times New Roman" w:cs="Times New Roman"/>
          <w:b/>
          <w:bCs/>
          <w:caps/>
          <w:sz w:val="24"/>
          <w:szCs w:val="24"/>
        </w:rPr>
        <w:t>2. О</w:t>
      </w:r>
      <w:r w:rsidRPr="001A376F">
        <w:rPr>
          <w:rFonts w:ascii="Times New Roman" w:hAnsi="Times New Roman" w:cs="Times New Roman"/>
          <w:b/>
          <w:bCs/>
          <w:sz w:val="24"/>
          <w:szCs w:val="24"/>
        </w:rPr>
        <w:t>бъем</w:t>
      </w:r>
      <w:r w:rsidRPr="001A376F">
        <w:rPr>
          <w:rFonts w:ascii="Times New Roman" w:hAnsi="Times New Roman" w:cs="Times New Roman"/>
          <w:b/>
          <w:bCs/>
          <w:caps/>
          <w:sz w:val="24"/>
          <w:szCs w:val="24"/>
        </w:rPr>
        <w:t xml:space="preserve"> </w:t>
      </w:r>
      <w:r w:rsidRPr="001A376F">
        <w:rPr>
          <w:rFonts w:ascii="Times New Roman" w:hAnsi="Times New Roman" w:cs="Times New Roman"/>
          <w:b/>
          <w:bCs/>
          <w:sz w:val="24"/>
          <w:szCs w:val="24"/>
        </w:rPr>
        <w:t>учебной дисциплины, включая контактную работу обучающегося с преподавателем и самостоятельную работу обучающегося</w:t>
      </w:r>
      <w:r w:rsidRPr="001A376F">
        <w:rPr>
          <w:rFonts w:ascii="Times New Roman" w:hAnsi="Times New Roman" w:cs="Times New Roman"/>
          <w:b/>
          <w:bCs/>
          <w:caps/>
          <w:sz w:val="24"/>
          <w:szCs w:val="24"/>
        </w:rPr>
        <w:t>.</w:t>
      </w:r>
    </w:p>
    <w:p w:rsidR="00184554" w:rsidRPr="001A376F" w:rsidRDefault="00184554" w:rsidP="00184554">
      <w:pPr>
        <w:spacing w:after="0" w:line="240" w:lineRule="auto"/>
        <w:ind w:firstLine="709"/>
        <w:jc w:val="both"/>
        <w:rPr>
          <w:rFonts w:ascii="Times New Roman" w:hAnsi="Times New Roman" w:cs="Times New Roman"/>
          <w:bCs/>
          <w:caps/>
          <w:sz w:val="24"/>
          <w:szCs w:val="24"/>
        </w:rPr>
      </w:pPr>
      <w:r w:rsidRPr="001A376F">
        <w:rPr>
          <w:rFonts w:ascii="Times New Roman" w:hAnsi="Times New Roman" w:cs="Times New Roman"/>
          <w:bCs/>
          <w:caps/>
          <w:sz w:val="24"/>
          <w:szCs w:val="24"/>
        </w:rPr>
        <w:t>О</w:t>
      </w:r>
      <w:r w:rsidRPr="001A376F">
        <w:rPr>
          <w:rFonts w:ascii="Times New Roman" w:hAnsi="Times New Roman" w:cs="Times New Roman"/>
          <w:bCs/>
          <w:sz w:val="24"/>
          <w:szCs w:val="24"/>
        </w:rPr>
        <w:t>бщая</w:t>
      </w:r>
      <w:r w:rsidRPr="001A376F">
        <w:rPr>
          <w:rFonts w:ascii="Times New Roman" w:hAnsi="Times New Roman" w:cs="Times New Roman"/>
          <w:bCs/>
          <w:caps/>
          <w:sz w:val="24"/>
          <w:szCs w:val="24"/>
        </w:rPr>
        <w:t xml:space="preserve"> </w:t>
      </w:r>
      <w:r w:rsidRPr="001A376F">
        <w:rPr>
          <w:rFonts w:ascii="Times New Roman" w:hAnsi="Times New Roman" w:cs="Times New Roman"/>
          <w:bCs/>
          <w:sz w:val="24"/>
          <w:szCs w:val="24"/>
        </w:rPr>
        <w:t xml:space="preserve">трудоемкость учебной дисциплины составляет </w:t>
      </w:r>
      <w:r w:rsidR="00F47BD4">
        <w:rPr>
          <w:rFonts w:ascii="Times New Roman" w:hAnsi="Times New Roman" w:cs="Times New Roman"/>
          <w:bCs/>
          <w:sz w:val="24"/>
          <w:szCs w:val="24"/>
        </w:rPr>
        <w:t>4</w:t>
      </w:r>
      <w:r w:rsidRPr="001A376F">
        <w:rPr>
          <w:rFonts w:ascii="Times New Roman" w:hAnsi="Times New Roman" w:cs="Times New Roman"/>
          <w:bCs/>
          <w:sz w:val="24"/>
          <w:szCs w:val="24"/>
        </w:rPr>
        <w:t xml:space="preserve"> зачетные единицы</w:t>
      </w:r>
      <w:r w:rsidRPr="001A376F">
        <w:rPr>
          <w:rFonts w:ascii="Times New Roman" w:hAnsi="Times New Roman" w:cs="Times New Roman"/>
          <w:bCs/>
          <w:caps/>
          <w:sz w:val="24"/>
          <w:szCs w:val="24"/>
        </w:rPr>
        <w:t>.</w:t>
      </w:r>
    </w:p>
    <w:p w:rsidR="00987DCD" w:rsidRDefault="00987DCD" w:rsidP="00184554">
      <w:pPr>
        <w:spacing w:after="0" w:line="240" w:lineRule="auto"/>
        <w:ind w:left="709"/>
        <w:jc w:val="center"/>
        <w:rPr>
          <w:rFonts w:ascii="Times New Roman" w:eastAsia="Calibri" w:hAnsi="Times New Roman" w:cs="Times New Roman"/>
          <w:b/>
          <w:sz w:val="24"/>
          <w:szCs w:val="24"/>
        </w:rPr>
      </w:pPr>
    </w:p>
    <w:p w:rsidR="00184554" w:rsidRPr="00987DCD" w:rsidRDefault="00184554" w:rsidP="00184554">
      <w:pPr>
        <w:spacing w:after="0" w:line="240" w:lineRule="auto"/>
        <w:ind w:left="709"/>
        <w:jc w:val="center"/>
        <w:rPr>
          <w:rFonts w:ascii="Times New Roman" w:hAnsi="Times New Roman" w:cs="Times New Roman"/>
          <w:bCs/>
          <w:caps/>
          <w:sz w:val="28"/>
          <w:szCs w:val="28"/>
        </w:rPr>
      </w:pPr>
      <w:r w:rsidRPr="00987DCD">
        <w:rPr>
          <w:rFonts w:ascii="Times New Roman" w:eastAsia="Calibri" w:hAnsi="Times New Roman" w:cs="Times New Roman"/>
          <w:b/>
          <w:sz w:val="28"/>
          <w:szCs w:val="28"/>
        </w:rPr>
        <w:t xml:space="preserve">Б1.ОД.6 </w:t>
      </w:r>
      <w:r w:rsidR="00673F23" w:rsidRPr="00673F23">
        <w:rPr>
          <w:rFonts w:ascii="Times New Roman" w:eastAsia="Calibri" w:hAnsi="Times New Roman" w:cs="Times New Roman"/>
          <w:b/>
          <w:sz w:val="28"/>
          <w:szCs w:val="28"/>
        </w:rPr>
        <w:t>Иностранный язык</w:t>
      </w:r>
      <w:r w:rsidR="00673F23">
        <w:rPr>
          <w:rFonts w:ascii="Times New Roman" w:eastAsia="Calibri" w:hAnsi="Times New Roman" w:cs="Times New Roman"/>
          <w:b/>
          <w:sz w:val="28"/>
          <w:szCs w:val="28"/>
        </w:rPr>
        <w:br/>
      </w:r>
      <w:r w:rsidR="00673F23" w:rsidRPr="00673F23">
        <w:rPr>
          <w:rFonts w:ascii="Times New Roman" w:eastAsia="Calibri" w:hAnsi="Times New Roman" w:cs="Times New Roman"/>
          <w:b/>
          <w:sz w:val="28"/>
          <w:szCs w:val="28"/>
        </w:rPr>
        <w:t xml:space="preserve"> по профилю подготовки</w:t>
      </w:r>
    </w:p>
    <w:p w:rsidR="00184554" w:rsidRPr="001A376F" w:rsidRDefault="008201E4" w:rsidP="008201E4">
      <w:pPr>
        <w:pStyle w:val="a5"/>
        <w:spacing w:after="0" w:line="240" w:lineRule="auto"/>
        <w:ind w:left="1414" w:hanging="705"/>
        <w:jc w:val="both"/>
        <w:rPr>
          <w:rFonts w:ascii="Times New Roman" w:hAnsi="Times New Roman" w:cs="Times New Roman"/>
          <w:b/>
          <w:bCs/>
          <w:sz w:val="24"/>
          <w:szCs w:val="24"/>
        </w:rPr>
      </w:pPr>
      <w:r>
        <w:rPr>
          <w:rFonts w:ascii="Times New Roman" w:hAnsi="Times New Roman" w:cs="Times New Roman"/>
          <w:b/>
          <w:bCs/>
          <w:caps/>
          <w:sz w:val="24"/>
          <w:szCs w:val="24"/>
        </w:rPr>
        <w:t>1. </w:t>
      </w:r>
      <w:r w:rsidR="00184554" w:rsidRPr="001A376F">
        <w:rPr>
          <w:rFonts w:ascii="Times New Roman" w:hAnsi="Times New Roman" w:cs="Times New Roman"/>
          <w:b/>
          <w:bCs/>
          <w:caps/>
          <w:sz w:val="24"/>
          <w:szCs w:val="24"/>
        </w:rPr>
        <w:t>О</w:t>
      </w:r>
      <w:r w:rsidR="00184554" w:rsidRPr="001A376F">
        <w:rPr>
          <w:rFonts w:ascii="Times New Roman" w:hAnsi="Times New Roman" w:cs="Times New Roman"/>
          <w:b/>
          <w:bCs/>
          <w:sz w:val="24"/>
          <w:szCs w:val="24"/>
        </w:rPr>
        <w:t>бщие</w:t>
      </w:r>
      <w:r w:rsidR="00184554" w:rsidRPr="001A376F">
        <w:rPr>
          <w:rFonts w:ascii="Times New Roman" w:hAnsi="Times New Roman" w:cs="Times New Roman"/>
          <w:b/>
          <w:bCs/>
          <w:caps/>
          <w:sz w:val="24"/>
          <w:szCs w:val="24"/>
        </w:rPr>
        <w:t xml:space="preserve"> </w:t>
      </w:r>
      <w:r w:rsidR="00184554" w:rsidRPr="001A376F">
        <w:rPr>
          <w:rFonts w:ascii="Times New Roman" w:hAnsi="Times New Roman" w:cs="Times New Roman"/>
          <w:b/>
          <w:bCs/>
          <w:sz w:val="24"/>
          <w:szCs w:val="24"/>
        </w:rPr>
        <w:t>положения</w:t>
      </w:r>
    </w:p>
    <w:p w:rsidR="00F47BD4" w:rsidRPr="00F47BD4" w:rsidRDefault="00184554" w:rsidP="00F47BD4">
      <w:pPr>
        <w:spacing w:after="0" w:line="240" w:lineRule="auto"/>
        <w:ind w:firstLine="709"/>
        <w:jc w:val="both"/>
        <w:rPr>
          <w:rFonts w:ascii="Times New Roman" w:eastAsia="Times New Roman" w:hAnsi="Times New Roman" w:cs="Times New Roman"/>
          <w:sz w:val="24"/>
          <w:szCs w:val="24"/>
          <w:lang w:eastAsia="ru-RU"/>
        </w:rPr>
      </w:pPr>
      <w:r w:rsidRPr="001A376F">
        <w:rPr>
          <w:rFonts w:ascii="Times New Roman" w:hAnsi="Times New Roman" w:cs="Times New Roman"/>
          <w:bCs/>
          <w:caps/>
          <w:sz w:val="24"/>
          <w:szCs w:val="24"/>
        </w:rPr>
        <w:t>1.1.</w:t>
      </w:r>
      <w:r w:rsidRPr="001A376F">
        <w:rPr>
          <w:rFonts w:ascii="Times New Roman" w:eastAsia="Calibri" w:hAnsi="Times New Roman" w:cs="Times New Roman"/>
          <w:sz w:val="24"/>
          <w:szCs w:val="24"/>
        </w:rPr>
        <w:t xml:space="preserve"> </w:t>
      </w:r>
      <w:r w:rsidR="00F47BD4" w:rsidRPr="00F47BD4">
        <w:rPr>
          <w:rFonts w:ascii="Times New Roman" w:eastAsia="Times New Roman" w:hAnsi="Times New Roman" w:cs="Times New Roman"/>
          <w:sz w:val="24"/>
          <w:szCs w:val="24"/>
          <w:lang w:eastAsia="ru-RU"/>
        </w:rPr>
        <w:t xml:space="preserve">Цель освоения дисциплины Иностранный язык по профилю подготовки: по направлению подготовки 25.04.02 Техническая эксплуатация авиационных электросистем и пилотажно-навигационных комплексов является обучение практическому владению профессиональным английским языком. Критерием практического владения иностранным языком является умение достаточно уверенно пользоваться наиболее употребительными и как относительно простыми, так и относительно сложными лексико-грамматическими средствами в основных коммуникативных ситуациях при обслуживании зарубежной авиационной техники, где надо владеть общим и профессионально-ориентированным, функционально-обусловленным английским языком. </w:t>
      </w:r>
    </w:p>
    <w:p w:rsidR="00F47BD4" w:rsidRPr="00F47BD4" w:rsidRDefault="00F47BD4" w:rsidP="00F47BD4">
      <w:pPr>
        <w:spacing w:after="0" w:line="240" w:lineRule="auto"/>
        <w:ind w:firstLine="709"/>
        <w:jc w:val="both"/>
        <w:rPr>
          <w:rFonts w:ascii="Times New Roman" w:eastAsia="Times New Roman" w:hAnsi="Times New Roman" w:cs="Times New Roman"/>
          <w:sz w:val="24"/>
          <w:szCs w:val="24"/>
          <w:lang w:eastAsia="ru-RU"/>
        </w:rPr>
      </w:pPr>
      <w:r w:rsidRPr="00F47BD4">
        <w:rPr>
          <w:rFonts w:ascii="Times New Roman" w:eastAsia="Times New Roman" w:hAnsi="Times New Roman" w:cs="Times New Roman"/>
          <w:sz w:val="24"/>
          <w:szCs w:val="24"/>
          <w:lang w:eastAsia="ru-RU"/>
        </w:rPr>
        <w:t xml:space="preserve">Задачами изучения дисциплины Иностранный язык по профилю подготовки являются: </w:t>
      </w:r>
    </w:p>
    <w:p w:rsidR="00F47BD4" w:rsidRPr="00F47BD4" w:rsidRDefault="00F47BD4" w:rsidP="00F47BD4">
      <w:pPr>
        <w:spacing w:after="0" w:line="240" w:lineRule="auto"/>
        <w:ind w:firstLine="709"/>
        <w:jc w:val="both"/>
        <w:rPr>
          <w:rFonts w:ascii="Times New Roman" w:eastAsia="Times New Roman" w:hAnsi="Times New Roman" w:cs="Times New Roman"/>
          <w:sz w:val="24"/>
          <w:szCs w:val="24"/>
          <w:lang w:eastAsia="ru-RU"/>
        </w:rPr>
      </w:pPr>
      <w:r w:rsidRPr="00F47BD4">
        <w:rPr>
          <w:rFonts w:ascii="Times New Roman" w:eastAsia="Times New Roman" w:hAnsi="Times New Roman" w:cs="Times New Roman"/>
          <w:sz w:val="24"/>
          <w:szCs w:val="24"/>
          <w:lang w:eastAsia="ru-RU"/>
        </w:rPr>
        <w:t xml:space="preserve">-владение специальной английской и американской терминологией; </w:t>
      </w:r>
    </w:p>
    <w:p w:rsidR="00F47BD4" w:rsidRPr="00F47BD4" w:rsidRDefault="00F47BD4" w:rsidP="00F47BD4">
      <w:pPr>
        <w:spacing w:after="0" w:line="240" w:lineRule="auto"/>
        <w:ind w:firstLine="709"/>
        <w:jc w:val="both"/>
        <w:rPr>
          <w:rFonts w:ascii="Times New Roman" w:eastAsia="Times New Roman" w:hAnsi="Times New Roman" w:cs="Times New Roman"/>
          <w:sz w:val="24"/>
          <w:szCs w:val="24"/>
          <w:lang w:eastAsia="ru-RU"/>
        </w:rPr>
      </w:pPr>
      <w:r w:rsidRPr="00F47BD4">
        <w:rPr>
          <w:rFonts w:ascii="Times New Roman" w:eastAsia="Times New Roman" w:hAnsi="Times New Roman" w:cs="Times New Roman"/>
          <w:sz w:val="24"/>
          <w:szCs w:val="24"/>
          <w:lang w:eastAsia="ru-RU"/>
        </w:rPr>
        <w:lastRenderedPageBreak/>
        <w:t>- умение объясняться на английском языке по вопросам, связанным с выполнением ими функциональных обязанностей, то есть по вопросам технической эксплуатации и обслуживания авиатехники.</w:t>
      </w:r>
    </w:p>
    <w:p w:rsidR="00F47BD4" w:rsidRPr="00F47BD4" w:rsidRDefault="00F47BD4" w:rsidP="00F47BD4">
      <w:pPr>
        <w:spacing w:after="0" w:line="240" w:lineRule="auto"/>
        <w:ind w:firstLine="709"/>
        <w:jc w:val="both"/>
        <w:rPr>
          <w:rFonts w:ascii="Times New Roman" w:eastAsia="Times New Roman" w:hAnsi="Times New Roman" w:cs="Times New Roman"/>
          <w:sz w:val="24"/>
          <w:szCs w:val="24"/>
          <w:lang w:eastAsia="ru-RU"/>
        </w:rPr>
      </w:pPr>
      <w:r w:rsidRPr="00F47BD4">
        <w:rPr>
          <w:rFonts w:ascii="Times New Roman" w:eastAsia="Times New Roman" w:hAnsi="Times New Roman" w:cs="Times New Roman"/>
          <w:sz w:val="24"/>
          <w:szCs w:val="24"/>
          <w:lang w:eastAsia="ru-RU"/>
        </w:rPr>
        <w:t>- Чтение и понимание научно-технической литературы (Руководства по технической и лётной эксплуатации ВС) на английском языке различных зарубежных и российских фирм производителей. Владение навыками чтения авиационных технических текстов, т.е. понимания без непосредственного перевода и владение различными видами чтения (изучающим, ознакомительным, поисковым);</w:t>
      </w:r>
    </w:p>
    <w:p w:rsidR="00F47BD4" w:rsidRPr="00F47BD4" w:rsidRDefault="00F47BD4" w:rsidP="00F47BD4">
      <w:pPr>
        <w:spacing w:after="0" w:line="240" w:lineRule="auto"/>
        <w:ind w:firstLine="709"/>
        <w:jc w:val="both"/>
        <w:rPr>
          <w:rFonts w:ascii="Times New Roman" w:eastAsia="Times New Roman" w:hAnsi="Times New Roman" w:cs="Times New Roman"/>
          <w:sz w:val="24"/>
          <w:szCs w:val="24"/>
          <w:lang w:eastAsia="ru-RU"/>
        </w:rPr>
      </w:pPr>
      <w:r w:rsidRPr="00F47BD4">
        <w:rPr>
          <w:rFonts w:ascii="Times New Roman" w:eastAsia="Times New Roman" w:hAnsi="Times New Roman" w:cs="Times New Roman"/>
          <w:sz w:val="24"/>
          <w:szCs w:val="24"/>
          <w:lang w:eastAsia="ru-RU"/>
        </w:rPr>
        <w:t>-  Владение   основами грамматики авиационного технического языка;</w:t>
      </w:r>
    </w:p>
    <w:p w:rsidR="00F47BD4" w:rsidRPr="00F47BD4" w:rsidRDefault="00F47BD4" w:rsidP="00F47BD4">
      <w:pPr>
        <w:spacing w:after="0" w:line="240" w:lineRule="auto"/>
        <w:ind w:firstLine="709"/>
        <w:jc w:val="both"/>
        <w:rPr>
          <w:rFonts w:ascii="Times New Roman" w:eastAsia="Times New Roman" w:hAnsi="Times New Roman" w:cs="Times New Roman"/>
          <w:sz w:val="24"/>
          <w:szCs w:val="24"/>
          <w:lang w:eastAsia="ru-RU"/>
        </w:rPr>
      </w:pPr>
      <w:r w:rsidRPr="00F47BD4">
        <w:rPr>
          <w:rFonts w:ascii="Times New Roman" w:eastAsia="Times New Roman" w:hAnsi="Times New Roman" w:cs="Times New Roman"/>
          <w:sz w:val="24"/>
          <w:szCs w:val="24"/>
          <w:lang w:eastAsia="ru-RU"/>
        </w:rPr>
        <w:t>- Умение анализировать структуру различных видов предложений в тексте, словообразовательные компоненты и извлекать важную для себя информацию;</w:t>
      </w:r>
    </w:p>
    <w:p w:rsidR="00F47BD4" w:rsidRPr="00F47BD4" w:rsidRDefault="00F47BD4" w:rsidP="00F47BD4">
      <w:pPr>
        <w:spacing w:after="0" w:line="240" w:lineRule="auto"/>
        <w:ind w:firstLine="709"/>
        <w:jc w:val="both"/>
        <w:rPr>
          <w:rFonts w:ascii="Times New Roman" w:eastAsia="Times New Roman" w:hAnsi="Times New Roman" w:cs="Times New Roman"/>
          <w:sz w:val="24"/>
          <w:szCs w:val="24"/>
          <w:lang w:eastAsia="ru-RU"/>
        </w:rPr>
      </w:pPr>
      <w:r w:rsidRPr="00F47BD4">
        <w:rPr>
          <w:rFonts w:ascii="Times New Roman" w:eastAsia="Times New Roman" w:hAnsi="Times New Roman" w:cs="Times New Roman"/>
          <w:sz w:val="24"/>
          <w:szCs w:val="24"/>
          <w:lang w:eastAsia="ru-RU"/>
        </w:rPr>
        <w:t>Компетенции обучающегося, формируемые в результате освоения дисциплины, наименование индикатора достижения, результаты обучения.</w:t>
      </w:r>
    </w:p>
    <w:p w:rsidR="00F47BD4" w:rsidRPr="00F47BD4" w:rsidRDefault="00F47BD4" w:rsidP="00F47BD4">
      <w:pPr>
        <w:spacing w:after="0" w:line="240" w:lineRule="auto"/>
        <w:ind w:firstLine="709"/>
        <w:jc w:val="both"/>
        <w:rPr>
          <w:rFonts w:ascii="Times New Roman" w:eastAsia="Times New Roman" w:hAnsi="Times New Roman" w:cs="Times New Roman"/>
          <w:sz w:val="24"/>
          <w:szCs w:val="24"/>
          <w:lang w:eastAsia="ru-RU"/>
        </w:rPr>
      </w:pPr>
      <w:r w:rsidRPr="00F47BD4">
        <w:rPr>
          <w:rFonts w:ascii="Times New Roman" w:eastAsia="Times New Roman" w:hAnsi="Times New Roman" w:cs="Times New Roman"/>
          <w:sz w:val="24"/>
          <w:szCs w:val="24"/>
          <w:lang w:eastAsia="ru-RU"/>
        </w:rPr>
        <w:t>универсальные:</w:t>
      </w:r>
    </w:p>
    <w:p w:rsidR="00F47BD4" w:rsidRPr="00F47BD4" w:rsidRDefault="00974E1C" w:rsidP="00F47BD4">
      <w:pPr>
        <w:spacing w:after="0" w:line="240" w:lineRule="auto"/>
        <w:ind w:firstLine="709"/>
        <w:jc w:val="both"/>
        <w:rPr>
          <w:rFonts w:ascii="Times New Roman" w:eastAsia="Times New Roman" w:hAnsi="Times New Roman" w:cs="Times New Roman"/>
          <w:sz w:val="24"/>
          <w:szCs w:val="24"/>
          <w:lang w:eastAsia="ru-RU"/>
        </w:rPr>
      </w:pPr>
      <w:r w:rsidRPr="00F47BD4">
        <w:rPr>
          <w:rFonts w:ascii="Times New Roman" w:eastAsia="Times New Roman" w:hAnsi="Times New Roman" w:cs="Times New Roman"/>
          <w:sz w:val="24"/>
          <w:szCs w:val="24"/>
          <w:lang w:eastAsia="ru-RU"/>
        </w:rPr>
        <w:t>УК-4</w:t>
      </w:r>
      <w:r>
        <w:rPr>
          <w:rFonts w:ascii="Times New Roman" w:eastAsia="Times New Roman" w:hAnsi="Times New Roman" w:cs="Times New Roman"/>
          <w:sz w:val="24"/>
          <w:szCs w:val="24"/>
          <w:lang w:eastAsia="ru-RU"/>
        </w:rPr>
        <w:t xml:space="preserve"> </w:t>
      </w:r>
      <w:r w:rsidR="00F47BD4" w:rsidRPr="00F47BD4">
        <w:rPr>
          <w:rFonts w:ascii="Times New Roman" w:eastAsia="Times New Roman" w:hAnsi="Times New Roman" w:cs="Times New Roman"/>
          <w:sz w:val="24"/>
          <w:szCs w:val="24"/>
          <w:lang w:eastAsia="ru-RU"/>
        </w:rPr>
        <w:t>Способен применять современные коммуникативные технологии, в том числе на иностранном(</w:t>
      </w:r>
      <w:proofErr w:type="spellStart"/>
      <w:r w:rsidR="00F47BD4" w:rsidRPr="00F47BD4">
        <w:rPr>
          <w:rFonts w:ascii="Times New Roman" w:eastAsia="Times New Roman" w:hAnsi="Times New Roman" w:cs="Times New Roman"/>
          <w:sz w:val="24"/>
          <w:szCs w:val="24"/>
          <w:lang w:eastAsia="ru-RU"/>
        </w:rPr>
        <w:t>ых</w:t>
      </w:r>
      <w:proofErr w:type="spellEnd"/>
      <w:r w:rsidR="00F47BD4" w:rsidRPr="00F47BD4">
        <w:rPr>
          <w:rFonts w:ascii="Times New Roman" w:eastAsia="Times New Roman" w:hAnsi="Times New Roman" w:cs="Times New Roman"/>
          <w:sz w:val="24"/>
          <w:szCs w:val="24"/>
          <w:lang w:eastAsia="ru-RU"/>
        </w:rPr>
        <w:t>) языке(ах), для академического и пр</w:t>
      </w:r>
      <w:r>
        <w:rPr>
          <w:rFonts w:ascii="Times New Roman" w:eastAsia="Times New Roman" w:hAnsi="Times New Roman" w:cs="Times New Roman"/>
          <w:sz w:val="24"/>
          <w:szCs w:val="24"/>
          <w:lang w:eastAsia="ru-RU"/>
        </w:rPr>
        <w:t>офессионального взаимодействия</w:t>
      </w:r>
      <w:r w:rsidR="00F47BD4" w:rsidRPr="00F47BD4">
        <w:rPr>
          <w:rFonts w:ascii="Times New Roman" w:eastAsia="Times New Roman" w:hAnsi="Times New Roman" w:cs="Times New Roman"/>
          <w:sz w:val="24"/>
          <w:szCs w:val="24"/>
          <w:lang w:eastAsia="ru-RU"/>
        </w:rPr>
        <w:t>.</w:t>
      </w:r>
    </w:p>
    <w:p w:rsidR="00F47BD4" w:rsidRPr="00F47BD4" w:rsidRDefault="00F47BD4" w:rsidP="00F47BD4">
      <w:pPr>
        <w:spacing w:after="0" w:line="240" w:lineRule="auto"/>
        <w:ind w:firstLine="709"/>
        <w:jc w:val="both"/>
        <w:rPr>
          <w:rFonts w:ascii="Times New Roman" w:eastAsia="Times New Roman" w:hAnsi="Times New Roman" w:cs="Times New Roman"/>
          <w:sz w:val="24"/>
          <w:szCs w:val="24"/>
          <w:lang w:eastAsia="ru-RU"/>
        </w:rPr>
      </w:pPr>
      <w:r w:rsidRPr="00F47BD4">
        <w:rPr>
          <w:rFonts w:ascii="Times New Roman" w:eastAsia="Times New Roman" w:hAnsi="Times New Roman" w:cs="Times New Roman"/>
          <w:sz w:val="24"/>
          <w:szCs w:val="24"/>
          <w:lang w:eastAsia="ru-RU"/>
        </w:rPr>
        <w:t>ИД-1</w:t>
      </w:r>
      <w:r w:rsidRPr="00974E1C">
        <w:rPr>
          <w:rFonts w:ascii="Times New Roman" w:eastAsia="Times New Roman" w:hAnsi="Times New Roman" w:cs="Times New Roman"/>
          <w:sz w:val="18"/>
          <w:szCs w:val="18"/>
          <w:lang w:eastAsia="ru-RU"/>
        </w:rPr>
        <w:t xml:space="preserve">УК-4 </w:t>
      </w:r>
      <w:r w:rsidRPr="00F47BD4">
        <w:rPr>
          <w:rFonts w:ascii="Times New Roman" w:eastAsia="Times New Roman" w:hAnsi="Times New Roman" w:cs="Times New Roman"/>
          <w:sz w:val="24"/>
          <w:szCs w:val="24"/>
          <w:lang w:eastAsia="ru-RU"/>
        </w:rPr>
        <w:t>Способен осуществлять межличностное деловое общение на русском и иностранном языках, с применением профессиональных языковых форм, средств и современных коммуникативных технологий.</w:t>
      </w:r>
    </w:p>
    <w:p w:rsidR="00F47BD4" w:rsidRPr="00F47BD4" w:rsidRDefault="00F47BD4" w:rsidP="00F47BD4">
      <w:pPr>
        <w:spacing w:after="0" w:line="240" w:lineRule="auto"/>
        <w:ind w:firstLine="709"/>
        <w:jc w:val="both"/>
        <w:rPr>
          <w:rFonts w:ascii="Times New Roman" w:eastAsia="Times New Roman" w:hAnsi="Times New Roman" w:cs="Times New Roman"/>
          <w:sz w:val="24"/>
          <w:szCs w:val="24"/>
          <w:lang w:eastAsia="ru-RU"/>
        </w:rPr>
      </w:pPr>
      <w:r w:rsidRPr="00F47BD4">
        <w:rPr>
          <w:rFonts w:ascii="Times New Roman" w:eastAsia="Times New Roman" w:hAnsi="Times New Roman" w:cs="Times New Roman"/>
          <w:sz w:val="24"/>
          <w:szCs w:val="24"/>
          <w:lang w:eastAsia="ru-RU"/>
        </w:rPr>
        <w:t>Результаты обучения:</w:t>
      </w:r>
    </w:p>
    <w:p w:rsidR="00F47BD4" w:rsidRPr="00F47BD4" w:rsidRDefault="00F47BD4" w:rsidP="00F47BD4">
      <w:pPr>
        <w:spacing w:after="0" w:line="240" w:lineRule="auto"/>
        <w:ind w:firstLine="709"/>
        <w:jc w:val="both"/>
        <w:rPr>
          <w:rFonts w:ascii="Times New Roman" w:eastAsia="Times New Roman" w:hAnsi="Times New Roman" w:cs="Times New Roman"/>
          <w:sz w:val="24"/>
          <w:szCs w:val="24"/>
          <w:lang w:eastAsia="ru-RU"/>
        </w:rPr>
      </w:pPr>
      <w:r w:rsidRPr="00F47BD4">
        <w:rPr>
          <w:rFonts w:ascii="Times New Roman" w:eastAsia="Times New Roman" w:hAnsi="Times New Roman" w:cs="Times New Roman"/>
          <w:sz w:val="24"/>
          <w:szCs w:val="24"/>
          <w:lang w:eastAsia="ru-RU"/>
        </w:rPr>
        <w:t xml:space="preserve">знать: </w:t>
      </w:r>
    </w:p>
    <w:p w:rsidR="00F47BD4" w:rsidRPr="00F47BD4" w:rsidRDefault="00974E1C" w:rsidP="00F47BD4">
      <w:pPr>
        <w:spacing w:after="0" w:line="240" w:lineRule="auto"/>
        <w:ind w:firstLine="709"/>
        <w:jc w:val="both"/>
        <w:rPr>
          <w:rFonts w:ascii="Times New Roman" w:eastAsia="Times New Roman" w:hAnsi="Times New Roman" w:cs="Times New Roman"/>
          <w:sz w:val="24"/>
          <w:szCs w:val="24"/>
          <w:lang w:eastAsia="ru-RU"/>
        </w:rPr>
      </w:pPr>
      <w:r w:rsidRPr="00F47BD4">
        <w:rPr>
          <w:rFonts w:ascii="Times New Roman" w:eastAsia="Times New Roman" w:hAnsi="Times New Roman" w:cs="Times New Roman"/>
          <w:sz w:val="24"/>
          <w:szCs w:val="24"/>
          <w:lang w:eastAsia="ru-RU"/>
        </w:rPr>
        <w:t>УК-4.1.1</w:t>
      </w:r>
      <w:r w:rsidR="00F47BD4" w:rsidRPr="00F47BD4">
        <w:rPr>
          <w:rFonts w:ascii="Times New Roman" w:eastAsia="Times New Roman" w:hAnsi="Times New Roman" w:cs="Times New Roman"/>
          <w:sz w:val="24"/>
          <w:szCs w:val="24"/>
          <w:lang w:eastAsia="ru-RU"/>
        </w:rPr>
        <w:t xml:space="preserve"> правила и закономерности личной и деловой устной и письменной коммуникации; </w:t>
      </w:r>
    </w:p>
    <w:p w:rsidR="00F47BD4" w:rsidRPr="00F47BD4" w:rsidRDefault="00974E1C" w:rsidP="00F47BD4">
      <w:pPr>
        <w:spacing w:after="0" w:line="240" w:lineRule="auto"/>
        <w:ind w:firstLine="709"/>
        <w:jc w:val="both"/>
        <w:rPr>
          <w:rFonts w:ascii="Times New Roman" w:eastAsia="Times New Roman" w:hAnsi="Times New Roman" w:cs="Times New Roman"/>
          <w:sz w:val="24"/>
          <w:szCs w:val="24"/>
          <w:lang w:eastAsia="ru-RU"/>
        </w:rPr>
      </w:pPr>
      <w:r w:rsidRPr="00F47BD4">
        <w:rPr>
          <w:rFonts w:ascii="Times New Roman" w:eastAsia="Times New Roman" w:hAnsi="Times New Roman" w:cs="Times New Roman"/>
          <w:sz w:val="24"/>
          <w:szCs w:val="24"/>
          <w:lang w:eastAsia="ru-RU"/>
        </w:rPr>
        <w:t>УК-4.1.2</w:t>
      </w:r>
      <w:r w:rsidR="00F47BD4" w:rsidRPr="00F47BD4">
        <w:rPr>
          <w:rFonts w:ascii="Times New Roman" w:eastAsia="Times New Roman" w:hAnsi="Times New Roman" w:cs="Times New Roman"/>
          <w:sz w:val="24"/>
          <w:szCs w:val="24"/>
          <w:lang w:eastAsia="ru-RU"/>
        </w:rPr>
        <w:t xml:space="preserve"> современные коммуникативные технологии на русском и иностранном языках;</w:t>
      </w:r>
    </w:p>
    <w:p w:rsidR="00F47BD4" w:rsidRPr="00F47BD4" w:rsidRDefault="00974E1C" w:rsidP="00F47BD4">
      <w:pPr>
        <w:spacing w:after="0" w:line="240" w:lineRule="auto"/>
        <w:ind w:firstLine="709"/>
        <w:jc w:val="both"/>
        <w:rPr>
          <w:rFonts w:ascii="Times New Roman" w:eastAsia="Times New Roman" w:hAnsi="Times New Roman" w:cs="Times New Roman"/>
          <w:sz w:val="24"/>
          <w:szCs w:val="24"/>
          <w:lang w:eastAsia="ru-RU"/>
        </w:rPr>
      </w:pPr>
      <w:r w:rsidRPr="00F47BD4">
        <w:rPr>
          <w:rFonts w:ascii="Times New Roman" w:eastAsia="Times New Roman" w:hAnsi="Times New Roman" w:cs="Times New Roman"/>
          <w:sz w:val="24"/>
          <w:szCs w:val="24"/>
          <w:lang w:eastAsia="ru-RU"/>
        </w:rPr>
        <w:t>УК-4.1.3</w:t>
      </w:r>
      <w:r w:rsidR="00F47BD4" w:rsidRPr="00F47BD4">
        <w:rPr>
          <w:rFonts w:ascii="Times New Roman" w:eastAsia="Times New Roman" w:hAnsi="Times New Roman" w:cs="Times New Roman"/>
          <w:sz w:val="24"/>
          <w:szCs w:val="24"/>
          <w:lang w:eastAsia="ru-RU"/>
        </w:rPr>
        <w:t xml:space="preserve"> существующие профессиональные сообщества для профессионального взаимодействия;</w:t>
      </w:r>
    </w:p>
    <w:p w:rsidR="00F47BD4" w:rsidRPr="00F47BD4" w:rsidRDefault="00F47BD4" w:rsidP="00F47BD4">
      <w:pPr>
        <w:spacing w:after="0" w:line="240" w:lineRule="auto"/>
        <w:ind w:firstLine="709"/>
        <w:jc w:val="both"/>
        <w:rPr>
          <w:rFonts w:ascii="Times New Roman" w:eastAsia="Times New Roman" w:hAnsi="Times New Roman" w:cs="Times New Roman"/>
          <w:sz w:val="24"/>
          <w:szCs w:val="24"/>
          <w:lang w:eastAsia="ru-RU"/>
        </w:rPr>
      </w:pPr>
      <w:r w:rsidRPr="00F47BD4">
        <w:rPr>
          <w:rFonts w:ascii="Times New Roman" w:eastAsia="Times New Roman" w:hAnsi="Times New Roman" w:cs="Times New Roman"/>
          <w:sz w:val="24"/>
          <w:szCs w:val="24"/>
          <w:lang w:eastAsia="ru-RU"/>
        </w:rPr>
        <w:t xml:space="preserve">уметь: </w:t>
      </w:r>
    </w:p>
    <w:p w:rsidR="00F47BD4" w:rsidRPr="00F47BD4" w:rsidRDefault="00974E1C" w:rsidP="00F47BD4">
      <w:pPr>
        <w:spacing w:after="0" w:line="240" w:lineRule="auto"/>
        <w:ind w:firstLine="709"/>
        <w:jc w:val="both"/>
        <w:rPr>
          <w:rFonts w:ascii="Times New Roman" w:eastAsia="Times New Roman" w:hAnsi="Times New Roman" w:cs="Times New Roman"/>
          <w:sz w:val="24"/>
          <w:szCs w:val="24"/>
          <w:lang w:eastAsia="ru-RU"/>
        </w:rPr>
      </w:pPr>
      <w:r w:rsidRPr="00F47BD4">
        <w:rPr>
          <w:rFonts w:ascii="Times New Roman" w:eastAsia="Times New Roman" w:hAnsi="Times New Roman" w:cs="Times New Roman"/>
          <w:sz w:val="24"/>
          <w:szCs w:val="24"/>
          <w:lang w:eastAsia="ru-RU"/>
        </w:rPr>
        <w:t>УК-4.2.1</w:t>
      </w:r>
      <w:r w:rsidR="00F47BD4" w:rsidRPr="00F47BD4">
        <w:rPr>
          <w:rFonts w:ascii="Times New Roman" w:eastAsia="Times New Roman" w:hAnsi="Times New Roman" w:cs="Times New Roman"/>
          <w:sz w:val="24"/>
          <w:szCs w:val="24"/>
          <w:lang w:eastAsia="ru-RU"/>
        </w:rPr>
        <w:t xml:space="preserve"> применять на практике коммуникативные технологии, методы и способы делового общения для академического и профессионального взаимодействия;</w:t>
      </w:r>
    </w:p>
    <w:p w:rsidR="00F47BD4" w:rsidRPr="00F47BD4" w:rsidRDefault="00F47BD4" w:rsidP="00F47BD4">
      <w:pPr>
        <w:spacing w:after="0" w:line="240" w:lineRule="auto"/>
        <w:ind w:firstLine="709"/>
        <w:jc w:val="both"/>
        <w:rPr>
          <w:rFonts w:ascii="Times New Roman" w:eastAsia="Times New Roman" w:hAnsi="Times New Roman" w:cs="Times New Roman"/>
          <w:sz w:val="24"/>
          <w:szCs w:val="24"/>
          <w:lang w:eastAsia="ru-RU"/>
        </w:rPr>
      </w:pPr>
      <w:r w:rsidRPr="00F47BD4">
        <w:rPr>
          <w:rFonts w:ascii="Times New Roman" w:eastAsia="Times New Roman" w:hAnsi="Times New Roman" w:cs="Times New Roman"/>
          <w:sz w:val="24"/>
          <w:szCs w:val="24"/>
          <w:lang w:eastAsia="ru-RU"/>
        </w:rPr>
        <w:t xml:space="preserve">владеть: </w:t>
      </w:r>
    </w:p>
    <w:p w:rsidR="00F47BD4" w:rsidRPr="00F47BD4" w:rsidRDefault="00F47BD4" w:rsidP="00F47BD4">
      <w:pPr>
        <w:spacing w:after="0" w:line="240" w:lineRule="auto"/>
        <w:ind w:firstLine="709"/>
        <w:jc w:val="both"/>
        <w:rPr>
          <w:rFonts w:ascii="Times New Roman" w:eastAsia="Times New Roman" w:hAnsi="Times New Roman" w:cs="Times New Roman"/>
          <w:sz w:val="24"/>
          <w:szCs w:val="24"/>
          <w:lang w:eastAsia="ru-RU"/>
        </w:rPr>
      </w:pPr>
      <w:r w:rsidRPr="00F47BD4">
        <w:rPr>
          <w:rFonts w:ascii="Times New Roman" w:eastAsia="Times New Roman" w:hAnsi="Times New Roman" w:cs="Times New Roman"/>
          <w:sz w:val="24"/>
          <w:szCs w:val="24"/>
          <w:lang w:eastAsia="ru-RU"/>
        </w:rPr>
        <w:t>УК-4.3.1- методикой межличностного делового общения на русском и иностранном языках, с применением профессиональных языковых форм, средств и современных коммуникативных технологий.</w:t>
      </w:r>
    </w:p>
    <w:p w:rsidR="00F47BD4" w:rsidRPr="00F47BD4" w:rsidRDefault="00F47BD4" w:rsidP="00F47BD4">
      <w:pPr>
        <w:spacing w:after="0" w:line="240" w:lineRule="auto"/>
        <w:ind w:firstLine="709"/>
        <w:jc w:val="both"/>
        <w:rPr>
          <w:rFonts w:ascii="Times New Roman" w:eastAsia="Times New Roman" w:hAnsi="Times New Roman" w:cs="Times New Roman"/>
          <w:sz w:val="24"/>
          <w:szCs w:val="24"/>
          <w:lang w:eastAsia="ru-RU"/>
        </w:rPr>
      </w:pPr>
      <w:r w:rsidRPr="00F47BD4">
        <w:rPr>
          <w:rFonts w:ascii="Times New Roman" w:eastAsia="Times New Roman" w:hAnsi="Times New Roman" w:cs="Times New Roman"/>
          <w:sz w:val="24"/>
          <w:szCs w:val="24"/>
          <w:lang w:eastAsia="ru-RU"/>
        </w:rPr>
        <w:t>УК-5</w:t>
      </w:r>
      <w:r>
        <w:rPr>
          <w:rFonts w:ascii="Times New Roman" w:eastAsia="Times New Roman" w:hAnsi="Times New Roman" w:cs="Times New Roman"/>
          <w:sz w:val="24"/>
          <w:szCs w:val="24"/>
          <w:lang w:eastAsia="ru-RU"/>
        </w:rPr>
        <w:t xml:space="preserve"> </w:t>
      </w:r>
      <w:r w:rsidRPr="00F47BD4">
        <w:rPr>
          <w:rFonts w:ascii="Times New Roman" w:eastAsia="Times New Roman" w:hAnsi="Times New Roman" w:cs="Times New Roman"/>
          <w:sz w:val="24"/>
          <w:szCs w:val="24"/>
          <w:lang w:eastAsia="ru-RU"/>
        </w:rPr>
        <w:t xml:space="preserve">Способен анализировать и учитывать разнообразие культур в процессе межкультурного взаимодействия. </w:t>
      </w:r>
    </w:p>
    <w:p w:rsidR="00F47BD4" w:rsidRPr="00F47BD4" w:rsidRDefault="00F47BD4" w:rsidP="00F47BD4">
      <w:pPr>
        <w:spacing w:after="0" w:line="240" w:lineRule="auto"/>
        <w:ind w:firstLine="709"/>
        <w:jc w:val="both"/>
        <w:rPr>
          <w:rFonts w:ascii="Times New Roman" w:eastAsia="Times New Roman" w:hAnsi="Times New Roman" w:cs="Times New Roman"/>
          <w:sz w:val="24"/>
          <w:szCs w:val="24"/>
          <w:lang w:eastAsia="ru-RU"/>
        </w:rPr>
      </w:pPr>
      <w:r w:rsidRPr="00F47BD4">
        <w:rPr>
          <w:rFonts w:ascii="Times New Roman" w:eastAsia="Times New Roman" w:hAnsi="Times New Roman" w:cs="Times New Roman"/>
          <w:sz w:val="24"/>
          <w:szCs w:val="24"/>
          <w:lang w:eastAsia="ru-RU"/>
        </w:rPr>
        <w:t>ИД-1</w:t>
      </w:r>
      <w:r w:rsidRPr="00F47BD4">
        <w:rPr>
          <w:rFonts w:ascii="Times New Roman" w:eastAsia="Times New Roman" w:hAnsi="Times New Roman" w:cs="Times New Roman"/>
          <w:sz w:val="18"/>
          <w:szCs w:val="18"/>
          <w:lang w:eastAsia="ru-RU"/>
        </w:rPr>
        <w:t xml:space="preserve">УК-5 </w:t>
      </w:r>
      <w:r w:rsidRPr="00F47BD4">
        <w:rPr>
          <w:rFonts w:ascii="Times New Roman" w:eastAsia="Times New Roman" w:hAnsi="Times New Roman" w:cs="Times New Roman"/>
          <w:sz w:val="24"/>
          <w:szCs w:val="24"/>
          <w:lang w:eastAsia="ru-RU"/>
        </w:rPr>
        <w:t>Принимает межкультурное разнообразие общества в социально историческом, этическом и философском контекстах.</w:t>
      </w:r>
    </w:p>
    <w:p w:rsidR="00F47BD4" w:rsidRPr="00F47BD4" w:rsidRDefault="00F47BD4" w:rsidP="00F47BD4">
      <w:pPr>
        <w:spacing w:after="0" w:line="240" w:lineRule="auto"/>
        <w:ind w:firstLine="709"/>
        <w:jc w:val="both"/>
        <w:rPr>
          <w:rFonts w:ascii="Times New Roman" w:eastAsia="Times New Roman" w:hAnsi="Times New Roman" w:cs="Times New Roman"/>
          <w:sz w:val="24"/>
          <w:szCs w:val="24"/>
          <w:lang w:eastAsia="ru-RU"/>
        </w:rPr>
      </w:pPr>
      <w:r w:rsidRPr="00F47BD4">
        <w:rPr>
          <w:rFonts w:ascii="Times New Roman" w:eastAsia="Times New Roman" w:hAnsi="Times New Roman" w:cs="Times New Roman"/>
          <w:sz w:val="24"/>
          <w:szCs w:val="24"/>
          <w:lang w:eastAsia="ru-RU"/>
        </w:rPr>
        <w:t>Результаты обучения:</w:t>
      </w:r>
    </w:p>
    <w:p w:rsidR="00F47BD4" w:rsidRPr="00F47BD4" w:rsidRDefault="00F47BD4" w:rsidP="00F47BD4">
      <w:pPr>
        <w:spacing w:after="0" w:line="240" w:lineRule="auto"/>
        <w:ind w:firstLine="709"/>
        <w:jc w:val="both"/>
        <w:rPr>
          <w:rFonts w:ascii="Times New Roman" w:eastAsia="Times New Roman" w:hAnsi="Times New Roman" w:cs="Times New Roman"/>
          <w:sz w:val="24"/>
          <w:szCs w:val="24"/>
          <w:lang w:eastAsia="ru-RU"/>
        </w:rPr>
      </w:pPr>
      <w:r w:rsidRPr="00F47BD4">
        <w:rPr>
          <w:rFonts w:ascii="Times New Roman" w:eastAsia="Times New Roman" w:hAnsi="Times New Roman" w:cs="Times New Roman"/>
          <w:sz w:val="24"/>
          <w:szCs w:val="24"/>
          <w:lang w:eastAsia="ru-RU"/>
        </w:rPr>
        <w:t xml:space="preserve">знать: </w:t>
      </w:r>
    </w:p>
    <w:p w:rsidR="00F47BD4" w:rsidRPr="00F47BD4" w:rsidRDefault="00F47BD4" w:rsidP="00F47BD4">
      <w:pPr>
        <w:spacing w:after="0" w:line="240" w:lineRule="auto"/>
        <w:ind w:firstLine="709"/>
        <w:jc w:val="both"/>
        <w:rPr>
          <w:rFonts w:ascii="Times New Roman" w:eastAsia="Times New Roman" w:hAnsi="Times New Roman" w:cs="Times New Roman"/>
          <w:sz w:val="24"/>
          <w:szCs w:val="24"/>
          <w:lang w:eastAsia="ru-RU"/>
        </w:rPr>
      </w:pPr>
      <w:r w:rsidRPr="00F47BD4">
        <w:rPr>
          <w:rFonts w:ascii="Times New Roman" w:eastAsia="Times New Roman" w:hAnsi="Times New Roman" w:cs="Times New Roman"/>
          <w:sz w:val="24"/>
          <w:szCs w:val="24"/>
          <w:lang w:eastAsia="ru-RU"/>
        </w:rPr>
        <w:t>УК-5.1.1 закономерности и особенности социально-историчес</w:t>
      </w:r>
      <w:r>
        <w:rPr>
          <w:rFonts w:ascii="Times New Roman" w:eastAsia="Times New Roman" w:hAnsi="Times New Roman" w:cs="Times New Roman"/>
          <w:sz w:val="24"/>
          <w:szCs w:val="24"/>
          <w:lang w:eastAsia="ru-RU"/>
        </w:rPr>
        <w:t>кого развития различных культур</w:t>
      </w:r>
      <w:r w:rsidRPr="00F47BD4">
        <w:rPr>
          <w:rFonts w:ascii="Times New Roman" w:eastAsia="Times New Roman" w:hAnsi="Times New Roman" w:cs="Times New Roman"/>
          <w:sz w:val="24"/>
          <w:szCs w:val="24"/>
          <w:lang w:eastAsia="ru-RU"/>
        </w:rPr>
        <w:t>;</w:t>
      </w:r>
    </w:p>
    <w:p w:rsidR="00F47BD4" w:rsidRPr="00F47BD4" w:rsidRDefault="00F47BD4" w:rsidP="00F47BD4">
      <w:pPr>
        <w:spacing w:after="0" w:line="240" w:lineRule="auto"/>
        <w:ind w:firstLine="709"/>
        <w:jc w:val="both"/>
        <w:rPr>
          <w:rFonts w:ascii="Times New Roman" w:eastAsia="Times New Roman" w:hAnsi="Times New Roman" w:cs="Times New Roman"/>
          <w:sz w:val="24"/>
          <w:szCs w:val="24"/>
          <w:lang w:eastAsia="ru-RU"/>
        </w:rPr>
      </w:pPr>
      <w:r w:rsidRPr="00F47BD4">
        <w:rPr>
          <w:rFonts w:ascii="Times New Roman" w:eastAsia="Times New Roman" w:hAnsi="Times New Roman" w:cs="Times New Roman"/>
          <w:sz w:val="24"/>
          <w:szCs w:val="24"/>
          <w:lang w:eastAsia="ru-RU"/>
        </w:rPr>
        <w:t>УК-5.1.2 особенности межкультурного разнообразия общества;</w:t>
      </w:r>
    </w:p>
    <w:p w:rsidR="00F47BD4" w:rsidRPr="00F47BD4" w:rsidRDefault="00F47BD4" w:rsidP="00F47BD4">
      <w:pPr>
        <w:spacing w:after="0" w:line="240" w:lineRule="auto"/>
        <w:ind w:firstLine="709"/>
        <w:jc w:val="both"/>
        <w:rPr>
          <w:rFonts w:ascii="Times New Roman" w:eastAsia="Times New Roman" w:hAnsi="Times New Roman" w:cs="Times New Roman"/>
          <w:sz w:val="24"/>
          <w:szCs w:val="24"/>
          <w:lang w:eastAsia="ru-RU"/>
        </w:rPr>
      </w:pPr>
      <w:r w:rsidRPr="00F47BD4">
        <w:rPr>
          <w:rFonts w:ascii="Times New Roman" w:eastAsia="Times New Roman" w:hAnsi="Times New Roman" w:cs="Times New Roman"/>
          <w:sz w:val="24"/>
          <w:szCs w:val="24"/>
          <w:lang w:eastAsia="ru-RU"/>
        </w:rPr>
        <w:t>УК-5.1.3 правила и технологии эффективного межкультурного взаимодействия;</w:t>
      </w:r>
    </w:p>
    <w:p w:rsidR="00F47BD4" w:rsidRPr="00F47BD4" w:rsidRDefault="00F47BD4" w:rsidP="00F47BD4">
      <w:pPr>
        <w:spacing w:after="0" w:line="240" w:lineRule="auto"/>
        <w:ind w:firstLine="709"/>
        <w:jc w:val="both"/>
        <w:rPr>
          <w:rFonts w:ascii="Times New Roman" w:eastAsia="Times New Roman" w:hAnsi="Times New Roman" w:cs="Times New Roman"/>
          <w:sz w:val="24"/>
          <w:szCs w:val="24"/>
          <w:lang w:eastAsia="ru-RU"/>
        </w:rPr>
      </w:pPr>
      <w:r w:rsidRPr="00F47BD4">
        <w:rPr>
          <w:rFonts w:ascii="Times New Roman" w:eastAsia="Times New Roman" w:hAnsi="Times New Roman" w:cs="Times New Roman"/>
          <w:sz w:val="24"/>
          <w:szCs w:val="24"/>
          <w:lang w:eastAsia="ru-RU"/>
        </w:rPr>
        <w:t xml:space="preserve">уметь: </w:t>
      </w:r>
    </w:p>
    <w:p w:rsidR="00F47BD4" w:rsidRPr="00F47BD4" w:rsidRDefault="00F47BD4" w:rsidP="00F47BD4">
      <w:pPr>
        <w:spacing w:after="0" w:line="240" w:lineRule="auto"/>
        <w:ind w:firstLine="709"/>
        <w:jc w:val="both"/>
        <w:rPr>
          <w:rFonts w:ascii="Times New Roman" w:eastAsia="Times New Roman" w:hAnsi="Times New Roman" w:cs="Times New Roman"/>
          <w:sz w:val="24"/>
          <w:szCs w:val="24"/>
          <w:lang w:eastAsia="ru-RU"/>
        </w:rPr>
      </w:pPr>
      <w:r w:rsidRPr="00F47BD4">
        <w:rPr>
          <w:rFonts w:ascii="Times New Roman" w:eastAsia="Times New Roman" w:hAnsi="Times New Roman" w:cs="Times New Roman"/>
          <w:sz w:val="24"/>
          <w:szCs w:val="24"/>
          <w:lang w:eastAsia="ru-RU"/>
        </w:rPr>
        <w:t>УК-5.2.1 понимать и толерантно воспринимать межкультурное разнообразие общества;</w:t>
      </w:r>
    </w:p>
    <w:p w:rsidR="00F47BD4" w:rsidRPr="00F47BD4" w:rsidRDefault="00F47BD4" w:rsidP="00F47BD4">
      <w:pPr>
        <w:spacing w:after="0" w:line="240" w:lineRule="auto"/>
        <w:ind w:firstLine="709"/>
        <w:jc w:val="both"/>
        <w:rPr>
          <w:rFonts w:ascii="Times New Roman" w:eastAsia="Times New Roman" w:hAnsi="Times New Roman" w:cs="Times New Roman"/>
          <w:sz w:val="24"/>
          <w:szCs w:val="24"/>
          <w:lang w:eastAsia="ru-RU"/>
        </w:rPr>
      </w:pPr>
      <w:r w:rsidRPr="00F47BD4">
        <w:rPr>
          <w:rFonts w:ascii="Times New Roman" w:eastAsia="Times New Roman" w:hAnsi="Times New Roman" w:cs="Times New Roman"/>
          <w:sz w:val="24"/>
          <w:szCs w:val="24"/>
          <w:lang w:eastAsia="ru-RU"/>
        </w:rPr>
        <w:t>УК-5.2.2 анализировать и учитывать разнообразие культур в процессе межкультурного взаимодействия</w:t>
      </w:r>
      <w:r>
        <w:rPr>
          <w:rFonts w:ascii="Times New Roman" w:eastAsia="Times New Roman" w:hAnsi="Times New Roman" w:cs="Times New Roman"/>
          <w:sz w:val="24"/>
          <w:szCs w:val="24"/>
          <w:lang w:eastAsia="ru-RU"/>
        </w:rPr>
        <w:t>;</w:t>
      </w:r>
    </w:p>
    <w:p w:rsidR="00F47BD4" w:rsidRPr="00F47BD4" w:rsidRDefault="00F47BD4" w:rsidP="00F47BD4">
      <w:pPr>
        <w:spacing w:after="0" w:line="240" w:lineRule="auto"/>
        <w:ind w:firstLine="709"/>
        <w:jc w:val="both"/>
        <w:rPr>
          <w:rFonts w:ascii="Times New Roman" w:eastAsia="Times New Roman" w:hAnsi="Times New Roman" w:cs="Times New Roman"/>
          <w:sz w:val="24"/>
          <w:szCs w:val="24"/>
          <w:lang w:eastAsia="ru-RU"/>
        </w:rPr>
      </w:pPr>
      <w:r w:rsidRPr="00F47BD4">
        <w:rPr>
          <w:rFonts w:ascii="Times New Roman" w:eastAsia="Times New Roman" w:hAnsi="Times New Roman" w:cs="Times New Roman"/>
          <w:sz w:val="24"/>
          <w:szCs w:val="24"/>
          <w:lang w:eastAsia="ru-RU"/>
        </w:rPr>
        <w:t xml:space="preserve">владеть: </w:t>
      </w:r>
    </w:p>
    <w:p w:rsidR="00F47BD4" w:rsidRPr="00F47BD4" w:rsidRDefault="00F47BD4" w:rsidP="00F47BD4">
      <w:pPr>
        <w:spacing w:after="0" w:line="240" w:lineRule="auto"/>
        <w:ind w:firstLine="709"/>
        <w:jc w:val="both"/>
        <w:rPr>
          <w:rFonts w:ascii="Times New Roman" w:eastAsia="Times New Roman" w:hAnsi="Times New Roman" w:cs="Times New Roman"/>
          <w:sz w:val="24"/>
          <w:szCs w:val="24"/>
          <w:lang w:eastAsia="ru-RU"/>
        </w:rPr>
      </w:pPr>
      <w:r w:rsidRPr="00F47BD4">
        <w:rPr>
          <w:rFonts w:ascii="Times New Roman" w:eastAsia="Times New Roman" w:hAnsi="Times New Roman" w:cs="Times New Roman"/>
          <w:sz w:val="24"/>
          <w:szCs w:val="24"/>
          <w:lang w:eastAsia="ru-RU"/>
        </w:rPr>
        <w:t>УК-5.3.1 методами и навыками эффективного межкультурного взаимодействия.</w:t>
      </w:r>
    </w:p>
    <w:p w:rsidR="00F47BD4" w:rsidRPr="00F47BD4" w:rsidRDefault="00F47BD4" w:rsidP="00F47BD4">
      <w:pPr>
        <w:spacing w:after="0" w:line="240" w:lineRule="auto"/>
        <w:ind w:firstLine="709"/>
        <w:jc w:val="both"/>
        <w:rPr>
          <w:rFonts w:ascii="Times New Roman" w:eastAsia="Times New Roman" w:hAnsi="Times New Roman" w:cs="Times New Roman"/>
          <w:sz w:val="24"/>
          <w:szCs w:val="24"/>
          <w:lang w:eastAsia="ru-RU"/>
        </w:rPr>
      </w:pPr>
      <w:r w:rsidRPr="00F47BD4">
        <w:rPr>
          <w:rFonts w:ascii="Times New Roman" w:eastAsia="Times New Roman" w:hAnsi="Times New Roman" w:cs="Times New Roman"/>
          <w:sz w:val="24"/>
          <w:szCs w:val="24"/>
          <w:lang w:eastAsia="ru-RU"/>
        </w:rPr>
        <w:lastRenderedPageBreak/>
        <w:t>ОПК-1</w:t>
      </w:r>
      <w:r>
        <w:rPr>
          <w:rFonts w:ascii="Times New Roman" w:eastAsia="Times New Roman" w:hAnsi="Times New Roman" w:cs="Times New Roman"/>
          <w:sz w:val="24"/>
          <w:szCs w:val="24"/>
          <w:lang w:eastAsia="ru-RU"/>
        </w:rPr>
        <w:t xml:space="preserve"> </w:t>
      </w:r>
      <w:r w:rsidRPr="00F47BD4">
        <w:rPr>
          <w:rFonts w:ascii="Times New Roman" w:eastAsia="Times New Roman" w:hAnsi="Times New Roman" w:cs="Times New Roman"/>
          <w:sz w:val="24"/>
          <w:szCs w:val="24"/>
          <w:lang w:eastAsia="ru-RU"/>
        </w:rPr>
        <w:t xml:space="preserve">Способен к построению, оценке и анализу системы управления качеством в различных сферах профессиональной деятельности. </w:t>
      </w:r>
    </w:p>
    <w:p w:rsidR="00F47BD4" w:rsidRPr="00F47BD4" w:rsidRDefault="00F47BD4" w:rsidP="00F47BD4">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ИД-2опк-1 </w:t>
      </w:r>
      <w:r w:rsidRPr="00F47BD4">
        <w:rPr>
          <w:rFonts w:ascii="Times New Roman" w:eastAsia="Times New Roman" w:hAnsi="Times New Roman" w:cs="Times New Roman"/>
          <w:sz w:val="24"/>
          <w:szCs w:val="24"/>
          <w:lang w:eastAsia="ru-RU"/>
        </w:rPr>
        <w:t>Формировать политику организации в области обеспечения качества процессов технической эксплуатации и поддержания летной годности АЭС и ПНК ВС.</w:t>
      </w:r>
    </w:p>
    <w:p w:rsidR="00F47BD4" w:rsidRPr="00F47BD4" w:rsidRDefault="00F47BD4" w:rsidP="00F47BD4">
      <w:pPr>
        <w:spacing w:after="0" w:line="240" w:lineRule="auto"/>
        <w:ind w:firstLine="709"/>
        <w:jc w:val="both"/>
        <w:rPr>
          <w:rFonts w:ascii="Times New Roman" w:eastAsia="Times New Roman" w:hAnsi="Times New Roman" w:cs="Times New Roman"/>
          <w:sz w:val="24"/>
          <w:szCs w:val="24"/>
          <w:lang w:eastAsia="ru-RU"/>
        </w:rPr>
      </w:pPr>
      <w:r w:rsidRPr="00F47BD4">
        <w:rPr>
          <w:rFonts w:ascii="Times New Roman" w:eastAsia="Times New Roman" w:hAnsi="Times New Roman" w:cs="Times New Roman"/>
          <w:sz w:val="24"/>
          <w:szCs w:val="24"/>
          <w:lang w:eastAsia="ru-RU"/>
        </w:rPr>
        <w:t>Результаты обучения:</w:t>
      </w:r>
    </w:p>
    <w:p w:rsidR="00F47BD4" w:rsidRPr="00F47BD4" w:rsidRDefault="00F47BD4" w:rsidP="00F47BD4">
      <w:pPr>
        <w:spacing w:after="0" w:line="240" w:lineRule="auto"/>
        <w:ind w:firstLine="709"/>
        <w:jc w:val="both"/>
        <w:rPr>
          <w:rFonts w:ascii="Times New Roman" w:eastAsia="Times New Roman" w:hAnsi="Times New Roman" w:cs="Times New Roman"/>
          <w:sz w:val="24"/>
          <w:szCs w:val="24"/>
          <w:lang w:eastAsia="ru-RU"/>
        </w:rPr>
      </w:pPr>
      <w:r w:rsidRPr="00F47BD4">
        <w:rPr>
          <w:rFonts w:ascii="Times New Roman" w:eastAsia="Times New Roman" w:hAnsi="Times New Roman" w:cs="Times New Roman"/>
          <w:sz w:val="24"/>
          <w:szCs w:val="24"/>
          <w:lang w:eastAsia="ru-RU"/>
        </w:rPr>
        <w:t xml:space="preserve">знать: </w:t>
      </w:r>
    </w:p>
    <w:p w:rsidR="00F47BD4" w:rsidRPr="00F47BD4" w:rsidRDefault="00F47BD4" w:rsidP="00F47BD4">
      <w:pPr>
        <w:spacing w:after="0" w:line="240" w:lineRule="auto"/>
        <w:ind w:firstLine="709"/>
        <w:jc w:val="both"/>
        <w:rPr>
          <w:rFonts w:ascii="Times New Roman" w:eastAsia="Times New Roman" w:hAnsi="Times New Roman" w:cs="Times New Roman"/>
          <w:sz w:val="24"/>
          <w:szCs w:val="24"/>
          <w:lang w:eastAsia="ru-RU"/>
        </w:rPr>
      </w:pPr>
      <w:r w:rsidRPr="00F47BD4">
        <w:rPr>
          <w:rFonts w:ascii="Times New Roman" w:eastAsia="Times New Roman" w:hAnsi="Times New Roman" w:cs="Times New Roman"/>
          <w:sz w:val="24"/>
          <w:szCs w:val="24"/>
          <w:lang w:eastAsia="ru-RU"/>
        </w:rPr>
        <w:t>ОПК-1.1.4 процессы эксплуатации АЭС и ПНК ВС иностранного производства на английском языке;</w:t>
      </w:r>
    </w:p>
    <w:p w:rsidR="00F47BD4" w:rsidRPr="00F47BD4" w:rsidRDefault="00F47BD4" w:rsidP="00F47BD4">
      <w:pPr>
        <w:spacing w:after="0" w:line="240" w:lineRule="auto"/>
        <w:ind w:firstLine="709"/>
        <w:jc w:val="both"/>
        <w:rPr>
          <w:rFonts w:ascii="Times New Roman" w:eastAsia="Times New Roman" w:hAnsi="Times New Roman" w:cs="Times New Roman"/>
          <w:sz w:val="24"/>
          <w:szCs w:val="24"/>
          <w:lang w:eastAsia="ru-RU"/>
        </w:rPr>
      </w:pPr>
      <w:r w:rsidRPr="00F47BD4">
        <w:rPr>
          <w:rFonts w:ascii="Times New Roman" w:eastAsia="Times New Roman" w:hAnsi="Times New Roman" w:cs="Times New Roman"/>
          <w:sz w:val="24"/>
          <w:szCs w:val="24"/>
          <w:lang w:eastAsia="ru-RU"/>
        </w:rPr>
        <w:t xml:space="preserve">уметь: </w:t>
      </w:r>
      <w:r>
        <w:rPr>
          <w:rFonts w:ascii="Times New Roman" w:eastAsia="Times New Roman" w:hAnsi="Times New Roman" w:cs="Times New Roman"/>
          <w:sz w:val="24"/>
          <w:szCs w:val="24"/>
          <w:lang w:eastAsia="ru-RU"/>
        </w:rPr>
        <w:t xml:space="preserve"> </w:t>
      </w:r>
    </w:p>
    <w:p w:rsidR="00F47BD4" w:rsidRPr="00F47BD4" w:rsidRDefault="00F47BD4" w:rsidP="00F47BD4">
      <w:pPr>
        <w:spacing w:after="0" w:line="240" w:lineRule="auto"/>
        <w:ind w:firstLine="709"/>
        <w:jc w:val="both"/>
        <w:rPr>
          <w:rFonts w:ascii="Times New Roman" w:eastAsia="Times New Roman" w:hAnsi="Times New Roman" w:cs="Times New Roman"/>
          <w:sz w:val="24"/>
          <w:szCs w:val="24"/>
          <w:lang w:eastAsia="ru-RU"/>
        </w:rPr>
      </w:pPr>
      <w:r w:rsidRPr="00F47BD4">
        <w:rPr>
          <w:rFonts w:ascii="Times New Roman" w:eastAsia="Times New Roman" w:hAnsi="Times New Roman" w:cs="Times New Roman"/>
          <w:sz w:val="24"/>
          <w:szCs w:val="24"/>
          <w:lang w:eastAsia="ru-RU"/>
        </w:rPr>
        <w:t>ОПК-1.2.3 вести действующую нормативно-техническую и производственно-технологическую документацию по АЭС и ПНК ВС зарубежного производства на английском языке;</w:t>
      </w:r>
    </w:p>
    <w:p w:rsidR="00F47BD4" w:rsidRPr="00F47BD4" w:rsidRDefault="00F47BD4" w:rsidP="00F47BD4">
      <w:pPr>
        <w:spacing w:after="0" w:line="240" w:lineRule="auto"/>
        <w:ind w:firstLine="709"/>
        <w:jc w:val="both"/>
        <w:rPr>
          <w:rFonts w:ascii="Times New Roman" w:eastAsia="Times New Roman" w:hAnsi="Times New Roman" w:cs="Times New Roman"/>
          <w:sz w:val="24"/>
          <w:szCs w:val="24"/>
          <w:lang w:eastAsia="ru-RU"/>
        </w:rPr>
      </w:pPr>
      <w:r w:rsidRPr="00F47BD4">
        <w:rPr>
          <w:rFonts w:ascii="Times New Roman" w:eastAsia="Times New Roman" w:hAnsi="Times New Roman" w:cs="Times New Roman"/>
          <w:sz w:val="24"/>
          <w:szCs w:val="24"/>
          <w:lang w:eastAsia="ru-RU"/>
        </w:rPr>
        <w:t xml:space="preserve">владеть: </w:t>
      </w:r>
    </w:p>
    <w:p w:rsidR="00F47BD4" w:rsidRDefault="00F47BD4" w:rsidP="00F47BD4">
      <w:pPr>
        <w:spacing w:after="0" w:line="240" w:lineRule="auto"/>
        <w:ind w:firstLine="709"/>
        <w:jc w:val="both"/>
        <w:rPr>
          <w:rFonts w:ascii="Times New Roman" w:eastAsia="Times New Roman" w:hAnsi="Times New Roman" w:cs="Times New Roman"/>
          <w:sz w:val="24"/>
          <w:szCs w:val="24"/>
          <w:lang w:eastAsia="ru-RU"/>
        </w:rPr>
      </w:pPr>
      <w:r w:rsidRPr="00F47BD4">
        <w:rPr>
          <w:rFonts w:ascii="Times New Roman" w:eastAsia="Times New Roman" w:hAnsi="Times New Roman" w:cs="Times New Roman"/>
          <w:sz w:val="24"/>
          <w:szCs w:val="24"/>
          <w:lang w:eastAsia="ru-RU"/>
        </w:rPr>
        <w:t>ОПК-1.3.3 навыками перевода технической документации по АЭС и ПНК ВС зарубежного производства с английского языка на русский язык.</w:t>
      </w:r>
    </w:p>
    <w:p w:rsidR="00184554" w:rsidRPr="001A376F" w:rsidRDefault="00BD03A0" w:rsidP="00F47BD4">
      <w:pPr>
        <w:spacing w:after="0" w:line="240" w:lineRule="auto"/>
        <w:jc w:val="center"/>
        <w:rPr>
          <w:rFonts w:ascii="Times New Roman" w:eastAsia="Calibri" w:hAnsi="Times New Roman" w:cs="Times New Roman"/>
          <w:b/>
          <w:bCs/>
          <w:sz w:val="24"/>
          <w:szCs w:val="24"/>
        </w:rPr>
      </w:pPr>
      <w:r w:rsidRPr="001A376F">
        <w:rPr>
          <w:rFonts w:ascii="Times New Roman" w:eastAsia="Calibri" w:hAnsi="Times New Roman" w:cs="Times New Roman"/>
          <w:b/>
          <w:bCs/>
          <w:caps/>
          <w:sz w:val="24"/>
          <w:szCs w:val="24"/>
        </w:rPr>
        <w:t>1.</w:t>
      </w:r>
      <w:r w:rsidR="00184554" w:rsidRPr="001A376F">
        <w:rPr>
          <w:rFonts w:ascii="Times New Roman" w:eastAsia="Calibri" w:hAnsi="Times New Roman" w:cs="Times New Roman"/>
          <w:b/>
          <w:bCs/>
          <w:caps/>
          <w:sz w:val="24"/>
          <w:szCs w:val="24"/>
        </w:rPr>
        <w:t>2. М</w:t>
      </w:r>
      <w:r w:rsidR="00987DCD" w:rsidRPr="001A376F">
        <w:rPr>
          <w:rFonts w:ascii="Times New Roman" w:eastAsia="Calibri" w:hAnsi="Times New Roman" w:cs="Times New Roman"/>
          <w:b/>
          <w:bCs/>
          <w:sz w:val="24"/>
          <w:szCs w:val="24"/>
        </w:rPr>
        <w:t>есто дисциплины в структуре</w:t>
      </w:r>
      <w:r w:rsidR="00987DCD">
        <w:rPr>
          <w:rFonts w:ascii="Times New Roman" w:eastAsia="Calibri" w:hAnsi="Times New Roman" w:cs="Times New Roman"/>
          <w:b/>
          <w:bCs/>
          <w:sz w:val="24"/>
          <w:szCs w:val="24"/>
        </w:rPr>
        <w:br/>
      </w:r>
      <w:r w:rsidR="00987DCD" w:rsidRPr="001A376F">
        <w:rPr>
          <w:rFonts w:ascii="Times New Roman" w:eastAsia="Calibri" w:hAnsi="Times New Roman" w:cs="Times New Roman"/>
          <w:b/>
          <w:bCs/>
          <w:sz w:val="24"/>
          <w:szCs w:val="24"/>
        </w:rPr>
        <w:t xml:space="preserve"> образовательной программы</w:t>
      </w:r>
    </w:p>
    <w:p w:rsidR="00974E1C" w:rsidRPr="00974E1C" w:rsidRDefault="00BC3A02" w:rsidP="00974E1C">
      <w:pPr>
        <w:spacing w:after="0" w:line="240" w:lineRule="auto"/>
        <w:ind w:firstLine="708"/>
        <w:jc w:val="both"/>
        <w:rPr>
          <w:rFonts w:ascii="Times New Roman" w:eastAsia="Times New Roman" w:hAnsi="Times New Roman" w:cs="Times New Roman"/>
          <w:sz w:val="24"/>
          <w:szCs w:val="24"/>
          <w:lang w:eastAsia="ru-RU"/>
        </w:rPr>
      </w:pPr>
      <w:r w:rsidRPr="00BC3A02">
        <w:rPr>
          <w:rFonts w:ascii="Times New Roman" w:eastAsia="Times New Roman" w:hAnsi="Times New Roman" w:cs="Times New Roman"/>
          <w:sz w:val="24"/>
          <w:szCs w:val="24"/>
          <w:lang w:eastAsia="ru-RU"/>
        </w:rPr>
        <w:t xml:space="preserve">Дисциплина Иностранный язык по профилю подготовки относится к обязательной части учебного плана образовательной программы направления подготовки (специальности) </w:t>
      </w:r>
      <w:r w:rsidR="00974E1C" w:rsidRPr="00974E1C">
        <w:rPr>
          <w:rFonts w:ascii="Times New Roman" w:eastAsia="Times New Roman" w:hAnsi="Times New Roman" w:cs="Times New Roman"/>
          <w:sz w:val="24"/>
          <w:szCs w:val="24"/>
          <w:lang w:eastAsia="ru-RU"/>
        </w:rPr>
        <w:t xml:space="preserve">25.04.02 Техническая эксплуатация авиационных электросистем и пилотажно-навигационных комплексов, квалификация (степень) – магистр. </w:t>
      </w:r>
    </w:p>
    <w:p w:rsidR="00974E1C" w:rsidRPr="00974E1C" w:rsidRDefault="00974E1C" w:rsidP="00974E1C">
      <w:pPr>
        <w:spacing w:after="0" w:line="240" w:lineRule="auto"/>
        <w:ind w:firstLine="708"/>
        <w:jc w:val="both"/>
        <w:rPr>
          <w:rFonts w:ascii="Times New Roman" w:eastAsia="Times New Roman" w:hAnsi="Times New Roman" w:cs="Times New Roman"/>
          <w:sz w:val="24"/>
          <w:szCs w:val="24"/>
          <w:lang w:eastAsia="ru-RU"/>
        </w:rPr>
      </w:pPr>
      <w:r w:rsidRPr="00974E1C">
        <w:rPr>
          <w:rFonts w:ascii="Times New Roman" w:eastAsia="Times New Roman" w:hAnsi="Times New Roman" w:cs="Times New Roman"/>
          <w:sz w:val="24"/>
          <w:szCs w:val="24"/>
          <w:lang w:eastAsia="ru-RU"/>
        </w:rPr>
        <w:t>Для успешного освоения данной дисциплины студент должен владеть знаниями, умениями и навыками, сформированными программами бакалавриата по дисциплинам Иностранный язык и Профессиональный английский язык, в частности:</w:t>
      </w:r>
    </w:p>
    <w:p w:rsidR="00974E1C" w:rsidRPr="00974E1C" w:rsidRDefault="00974E1C" w:rsidP="00974E1C">
      <w:pPr>
        <w:spacing w:after="0" w:line="240" w:lineRule="auto"/>
        <w:ind w:firstLine="708"/>
        <w:jc w:val="both"/>
        <w:rPr>
          <w:rFonts w:ascii="Times New Roman" w:eastAsia="Times New Roman" w:hAnsi="Times New Roman" w:cs="Times New Roman"/>
          <w:sz w:val="24"/>
          <w:szCs w:val="24"/>
          <w:lang w:eastAsia="ru-RU"/>
        </w:rPr>
      </w:pPr>
      <w:r w:rsidRPr="00974E1C">
        <w:rPr>
          <w:rFonts w:ascii="Times New Roman" w:eastAsia="Times New Roman" w:hAnsi="Times New Roman" w:cs="Times New Roman"/>
          <w:sz w:val="24"/>
          <w:szCs w:val="24"/>
          <w:lang w:eastAsia="ru-RU"/>
        </w:rPr>
        <w:t>знать:</w:t>
      </w:r>
    </w:p>
    <w:p w:rsidR="00974E1C" w:rsidRPr="00974E1C" w:rsidRDefault="00974E1C" w:rsidP="00974E1C">
      <w:pPr>
        <w:spacing w:after="0" w:line="240" w:lineRule="auto"/>
        <w:ind w:firstLine="708"/>
        <w:jc w:val="both"/>
        <w:rPr>
          <w:rFonts w:ascii="Times New Roman" w:eastAsia="Times New Roman" w:hAnsi="Times New Roman" w:cs="Times New Roman"/>
          <w:sz w:val="24"/>
          <w:szCs w:val="24"/>
          <w:lang w:eastAsia="ru-RU"/>
        </w:rPr>
      </w:pPr>
      <w:r w:rsidRPr="00974E1C">
        <w:rPr>
          <w:rFonts w:ascii="Times New Roman" w:eastAsia="Times New Roman" w:hAnsi="Times New Roman" w:cs="Times New Roman"/>
          <w:sz w:val="24"/>
          <w:szCs w:val="24"/>
          <w:lang w:eastAsia="ru-RU"/>
        </w:rPr>
        <w:t>- методы системного и критического анализа (УК-1.1.1);</w:t>
      </w:r>
    </w:p>
    <w:p w:rsidR="00974E1C" w:rsidRPr="00974E1C" w:rsidRDefault="00974E1C" w:rsidP="00974E1C">
      <w:pPr>
        <w:spacing w:after="0" w:line="240" w:lineRule="auto"/>
        <w:ind w:firstLine="708"/>
        <w:jc w:val="both"/>
        <w:rPr>
          <w:rFonts w:ascii="Times New Roman" w:eastAsia="Times New Roman" w:hAnsi="Times New Roman" w:cs="Times New Roman"/>
          <w:sz w:val="24"/>
          <w:szCs w:val="24"/>
          <w:lang w:eastAsia="ru-RU"/>
        </w:rPr>
      </w:pPr>
      <w:r w:rsidRPr="00974E1C">
        <w:rPr>
          <w:rFonts w:ascii="Times New Roman" w:eastAsia="Times New Roman" w:hAnsi="Times New Roman" w:cs="Times New Roman"/>
          <w:sz w:val="24"/>
          <w:szCs w:val="24"/>
          <w:lang w:eastAsia="ru-RU"/>
        </w:rPr>
        <w:t>уметь:</w:t>
      </w:r>
    </w:p>
    <w:p w:rsidR="00974E1C" w:rsidRPr="00974E1C" w:rsidRDefault="00974E1C" w:rsidP="00974E1C">
      <w:pPr>
        <w:spacing w:after="0" w:line="240" w:lineRule="auto"/>
        <w:ind w:firstLine="708"/>
        <w:jc w:val="both"/>
        <w:rPr>
          <w:rFonts w:ascii="Times New Roman" w:eastAsia="Times New Roman" w:hAnsi="Times New Roman" w:cs="Times New Roman"/>
          <w:sz w:val="24"/>
          <w:szCs w:val="24"/>
          <w:lang w:eastAsia="ru-RU"/>
        </w:rPr>
      </w:pPr>
      <w:r w:rsidRPr="00974E1C">
        <w:rPr>
          <w:rFonts w:ascii="Times New Roman" w:eastAsia="Times New Roman" w:hAnsi="Times New Roman" w:cs="Times New Roman"/>
          <w:sz w:val="24"/>
          <w:szCs w:val="24"/>
          <w:lang w:eastAsia="ru-RU"/>
        </w:rPr>
        <w:t>- применять методы системного подхода и критического анализа проблемных ситуаций (УК-1.2.1);</w:t>
      </w:r>
    </w:p>
    <w:p w:rsidR="00974E1C" w:rsidRPr="00974E1C" w:rsidRDefault="00974E1C" w:rsidP="00974E1C">
      <w:pPr>
        <w:spacing w:after="0" w:line="240" w:lineRule="auto"/>
        <w:ind w:firstLine="708"/>
        <w:jc w:val="both"/>
        <w:rPr>
          <w:rFonts w:ascii="Times New Roman" w:eastAsia="Times New Roman" w:hAnsi="Times New Roman" w:cs="Times New Roman"/>
          <w:sz w:val="24"/>
          <w:szCs w:val="24"/>
          <w:lang w:eastAsia="ru-RU"/>
        </w:rPr>
      </w:pPr>
      <w:r w:rsidRPr="00974E1C">
        <w:rPr>
          <w:rFonts w:ascii="Times New Roman" w:eastAsia="Times New Roman" w:hAnsi="Times New Roman" w:cs="Times New Roman"/>
          <w:sz w:val="24"/>
          <w:szCs w:val="24"/>
          <w:lang w:eastAsia="ru-RU"/>
        </w:rPr>
        <w:t>владеть:</w:t>
      </w:r>
    </w:p>
    <w:p w:rsidR="00974E1C" w:rsidRPr="00974E1C" w:rsidRDefault="00974E1C" w:rsidP="00974E1C">
      <w:pPr>
        <w:spacing w:after="0" w:line="240" w:lineRule="auto"/>
        <w:ind w:firstLine="708"/>
        <w:jc w:val="both"/>
        <w:rPr>
          <w:rFonts w:ascii="Times New Roman" w:eastAsia="Times New Roman" w:hAnsi="Times New Roman" w:cs="Times New Roman"/>
          <w:sz w:val="24"/>
          <w:szCs w:val="24"/>
          <w:lang w:eastAsia="ru-RU"/>
        </w:rPr>
      </w:pPr>
      <w:r w:rsidRPr="00974E1C">
        <w:rPr>
          <w:rFonts w:ascii="Times New Roman" w:eastAsia="Times New Roman" w:hAnsi="Times New Roman" w:cs="Times New Roman"/>
          <w:sz w:val="24"/>
          <w:szCs w:val="24"/>
          <w:lang w:eastAsia="ru-RU"/>
        </w:rPr>
        <w:t>- методологией системного и критического анализа проблемных ситуаций (УК-1.3.1).</w:t>
      </w:r>
    </w:p>
    <w:p w:rsidR="00974E1C" w:rsidRDefault="00974E1C" w:rsidP="00974E1C">
      <w:pPr>
        <w:spacing w:after="0" w:line="240" w:lineRule="auto"/>
        <w:ind w:firstLine="708"/>
        <w:jc w:val="both"/>
        <w:rPr>
          <w:rFonts w:ascii="Times New Roman" w:eastAsia="Times New Roman" w:hAnsi="Times New Roman" w:cs="Times New Roman"/>
          <w:sz w:val="24"/>
          <w:szCs w:val="24"/>
          <w:lang w:eastAsia="ru-RU"/>
        </w:rPr>
      </w:pPr>
      <w:r w:rsidRPr="00974E1C">
        <w:rPr>
          <w:rFonts w:ascii="Times New Roman" w:eastAsia="Times New Roman" w:hAnsi="Times New Roman" w:cs="Times New Roman"/>
          <w:sz w:val="24"/>
          <w:szCs w:val="24"/>
          <w:lang w:eastAsia="ru-RU"/>
        </w:rPr>
        <w:t xml:space="preserve">Освоение дисциплины Б1.ОД.6 Иностранный язык по профилю подготовки необходимо для успешного освоения следующих дисциплин: Б1.ОД.2 Управление качеством, Б1.ОД.7 Управление персоналом, Б1.ОД.8 Акмеология и профессиональная деятельность, Б1.ОД.10 Патентоведение, Б1.ОД.11 Физические основы современных технологий, Б1.ВД.М.1.1 Приборные системы авионики, Б1.ВД.М.1.2 Радиотехнические системы авионики, Б1.ВД.М.1.3 Управляющие системы авионики, Б1.ВД.М.1.4 Авиационные преобразователи электрической энергии, Б1.ВД.М.1.5 Электрифицированные комплексы воздушных судов, Б1.ВД.М.1.6 Бортовые системы контроля и управления силовой установкой, Б1.ВД.М.1.7 Бортовые системы технического обслуживания и управления техническим состоянием, Б1.ВД.М.1.8 Пакеты прикладных программ АЭС и авионики, Б1.ВД.М.1.9 Системы эксплуатационного контроля АЭС и авионики, Б1.ВД.М.1.10 Бортовые и аэродромные источники электроэнергии АЭС и авионики, Б1.ВД.М.2.1 Пилотажно-навигационное оборудование, Б1.ВД.М.2.2 Бортовое радиотехническое оборудование, Б1.ВД.М.2.3 Оборудование автоматического управления полетом, Б1.ВД.М.2.4 Электропреобразовательное оборудование воздушных судов, Б1.ВД.М.2.5 Электрооборудование воздушных судов, Б1.ВД.М.2.6 Приборы контроля авиадвигателя, Б1.ВД.М.2.7 Бортовые средства контроля и регистрации параметров, Б1.ВД.М.2.8 Пакеты прикладных программ АЭС и ПНК, Б1.ВД.М.2.9 Системы эксплуатационного контроля АЭС и ПНК, Б1.ВД.М.2.10 Бортовые и аэродромные источники электроэнергии АЭС и ПНК. </w:t>
      </w:r>
    </w:p>
    <w:p w:rsidR="00BD03A0" w:rsidRPr="001A376F" w:rsidRDefault="00BD03A0" w:rsidP="00974E1C">
      <w:pPr>
        <w:spacing w:after="0" w:line="240" w:lineRule="auto"/>
        <w:ind w:firstLine="708"/>
        <w:jc w:val="both"/>
        <w:rPr>
          <w:rFonts w:ascii="Times New Roman" w:hAnsi="Times New Roman" w:cs="Times New Roman"/>
          <w:b/>
          <w:bCs/>
          <w:caps/>
          <w:sz w:val="24"/>
          <w:szCs w:val="24"/>
        </w:rPr>
      </w:pPr>
      <w:r w:rsidRPr="001A376F">
        <w:rPr>
          <w:rFonts w:ascii="Times New Roman" w:hAnsi="Times New Roman" w:cs="Times New Roman"/>
          <w:b/>
          <w:bCs/>
          <w:caps/>
          <w:sz w:val="24"/>
          <w:szCs w:val="24"/>
        </w:rPr>
        <w:lastRenderedPageBreak/>
        <w:t>2. О</w:t>
      </w:r>
      <w:r w:rsidRPr="001A376F">
        <w:rPr>
          <w:rFonts w:ascii="Times New Roman" w:hAnsi="Times New Roman" w:cs="Times New Roman"/>
          <w:b/>
          <w:bCs/>
          <w:sz w:val="24"/>
          <w:szCs w:val="24"/>
        </w:rPr>
        <w:t>бъем</w:t>
      </w:r>
      <w:r w:rsidRPr="001A376F">
        <w:rPr>
          <w:rFonts w:ascii="Times New Roman" w:hAnsi="Times New Roman" w:cs="Times New Roman"/>
          <w:b/>
          <w:bCs/>
          <w:caps/>
          <w:sz w:val="24"/>
          <w:szCs w:val="24"/>
        </w:rPr>
        <w:t xml:space="preserve"> </w:t>
      </w:r>
      <w:r w:rsidRPr="001A376F">
        <w:rPr>
          <w:rFonts w:ascii="Times New Roman" w:hAnsi="Times New Roman" w:cs="Times New Roman"/>
          <w:b/>
          <w:bCs/>
          <w:sz w:val="24"/>
          <w:szCs w:val="24"/>
        </w:rPr>
        <w:t>учебной дисциплины, включая контактную работу обучающегося с преподавателем и самостоятельную работу обучающегося</w:t>
      </w:r>
      <w:r w:rsidRPr="001A376F">
        <w:rPr>
          <w:rFonts w:ascii="Times New Roman" w:hAnsi="Times New Roman" w:cs="Times New Roman"/>
          <w:b/>
          <w:bCs/>
          <w:caps/>
          <w:sz w:val="24"/>
          <w:szCs w:val="24"/>
        </w:rPr>
        <w:t>.</w:t>
      </w:r>
    </w:p>
    <w:p w:rsidR="00BD03A0" w:rsidRPr="001A376F" w:rsidRDefault="00BD03A0" w:rsidP="00BD03A0">
      <w:pPr>
        <w:spacing w:after="0" w:line="240" w:lineRule="auto"/>
        <w:ind w:firstLine="709"/>
        <w:jc w:val="both"/>
        <w:rPr>
          <w:rFonts w:ascii="Times New Roman" w:hAnsi="Times New Roman" w:cs="Times New Roman"/>
          <w:bCs/>
          <w:caps/>
          <w:sz w:val="24"/>
          <w:szCs w:val="24"/>
        </w:rPr>
      </w:pPr>
      <w:r w:rsidRPr="001A376F">
        <w:rPr>
          <w:rFonts w:ascii="Times New Roman" w:hAnsi="Times New Roman" w:cs="Times New Roman"/>
          <w:bCs/>
          <w:caps/>
          <w:sz w:val="24"/>
          <w:szCs w:val="24"/>
        </w:rPr>
        <w:t>О</w:t>
      </w:r>
      <w:r w:rsidRPr="001A376F">
        <w:rPr>
          <w:rFonts w:ascii="Times New Roman" w:hAnsi="Times New Roman" w:cs="Times New Roman"/>
          <w:bCs/>
          <w:sz w:val="24"/>
          <w:szCs w:val="24"/>
        </w:rPr>
        <w:t>бщая</w:t>
      </w:r>
      <w:r w:rsidRPr="001A376F">
        <w:rPr>
          <w:rFonts w:ascii="Times New Roman" w:hAnsi="Times New Roman" w:cs="Times New Roman"/>
          <w:bCs/>
          <w:caps/>
          <w:sz w:val="24"/>
          <w:szCs w:val="24"/>
        </w:rPr>
        <w:t xml:space="preserve"> </w:t>
      </w:r>
      <w:r w:rsidRPr="001A376F">
        <w:rPr>
          <w:rFonts w:ascii="Times New Roman" w:hAnsi="Times New Roman" w:cs="Times New Roman"/>
          <w:bCs/>
          <w:sz w:val="24"/>
          <w:szCs w:val="24"/>
        </w:rPr>
        <w:t xml:space="preserve">трудоемкость учебной дисциплины составляет </w:t>
      </w:r>
      <w:r w:rsidR="00673F23">
        <w:rPr>
          <w:rFonts w:ascii="Times New Roman" w:hAnsi="Times New Roman" w:cs="Times New Roman"/>
          <w:bCs/>
          <w:sz w:val="24"/>
          <w:szCs w:val="24"/>
        </w:rPr>
        <w:t>4</w:t>
      </w:r>
      <w:r w:rsidRPr="001A376F">
        <w:rPr>
          <w:rFonts w:ascii="Times New Roman" w:hAnsi="Times New Roman" w:cs="Times New Roman"/>
          <w:bCs/>
          <w:sz w:val="24"/>
          <w:szCs w:val="24"/>
        </w:rPr>
        <w:t xml:space="preserve"> зачетные единицы</w:t>
      </w:r>
      <w:r w:rsidRPr="001A376F">
        <w:rPr>
          <w:rFonts w:ascii="Times New Roman" w:hAnsi="Times New Roman" w:cs="Times New Roman"/>
          <w:bCs/>
          <w:caps/>
          <w:sz w:val="24"/>
          <w:szCs w:val="24"/>
        </w:rPr>
        <w:t>.</w:t>
      </w:r>
    </w:p>
    <w:p w:rsidR="00673F23" w:rsidRDefault="00673F23" w:rsidP="008201E4">
      <w:pPr>
        <w:spacing w:after="0" w:line="240" w:lineRule="auto"/>
        <w:ind w:firstLine="709"/>
        <w:jc w:val="center"/>
        <w:rPr>
          <w:rFonts w:ascii="Times New Roman" w:eastAsia="Times New Roman" w:hAnsi="Times New Roman" w:cs="Times New Roman"/>
          <w:b/>
          <w:sz w:val="24"/>
          <w:szCs w:val="24"/>
          <w:lang w:eastAsia="ru-RU"/>
        </w:rPr>
      </w:pPr>
    </w:p>
    <w:p w:rsidR="008201E4" w:rsidRDefault="00BD03A0" w:rsidP="008201E4">
      <w:pPr>
        <w:spacing w:after="0" w:line="240" w:lineRule="auto"/>
        <w:ind w:firstLine="709"/>
        <w:jc w:val="center"/>
        <w:rPr>
          <w:rFonts w:ascii="Times New Roman" w:eastAsia="Times New Roman" w:hAnsi="Times New Roman" w:cs="Times New Roman"/>
          <w:b/>
          <w:sz w:val="24"/>
          <w:szCs w:val="24"/>
          <w:lang w:eastAsia="ru-RU"/>
        </w:rPr>
      </w:pPr>
      <w:r w:rsidRPr="001A376F">
        <w:rPr>
          <w:rFonts w:ascii="Times New Roman" w:eastAsia="Times New Roman" w:hAnsi="Times New Roman" w:cs="Times New Roman"/>
          <w:b/>
          <w:sz w:val="24"/>
          <w:szCs w:val="24"/>
          <w:lang w:eastAsia="ru-RU"/>
        </w:rPr>
        <w:t xml:space="preserve">Б1.ОД.7 </w:t>
      </w:r>
      <w:r w:rsidR="00974E1C" w:rsidRPr="00974E1C">
        <w:rPr>
          <w:rFonts w:ascii="Times New Roman" w:eastAsia="Times New Roman" w:hAnsi="Times New Roman" w:cs="Times New Roman"/>
          <w:b/>
          <w:sz w:val="24"/>
          <w:szCs w:val="24"/>
          <w:lang w:eastAsia="ru-RU"/>
        </w:rPr>
        <w:t>Управление персоналом</w:t>
      </w:r>
    </w:p>
    <w:p w:rsidR="00BD03A0" w:rsidRPr="001A376F" w:rsidRDefault="008201E4" w:rsidP="008201E4">
      <w:pPr>
        <w:spacing w:after="0" w:line="240" w:lineRule="auto"/>
        <w:ind w:firstLine="709"/>
        <w:jc w:val="both"/>
        <w:rPr>
          <w:rFonts w:ascii="Times New Roman" w:hAnsi="Times New Roman" w:cs="Times New Roman"/>
          <w:b/>
          <w:bCs/>
          <w:sz w:val="24"/>
          <w:szCs w:val="24"/>
        </w:rPr>
      </w:pPr>
      <w:r>
        <w:rPr>
          <w:rFonts w:ascii="Times New Roman" w:eastAsia="Times New Roman" w:hAnsi="Times New Roman" w:cs="Times New Roman"/>
          <w:b/>
          <w:sz w:val="24"/>
          <w:szCs w:val="24"/>
          <w:lang w:eastAsia="ru-RU"/>
        </w:rPr>
        <w:t>1. </w:t>
      </w:r>
      <w:r w:rsidR="00BD03A0" w:rsidRPr="001A376F">
        <w:rPr>
          <w:rFonts w:ascii="Times New Roman" w:hAnsi="Times New Roman" w:cs="Times New Roman"/>
          <w:b/>
          <w:bCs/>
          <w:caps/>
          <w:sz w:val="24"/>
          <w:szCs w:val="24"/>
        </w:rPr>
        <w:t>О</w:t>
      </w:r>
      <w:r w:rsidR="00BD03A0" w:rsidRPr="001A376F">
        <w:rPr>
          <w:rFonts w:ascii="Times New Roman" w:hAnsi="Times New Roman" w:cs="Times New Roman"/>
          <w:b/>
          <w:bCs/>
          <w:sz w:val="24"/>
          <w:szCs w:val="24"/>
        </w:rPr>
        <w:t>бщие</w:t>
      </w:r>
      <w:r w:rsidR="00BD03A0" w:rsidRPr="001A376F">
        <w:rPr>
          <w:rFonts w:ascii="Times New Roman" w:hAnsi="Times New Roman" w:cs="Times New Roman"/>
          <w:b/>
          <w:bCs/>
          <w:caps/>
          <w:sz w:val="24"/>
          <w:szCs w:val="24"/>
        </w:rPr>
        <w:t xml:space="preserve"> </w:t>
      </w:r>
      <w:r w:rsidR="00BD03A0" w:rsidRPr="001A376F">
        <w:rPr>
          <w:rFonts w:ascii="Times New Roman" w:hAnsi="Times New Roman" w:cs="Times New Roman"/>
          <w:b/>
          <w:bCs/>
          <w:sz w:val="24"/>
          <w:szCs w:val="24"/>
        </w:rPr>
        <w:t>положения</w:t>
      </w:r>
    </w:p>
    <w:p w:rsidR="00974E1C" w:rsidRPr="0040318E" w:rsidRDefault="00BD03A0" w:rsidP="00974E1C">
      <w:pPr>
        <w:spacing w:after="0" w:line="240" w:lineRule="auto"/>
        <w:ind w:firstLine="709"/>
        <w:jc w:val="both"/>
        <w:rPr>
          <w:rFonts w:ascii="Times New Roman" w:hAnsi="Times New Roman" w:cs="Times New Roman"/>
          <w:color w:val="333333"/>
          <w:sz w:val="24"/>
          <w:szCs w:val="24"/>
          <w:shd w:val="clear" w:color="auto" w:fill="FFFFFF"/>
        </w:rPr>
      </w:pPr>
      <w:r w:rsidRPr="001A376F">
        <w:rPr>
          <w:rFonts w:ascii="Times New Roman" w:hAnsi="Times New Roman" w:cs="Times New Roman"/>
          <w:bCs/>
          <w:caps/>
          <w:sz w:val="24"/>
          <w:szCs w:val="24"/>
        </w:rPr>
        <w:t>1.1.</w:t>
      </w:r>
      <w:r w:rsidRPr="001A376F">
        <w:rPr>
          <w:rFonts w:ascii="Times New Roman" w:eastAsia="Times New Roman" w:hAnsi="Times New Roman" w:cs="Times New Roman"/>
          <w:sz w:val="24"/>
          <w:szCs w:val="24"/>
          <w:lang w:eastAsia="ru-RU"/>
        </w:rPr>
        <w:t xml:space="preserve"> </w:t>
      </w:r>
      <w:r w:rsidR="00AA235D">
        <w:rPr>
          <w:rFonts w:ascii="Times New Roman" w:hAnsi="Times New Roman" w:cs="Times New Roman"/>
          <w:sz w:val="24"/>
          <w:szCs w:val="24"/>
        </w:rPr>
        <w:t xml:space="preserve">Целью освоения дисциплины </w:t>
      </w:r>
      <w:r w:rsidR="00974E1C" w:rsidRPr="0040318E">
        <w:rPr>
          <w:rFonts w:ascii="Times New Roman" w:hAnsi="Times New Roman" w:cs="Times New Roman"/>
          <w:sz w:val="24"/>
          <w:szCs w:val="24"/>
        </w:rPr>
        <w:t xml:space="preserve">Управление персоналом является формирование </w:t>
      </w:r>
      <w:r w:rsidR="00974E1C" w:rsidRPr="0040318E">
        <w:rPr>
          <w:rFonts w:ascii="Times New Roman" w:hAnsi="Times New Roman" w:cs="Times New Roman"/>
          <w:color w:val="333333"/>
          <w:sz w:val="24"/>
          <w:szCs w:val="24"/>
          <w:shd w:val="clear" w:color="auto" w:fill="FFFFFF"/>
        </w:rPr>
        <w:t xml:space="preserve">системы знаний, связанных с целенаправленным воздействием на персонал для обеспечения эффективного функционирования предприятия и удовлетворения потребностей работников. </w:t>
      </w:r>
    </w:p>
    <w:p w:rsidR="00974E1C" w:rsidRPr="0040318E" w:rsidRDefault="00974E1C" w:rsidP="00974E1C">
      <w:pPr>
        <w:spacing w:after="0" w:line="240" w:lineRule="auto"/>
        <w:ind w:firstLine="709"/>
        <w:jc w:val="both"/>
        <w:rPr>
          <w:rFonts w:ascii="Times New Roman" w:eastAsia="Times New Roman" w:hAnsi="Times New Roman" w:cs="Times New Roman"/>
          <w:sz w:val="24"/>
          <w:szCs w:val="24"/>
        </w:rPr>
      </w:pPr>
      <w:r w:rsidRPr="0040318E">
        <w:rPr>
          <w:rFonts w:ascii="Times New Roman" w:eastAsia="Times New Roman" w:hAnsi="Times New Roman" w:cs="Times New Roman"/>
          <w:sz w:val="24"/>
          <w:szCs w:val="24"/>
        </w:rPr>
        <w:t>Задачи изучения дисциплины:</w:t>
      </w:r>
    </w:p>
    <w:p w:rsidR="00974E1C" w:rsidRPr="0040318E" w:rsidRDefault="00974E1C" w:rsidP="001336E5">
      <w:pPr>
        <w:pStyle w:val="a5"/>
        <w:numPr>
          <w:ilvl w:val="0"/>
          <w:numId w:val="4"/>
        </w:numPr>
        <w:spacing w:after="0" w:line="240" w:lineRule="auto"/>
        <w:ind w:left="0" w:firstLine="709"/>
        <w:jc w:val="both"/>
        <w:rPr>
          <w:rFonts w:ascii="Times New Roman" w:hAnsi="Times New Roman" w:cs="Times New Roman"/>
          <w:color w:val="333333"/>
          <w:sz w:val="24"/>
          <w:szCs w:val="24"/>
          <w:shd w:val="clear" w:color="auto" w:fill="FFFFFF"/>
        </w:rPr>
      </w:pPr>
      <w:r w:rsidRPr="0040318E">
        <w:rPr>
          <w:rFonts w:ascii="Times New Roman" w:hAnsi="Times New Roman" w:cs="Times New Roman"/>
          <w:color w:val="333333"/>
          <w:sz w:val="24"/>
          <w:szCs w:val="24"/>
          <w:shd w:val="clear" w:color="auto" w:fill="FFFFFF"/>
        </w:rPr>
        <w:t>Усвоение теоретических основ кадрового менеджмента.</w:t>
      </w:r>
    </w:p>
    <w:p w:rsidR="00974E1C" w:rsidRPr="0040318E" w:rsidRDefault="00974E1C" w:rsidP="001336E5">
      <w:pPr>
        <w:pStyle w:val="a5"/>
        <w:numPr>
          <w:ilvl w:val="0"/>
          <w:numId w:val="4"/>
        </w:numPr>
        <w:spacing w:after="0" w:line="240" w:lineRule="auto"/>
        <w:ind w:left="0" w:firstLine="709"/>
        <w:jc w:val="both"/>
        <w:rPr>
          <w:rFonts w:ascii="Times New Roman" w:eastAsia="Times New Roman" w:hAnsi="Times New Roman" w:cs="Times New Roman"/>
          <w:sz w:val="24"/>
          <w:szCs w:val="24"/>
        </w:rPr>
      </w:pPr>
      <w:r w:rsidRPr="0040318E">
        <w:rPr>
          <w:rFonts w:ascii="Times New Roman" w:hAnsi="Times New Roman" w:cs="Times New Roman"/>
          <w:color w:val="333333"/>
          <w:sz w:val="24"/>
          <w:szCs w:val="24"/>
          <w:shd w:val="clear" w:color="auto" w:fill="FFFFFF"/>
        </w:rPr>
        <w:t>Определение места и роли управления персоналом в системе управления предприятием.</w:t>
      </w:r>
    </w:p>
    <w:p w:rsidR="00974E1C" w:rsidRPr="0040318E" w:rsidRDefault="00974E1C" w:rsidP="001336E5">
      <w:pPr>
        <w:pStyle w:val="a5"/>
        <w:numPr>
          <w:ilvl w:val="0"/>
          <w:numId w:val="4"/>
        </w:numPr>
        <w:spacing w:after="0" w:line="240" w:lineRule="auto"/>
        <w:ind w:left="0" w:firstLine="709"/>
        <w:jc w:val="both"/>
        <w:rPr>
          <w:rFonts w:ascii="Times New Roman" w:eastAsia="Times New Roman" w:hAnsi="Times New Roman" w:cs="Times New Roman"/>
          <w:sz w:val="24"/>
          <w:szCs w:val="24"/>
        </w:rPr>
      </w:pPr>
      <w:r w:rsidRPr="0040318E">
        <w:rPr>
          <w:rFonts w:ascii="Times New Roman" w:hAnsi="Times New Roman" w:cs="Times New Roman"/>
          <w:color w:val="333333"/>
          <w:sz w:val="24"/>
          <w:szCs w:val="24"/>
          <w:shd w:val="clear" w:color="auto" w:fill="FFFFFF"/>
        </w:rPr>
        <w:t>Изучение принципов и методов управления персоналом.</w:t>
      </w:r>
    </w:p>
    <w:p w:rsidR="00974E1C" w:rsidRPr="0040318E" w:rsidRDefault="00974E1C" w:rsidP="001336E5">
      <w:pPr>
        <w:pStyle w:val="a5"/>
        <w:numPr>
          <w:ilvl w:val="0"/>
          <w:numId w:val="4"/>
        </w:numPr>
        <w:spacing w:after="0" w:line="240" w:lineRule="auto"/>
        <w:ind w:left="0" w:firstLine="709"/>
        <w:jc w:val="both"/>
        <w:rPr>
          <w:rFonts w:ascii="Times New Roman" w:eastAsia="Times New Roman" w:hAnsi="Times New Roman" w:cs="Times New Roman"/>
          <w:sz w:val="24"/>
          <w:szCs w:val="24"/>
        </w:rPr>
      </w:pPr>
      <w:r w:rsidRPr="0040318E">
        <w:rPr>
          <w:rFonts w:ascii="Times New Roman" w:eastAsia="Times New Roman" w:hAnsi="Times New Roman" w:cs="Times New Roman"/>
          <w:sz w:val="24"/>
          <w:szCs w:val="24"/>
        </w:rPr>
        <w:t>Формирование эффективной команды для достижения целей предприятия.</w:t>
      </w:r>
    </w:p>
    <w:p w:rsidR="00974E1C" w:rsidRPr="0040318E" w:rsidRDefault="00974E1C" w:rsidP="00974E1C">
      <w:pPr>
        <w:widowControl w:val="0"/>
        <w:spacing w:after="0" w:line="240" w:lineRule="auto"/>
        <w:ind w:firstLine="709"/>
        <w:jc w:val="both"/>
        <w:rPr>
          <w:rFonts w:ascii="Times New Roman" w:eastAsia="Times New Roman" w:hAnsi="Times New Roman" w:cs="Times New Roman"/>
          <w:sz w:val="24"/>
          <w:szCs w:val="24"/>
        </w:rPr>
      </w:pPr>
      <w:r w:rsidRPr="0040318E">
        <w:rPr>
          <w:rFonts w:ascii="Times New Roman" w:eastAsia="Times New Roman" w:hAnsi="Times New Roman" w:cs="Times New Roman"/>
          <w:sz w:val="24"/>
          <w:szCs w:val="24"/>
        </w:rPr>
        <w:t xml:space="preserve">Компетенции обучающегося, формируемые в результате освоения дисциплины, </w:t>
      </w:r>
      <w:r w:rsidRPr="0040318E">
        <w:rPr>
          <w:rFonts w:ascii="Times New Roman" w:eastAsia="Times New Roman" w:hAnsi="Times New Roman" w:cs="Times New Roman"/>
          <w:spacing w:val="-7"/>
          <w:sz w:val="24"/>
          <w:szCs w:val="24"/>
        </w:rPr>
        <w:t>наименование индикатора достижения</w:t>
      </w:r>
      <w:r w:rsidRPr="0040318E">
        <w:rPr>
          <w:rFonts w:ascii="Times New Roman" w:eastAsia="Times New Roman" w:hAnsi="Times New Roman" w:cs="Times New Roman"/>
          <w:sz w:val="24"/>
          <w:szCs w:val="24"/>
        </w:rPr>
        <w:t>, результаты обучения.</w:t>
      </w:r>
    </w:p>
    <w:p w:rsidR="00974E1C" w:rsidRPr="0040318E" w:rsidRDefault="00974E1C" w:rsidP="00974E1C">
      <w:pPr>
        <w:widowControl w:val="0"/>
        <w:spacing w:after="0" w:line="240" w:lineRule="auto"/>
        <w:ind w:firstLine="709"/>
        <w:jc w:val="both"/>
        <w:rPr>
          <w:rFonts w:ascii="Times New Roman" w:eastAsia="Times New Roman" w:hAnsi="Times New Roman" w:cs="Times New Roman"/>
          <w:bCs/>
          <w:color w:val="000000" w:themeColor="text1"/>
          <w:sz w:val="24"/>
          <w:szCs w:val="24"/>
        </w:rPr>
      </w:pPr>
      <w:r w:rsidRPr="0040318E">
        <w:rPr>
          <w:rFonts w:ascii="Times New Roman" w:eastAsia="Times New Roman" w:hAnsi="Times New Roman" w:cs="Times New Roman"/>
          <w:bCs/>
          <w:color w:val="000000" w:themeColor="text1"/>
          <w:sz w:val="24"/>
          <w:szCs w:val="24"/>
        </w:rPr>
        <w:t>Универсальные:</w:t>
      </w:r>
    </w:p>
    <w:p w:rsidR="00974E1C" w:rsidRPr="0040318E" w:rsidRDefault="00974E1C" w:rsidP="00974E1C">
      <w:pPr>
        <w:widowControl w:val="0"/>
        <w:spacing w:after="0" w:line="240" w:lineRule="auto"/>
        <w:ind w:firstLine="709"/>
        <w:jc w:val="both"/>
        <w:rPr>
          <w:rFonts w:ascii="Times New Roman" w:eastAsia="Times New Roman" w:hAnsi="Times New Roman" w:cs="Times New Roman"/>
          <w:bCs/>
          <w:iCs/>
          <w:color w:val="000000" w:themeColor="text1"/>
          <w:sz w:val="24"/>
          <w:szCs w:val="24"/>
        </w:rPr>
      </w:pPr>
      <w:r w:rsidRPr="0040318E">
        <w:rPr>
          <w:rFonts w:ascii="Times New Roman" w:eastAsia="Times New Roman" w:hAnsi="Times New Roman" w:cs="Times New Roman"/>
          <w:iCs/>
          <w:color w:val="000000" w:themeColor="text1"/>
          <w:sz w:val="24"/>
          <w:szCs w:val="24"/>
        </w:rPr>
        <w:t>УК-3</w:t>
      </w:r>
      <w:r w:rsidRPr="0040318E">
        <w:rPr>
          <w:rFonts w:ascii="Times New Roman" w:eastAsia="Times New Roman" w:hAnsi="Times New Roman" w:cs="Times New Roman"/>
          <w:bCs/>
          <w:iCs/>
          <w:color w:val="000000" w:themeColor="text1"/>
          <w:sz w:val="24"/>
          <w:szCs w:val="24"/>
        </w:rPr>
        <w:t xml:space="preserve"> Способен организовать и руководить работой команды, вырабатывая командную стратегию для достижения поставленной цели.</w:t>
      </w:r>
    </w:p>
    <w:p w:rsidR="00974E1C" w:rsidRPr="0040318E" w:rsidRDefault="00974E1C" w:rsidP="00974E1C">
      <w:pPr>
        <w:widowControl w:val="0"/>
        <w:spacing w:after="0" w:line="240" w:lineRule="auto"/>
        <w:ind w:firstLine="709"/>
        <w:jc w:val="both"/>
        <w:rPr>
          <w:rFonts w:ascii="Times New Roman" w:eastAsia="Times New Roman" w:hAnsi="Times New Roman" w:cs="Times New Roman"/>
          <w:bCs/>
          <w:iCs/>
          <w:color w:val="000000" w:themeColor="text1"/>
          <w:sz w:val="24"/>
          <w:szCs w:val="24"/>
        </w:rPr>
      </w:pPr>
      <w:r w:rsidRPr="0040318E">
        <w:rPr>
          <w:rFonts w:ascii="Times New Roman" w:hAnsi="Times New Roman" w:cs="Times New Roman"/>
          <w:sz w:val="24"/>
          <w:szCs w:val="24"/>
        </w:rPr>
        <w:t>ИД-1</w:t>
      </w:r>
      <w:r w:rsidRPr="0040318E">
        <w:rPr>
          <w:rFonts w:ascii="Times New Roman" w:hAnsi="Times New Roman" w:cs="Times New Roman"/>
          <w:sz w:val="24"/>
          <w:szCs w:val="24"/>
          <w:vertAlign w:val="subscript"/>
        </w:rPr>
        <w:t>УК-3</w:t>
      </w:r>
      <w:r w:rsidRPr="0040318E">
        <w:rPr>
          <w:rFonts w:ascii="Times New Roman" w:hAnsi="Times New Roman" w:cs="Times New Roman"/>
          <w:sz w:val="24"/>
          <w:szCs w:val="24"/>
        </w:rPr>
        <w:t xml:space="preserve"> Способен анализировать, проектировать и организовывать межличностные, групповые и организационные коммуникации в команде</w:t>
      </w:r>
    </w:p>
    <w:p w:rsidR="00974E1C" w:rsidRPr="0040318E" w:rsidRDefault="00974E1C" w:rsidP="00974E1C">
      <w:pPr>
        <w:autoSpaceDE w:val="0"/>
        <w:autoSpaceDN w:val="0"/>
        <w:adjustRightInd w:val="0"/>
        <w:spacing w:after="0" w:line="240" w:lineRule="auto"/>
        <w:ind w:firstLine="709"/>
        <w:jc w:val="both"/>
        <w:rPr>
          <w:rFonts w:ascii="TimesNewRomanPS-BoldMT" w:eastAsia="Times New Roman" w:hAnsi="TimesNewRomanPS-BoldMT" w:cs="TimesNewRomanPS-BoldMT"/>
          <w:bCs/>
          <w:color w:val="000000" w:themeColor="text1"/>
          <w:sz w:val="24"/>
          <w:szCs w:val="24"/>
        </w:rPr>
      </w:pPr>
      <w:r w:rsidRPr="0040318E">
        <w:rPr>
          <w:rFonts w:ascii="TimesNewRomanPS-BoldMT" w:eastAsia="Times New Roman" w:hAnsi="TimesNewRomanPS-BoldMT" w:cs="TimesNewRomanPS-BoldMT"/>
          <w:bCs/>
          <w:color w:val="000000" w:themeColor="text1"/>
          <w:sz w:val="24"/>
          <w:szCs w:val="24"/>
        </w:rPr>
        <w:t>Знать:</w:t>
      </w:r>
    </w:p>
    <w:p w:rsidR="00974E1C" w:rsidRPr="0040318E" w:rsidRDefault="00974E1C" w:rsidP="00974E1C">
      <w:pPr>
        <w:autoSpaceDE w:val="0"/>
        <w:autoSpaceDN w:val="0"/>
        <w:adjustRightInd w:val="0"/>
        <w:spacing w:after="0" w:line="240" w:lineRule="auto"/>
        <w:ind w:firstLine="709"/>
        <w:jc w:val="both"/>
        <w:rPr>
          <w:rFonts w:ascii="TimesNewRomanPS-BoldMT" w:eastAsia="Times New Roman" w:hAnsi="TimesNewRomanPS-BoldMT" w:cs="TimesNewRomanPS-BoldMT"/>
          <w:bCs/>
          <w:iCs/>
          <w:color w:val="000000" w:themeColor="text1"/>
          <w:sz w:val="24"/>
          <w:szCs w:val="24"/>
        </w:rPr>
      </w:pPr>
      <w:r w:rsidRPr="0040318E">
        <w:rPr>
          <w:rFonts w:ascii="TimesNewRomanPS-BoldMT" w:eastAsia="Times New Roman" w:hAnsi="TimesNewRomanPS-BoldMT" w:cs="TimesNewRomanPS-BoldMT"/>
          <w:bCs/>
          <w:iCs/>
          <w:color w:val="000000" w:themeColor="text1"/>
          <w:sz w:val="24"/>
          <w:szCs w:val="24"/>
        </w:rPr>
        <w:t>УК-3.1.1</w:t>
      </w:r>
      <w:r w:rsidR="00AA235D">
        <w:rPr>
          <w:rFonts w:ascii="TimesNewRomanPS-BoldMT" w:eastAsia="Times New Roman" w:hAnsi="TimesNewRomanPS-BoldMT" w:cs="TimesNewRomanPS-BoldMT"/>
          <w:bCs/>
          <w:iCs/>
          <w:color w:val="000000" w:themeColor="text1"/>
          <w:sz w:val="24"/>
          <w:szCs w:val="24"/>
        </w:rPr>
        <w:t xml:space="preserve"> -</w:t>
      </w:r>
      <w:r w:rsidRPr="0040318E">
        <w:rPr>
          <w:rFonts w:ascii="TimesNewRomanPS-BoldMT" w:eastAsia="Times New Roman" w:hAnsi="TimesNewRomanPS-BoldMT" w:cs="TimesNewRomanPS-BoldMT"/>
          <w:bCs/>
          <w:iCs/>
          <w:color w:val="000000" w:themeColor="text1"/>
          <w:sz w:val="24"/>
          <w:szCs w:val="24"/>
        </w:rPr>
        <w:t xml:space="preserve"> Методики формирования команд;</w:t>
      </w:r>
    </w:p>
    <w:p w:rsidR="00974E1C" w:rsidRPr="0040318E" w:rsidRDefault="00974E1C" w:rsidP="00974E1C">
      <w:pPr>
        <w:autoSpaceDE w:val="0"/>
        <w:autoSpaceDN w:val="0"/>
        <w:adjustRightInd w:val="0"/>
        <w:spacing w:after="0" w:line="240" w:lineRule="auto"/>
        <w:ind w:firstLine="709"/>
        <w:jc w:val="both"/>
        <w:rPr>
          <w:rFonts w:ascii="TimesNewRomanPS-BoldMT" w:eastAsia="Times New Roman" w:hAnsi="TimesNewRomanPS-BoldMT" w:cs="TimesNewRomanPS-BoldMT"/>
          <w:bCs/>
          <w:iCs/>
          <w:color w:val="000000" w:themeColor="text1"/>
          <w:sz w:val="24"/>
          <w:szCs w:val="24"/>
        </w:rPr>
      </w:pPr>
      <w:r w:rsidRPr="0040318E">
        <w:rPr>
          <w:rFonts w:ascii="TimesNewRomanPS-BoldMT" w:eastAsia="Times New Roman" w:hAnsi="TimesNewRomanPS-BoldMT" w:cs="TimesNewRomanPS-BoldMT"/>
          <w:bCs/>
          <w:iCs/>
          <w:color w:val="000000" w:themeColor="text1"/>
          <w:sz w:val="24"/>
          <w:szCs w:val="24"/>
        </w:rPr>
        <w:t>УК-3.1.2</w:t>
      </w:r>
      <w:r w:rsidR="00AA235D">
        <w:rPr>
          <w:rFonts w:ascii="TimesNewRomanPS-BoldMT" w:eastAsia="Times New Roman" w:hAnsi="TimesNewRomanPS-BoldMT" w:cs="TimesNewRomanPS-BoldMT"/>
          <w:bCs/>
          <w:iCs/>
          <w:color w:val="000000" w:themeColor="text1"/>
          <w:sz w:val="24"/>
          <w:szCs w:val="24"/>
        </w:rPr>
        <w:t xml:space="preserve"> -</w:t>
      </w:r>
      <w:r w:rsidRPr="0040318E">
        <w:rPr>
          <w:rFonts w:ascii="TimesNewRomanPS-BoldMT" w:eastAsia="Times New Roman" w:hAnsi="TimesNewRomanPS-BoldMT" w:cs="TimesNewRomanPS-BoldMT"/>
          <w:bCs/>
          <w:iCs/>
          <w:color w:val="000000" w:themeColor="text1"/>
          <w:sz w:val="24"/>
          <w:szCs w:val="24"/>
        </w:rPr>
        <w:t xml:space="preserve"> Методы эффективного руководства коллективами;</w:t>
      </w:r>
    </w:p>
    <w:p w:rsidR="00974E1C" w:rsidRPr="0040318E" w:rsidRDefault="00974E1C" w:rsidP="00974E1C">
      <w:pPr>
        <w:autoSpaceDE w:val="0"/>
        <w:autoSpaceDN w:val="0"/>
        <w:adjustRightInd w:val="0"/>
        <w:spacing w:after="0" w:line="240" w:lineRule="auto"/>
        <w:ind w:firstLine="709"/>
        <w:jc w:val="both"/>
        <w:rPr>
          <w:rFonts w:ascii="TimesNewRomanPS-BoldMT" w:eastAsia="Times New Roman" w:hAnsi="TimesNewRomanPS-BoldMT" w:cs="TimesNewRomanPS-BoldMT"/>
          <w:bCs/>
          <w:iCs/>
          <w:color w:val="000000" w:themeColor="text1"/>
          <w:sz w:val="24"/>
          <w:szCs w:val="24"/>
        </w:rPr>
      </w:pPr>
      <w:r w:rsidRPr="0040318E">
        <w:rPr>
          <w:rFonts w:ascii="TimesNewRomanPS-BoldMT" w:eastAsia="Times New Roman" w:hAnsi="TimesNewRomanPS-BoldMT" w:cs="TimesNewRomanPS-BoldMT"/>
          <w:bCs/>
          <w:iCs/>
          <w:color w:val="000000" w:themeColor="text1"/>
          <w:sz w:val="24"/>
          <w:szCs w:val="24"/>
        </w:rPr>
        <w:t>УК-3.1.3</w:t>
      </w:r>
      <w:r w:rsidR="00AA235D">
        <w:rPr>
          <w:rFonts w:ascii="TimesNewRomanPS-BoldMT" w:eastAsia="Times New Roman" w:hAnsi="TimesNewRomanPS-BoldMT" w:cs="TimesNewRomanPS-BoldMT"/>
          <w:bCs/>
          <w:iCs/>
          <w:color w:val="000000" w:themeColor="text1"/>
          <w:sz w:val="24"/>
          <w:szCs w:val="24"/>
        </w:rPr>
        <w:t xml:space="preserve"> -</w:t>
      </w:r>
      <w:r w:rsidRPr="0040318E">
        <w:rPr>
          <w:rFonts w:ascii="TimesNewRomanPS-BoldMT" w:eastAsia="Times New Roman" w:hAnsi="TimesNewRomanPS-BoldMT" w:cs="TimesNewRomanPS-BoldMT"/>
          <w:bCs/>
          <w:iCs/>
          <w:color w:val="000000" w:themeColor="text1"/>
          <w:sz w:val="24"/>
          <w:szCs w:val="24"/>
        </w:rPr>
        <w:t xml:space="preserve"> Основные теории лидерства и стили руководства.</w:t>
      </w:r>
    </w:p>
    <w:p w:rsidR="00974E1C" w:rsidRPr="0040318E" w:rsidRDefault="00974E1C" w:rsidP="00974E1C">
      <w:pPr>
        <w:autoSpaceDE w:val="0"/>
        <w:autoSpaceDN w:val="0"/>
        <w:adjustRightInd w:val="0"/>
        <w:spacing w:after="0" w:line="240" w:lineRule="auto"/>
        <w:ind w:firstLine="709"/>
        <w:jc w:val="both"/>
        <w:rPr>
          <w:rFonts w:ascii="TimesNewRomanPS-BoldMT" w:eastAsia="Times New Roman" w:hAnsi="TimesNewRomanPS-BoldMT" w:cs="TimesNewRomanPS-BoldMT"/>
          <w:bCs/>
          <w:color w:val="000000" w:themeColor="text1"/>
          <w:sz w:val="24"/>
          <w:szCs w:val="24"/>
        </w:rPr>
      </w:pPr>
      <w:r w:rsidRPr="0040318E">
        <w:rPr>
          <w:rFonts w:ascii="TimesNewRomanPS-BoldMT" w:eastAsia="Times New Roman" w:hAnsi="TimesNewRomanPS-BoldMT" w:cs="TimesNewRomanPS-BoldMT"/>
          <w:bCs/>
          <w:color w:val="000000" w:themeColor="text1"/>
          <w:sz w:val="24"/>
          <w:szCs w:val="24"/>
        </w:rPr>
        <w:t>Уметь:</w:t>
      </w:r>
    </w:p>
    <w:p w:rsidR="00974E1C" w:rsidRPr="0040318E" w:rsidRDefault="00974E1C" w:rsidP="00974E1C">
      <w:pPr>
        <w:autoSpaceDE w:val="0"/>
        <w:autoSpaceDN w:val="0"/>
        <w:adjustRightInd w:val="0"/>
        <w:spacing w:after="0" w:line="240" w:lineRule="auto"/>
        <w:ind w:firstLine="709"/>
        <w:jc w:val="both"/>
        <w:rPr>
          <w:rFonts w:ascii="TimesNewRomanPS-BoldMT" w:eastAsia="Times New Roman" w:hAnsi="TimesNewRomanPS-BoldMT" w:cs="TimesNewRomanPS-BoldMT"/>
          <w:color w:val="000000" w:themeColor="text1"/>
          <w:sz w:val="24"/>
          <w:szCs w:val="24"/>
        </w:rPr>
      </w:pPr>
      <w:r w:rsidRPr="0040318E">
        <w:rPr>
          <w:rFonts w:ascii="TimesNewRomanPS-BoldMT" w:eastAsia="Times New Roman" w:hAnsi="TimesNewRomanPS-BoldMT" w:cs="TimesNewRomanPS-BoldMT"/>
          <w:color w:val="000000" w:themeColor="text1"/>
          <w:sz w:val="24"/>
          <w:szCs w:val="24"/>
        </w:rPr>
        <w:t>УК-3.2.1</w:t>
      </w:r>
      <w:r w:rsidR="00AA235D">
        <w:rPr>
          <w:rFonts w:ascii="TimesNewRomanPS-BoldMT" w:eastAsia="Times New Roman" w:hAnsi="TimesNewRomanPS-BoldMT" w:cs="TimesNewRomanPS-BoldMT"/>
          <w:color w:val="000000" w:themeColor="text1"/>
          <w:sz w:val="24"/>
          <w:szCs w:val="24"/>
        </w:rPr>
        <w:t xml:space="preserve"> -</w:t>
      </w:r>
      <w:r w:rsidRPr="0040318E">
        <w:rPr>
          <w:rFonts w:ascii="TimesNewRomanPS-BoldMT" w:eastAsia="Times New Roman" w:hAnsi="TimesNewRomanPS-BoldMT" w:cs="TimesNewRomanPS-BoldMT"/>
          <w:color w:val="000000" w:themeColor="text1"/>
          <w:sz w:val="24"/>
          <w:szCs w:val="24"/>
        </w:rPr>
        <w:t xml:space="preserve"> Разрабатывать план групповых и организационных коммуникаций при подготовке и выполнении проекта.</w:t>
      </w:r>
    </w:p>
    <w:p w:rsidR="00974E1C" w:rsidRPr="0040318E" w:rsidRDefault="00974E1C" w:rsidP="00974E1C">
      <w:pPr>
        <w:autoSpaceDE w:val="0"/>
        <w:autoSpaceDN w:val="0"/>
        <w:adjustRightInd w:val="0"/>
        <w:spacing w:after="0" w:line="240" w:lineRule="auto"/>
        <w:ind w:firstLine="709"/>
        <w:jc w:val="both"/>
        <w:rPr>
          <w:rFonts w:ascii="TimesNewRomanPS-BoldMT" w:eastAsia="Times New Roman" w:hAnsi="TimesNewRomanPS-BoldMT" w:cs="TimesNewRomanPS-BoldMT"/>
          <w:color w:val="000000" w:themeColor="text1"/>
          <w:sz w:val="24"/>
          <w:szCs w:val="24"/>
        </w:rPr>
      </w:pPr>
      <w:r w:rsidRPr="0040318E">
        <w:rPr>
          <w:rFonts w:ascii="TimesNewRomanPS-BoldMT" w:eastAsia="Times New Roman" w:hAnsi="TimesNewRomanPS-BoldMT" w:cs="TimesNewRomanPS-BoldMT"/>
          <w:color w:val="000000" w:themeColor="text1"/>
          <w:sz w:val="24"/>
          <w:szCs w:val="24"/>
        </w:rPr>
        <w:t>УК-3.2.2</w:t>
      </w:r>
      <w:r w:rsidR="00AA235D">
        <w:rPr>
          <w:rFonts w:ascii="TimesNewRomanPS-BoldMT" w:eastAsia="Times New Roman" w:hAnsi="TimesNewRomanPS-BoldMT" w:cs="TimesNewRomanPS-BoldMT"/>
          <w:color w:val="000000" w:themeColor="text1"/>
          <w:sz w:val="24"/>
          <w:szCs w:val="24"/>
        </w:rPr>
        <w:t xml:space="preserve"> -</w:t>
      </w:r>
      <w:r w:rsidRPr="0040318E">
        <w:rPr>
          <w:rFonts w:ascii="TimesNewRomanPS-BoldMT" w:eastAsia="Times New Roman" w:hAnsi="TimesNewRomanPS-BoldMT" w:cs="TimesNewRomanPS-BoldMT"/>
          <w:color w:val="000000" w:themeColor="text1"/>
          <w:sz w:val="24"/>
          <w:szCs w:val="24"/>
        </w:rPr>
        <w:t xml:space="preserve"> Формировать задачи членам команды для достижения поставленной цели.</w:t>
      </w:r>
    </w:p>
    <w:p w:rsidR="00974E1C" w:rsidRPr="0040318E" w:rsidRDefault="00974E1C" w:rsidP="00974E1C">
      <w:pPr>
        <w:autoSpaceDE w:val="0"/>
        <w:autoSpaceDN w:val="0"/>
        <w:adjustRightInd w:val="0"/>
        <w:spacing w:after="0" w:line="240" w:lineRule="auto"/>
        <w:ind w:firstLine="709"/>
        <w:jc w:val="both"/>
        <w:rPr>
          <w:rFonts w:ascii="TimesNewRomanPS-BoldMT" w:eastAsia="Times New Roman" w:hAnsi="TimesNewRomanPS-BoldMT" w:cs="TimesNewRomanPS-BoldMT"/>
          <w:color w:val="000000" w:themeColor="text1"/>
          <w:sz w:val="24"/>
          <w:szCs w:val="24"/>
        </w:rPr>
      </w:pPr>
      <w:r w:rsidRPr="0040318E">
        <w:rPr>
          <w:rFonts w:ascii="TimesNewRomanPS-BoldMT" w:eastAsia="Times New Roman" w:hAnsi="TimesNewRomanPS-BoldMT" w:cs="TimesNewRomanPS-BoldMT"/>
          <w:color w:val="000000" w:themeColor="text1"/>
          <w:sz w:val="24"/>
          <w:szCs w:val="24"/>
        </w:rPr>
        <w:t>УК-3.2.3</w:t>
      </w:r>
      <w:r w:rsidR="00AA235D">
        <w:rPr>
          <w:rFonts w:ascii="TimesNewRomanPS-BoldMT" w:eastAsia="Times New Roman" w:hAnsi="TimesNewRomanPS-BoldMT" w:cs="TimesNewRomanPS-BoldMT"/>
          <w:color w:val="000000" w:themeColor="text1"/>
          <w:sz w:val="24"/>
          <w:szCs w:val="24"/>
        </w:rPr>
        <w:t xml:space="preserve"> -</w:t>
      </w:r>
      <w:r w:rsidRPr="0040318E">
        <w:rPr>
          <w:rFonts w:ascii="TimesNewRomanPS-BoldMT" w:eastAsia="Times New Roman" w:hAnsi="TimesNewRomanPS-BoldMT" w:cs="TimesNewRomanPS-BoldMT"/>
          <w:color w:val="000000" w:themeColor="text1"/>
          <w:sz w:val="24"/>
          <w:szCs w:val="24"/>
        </w:rPr>
        <w:t xml:space="preserve"> Разрабатывать командную стратегию.</w:t>
      </w:r>
    </w:p>
    <w:p w:rsidR="00974E1C" w:rsidRPr="0040318E" w:rsidRDefault="00974E1C" w:rsidP="00974E1C">
      <w:pPr>
        <w:autoSpaceDE w:val="0"/>
        <w:autoSpaceDN w:val="0"/>
        <w:adjustRightInd w:val="0"/>
        <w:spacing w:after="0" w:line="240" w:lineRule="auto"/>
        <w:ind w:firstLine="709"/>
        <w:jc w:val="both"/>
        <w:rPr>
          <w:rFonts w:ascii="TimesNewRomanPS-BoldMT" w:eastAsia="Times New Roman" w:hAnsi="TimesNewRomanPS-BoldMT" w:cs="TimesNewRomanPS-BoldMT"/>
          <w:color w:val="000000" w:themeColor="text1"/>
          <w:sz w:val="24"/>
          <w:szCs w:val="24"/>
        </w:rPr>
      </w:pPr>
      <w:r w:rsidRPr="0040318E">
        <w:rPr>
          <w:rFonts w:ascii="TimesNewRomanPS-BoldMT" w:eastAsia="Times New Roman" w:hAnsi="TimesNewRomanPS-BoldMT" w:cs="TimesNewRomanPS-BoldMT"/>
          <w:color w:val="000000" w:themeColor="text1"/>
          <w:sz w:val="24"/>
          <w:szCs w:val="24"/>
        </w:rPr>
        <w:t>УК-3.2.4</w:t>
      </w:r>
      <w:r w:rsidR="00AA235D">
        <w:rPr>
          <w:rFonts w:ascii="TimesNewRomanPS-BoldMT" w:eastAsia="Times New Roman" w:hAnsi="TimesNewRomanPS-BoldMT" w:cs="TimesNewRomanPS-BoldMT"/>
          <w:color w:val="000000" w:themeColor="text1"/>
          <w:sz w:val="24"/>
          <w:szCs w:val="24"/>
        </w:rPr>
        <w:t xml:space="preserve"> - </w:t>
      </w:r>
      <w:r w:rsidRPr="0040318E">
        <w:rPr>
          <w:rFonts w:ascii="TimesNewRomanPS-BoldMT" w:eastAsia="Times New Roman" w:hAnsi="TimesNewRomanPS-BoldMT" w:cs="TimesNewRomanPS-BoldMT"/>
          <w:color w:val="000000" w:themeColor="text1"/>
          <w:sz w:val="24"/>
          <w:szCs w:val="24"/>
        </w:rPr>
        <w:t>Применять эффективные стили руководства командой для достижения поставленной цели.</w:t>
      </w:r>
    </w:p>
    <w:p w:rsidR="00974E1C" w:rsidRPr="0040318E" w:rsidRDefault="00974E1C" w:rsidP="00974E1C">
      <w:pPr>
        <w:autoSpaceDE w:val="0"/>
        <w:autoSpaceDN w:val="0"/>
        <w:adjustRightInd w:val="0"/>
        <w:spacing w:after="0" w:line="240" w:lineRule="auto"/>
        <w:ind w:firstLine="709"/>
        <w:jc w:val="both"/>
        <w:rPr>
          <w:rFonts w:ascii="TimesNewRomanPS-BoldMT" w:eastAsia="Times New Roman" w:hAnsi="TimesNewRomanPS-BoldMT" w:cs="TimesNewRomanPS-BoldMT"/>
          <w:bCs/>
          <w:color w:val="000000" w:themeColor="text1"/>
          <w:sz w:val="24"/>
          <w:szCs w:val="24"/>
        </w:rPr>
      </w:pPr>
      <w:r w:rsidRPr="0040318E">
        <w:rPr>
          <w:rFonts w:ascii="TimesNewRomanPS-BoldMT" w:eastAsia="Times New Roman" w:hAnsi="TimesNewRomanPS-BoldMT" w:cs="TimesNewRomanPS-BoldMT"/>
          <w:bCs/>
          <w:color w:val="000000" w:themeColor="text1"/>
          <w:sz w:val="24"/>
          <w:szCs w:val="24"/>
        </w:rPr>
        <w:t>Владеть:</w:t>
      </w:r>
    </w:p>
    <w:p w:rsidR="00974E1C" w:rsidRPr="0040318E" w:rsidRDefault="00974E1C" w:rsidP="00974E1C">
      <w:pPr>
        <w:widowControl w:val="0"/>
        <w:spacing w:after="0" w:line="240" w:lineRule="auto"/>
        <w:ind w:firstLine="709"/>
        <w:jc w:val="both"/>
        <w:rPr>
          <w:rFonts w:ascii="Times New Roman" w:eastAsia="Times New Roman" w:hAnsi="Times New Roman" w:cs="Times New Roman"/>
          <w:bCs/>
          <w:color w:val="000000" w:themeColor="text1"/>
          <w:sz w:val="24"/>
          <w:szCs w:val="24"/>
        </w:rPr>
      </w:pPr>
      <w:r w:rsidRPr="0040318E">
        <w:rPr>
          <w:rFonts w:ascii="Times New Roman" w:eastAsia="Times New Roman" w:hAnsi="Times New Roman" w:cs="Times New Roman"/>
          <w:color w:val="000000" w:themeColor="text1"/>
          <w:sz w:val="24"/>
          <w:szCs w:val="24"/>
        </w:rPr>
        <w:t>УК-3.3.1</w:t>
      </w:r>
      <w:r w:rsidR="00AA235D">
        <w:rPr>
          <w:rFonts w:ascii="Times New Roman" w:eastAsia="Times New Roman" w:hAnsi="Times New Roman" w:cs="Times New Roman"/>
          <w:color w:val="000000" w:themeColor="text1"/>
          <w:sz w:val="24"/>
          <w:szCs w:val="24"/>
        </w:rPr>
        <w:t xml:space="preserve"> -</w:t>
      </w:r>
      <w:r w:rsidRPr="0040318E">
        <w:rPr>
          <w:rFonts w:ascii="Times New Roman" w:eastAsia="Times New Roman" w:hAnsi="Times New Roman" w:cs="Times New Roman"/>
          <w:bCs/>
          <w:color w:val="000000" w:themeColor="text1"/>
          <w:sz w:val="24"/>
          <w:szCs w:val="24"/>
        </w:rPr>
        <w:t xml:space="preserve"> </w:t>
      </w:r>
      <w:r w:rsidRPr="0040318E">
        <w:rPr>
          <w:rFonts w:ascii="Times New Roman" w:eastAsia="Times New Roman" w:hAnsi="Times New Roman" w:cs="Times New Roman"/>
          <w:color w:val="000000" w:themeColor="text1"/>
          <w:sz w:val="24"/>
          <w:szCs w:val="24"/>
        </w:rPr>
        <w:t>Умением анализировать, проектировать и организовывать межличностные, групповые и организационные коммуникации в команде для достижения поставленной цели.</w:t>
      </w:r>
    </w:p>
    <w:p w:rsidR="00974E1C" w:rsidRPr="0040318E" w:rsidRDefault="00974E1C" w:rsidP="00974E1C">
      <w:pPr>
        <w:widowControl w:val="0"/>
        <w:spacing w:after="0" w:line="240" w:lineRule="auto"/>
        <w:ind w:firstLine="709"/>
        <w:jc w:val="both"/>
        <w:rPr>
          <w:rFonts w:ascii="Times New Roman" w:eastAsia="Times New Roman" w:hAnsi="Times New Roman" w:cs="Times New Roman"/>
          <w:color w:val="000000" w:themeColor="text1"/>
          <w:sz w:val="24"/>
          <w:szCs w:val="24"/>
        </w:rPr>
      </w:pPr>
      <w:r w:rsidRPr="0040318E">
        <w:rPr>
          <w:rFonts w:ascii="Times New Roman" w:eastAsia="Times New Roman" w:hAnsi="Times New Roman" w:cs="Times New Roman"/>
          <w:color w:val="000000" w:themeColor="text1"/>
          <w:sz w:val="24"/>
          <w:szCs w:val="24"/>
        </w:rPr>
        <w:t>УК-3.3.2</w:t>
      </w:r>
      <w:r w:rsidR="00AA235D">
        <w:rPr>
          <w:rFonts w:ascii="Times New Roman" w:eastAsia="Times New Roman" w:hAnsi="Times New Roman" w:cs="Times New Roman"/>
          <w:color w:val="000000" w:themeColor="text1"/>
          <w:sz w:val="24"/>
          <w:szCs w:val="24"/>
        </w:rPr>
        <w:t xml:space="preserve"> -</w:t>
      </w:r>
      <w:r w:rsidRPr="0040318E">
        <w:rPr>
          <w:rFonts w:ascii="Times New Roman" w:eastAsia="Times New Roman" w:hAnsi="Times New Roman" w:cs="Times New Roman"/>
          <w:color w:val="000000" w:themeColor="text1"/>
          <w:sz w:val="24"/>
          <w:szCs w:val="24"/>
        </w:rPr>
        <w:t xml:space="preserve"> Методами организации управления коллективом.</w:t>
      </w:r>
    </w:p>
    <w:p w:rsidR="00974E1C" w:rsidRPr="0040318E" w:rsidRDefault="00974E1C" w:rsidP="00974E1C">
      <w:pPr>
        <w:widowControl w:val="0"/>
        <w:spacing w:after="0" w:line="240" w:lineRule="auto"/>
        <w:ind w:firstLine="709"/>
        <w:jc w:val="both"/>
        <w:rPr>
          <w:rFonts w:ascii="Times New Roman" w:eastAsia="Times New Roman" w:hAnsi="Times New Roman" w:cs="Times New Roman"/>
          <w:color w:val="000000" w:themeColor="text1"/>
          <w:sz w:val="24"/>
          <w:szCs w:val="24"/>
        </w:rPr>
      </w:pPr>
      <w:r w:rsidRPr="0040318E">
        <w:rPr>
          <w:rFonts w:ascii="Times New Roman" w:eastAsia="Times New Roman" w:hAnsi="Times New Roman" w:cs="Times New Roman"/>
          <w:bCs/>
          <w:color w:val="000000" w:themeColor="text1"/>
          <w:sz w:val="24"/>
          <w:szCs w:val="24"/>
        </w:rPr>
        <w:t>УК-5</w:t>
      </w:r>
      <w:r w:rsidRPr="0040318E">
        <w:rPr>
          <w:rFonts w:ascii="Times New Roman" w:eastAsia="Times New Roman" w:hAnsi="Times New Roman" w:cs="Times New Roman"/>
          <w:color w:val="000000" w:themeColor="text1"/>
          <w:sz w:val="24"/>
          <w:szCs w:val="24"/>
        </w:rPr>
        <w:t xml:space="preserve"> Способен анализировать и учитывать разнообразие культур в процессе межкультурного взаимодействия.</w:t>
      </w:r>
    </w:p>
    <w:p w:rsidR="00974E1C" w:rsidRPr="0040318E" w:rsidRDefault="00974E1C" w:rsidP="00974E1C">
      <w:pPr>
        <w:widowControl w:val="0"/>
        <w:spacing w:after="0" w:line="240" w:lineRule="auto"/>
        <w:ind w:firstLine="709"/>
        <w:jc w:val="both"/>
        <w:rPr>
          <w:rFonts w:ascii="Times New Roman" w:eastAsia="Times New Roman" w:hAnsi="Times New Roman" w:cs="Times New Roman"/>
          <w:color w:val="000000" w:themeColor="text1"/>
          <w:sz w:val="24"/>
          <w:szCs w:val="24"/>
        </w:rPr>
      </w:pPr>
      <w:r w:rsidRPr="0040318E">
        <w:rPr>
          <w:rFonts w:ascii="Times New Roman" w:hAnsi="Times New Roman" w:cs="Times New Roman"/>
          <w:sz w:val="24"/>
          <w:szCs w:val="24"/>
        </w:rPr>
        <w:t>ИД-1</w:t>
      </w:r>
      <w:r w:rsidRPr="0040318E">
        <w:rPr>
          <w:rFonts w:ascii="Times New Roman" w:hAnsi="Times New Roman" w:cs="Times New Roman"/>
          <w:sz w:val="24"/>
          <w:szCs w:val="24"/>
          <w:vertAlign w:val="subscript"/>
        </w:rPr>
        <w:t xml:space="preserve">УК-5 </w:t>
      </w:r>
      <w:r w:rsidRPr="0040318E">
        <w:rPr>
          <w:rFonts w:ascii="Times New Roman" w:hAnsi="Times New Roman" w:cs="Times New Roman"/>
          <w:iCs/>
          <w:sz w:val="24"/>
          <w:szCs w:val="24"/>
        </w:rPr>
        <w:t>Принимать межкультурное разнообразие общества в социально историческом, этическом и философском контекстах.</w:t>
      </w:r>
    </w:p>
    <w:p w:rsidR="00974E1C" w:rsidRPr="0040318E" w:rsidRDefault="00974E1C" w:rsidP="00974E1C">
      <w:pPr>
        <w:widowControl w:val="0"/>
        <w:spacing w:after="0" w:line="240" w:lineRule="auto"/>
        <w:ind w:firstLine="709"/>
        <w:jc w:val="both"/>
        <w:rPr>
          <w:rFonts w:ascii="Times New Roman" w:eastAsia="Times New Roman" w:hAnsi="Times New Roman" w:cs="Times New Roman"/>
          <w:bCs/>
          <w:color w:val="000000" w:themeColor="text1"/>
          <w:sz w:val="24"/>
          <w:szCs w:val="24"/>
        </w:rPr>
      </w:pPr>
      <w:r w:rsidRPr="0040318E">
        <w:rPr>
          <w:rFonts w:ascii="Times New Roman" w:eastAsia="Times New Roman" w:hAnsi="Times New Roman" w:cs="Times New Roman"/>
          <w:bCs/>
          <w:color w:val="000000" w:themeColor="text1"/>
          <w:sz w:val="24"/>
          <w:szCs w:val="24"/>
        </w:rPr>
        <w:t>Знать:</w:t>
      </w:r>
    </w:p>
    <w:p w:rsidR="00974E1C" w:rsidRPr="0040318E" w:rsidRDefault="00974E1C" w:rsidP="00974E1C">
      <w:pPr>
        <w:widowControl w:val="0"/>
        <w:spacing w:after="0" w:line="240" w:lineRule="auto"/>
        <w:ind w:firstLine="709"/>
        <w:jc w:val="both"/>
        <w:rPr>
          <w:rFonts w:ascii="Times New Roman" w:eastAsia="Times New Roman" w:hAnsi="Times New Roman" w:cs="Times New Roman"/>
          <w:color w:val="000000" w:themeColor="text1"/>
          <w:sz w:val="24"/>
          <w:szCs w:val="24"/>
        </w:rPr>
      </w:pPr>
      <w:r w:rsidRPr="0040318E">
        <w:rPr>
          <w:rFonts w:ascii="Times New Roman" w:eastAsia="Times New Roman" w:hAnsi="Times New Roman" w:cs="Times New Roman"/>
          <w:color w:val="000000" w:themeColor="text1"/>
          <w:sz w:val="24"/>
          <w:szCs w:val="24"/>
        </w:rPr>
        <w:t>УК-5.1.1</w:t>
      </w:r>
      <w:r w:rsidR="00AA235D">
        <w:rPr>
          <w:rFonts w:ascii="Times New Roman" w:eastAsia="Times New Roman" w:hAnsi="Times New Roman" w:cs="Times New Roman"/>
          <w:color w:val="000000" w:themeColor="text1"/>
          <w:sz w:val="24"/>
          <w:szCs w:val="24"/>
        </w:rPr>
        <w:t xml:space="preserve"> -</w:t>
      </w:r>
      <w:r w:rsidRPr="0040318E">
        <w:rPr>
          <w:rFonts w:ascii="Times New Roman" w:eastAsia="Times New Roman" w:hAnsi="Times New Roman" w:cs="Times New Roman"/>
          <w:color w:val="000000" w:themeColor="text1"/>
          <w:sz w:val="24"/>
          <w:szCs w:val="24"/>
        </w:rPr>
        <w:t xml:space="preserve"> Закономерности и особенности социально-исторического развития различных культур.</w:t>
      </w:r>
    </w:p>
    <w:p w:rsidR="00974E1C" w:rsidRPr="0040318E" w:rsidRDefault="00974E1C" w:rsidP="00974E1C">
      <w:pPr>
        <w:widowControl w:val="0"/>
        <w:spacing w:after="0" w:line="240" w:lineRule="auto"/>
        <w:ind w:firstLine="709"/>
        <w:jc w:val="both"/>
        <w:rPr>
          <w:rFonts w:ascii="Times New Roman" w:eastAsia="Times New Roman" w:hAnsi="Times New Roman" w:cs="Times New Roman"/>
          <w:color w:val="000000" w:themeColor="text1"/>
          <w:sz w:val="24"/>
          <w:szCs w:val="24"/>
        </w:rPr>
      </w:pPr>
      <w:r w:rsidRPr="0040318E">
        <w:rPr>
          <w:rFonts w:ascii="Times New Roman" w:eastAsia="Times New Roman" w:hAnsi="Times New Roman" w:cs="Times New Roman"/>
          <w:color w:val="000000" w:themeColor="text1"/>
          <w:sz w:val="24"/>
          <w:szCs w:val="24"/>
        </w:rPr>
        <w:t>УК-5.1.2</w:t>
      </w:r>
      <w:r w:rsidR="00AA235D">
        <w:rPr>
          <w:rFonts w:ascii="Times New Roman" w:eastAsia="Times New Roman" w:hAnsi="Times New Roman" w:cs="Times New Roman"/>
          <w:color w:val="000000" w:themeColor="text1"/>
          <w:sz w:val="24"/>
          <w:szCs w:val="24"/>
        </w:rPr>
        <w:t xml:space="preserve"> -</w:t>
      </w:r>
      <w:r w:rsidRPr="0040318E">
        <w:rPr>
          <w:rFonts w:ascii="Times New Roman" w:eastAsia="Times New Roman" w:hAnsi="Times New Roman" w:cs="Times New Roman"/>
          <w:color w:val="000000" w:themeColor="text1"/>
          <w:sz w:val="24"/>
          <w:szCs w:val="24"/>
        </w:rPr>
        <w:t xml:space="preserve"> Особенности межкультурного разнообразия общества.</w:t>
      </w:r>
    </w:p>
    <w:p w:rsidR="00974E1C" w:rsidRPr="0040318E" w:rsidRDefault="00974E1C" w:rsidP="00974E1C">
      <w:pPr>
        <w:widowControl w:val="0"/>
        <w:spacing w:after="0" w:line="240" w:lineRule="auto"/>
        <w:ind w:firstLine="709"/>
        <w:jc w:val="both"/>
        <w:rPr>
          <w:rFonts w:ascii="Times New Roman" w:eastAsia="Times New Roman" w:hAnsi="Times New Roman" w:cs="Times New Roman"/>
          <w:color w:val="000000" w:themeColor="text1"/>
          <w:sz w:val="24"/>
          <w:szCs w:val="24"/>
        </w:rPr>
      </w:pPr>
      <w:r w:rsidRPr="0040318E">
        <w:rPr>
          <w:rFonts w:ascii="Times New Roman" w:eastAsia="Times New Roman" w:hAnsi="Times New Roman" w:cs="Times New Roman"/>
          <w:color w:val="000000" w:themeColor="text1"/>
          <w:sz w:val="24"/>
          <w:szCs w:val="24"/>
        </w:rPr>
        <w:t>УК-5.1.3</w:t>
      </w:r>
      <w:r w:rsidR="00AA235D">
        <w:rPr>
          <w:rFonts w:ascii="Times New Roman" w:eastAsia="Times New Roman" w:hAnsi="Times New Roman" w:cs="Times New Roman"/>
          <w:color w:val="000000" w:themeColor="text1"/>
          <w:sz w:val="24"/>
          <w:szCs w:val="24"/>
        </w:rPr>
        <w:t xml:space="preserve"> -</w:t>
      </w:r>
      <w:r w:rsidRPr="0040318E">
        <w:rPr>
          <w:rFonts w:ascii="Times New Roman" w:eastAsia="Times New Roman" w:hAnsi="Times New Roman" w:cs="Times New Roman"/>
          <w:color w:val="000000" w:themeColor="text1"/>
          <w:sz w:val="24"/>
          <w:szCs w:val="24"/>
        </w:rPr>
        <w:t xml:space="preserve"> Правила и технологии эффективного межкультурного взаимодействия.</w:t>
      </w:r>
    </w:p>
    <w:p w:rsidR="00974E1C" w:rsidRPr="0040318E" w:rsidRDefault="00974E1C" w:rsidP="00974E1C">
      <w:pPr>
        <w:autoSpaceDE w:val="0"/>
        <w:autoSpaceDN w:val="0"/>
        <w:adjustRightInd w:val="0"/>
        <w:spacing w:after="0" w:line="240" w:lineRule="auto"/>
        <w:ind w:firstLine="709"/>
        <w:jc w:val="both"/>
        <w:rPr>
          <w:rFonts w:ascii="TimesNewRomanPS-BoldMT" w:eastAsia="Times New Roman" w:hAnsi="TimesNewRomanPS-BoldMT" w:cs="TimesNewRomanPS-BoldMT"/>
          <w:bCs/>
          <w:color w:val="000000" w:themeColor="text1"/>
          <w:sz w:val="24"/>
          <w:szCs w:val="24"/>
        </w:rPr>
      </w:pPr>
      <w:r w:rsidRPr="0040318E">
        <w:rPr>
          <w:rFonts w:ascii="TimesNewRomanPS-BoldMT" w:eastAsia="Times New Roman" w:hAnsi="TimesNewRomanPS-BoldMT" w:cs="TimesNewRomanPS-BoldMT"/>
          <w:bCs/>
          <w:color w:val="000000" w:themeColor="text1"/>
          <w:sz w:val="24"/>
          <w:szCs w:val="24"/>
        </w:rPr>
        <w:t>Уметь:</w:t>
      </w:r>
    </w:p>
    <w:p w:rsidR="00974E1C" w:rsidRPr="0040318E" w:rsidRDefault="00974E1C" w:rsidP="00974E1C">
      <w:pPr>
        <w:widowControl w:val="0"/>
        <w:spacing w:after="0" w:line="240" w:lineRule="auto"/>
        <w:ind w:firstLine="709"/>
        <w:jc w:val="both"/>
        <w:rPr>
          <w:rFonts w:ascii="Times New Roman" w:eastAsia="Times New Roman" w:hAnsi="Times New Roman" w:cs="Times New Roman"/>
          <w:color w:val="000000" w:themeColor="text1"/>
          <w:sz w:val="24"/>
          <w:szCs w:val="24"/>
        </w:rPr>
      </w:pPr>
      <w:r w:rsidRPr="0040318E">
        <w:rPr>
          <w:rFonts w:ascii="Times New Roman" w:eastAsia="Times New Roman" w:hAnsi="Times New Roman" w:cs="Times New Roman"/>
          <w:color w:val="000000" w:themeColor="text1"/>
          <w:sz w:val="24"/>
          <w:szCs w:val="24"/>
        </w:rPr>
        <w:t>УК-5.2.1</w:t>
      </w:r>
      <w:r w:rsidR="00AA235D">
        <w:rPr>
          <w:rFonts w:ascii="Times New Roman" w:eastAsia="Times New Roman" w:hAnsi="Times New Roman" w:cs="Times New Roman"/>
          <w:color w:val="000000" w:themeColor="text1"/>
          <w:sz w:val="24"/>
          <w:szCs w:val="24"/>
        </w:rPr>
        <w:t xml:space="preserve"> -</w:t>
      </w:r>
      <w:r w:rsidRPr="0040318E">
        <w:rPr>
          <w:rFonts w:ascii="Times New Roman" w:eastAsia="Times New Roman" w:hAnsi="Times New Roman" w:cs="Times New Roman"/>
          <w:color w:val="000000" w:themeColor="text1"/>
          <w:sz w:val="24"/>
          <w:szCs w:val="24"/>
        </w:rPr>
        <w:t xml:space="preserve"> Понимать и толерантно воспринимать межкультурное разнообразие общества.</w:t>
      </w:r>
    </w:p>
    <w:p w:rsidR="00974E1C" w:rsidRPr="0040318E" w:rsidRDefault="00974E1C" w:rsidP="00974E1C">
      <w:pPr>
        <w:widowControl w:val="0"/>
        <w:spacing w:after="0" w:line="240" w:lineRule="auto"/>
        <w:ind w:firstLine="709"/>
        <w:jc w:val="both"/>
        <w:rPr>
          <w:rFonts w:ascii="Times New Roman" w:eastAsia="Times New Roman" w:hAnsi="Times New Roman" w:cs="Times New Roman"/>
          <w:color w:val="000000" w:themeColor="text1"/>
          <w:sz w:val="24"/>
          <w:szCs w:val="24"/>
        </w:rPr>
      </w:pPr>
      <w:r w:rsidRPr="0040318E">
        <w:rPr>
          <w:rFonts w:ascii="Times New Roman" w:eastAsia="Times New Roman" w:hAnsi="Times New Roman" w:cs="Times New Roman"/>
          <w:color w:val="000000" w:themeColor="text1"/>
          <w:sz w:val="24"/>
          <w:szCs w:val="24"/>
        </w:rPr>
        <w:t>УК-5.2.2</w:t>
      </w:r>
      <w:r w:rsidR="00AA235D">
        <w:rPr>
          <w:rFonts w:ascii="Times New Roman" w:eastAsia="Times New Roman" w:hAnsi="Times New Roman" w:cs="Times New Roman"/>
          <w:color w:val="000000" w:themeColor="text1"/>
          <w:sz w:val="24"/>
          <w:szCs w:val="24"/>
        </w:rPr>
        <w:t xml:space="preserve"> -</w:t>
      </w:r>
      <w:r w:rsidRPr="0040318E">
        <w:rPr>
          <w:rFonts w:ascii="Times New Roman" w:eastAsia="Times New Roman" w:hAnsi="Times New Roman" w:cs="Times New Roman"/>
          <w:color w:val="000000" w:themeColor="text1"/>
          <w:sz w:val="24"/>
          <w:szCs w:val="24"/>
        </w:rPr>
        <w:t xml:space="preserve"> Анализировать и учитывать разнообразие культур в процессе </w:t>
      </w:r>
      <w:r w:rsidRPr="0040318E">
        <w:rPr>
          <w:rFonts w:ascii="Times New Roman" w:eastAsia="Times New Roman" w:hAnsi="Times New Roman" w:cs="Times New Roman"/>
          <w:color w:val="000000" w:themeColor="text1"/>
          <w:sz w:val="24"/>
          <w:szCs w:val="24"/>
        </w:rPr>
        <w:lastRenderedPageBreak/>
        <w:t>межкультурного взаимодействия.</w:t>
      </w:r>
    </w:p>
    <w:p w:rsidR="00974E1C" w:rsidRPr="0040318E" w:rsidRDefault="00974E1C" w:rsidP="00974E1C">
      <w:pPr>
        <w:autoSpaceDE w:val="0"/>
        <w:autoSpaceDN w:val="0"/>
        <w:adjustRightInd w:val="0"/>
        <w:spacing w:after="0" w:line="240" w:lineRule="auto"/>
        <w:ind w:firstLine="709"/>
        <w:jc w:val="both"/>
        <w:rPr>
          <w:rFonts w:ascii="TimesNewRomanPS-BoldMT" w:eastAsia="Times New Roman" w:hAnsi="TimesNewRomanPS-BoldMT" w:cs="TimesNewRomanPS-BoldMT"/>
          <w:bCs/>
          <w:color w:val="000000" w:themeColor="text1"/>
          <w:sz w:val="24"/>
          <w:szCs w:val="24"/>
        </w:rPr>
      </w:pPr>
      <w:r w:rsidRPr="0040318E">
        <w:rPr>
          <w:rFonts w:ascii="TimesNewRomanPS-BoldMT" w:eastAsia="Times New Roman" w:hAnsi="TimesNewRomanPS-BoldMT" w:cs="TimesNewRomanPS-BoldMT"/>
          <w:bCs/>
          <w:color w:val="000000" w:themeColor="text1"/>
          <w:sz w:val="24"/>
          <w:szCs w:val="24"/>
        </w:rPr>
        <w:t>Владеть:</w:t>
      </w:r>
    </w:p>
    <w:p w:rsidR="00974E1C" w:rsidRPr="0040318E" w:rsidRDefault="00974E1C" w:rsidP="00974E1C">
      <w:pPr>
        <w:widowControl w:val="0"/>
        <w:spacing w:after="0" w:line="240" w:lineRule="auto"/>
        <w:ind w:firstLine="709"/>
        <w:jc w:val="both"/>
        <w:rPr>
          <w:rFonts w:ascii="Times New Roman" w:eastAsia="Times New Roman" w:hAnsi="Times New Roman" w:cs="Times New Roman"/>
          <w:color w:val="000000" w:themeColor="text1"/>
          <w:sz w:val="24"/>
          <w:szCs w:val="24"/>
        </w:rPr>
      </w:pPr>
      <w:r w:rsidRPr="0040318E">
        <w:rPr>
          <w:rFonts w:ascii="Times New Roman" w:eastAsia="Times New Roman" w:hAnsi="Times New Roman" w:cs="Times New Roman"/>
          <w:color w:val="000000" w:themeColor="text1"/>
          <w:sz w:val="24"/>
          <w:szCs w:val="24"/>
        </w:rPr>
        <w:t>УК-5.3.1</w:t>
      </w:r>
      <w:r w:rsidR="00AA235D">
        <w:rPr>
          <w:rFonts w:ascii="Times New Roman" w:eastAsia="Times New Roman" w:hAnsi="Times New Roman" w:cs="Times New Roman"/>
          <w:color w:val="000000" w:themeColor="text1"/>
          <w:sz w:val="24"/>
          <w:szCs w:val="24"/>
        </w:rPr>
        <w:t xml:space="preserve"> -</w:t>
      </w:r>
      <w:r w:rsidRPr="0040318E">
        <w:rPr>
          <w:rFonts w:ascii="Times New Roman" w:eastAsia="Times New Roman" w:hAnsi="Times New Roman" w:cs="Times New Roman"/>
          <w:color w:val="000000" w:themeColor="text1"/>
          <w:sz w:val="24"/>
          <w:szCs w:val="24"/>
        </w:rPr>
        <w:t xml:space="preserve"> Методами и навыками эффективного межкультурного взаимодействия.</w:t>
      </w:r>
    </w:p>
    <w:p w:rsidR="008201E4" w:rsidRPr="00F65132" w:rsidRDefault="008201E4" w:rsidP="00974E1C">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caps/>
          <w:sz w:val="24"/>
          <w:szCs w:val="24"/>
        </w:rPr>
        <w:t>1.</w:t>
      </w:r>
      <w:r w:rsidRPr="00F65132">
        <w:rPr>
          <w:rFonts w:ascii="Times New Roman" w:eastAsia="Times New Roman" w:hAnsi="Times New Roman" w:cs="Times New Roman"/>
          <w:b/>
          <w:bCs/>
          <w:caps/>
          <w:sz w:val="24"/>
          <w:szCs w:val="24"/>
        </w:rPr>
        <w:t>2. М</w:t>
      </w:r>
      <w:r w:rsidR="00987DCD" w:rsidRPr="00F65132">
        <w:rPr>
          <w:rFonts w:ascii="Times New Roman" w:eastAsia="Times New Roman" w:hAnsi="Times New Roman" w:cs="Times New Roman"/>
          <w:b/>
          <w:bCs/>
          <w:sz w:val="24"/>
          <w:szCs w:val="24"/>
        </w:rPr>
        <w:t>есто дисциплины в структуре</w:t>
      </w:r>
      <w:r w:rsidR="00987DCD">
        <w:rPr>
          <w:rFonts w:ascii="Times New Roman" w:eastAsia="Times New Roman" w:hAnsi="Times New Roman" w:cs="Times New Roman"/>
          <w:b/>
          <w:bCs/>
          <w:sz w:val="24"/>
          <w:szCs w:val="24"/>
        </w:rPr>
        <w:br/>
      </w:r>
      <w:r w:rsidR="00987DCD" w:rsidRPr="00F65132">
        <w:rPr>
          <w:rFonts w:ascii="Times New Roman" w:eastAsia="Times New Roman" w:hAnsi="Times New Roman" w:cs="Times New Roman"/>
          <w:b/>
          <w:bCs/>
          <w:sz w:val="24"/>
          <w:szCs w:val="24"/>
        </w:rPr>
        <w:t xml:space="preserve"> образовательной программы</w:t>
      </w:r>
    </w:p>
    <w:p w:rsidR="00974E1C" w:rsidRPr="0040318E" w:rsidRDefault="00974E1C" w:rsidP="00974E1C">
      <w:pPr>
        <w:spacing w:after="0" w:line="240" w:lineRule="auto"/>
        <w:ind w:firstLine="709"/>
        <w:jc w:val="both"/>
        <w:rPr>
          <w:rFonts w:ascii="Times New Roman" w:eastAsia="Times New Roman" w:hAnsi="Times New Roman" w:cs="Times New Roman"/>
          <w:spacing w:val="10"/>
          <w:kern w:val="34"/>
          <w:sz w:val="24"/>
          <w:szCs w:val="24"/>
        </w:rPr>
      </w:pPr>
      <w:r w:rsidRPr="0040318E">
        <w:rPr>
          <w:rFonts w:ascii="Times New Roman" w:eastAsia="Times New Roman" w:hAnsi="Times New Roman" w:cs="Times New Roman"/>
          <w:sz w:val="24"/>
          <w:szCs w:val="24"/>
        </w:rPr>
        <w:t>Дисциплина Управление персоналом относится к учебным дисциплинам обязательной части учебного плана образовательной программы направления подготовки 25.04.02 Техническая эксплуатация авиационных электросистем и пилотажно-навигационных комплексов</w:t>
      </w:r>
      <w:r w:rsidRPr="0040318E">
        <w:rPr>
          <w:rFonts w:ascii="Times New Roman" w:eastAsia="Times New Roman" w:hAnsi="Times New Roman" w:cs="Times New Roman"/>
          <w:spacing w:val="10"/>
          <w:kern w:val="34"/>
          <w:sz w:val="24"/>
          <w:szCs w:val="24"/>
        </w:rPr>
        <w:t>,</w:t>
      </w:r>
      <w:r w:rsidRPr="0040318E">
        <w:rPr>
          <w:rFonts w:ascii="Times New Roman" w:eastAsia="Times New Roman" w:hAnsi="Times New Roman" w:cs="Times New Roman"/>
          <w:sz w:val="24"/>
          <w:szCs w:val="24"/>
        </w:rPr>
        <w:t xml:space="preserve"> квалификация (степень) – магистр. </w:t>
      </w:r>
    </w:p>
    <w:p w:rsidR="00974E1C" w:rsidRPr="0040318E" w:rsidRDefault="00974E1C" w:rsidP="00974E1C">
      <w:pPr>
        <w:spacing w:after="0" w:line="240" w:lineRule="auto"/>
        <w:ind w:firstLine="709"/>
        <w:jc w:val="both"/>
        <w:rPr>
          <w:rFonts w:ascii="Times New Roman" w:eastAsia="Times New Roman" w:hAnsi="Times New Roman" w:cs="Times New Roman"/>
          <w:sz w:val="24"/>
          <w:szCs w:val="24"/>
        </w:rPr>
      </w:pPr>
      <w:r w:rsidRPr="0040318E">
        <w:rPr>
          <w:rFonts w:ascii="Times New Roman" w:eastAsia="Times New Roman" w:hAnsi="Times New Roman" w:cs="Times New Roman"/>
          <w:iCs/>
          <w:sz w:val="24"/>
          <w:szCs w:val="24"/>
        </w:rPr>
        <w:t xml:space="preserve">Для успешного освоения данной </w:t>
      </w:r>
      <w:r w:rsidRPr="0040318E">
        <w:rPr>
          <w:rFonts w:ascii="Times New Roman" w:eastAsia="Times New Roman" w:hAnsi="Times New Roman" w:cs="Times New Roman"/>
          <w:iCs/>
          <w:spacing w:val="-3"/>
          <w:sz w:val="24"/>
          <w:szCs w:val="24"/>
        </w:rPr>
        <w:t>дисциплин</w:t>
      </w:r>
      <w:r w:rsidRPr="0040318E">
        <w:rPr>
          <w:rFonts w:ascii="Times New Roman" w:eastAsia="Times New Roman" w:hAnsi="Times New Roman" w:cs="Times New Roman"/>
          <w:iCs/>
          <w:sz w:val="24"/>
          <w:szCs w:val="24"/>
        </w:rPr>
        <w:t>ы обучающийся должен владеть знаниями, умениями и навыками, с</w:t>
      </w:r>
      <w:r w:rsidRPr="0040318E">
        <w:rPr>
          <w:rFonts w:ascii="Times New Roman" w:eastAsia="Times New Roman" w:hAnsi="Times New Roman" w:cs="Times New Roman"/>
          <w:sz w:val="24"/>
          <w:szCs w:val="24"/>
        </w:rPr>
        <w:t>формированными по дисциплинам: «Философские проблемы науки и техники», «Управление качеством», «Теоретические основы электротехнического оборудования воздушных судов», «Иностранный язык по профилю подготовки», «Акмеология и профессиональная деятельность», в частности:</w:t>
      </w:r>
    </w:p>
    <w:p w:rsidR="00974E1C" w:rsidRPr="0040318E" w:rsidRDefault="00974E1C" w:rsidP="00974E1C">
      <w:pPr>
        <w:spacing w:after="0" w:line="240" w:lineRule="auto"/>
        <w:ind w:firstLine="709"/>
        <w:jc w:val="both"/>
        <w:rPr>
          <w:rFonts w:ascii="Times New Roman" w:eastAsia="Times New Roman" w:hAnsi="Times New Roman" w:cs="Times New Roman"/>
          <w:bCs/>
          <w:sz w:val="24"/>
          <w:szCs w:val="24"/>
        </w:rPr>
      </w:pPr>
      <w:r w:rsidRPr="0040318E">
        <w:rPr>
          <w:rFonts w:ascii="Times New Roman" w:eastAsia="Times New Roman" w:hAnsi="Times New Roman" w:cs="Times New Roman"/>
          <w:bCs/>
          <w:sz w:val="24"/>
          <w:szCs w:val="24"/>
        </w:rPr>
        <w:t>знать:</w:t>
      </w:r>
    </w:p>
    <w:p w:rsidR="00974E1C" w:rsidRPr="0040318E" w:rsidRDefault="00974E1C" w:rsidP="001336E5">
      <w:pPr>
        <w:pStyle w:val="a5"/>
        <w:numPr>
          <w:ilvl w:val="0"/>
          <w:numId w:val="5"/>
        </w:numPr>
        <w:spacing w:after="0" w:line="240" w:lineRule="auto"/>
        <w:ind w:left="0" w:firstLine="709"/>
        <w:jc w:val="both"/>
        <w:rPr>
          <w:rFonts w:ascii="Times New Roman" w:eastAsia="Times New Roman" w:hAnsi="Times New Roman" w:cs="Times New Roman"/>
          <w:sz w:val="24"/>
          <w:szCs w:val="24"/>
          <w:lang w:eastAsia="zh-CN"/>
        </w:rPr>
      </w:pPr>
      <w:r w:rsidRPr="0040318E">
        <w:rPr>
          <w:rFonts w:ascii="Times New Roman" w:eastAsia="Times New Roman" w:hAnsi="Times New Roman" w:cs="Times New Roman"/>
          <w:sz w:val="24"/>
          <w:szCs w:val="24"/>
          <w:lang w:eastAsia="zh-CN"/>
        </w:rPr>
        <w:t>методики разработки стратегии действий для выявления и решения проблемной ситуации;</w:t>
      </w:r>
    </w:p>
    <w:p w:rsidR="00974E1C" w:rsidRPr="0040318E" w:rsidRDefault="00974E1C" w:rsidP="001336E5">
      <w:pPr>
        <w:pStyle w:val="a5"/>
        <w:numPr>
          <w:ilvl w:val="0"/>
          <w:numId w:val="5"/>
        </w:numPr>
        <w:spacing w:after="0" w:line="240" w:lineRule="auto"/>
        <w:ind w:left="0" w:firstLine="709"/>
        <w:jc w:val="both"/>
        <w:rPr>
          <w:rFonts w:ascii="Times New Roman" w:eastAsia="Times New Roman" w:hAnsi="Times New Roman" w:cs="Times New Roman"/>
          <w:sz w:val="24"/>
          <w:szCs w:val="24"/>
          <w:lang w:eastAsia="zh-CN"/>
        </w:rPr>
      </w:pPr>
      <w:r w:rsidRPr="0040318E">
        <w:rPr>
          <w:rFonts w:ascii="Times New Roman" w:eastAsia="Times New Roman" w:hAnsi="Times New Roman" w:cs="Times New Roman"/>
          <w:sz w:val="24"/>
          <w:szCs w:val="24"/>
          <w:lang w:eastAsia="zh-CN"/>
        </w:rPr>
        <w:t xml:space="preserve">этапы жизненного цикла проекта; </w:t>
      </w:r>
    </w:p>
    <w:p w:rsidR="00974E1C" w:rsidRPr="0040318E" w:rsidRDefault="00974E1C" w:rsidP="001336E5">
      <w:pPr>
        <w:pStyle w:val="a5"/>
        <w:numPr>
          <w:ilvl w:val="0"/>
          <w:numId w:val="5"/>
        </w:numPr>
        <w:spacing w:after="0" w:line="240" w:lineRule="auto"/>
        <w:ind w:left="0" w:firstLine="709"/>
        <w:jc w:val="both"/>
        <w:rPr>
          <w:rFonts w:ascii="Times New Roman" w:eastAsia="Times New Roman" w:hAnsi="Times New Roman" w:cs="Times New Roman"/>
          <w:sz w:val="24"/>
          <w:szCs w:val="24"/>
          <w:lang w:eastAsia="zh-CN"/>
        </w:rPr>
      </w:pPr>
      <w:r w:rsidRPr="0040318E">
        <w:rPr>
          <w:rFonts w:ascii="Times New Roman" w:eastAsia="Times New Roman" w:hAnsi="Times New Roman" w:cs="Times New Roman"/>
          <w:sz w:val="24"/>
          <w:szCs w:val="24"/>
          <w:lang w:eastAsia="zh-CN"/>
        </w:rPr>
        <w:t>правила и закономерности личной и деловой устной и письменной коммуникации;</w:t>
      </w:r>
    </w:p>
    <w:p w:rsidR="00974E1C" w:rsidRPr="0040318E" w:rsidRDefault="00974E1C" w:rsidP="001336E5">
      <w:pPr>
        <w:pStyle w:val="a5"/>
        <w:numPr>
          <w:ilvl w:val="0"/>
          <w:numId w:val="5"/>
        </w:numPr>
        <w:spacing w:after="0" w:line="240" w:lineRule="auto"/>
        <w:ind w:left="0" w:firstLine="709"/>
        <w:jc w:val="both"/>
        <w:rPr>
          <w:rFonts w:ascii="Times New Roman" w:eastAsia="Times New Roman" w:hAnsi="Times New Roman" w:cs="Times New Roman"/>
          <w:sz w:val="24"/>
          <w:szCs w:val="24"/>
          <w:lang w:eastAsia="zh-CN"/>
        </w:rPr>
      </w:pPr>
      <w:r w:rsidRPr="0040318E">
        <w:rPr>
          <w:rFonts w:ascii="Times New Roman" w:eastAsia="Times New Roman" w:hAnsi="Times New Roman" w:cs="Times New Roman"/>
          <w:sz w:val="24"/>
          <w:szCs w:val="24"/>
          <w:lang w:eastAsia="zh-CN"/>
        </w:rPr>
        <w:t>современные коммуникативные технологии на русском и иностранном языках;</w:t>
      </w:r>
    </w:p>
    <w:p w:rsidR="00974E1C" w:rsidRPr="0040318E" w:rsidRDefault="00974E1C" w:rsidP="001336E5">
      <w:pPr>
        <w:pStyle w:val="a5"/>
        <w:numPr>
          <w:ilvl w:val="0"/>
          <w:numId w:val="5"/>
        </w:numPr>
        <w:spacing w:after="0" w:line="240" w:lineRule="auto"/>
        <w:ind w:left="0" w:firstLine="709"/>
        <w:jc w:val="both"/>
        <w:rPr>
          <w:rFonts w:ascii="Times New Roman" w:eastAsia="Times New Roman" w:hAnsi="Times New Roman" w:cs="Times New Roman"/>
          <w:sz w:val="24"/>
          <w:szCs w:val="24"/>
          <w:lang w:eastAsia="zh-CN"/>
        </w:rPr>
      </w:pPr>
      <w:r w:rsidRPr="0040318E">
        <w:rPr>
          <w:rFonts w:ascii="Times New Roman" w:eastAsia="Times New Roman" w:hAnsi="Times New Roman" w:cs="Times New Roman"/>
          <w:sz w:val="24"/>
          <w:szCs w:val="24"/>
          <w:lang w:eastAsia="zh-CN"/>
        </w:rPr>
        <w:t>методики самооценки, самоконтроля и саморазвития с использованием подходов здоровьесбережения;</w:t>
      </w:r>
    </w:p>
    <w:p w:rsidR="00974E1C" w:rsidRPr="0040318E" w:rsidRDefault="00974E1C" w:rsidP="00974E1C">
      <w:pPr>
        <w:spacing w:after="0" w:line="240" w:lineRule="auto"/>
        <w:ind w:firstLine="709"/>
        <w:jc w:val="both"/>
        <w:rPr>
          <w:rFonts w:ascii="Times New Roman" w:eastAsia="Times New Roman" w:hAnsi="Times New Roman" w:cs="Times New Roman"/>
          <w:sz w:val="24"/>
          <w:szCs w:val="24"/>
          <w:lang w:eastAsia="zh-CN"/>
        </w:rPr>
      </w:pPr>
      <w:r w:rsidRPr="0040318E">
        <w:rPr>
          <w:rFonts w:ascii="Times New Roman" w:eastAsia="Times New Roman" w:hAnsi="Times New Roman" w:cs="Times New Roman"/>
          <w:bCs/>
          <w:sz w:val="24"/>
          <w:szCs w:val="24"/>
        </w:rPr>
        <w:t>уметь:</w:t>
      </w:r>
      <w:r w:rsidRPr="0040318E">
        <w:rPr>
          <w:rFonts w:ascii="Times New Roman" w:eastAsia="Times New Roman" w:hAnsi="Times New Roman" w:cs="Times New Roman"/>
          <w:sz w:val="24"/>
          <w:szCs w:val="24"/>
          <w:lang w:eastAsia="zh-CN"/>
        </w:rPr>
        <w:t xml:space="preserve"> </w:t>
      </w:r>
    </w:p>
    <w:p w:rsidR="00974E1C" w:rsidRPr="0040318E" w:rsidRDefault="00974E1C" w:rsidP="001336E5">
      <w:pPr>
        <w:pStyle w:val="a5"/>
        <w:numPr>
          <w:ilvl w:val="0"/>
          <w:numId w:val="6"/>
        </w:numPr>
        <w:spacing w:after="0" w:line="240" w:lineRule="auto"/>
        <w:ind w:left="0" w:firstLine="709"/>
        <w:jc w:val="both"/>
        <w:rPr>
          <w:rFonts w:ascii="Times New Roman" w:eastAsia="Times New Roman" w:hAnsi="Times New Roman" w:cs="Times New Roman"/>
          <w:sz w:val="24"/>
          <w:szCs w:val="24"/>
          <w:lang w:eastAsia="zh-CN"/>
        </w:rPr>
      </w:pPr>
      <w:r w:rsidRPr="0040318E">
        <w:rPr>
          <w:rFonts w:ascii="Times New Roman" w:eastAsia="Times New Roman" w:hAnsi="Times New Roman" w:cs="Times New Roman"/>
          <w:sz w:val="24"/>
          <w:szCs w:val="24"/>
          <w:lang w:eastAsia="zh-CN"/>
        </w:rPr>
        <w:t>применять методы системного подхода и критического анализа проблемных ситуаций;</w:t>
      </w:r>
    </w:p>
    <w:p w:rsidR="00974E1C" w:rsidRPr="0040318E" w:rsidRDefault="00974E1C" w:rsidP="001336E5">
      <w:pPr>
        <w:pStyle w:val="a5"/>
        <w:numPr>
          <w:ilvl w:val="0"/>
          <w:numId w:val="6"/>
        </w:numPr>
        <w:spacing w:after="0" w:line="240" w:lineRule="auto"/>
        <w:ind w:left="0" w:firstLine="709"/>
        <w:jc w:val="both"/>
        <w:rPr>
          <w:rFonts w:ascii="Times New Roman" w:eastAsia="Times New Roman" w:hAnsi="Times New Roman" w:cs="Times New Roman"/>
          <w:sz w:val="24"/>
          <w:szCs w:val="24"/>
          <w:lang w:eastAsia="zh-CN"/>
        </w:rPr>
      </w:pPr>
      <w:r w:rsidRPr="0040318E">
        <w:rPr>
          <w:rFonts w:ascii="Times New Roman" w:eastAsia="Times New Roman" w:hAnsi="Times New Roman" w:cs="Times New Roman"/>
          <w:sz w:val="24"/>
          <w:szCs w:val="24"/>
          <w:lang w:eastAsia="zh-CN"/>
        </w:rPr>
        <w:t>разрабатывать стратегию действий, принимать конкретные решения для ее реализации;</w:t>
      </w:r>
    </w:p>
    <w:p w:rsidR="00974E1C" w:rsidRPr="0040318E" w:rsidRDefault="00974E1C" w:rsidP="001336E5">
      <w:pPr>
        <w:pStyle w:val="a5"/>
        <w:numPr>
          <w:ilvl w:val="0"/>
          <w:numId w:val="6"/>
        </w:numPr>
        <w:spacing w:after="0" w:line="240" w:lineRule="auto"/>
        <w:ind w:left="0" w:firstLine="709"/>
        <w:jc w:val="both"/>
        <w:rPr>
          <w:rFonts w:ascii="Times New Roman" w:eastAsia="Times New Roman" w:hAnsi="Times New Roman" w:cs="Times New Roman"/>
          <w:sz w:val="24"/>
          <w:szCs w:val="24"/>
          <w:lang w:eastAsia="zh-CN"/>
        </w:rPr>
      </w:pPr>
      <w:r w:rsidRPr="0040318E">
        <w:rPr>
          <w:rFonts w:ascii="Times New Roman" w:eastAsia="Times New Roman" w:hAnsi="Times New Roman" w:cs="Times New Roman"/>
          <w:sz w:val="24"/>
          <w:szCs w:val="24"/>
          <w:lang w:eastAsia="zh-CN"/>
        </w:rPr>
        <w:t>разрабатывать проект с учетом анализа альтернативных вариантов его реализации, определять целевые этапы, основные направления работ;</w:t>
      </w:r>
    </w:p>
    <w:p w:rsidR="00974E1C" w:rsidRPr="0040318E" w:rsidRDefault="00974E1C" w:rsidP="001336E5">
      <w:pPr>
        <w:pStyle w:val="a5"/>
        <w:numPr>
          <w:ilvl w:val="0"/>
          <w:numId w:val="6"/>
        </w:numPr>
        <w:spacing w:after="0" w:line="240" w:lineRule="auto"/>
        <w:ind w:left="0" w:firstLine="709"/>
        <w:jc w:val="both"/>
        <w:rPr>
          <w:rFonts w:ascii="Times New Roman" w:eastAsia="Times New Roman" w:hAnsi="Times New Roman" w:cs="Times New Roman"/>
          <w:sz w:val="24"/>
          <w:szCs w:val="24"/>
          <w:lang w:eastAsia="zh-CN"/>
        </w:rPr>
      </w:pPr>
      <w:r w:rsidRPr="0040318E">
        <w:rPr>
          <w:rFonts w:ascii="Times New Roman" w:eastAsia="Times New Roman" w:hAnsi="Times New Roman" w:cs="Times New Roman"/>
          <w:sz w:val="24"/>
          <w:szCs w:val="24"/>
          <w:lang w:eastAsia="zh-CN"/>
        </w:rPr>
        <w:t xml:space="preserve">понимать и толерантно воспринимать межкультурное разнообразие общества; </w:t>
      </w:r>
    </w:p>
    <w:p w:rsidR="00974E1C" w:rsidRPr="0040318E" w:rsidRDefault="00974E1C" w:rsidP="001336E5">
      <w:pPr>
        <w:pStyle w:val="a5"/>
        <w:numPr>
          <w:ilvl w:val="0"/>
          <w:numId w:val="6"/>
        </w:numPr>
        <w:spacing w:after="0" w:line="240" w:lineRule="auto"/>
        <w:ind w:left="0" w:firstLine="709"/>
        <w:jc w:val="both"/>
        <w:rPr>
          <w:rFonts w:ascii="Times New Roman" w:eastAsia="Times New Roman" w:hAnsi="Times New Roman" w:cs="Times New Roman"/>
          <w:sz w:val="24"/>
          <w:szCs w:val="24"/>
          <w:lang w:eastAsia="zh-CN"/>
        </w:rPr>
      </w:pPr>
      <w:r w:rsidRPr="0040318E">
        <w:rPr>
          <w:rFonts w:ascii="Times New Roman" w:eastAsia="Times New Roman" w:hAnsi="Times New Roman" w:cs="Times New Roman"/>
          <w:sz w:val="24"/>
          <w:szCs w:val="24"/>
          <w:lang w:eastAsia="zh-CN"/>
        </w:rPr>
        <w:t>решать задачи собственного личностного и профессионального развития, определять и реализовывать приоритеты совершенствования собственной деятельности;</w:t>
      </w:r>
    </w:p>
    <w:p w:rsidR="00974E1C" w:rsidRPr="0040318E" w:rsidRDefault="00974E1C" w:rsidP="00974E1C">
      <w:pPr>
        <w:spacing w:after="0" w:line="240" w:lineRule="auto"/>
        <w:ind w:firstLine="709"/>
        <w:jc w:val="both"/>
        <w:rPr>
          <w:rFonts w:ascii="Times New Roman" w:eastAsia="Times New Roman" w:hAnsi="Times New Roman" w:cs="Times New Roman"/>
          <w:sz w:val="24"/>
          <w:szCs w:val="24"/>
          <w:lang w:eastAsia="zh-CN"/>
        </w:rPr>
      </w:pPr>
      <w:r w:rsidRPr="0040318E">
        <w:rPr>
          <w:rFonts w:ascii="Times New Roman" w:eastAsia="Times New Roman" w:hAnsi="Times New Roman" w:cs="Times New Roman"/>
          <w:bCs/>
          <w:sz w:val="24"/>
          <w:szCs w:val="24"/>
        </w:rPr>
        <w:t>владеть:</w:t>
      </w:r>
    </w:p>
    <w:p w:rsidR="00974E1C" w:rsidRPr="0040318E" w:rsidRDefault="00974E1C" w:rsidP="001336E5">
      <w:pPr>
        <w:pStyle w:val="a5"/>
        <w:numPr>
          <w:ilvl w:val="0"/>
          <w:numId w:val="7"/>
        </w:numPr>
        <w:spacing w:after="0" w:line="240" w:lineRule="auto"/>
        <w:ind w:left="0" w:firstLine="709"/>
        <w:jc w:val="both"/>
        <w:rPr>
          <w:rFonts w:ascii="Times New Roman" w:eastAsia="Times New Roman" w:hAnsi="Times New Roman" w:cs="Times New Roman"/>
          <w:sz w:val="24"/>
          <w:szCs w:val="24"/>
          <w:lang w:eastAsia="zh-CN"/>
        </w:rPr>
      </w:pPr>
      <w:r w:rsidRPr="0040318E">
        <w:rPr>
          <w:rFonts w:ascii="Times New Roman" w:eastAsia="Times New Roman" w:hAnsi="Times New Roman" w:cs="Times New Roman"/>
          <w:sz w:val="24"/>
          <w:szCs w:val="24"/>
          <w:lang w:eastAsia="zh-CN"/>
        </w:rPr>
        <w:t xml:space="preserve">разработки и управления проектом; </w:t>
      </w:r>
    </w:p>
    <w:p w:rsidR="00974E1C" w:rsidRPr="0040318E" w:rsidRDefault="00974E1C" w:rsidP="001336E5">
      <w:pPr>
        <w:pStyle w:val="a5"/>
        <w:numPr>
          <w:ilvl w:val="0"/>
          <w:numId w:val="7"/>
        </w:numPr>
        <w:spacing w:after="0" w:line="240" w:lineRule="auto"/>
        <w:ind w:left="0" w:firstLine="709"/>
        <w:jc w:val="both"/>
        <w:rPr>
          <w:rFonts w:ascii="Times New Roman" w:eastAsia="Times New Roman" w:hAnsi="Times New Roman" w:cs="Times New Roman"/>
          <w:sz w:val="24"/>
          <w:szCs w:val="24"/>
          <w:lang w:eastAsia="zh-CN"/>
        </w:rPr>
      </w:pPr>
      <w:r w:rsidRPr="0040318E">
        <w:rPr>
          <w:rFonts w:ascii="Times New Roman" w:eastAsia="Times New Roman" w:hAnsi="Times New Roman" w:cs="Times New Roman"/>
          <w:sz w:val="24"/>
          <w:szCs w:val="24"/>
          <w:lang w:eastAsia="zh-CN"/>
        </w:rPr>
        <w:t>методикой межличностного методиками постановки цели, определения способов ее достижения, разработки стратегий действий;</w:t>
      </w:r>
    </w:p>
    <w:p w:rsidR="00974E1C" w:rsidRPr="0040318E" w:rsidRDefault="00974E1C" w:rsidP="001336E5">
      <w:pPr>
        <w:pStyle w:val="a5"/>
        <w:numPr>
          <w:ilvl w:val="0"/>
          <w:numId w:val="7"/>
        </w:numPr>
        <w:spacing w:after="0" w:line="240" w:lineRule="auto"/>
        <w:ind w:left="0" w:firstLine="709"/>
        <w:jc w:val="both"/>
        <w:rPr>
          <w:rFonts w:ascii="Times New Roman" w:eastAsia="Times New Roman" w:hAnsi="Times New Roman" w:cs="Times New Roman"/>
          <w:sz w:val="24"/>
          <w:szCs w:val="24"/>
          <w:lang w:eastAsia="zh-CN"/>
        </w:rPr>
      </w:pPr>
      <w:r w:rsidRPr="0040318E">
        <w:rPr>
          <w:rFonts w:ascii="Times New Roman" w:eastAsia="Times New Roman" w:hAnsi="Times New Roman" w:cs="Times New Roman"/>
          <w:sz w:val="24"/>
          <w:szCs w:val="24"/>
          <w:lang w:eastAsia="zh-CN"/>
        </w:rPr>
        <w:t>методиками делового общения на русском и иностранном языках, с применением профессиональных языковых форм, средств и современных коммуникативных технологий;</w:t>
      </w:r>
    </w:p>
    <w:p w:rsidR="00974E1C" w:rsidRPr="0040318E" w:rsidRDefault="00974E1C" w:rsidP="001336E5">
      <w:pPr>
        <w:pStyle w:val="a5"/>
        <w:numPr>
          <w:ilvl w:val="0"/>
          <w:numId w:val="7"/>
        </w:numPr>
        <w:spacing w:after="0" w:line="240" w:lineRule="auto"/>
        <w:ind w:left="0" w:firstLine="709"/>
        <w:jc w:val="both"/>
        <w:rPr>
          <w:rFonts w:ascii="Times New Roman" w:eastAsia="Times New Roman" w:hAnsi="Times New Roman" w:cs="Times New Roman"/>
          <w:sz w:val="24"/>
          <w:szCs w:val="24"/>
          <w:lang w:eastAsia="zh-CN"/>
        </w:rPr>
      </w:pPr>
      <w:r w:rsidRPr="0040318E">
        <w:rPr>
          <w:rFonts w:ascii="Times New Roman" w:eastAsia="Times New Roman" w:hAnsi="Times New Roman" w:cs="Times New Roman"/>
          <w:sz w:val="24"/>
          <w:szCs w:val="24"/>
          <w:lang w:eastAsia="zh-CN"/>
        </w:rPr>
        <w:t>технологиями и навыками управления своей познавательной деятельностью и ее совершенствования на основе самооценки, самоконтроля и принципов самообразования в течение всей жизни, в том числе с использованием здоровьесберегающих подходов и методик.</w:t>
      </w:r>
    </w:p>
    <w:p w:rsidR="00974E1C" w:rsidRPr="0040318E" w:rsidRDefault="00974E1C" w:rsidP="00974E1C">
      <w:pPr>
        <w:spacing w:after="0" w:line="240" w:lineRule="auto"/>
        <w:ind w:firstLine="709"/>
        <w:jc w:val="both"/>
        <w:rPr>
          <w:rFonts w:ascii="Times New Roman" w:hAnsi="Times New Roman" w:cs="Times New Roman"/>
          <w:sz w:val="24"/>
          <w:szCs w:val="24"/>
        </w:rPr>
      </w:pPr>
      <w:r w:rsidRPr="0040318E">
        <w:rPr>
          <w:rFonts w:ascii="Times New Roman" w:hAnsi="Times New Roman" w:cs="Times New Roman"/>
          <w:sz w:val="24"/>
          <w:szCs w:val="24"/>
        </w:rPr>
        <w:t>К дисциплинам, для которых данная дисциплина является предшествующей, относятся: «Производственная практика 1. Научно-исследовательская работа», «Производственная3. Преддипломная практика (модуль 1)», «Производственная3. Преддипломная практика (модуль 2)».</w:t>
      </w:r>
    </w:p>
    <w:p w:rsidR="00E82232" w:rsidRPr="001A376F" w:rsidRDefault="00E82232" w:rsidP="008201E4">
      <w:pPr>
        <w:spacing w:after="0" w:line="240" w:lineRule="auto"/>
        <w:ind w:firstLine="709"/>
        <w:jc w:val="both"/>
        <w:rPr>
          <w:rFonts w:ascii="Times New Roman" w:hAnsi="Times New Roman" w:cs="Times New Roman"/>
          <w:b/>
          <w:bCs/>
          <w:caps/>
          <w:sz w:val="24"/>
          <w:szCs w:val="24"/>
        </w:rPr>
      </w:pPr>
      <w:r w:rsidRPr="001A376F">
        <w:rPr>
          <w:rFonts w:ascii="Times New Roman" w:hAnsi="Times New Roman" w:cs="Times New Roman"/>
          <w:b/>
          <w:bCs/>
          <w:caps/>
          <w:sz w:val="24"/>
          <w:szCs w:val="24"/>
        </w:rPr>
        <w:lastRenderedPageBreak/>
        <w:t>2. О</w:t>
      </w:r>
      <w:r w:rsidRPr="001A376F">
        <w:rPr>
          <w:rFonts w:ascii="Times New Roman" w:hAnsi="Times New Roman" w:cs="Times New Roman"/>
          <w:b/>
          <w:bCs/>
          <w:sz w:val="24"/>
          <w:szCs w:val="24"/>
        </w:rPr>
        <w:t>бъем</w:t>
      </w:r>
      <w:r w:rsidRPr="001A376F">
        <w:rPr>
          <w:rFonts w:ascii="Times New Roman" w:hAnsi="Times New Roman" w:cs="Times New Roman"/>
          <w:b/>
          <w:bCs/>
          <w:caps/>
          <w:sz w:val="24"/>
          <w:szCs w:val="24"/>
        </w:rPr>
        <w:t xml:space="preserve"> </w:t>
      </w:r>
      <w:r w:rsidRPr="001A376F">
        <w:rPr>
          <w:rFonts w:ascii="Times New Roman" w:hAnsi="Times New Roman" w:cs="Times New Roman"/>
          <w:b/>
          <w:bCs/>
          <w:sz w:val="24"/>
          <w:szCs w:val="24"/>
        </w:rPr>
        <w:t>учебной дисциплины, включая контактную работу обучающегося с преподавателем и самостоятельную работу обучающегося</w:t>
      </w:r>
      <w:r w:rsidRPr="001A376F">
        <w:rPr>
          <w:rFonts w:ascii="Times New Roman" w:hAnsi="Times New Roman" w:cs="Times New Roman"/>
          <w:b/>
          <w:bCs/>
          <w:caps/>
          <w:sz w:val="24"/>
          <w:szCs w:val="24"/>
        </w:rPr>
        <w:t>.</w:t>
      </w:r>
    </w:p>
    <w:p w:rsidR="00E82232" w:rsidRPr="001A376F" w:rsidRDefault="00E82232" w:rsidP="00E82232">
      <w:pPr>
        <w:spacing w:after="0" w:line="240" w:lineRule="auto"/>
        <w:ind w:firstLine="709"/>
        <w:jc w:val="both"/>
        <w:rPr>
          <w:rFonts w:ascii="Times New Roman" w:hAnsi="Times New Roman" w:cs="Times New Roman"/>
          <w:bCs/>
          <w:caps/>
          <w:sz w:val="24"/>
          <w:szCs w:val="24"/>
        </w:rPr>
      </w:pPr>
      <w:r w:rsidRPr="001A376F">
        <w:rPr>
          <w:rFonts w:ascii="Times New Roman" w:hAnsi="Times New Roman" w:cs="Times New Roman"/>
          <w:bCs/>
          <w:caps/>
          <w:sz w:val="24"/>
          <w:szCs w:val="24"/>
        </w:rPr>
        <w:t>О</w:t>
      </w:r>
      <w:r w:rsidRPr="001A376F">
        <w:rPr>
          <w:rFonts w:ascii="Times New Roman" w:hAnsi="Times New Roman" w:cs="Times New Roman"/>
          <w:bCs/>
          <w:sz w:val="24"/>
          <w:szCs w:val="24"/>
        </w:rPr>
        <w:t>бщая</w:t>
      </w:r>
      <w:r w:rsidRPr="001A376F">
        <w:rPr>
          <w:rFonts w:ascii="Times New Roman" w:hAnsi="Times New Roman" w:cs="Times New Roman"/>
          <w:bCs/>
          <w:caps/>
          <w:sz w:val="24"/>
          <w:szCs w:val="24"/>
        </w:rPr>
        <w:t xml:space="preserve"> </w:t>
      </w:r>
      <w:r w:rsidRPr="001A376F">
        <w:rPr>
          <w:rFonts w:ascii="Times New Roman" w:hAnsi="Times New Roman" w:cs="Times New Roman"/>
          <w:bCs/>
          <w:sz w:val="24"/>
          <w:szCs w:val="24"/>
        </w:rPr>
        <w:t xml:space="preserve">трудоемкость учебной дисциплины составляет </w:t>
      </w:r>
      <w:r w:rsidR="00BC3A02">
        <w:rPr>
          <w:rFonts w:ascii="Times New Roman" w:hAnsi="Times New Roman" w:cs="Times New Roman"/>
          <w:bCs/>
          <w:sz w:val="24"/>
          <w:szCs w:val="24"/>
        </w:rPr>
        <w:t>4</w:t>
      </w:r>
      <w:r w:rsidRPr="001A376F">
        <w:rPr>
          <w:rFonts w:ascii="Times New Roman" w:hAnsi="Times New Roman" w:cs="Times New Roman"/>
          <w:bCs/>
          <w:sz w:val="24"/>
          <w:szCs w:val="24"/>
        </w:rPr>
        <w:t xml:space="preserve"> зачетные единицы</w:t>
      </w:r>
      <w:r w:rsidRPr="001A376F">
        <w:rPr>
          <w:rFonts w:ascii="Times New Roman" w:hAnsi="Times New Roman" w:cs="Times New Roman"/>
          <w:bCs/>
          <w:caps/>
          <w:sz w:val="24"/>
          <w:szCs w:val="24"/>
        </w:rPr>
        <w:t>.</w:t>
      </w:r>
    </w:p>
    <w:p w:rsidR="00987DCD" w:rsidRDefault="00987DCD" w:rsidP="008201E4">
      <w:pPr>
        <w:spacing w:after="0" w:line="240" w:lineRule="auto"/>
        <w:ind w:firstLine="709"/>
        <w:jc w:val="center"/>
        <w:rPr>
          <w:rFonts w:ascii="Times New Roman" w:hAnsi="Times New Roman" w:cs="Times New Roman"/>
          <w:b/>
          <w:sz w:val="24"/>
          <w:szCs w:val="24"/>
        </w:rPr>
      </w:pPr>
    </w:p>
    <w:p w:rsidR="008201E4" w:rsidRPr="00987DCD" w:rsidRDefault="00BD03A0" w:rsidP="008201E4">
      <w:pPr>
        <w:spacing w:after="0" w:line="240" w:lineRule="auto"/>
        <w:ind w:firstLine="709"/>
        <w:jc w:val="center"/>
        <w:rPr>
          <w:rFonts w:ascii="Times New Roman" w:hAnsi="Times New Roman" w:cs="Times New Roman"/>
          <w:b/>
          <w:sz w:val="28"/>
          <w:szCs w:val="28"/>
        </w:rPr>
      </w:pPr>
      <w:r w:rsidRPr="00987DCD">
        <w:rPr>
          <w:rFonts w:ascii="Times New Roman" w:hAnsi="Times New Roman" w:cs="Times New Roman"/>
          <w:b/>
          <w:sz w:val="28"/>
          <w:szCs w:val="28"/>
        </w:rPr>
        <w:t xml:space="preserve">Б1.ОД.8 </w:t>
      </w:r>
      <w:r w:rsidR="00974E1C" w:rsidRPr="00974E1C">
        <w:rPr>
          <w:rFonts w:ascii="Times New Roman" w:hAnsi="Times New Roman" w:cs="Times New Roman"/>
          <w:b/>
          <w:sz w:val="28"/>
          <w:szCs w:val="28"/>
        </w:rPr>
        <w:t>Акмеология и профессиональная деятельность</w:t>
      </w:r>
    </w:p>
    <w:p w:rsidR="00E82232" w:rsidRPr="001A376F" w:rsidRDefault="008201E4" w:rsidP="008201E4">
      <w:pPr>
        <w:spacing w:after="0" w:line="240" w:lineRule="auto"/>
        <w:ind w:firstLine="709"/>
        <w:jc w:val="both"/>
        <w:rPr>
          <w:rFonts w:ascii="Times New Roman" w:hAnsi="Times New Roman" w:cs="Times New Roman"/>
          <w:b/>
          <w:bCs/>
          <w:sz w:val="24"/>
          <w:szCs w:val="24"/>
        </w:rPr>
      </w:pPr>
      <w:r>
        <w:rPr>
          <w:rFonts w:ascii="Times New Roman" w:hAnsi="Times New Roman" w:cs="Times New Roman"/>
          <w:b/>
          <w:sz w:val="24"/>
          <w:szCs w:val="24"/>
        </w:rPr>
        <w:t>1. </w:t>
      </w:r>
      <w:r w:rsidR="00E82232" w:rsidRPr="001A376F">
        <w:rPr>
          <w:rFonts w:ascii="Times New Roman" w:hAnsi="Times New Roman" w:cs="Times New Roman"/>
          <w:b/>
          <w:bCs/>
          <w:caps/>
          <w:sz w:val="24"/>
          <w:szCs w:val="24"/>
        </w:rPr>
        <w:t>О</w:t>
      </w:r>
      <w:r w:rsidR="00E82232" w:rsidRPr="001A376F">
        <w:rPr>
          <w:rFonts w:ascii="Times New Roman" w:hAnsi="Times New Roman" w:cs="Times New Roman"/>
          <w:b/>
          <w:bCs/>
          <w:sz w:val="24"/>
          <w:szCs w:val="24"/>
        </w:rPr>
        <w:t>бщие</w:t>
      </w:r>
      <w:r w:rsidR="00E82232" w:rsidRPr="001A376F">
        <w:rPr>
          <w:rFonts w:ascii="Times New Roman" w:hAnsi="Times New Roman" w:cs="Times New Roman"/>
          <w:b/>
          <w:bCs/>
          <w:caps/>
          <w:sz w:val="24"/>
          <w:szCs w:val="24"/>
        </w:rPr>
        <w:t xml:space="preserve"> </w:t>
      </w:r>
      <w:r w:rsidR="00E82232" w:rsidRPr="001A376F">
        <w:rPr>
          <w:rFonts w:ascii="Times New Roman" w:hAnsi="Times New Roman" w:cs="Times New Roman"/>
          <w:b/>
          <w:bCs/>
          <w:sz w:val="24"/>
          <w:szCs w:val="24"/>
        </w:rPr>
        <w:t>положения</w:t>
      </w:r>
    </w:p>
    <w:p w:rsidR="00974E1C" w:rsidRPr="00974E1C" w:rsidRDefault="00E82232" w:rsidP="00974E1C">
      <w:pPr>
        <w:spacing w:after="0" w:line="240" w:lineRule="auto"/>
        <w:ind w:firstLine="709"/>
        <w:jc w:val="both"/>
        <w:rPr>
          <w:rFonts w:ascii="Times New Roman" w:eastAsia="Times New Roman" w:hAnsi="Times New Roman" w:cs="Times New Roman"/>
          <w:bCs/>
          <w:sz w:val="24"/>
          <w:szCs w:val="24"/>
          <w:lang w:eastAsia="ru-RU"/>
        </w:rPr>
      </w:pPr>
      <w:r w:rsidRPr="001A376F">
        <w:rPr>
          <w:rFonts w:ascii="Times New Roman" w:hAnsi="Times New Roman" w:cs="Times New Roman"/>
          <w:bCs/>
          <w:caps/>
          <w:sz w:val="24"/>
          <w:szCs w:val="24"/>
        </w:rPr>
        <w:t>1.1. </w:t>
      </w:r>
      <w:r w:rsidR="00974E1C" w:rsidRPr="00974E1C">
        <w:rPr>
          <w:rFonts w:ascii="Times New Roman" w:eastAsia="Times New Roman" w:hAnsi="Times New Roman" w:cs="Times New Roman"/>
          <w:bCs/>
          <w:sz w:val="24"/>
          <w:szCs w:val="24"/>
          <w:lang w:eastAsia="ru-RU"/>
        </w:rPr>
        <w:t xml:space="preserve">Цель освоения </w:t>
      </w:r>
      <w:r w:rsidR="00974E1C" w:rsidRPr="00974E1C">
        <w:rPr>
          <w:rFonts w:ascii="Times New Roman" w:eastAsia="Times New Roman" w:hAnsi="Times New Roman" w:cs="Times New Roman"/>
          <w:bCs/>
          <w:spacing w:val="-3"/>
          <w:sz w:val="24"/>
          <w:szCs w:val="24"/>
          <w:lang w:eastAsia="ru-RU"/>
        </w:rPr>
        <w:t>дисциплин</w:t>
      </w:r>
      <w:r w:rsidR="00974E1C" w:rsidRPr="00974E1C">
        <w:rPr>
          <w:rFonts w:ascii="Times New Roman" w:eastAsia="Times New Roman" w:hAnsi="Times New Roman" w:cs="Times New Roman"/>
          <w:bCs/>
          <w:sz w:val="24"/>
          <w:szCs w:val="24"/>
          <w:lang w:eastAsia="ru-RU"/>
        </w:rPr>
        <w:t xml:space="preserve">ы. </w:t>
      </w:r>
    </w:p>
    <w:p w:rsidR="00974E1C" w:rsidRPr="00974E1C" w:rsidRDefault="00974E1C" w:rsidP="00974E1C">
      <w:pPr>
        <w:spacing w:after="0" w:line="240" w:lineRule="auto"/>
        <w:ind w:firstLine="709"/>
        <w:jc w:val="both"/>
        <w:rPr>
          <w:rFonts w:ascii="Times New Roman" w:eastAsia="Times New Roman" w:hAnsi="Times New Roman" w:cs="Times New Roman"/>
          <w:sz w:val="24"/>
          <w:szCs w:val="24"/>
          <w:lang w:eastAsia="ru-RU"/>
        </w:rPr>
      </w:pPr>
      <w:r w:rsidRPr="00974E1C">
        <w:rPr>
          <w:rFonts w:ascii="Times New Roman" w:eastAsia="Times New Roman" w:hAnsi="Times New Roman" w:cs="Times New Roman"/>
          <w:sz w:val="24"/>
          <w:szCs w:val="24"/>
          <w:lang w:eastAsia="ru-RU"/>
        </w:rPr>
        <w:t>Целью освоения дисциплины «</w:t>
      </w:r>
      <w:r w:rsidRPr="00974E1C">
        <w:rPr>
          <w:rFonts w:ascii="Times New Roman" w:eastAsia="Times New Roman" w:hAnsi="Times New Roman" w:cs="Times New Roman"/>
          <w:bCs/>
          <w:iCs/>
          <w:sz w:val="24"/>
          <w:szCs w:val="24"/>
          <w:lang w:eastAsia="ru-RU"/>
        </w:rPr>
        <w:t>Акмеология и профессиональная деятельность</w:t>
      </w:r>
      <w:r w:rsidRPr="00974E1C">
        <w:rPr>
          <w:rFonts w:ascii="Times New Roman" w:eastAsia="Times New Roman" w:hAnsi="Times New Roman" w:cs="Times New Roman"/>
          <w:sz w:val="24"/>
          <w:szCs w:val="24"/>
          <w:lang w:eastAsia="ru-RU"/>
        </w:rPr>
        <w:t xml:space="preserve">» является формирование профессиональной компетенции, направленной на формирование необходимых профессиональных умений оценивать факторы, влияющие на повышение профессионального мастерства, разрабатывать и совершенствовать системы повышения профессионального мастерства для осуществления продуктивной деятельности. </w:t>
      </w:r>
    </w:p>
    <w:p w:rsidR="00974E1C" w:rsidRPr="00974E1C" w:rsidRDefault="00974E1C" w:rsidP="00974E1C">
      <w:pPr>
        <w:spacing w:after="0" w:line="240" w:lineRule="auto"/>
        <w:ind w:firstLine="709"/>
        <w:jc w:val="both"/>
        <w:rPr>
          <w:rFonts w:ascii="Times New Roman" w:eastAsia="Times New Roman" w:hAnsi="Times New Roman" w:cs="Times New Roman"/>
          <w:bCs/>
          <w:iCs/>
          <w:sz w:val="24"/>
          <w:szCs w:val="24"/>
          <w:lang w:eastAsia="ru-RU"/>
        </w:rPr>
      </w:pPr>
      <w:r w:rsidRPr="00974E1C">
        <w:rPr>
          <w:rFonts w:ascii="Times New Roman" w:eastAsia="Times New Roman" w:hAnsi="Times New Roman" w:cs="Times New Roman"/>
          <w:bCs/>
          <w:sz w:val="24"/>
          <w:szCs w:val="24"/>
          <w:lang w:eastAsia="ru-RU"/>
        </w:rPr>
        <w:t>Задачи изучения дисциплины.</w:t>
      </w:r>
    </w:p>
    <w:p w:rsidR="00974E1C" w:rsidRPr="00974E1C" w:rsidRDefault="00974E1C" w:rsidP="00974E1C">
      <w:pPr>
        <w:widowControl w:val="0"/>
        <w:spacing w:after="0" w:line="240" w:lineRule="auto"/>
        <w:ind w:firstLine="709"/>
        <w:jc w:val="both"/>
        <w:rPr>
          <w:rFonts w:ascii="Times New Roman" w:eastAsia="Times New Roman" w:hAnsi="Times New Roman" w:cs="Times New Roman"/>
          <w:sz w:val="24"/>
          <w:szCs w:val="24"/>
          <w:lang w:eastAsia="ru-RU"/>
        </w:rPr>
      </w:pPr>
      <w:r w:rsidRPr="00974E1C">
        <w:rPr>
          <w:rFonts w:ascii="Times New Roman" w:eastAsia="Times New Roman" w:hAnsi="Times New Roman" w:cs="Times New Roman"/>
          <w:sz w:val="24"/>
          <w:szCs w:val="24"/>
          <w:lang w:eastAsia="ru-RU"/>
        </w:rPr>
        <w:t>- сформировать представление об особенностях вершины профессиональной работы;</w:t>
      </w:r>
    </w:p>
    <w:p w:rsidR="00974E1C" w:rsidRPr="00974E1C" w:rsidRDefault="00974E1C" w:rsidP="00974E1C">
      <w:pPr>
        <w:widowControl w:val="0"/>
        <w:spacing w:after="0" w:line="240" w:lineRule="auto"/>
        <w:ind w:firstLine="709"/>
        <w:jc w:val="both"/>
        <w:rPr>
          <w:rFonts w:ascii="Times New Roman" w:eastAsia="Times New Roman" w:hAnsi="Times New Roman" w:cs="Times New Roman"/>
          <w:sz w:val="24"/>
          <w:szCs w:val="24"/>
          <w:lang w:eastAsia="ru-RU"/>
        </w:rPr>
      </w:pPr>
      <w:r w:rsidRPr="00974E1C">
        <w:rPr>
          <w:rFonts w:ascii="Times New Roman" w:eastAsia="Times New Roman" w:hAnsi="Times New Roman" w:cs="Times New Roman"/>
          <w:sz w:val="24"/>
          <w:szCs w:val="24"/>
          <w:lang w:eastAsia="ru-RU"/>
        </w:rPr>
        <w:t>- раскрыть сущность акмеологии в контексте профессионального и личностного развития;</w:t>
      </w:r>
    </w:p>
    <w:p w:rsidR="00974E1C" w:rsidRPr="00974E1C" w:rsidRDefault="00974E1C" w:rsidP="00974E1C">
      <w:pPr>
        <w:widowControl w:val="0"/>
        <w:spacing w:after="0" w:line="240" w:lineRule="auto"/>
        <w:ind w:firstLine="709"/>
        <w:jc w:val="both"/>
        <w:rPr>
          <w:rFonts w:ascii="Times New Roman" w:eastAsia="Times New Roman" w:hAnsi="Times New Roman" w:cs="Times New Roman"/>
          <w:sz w:val="24"/>
          <w:szCs w:val="24"/>
          <w:lang w:eastAsia="ru-RU"/>
        </w:rPr>
      </w:pPr>
      <w:r w:rsidRPr="00974E1C">
        <w:rPr>
          <w:rFonts w:ascii="Times New Roman" w:eastAsia="Times New Roman" w:hAnsi="Times New Roman" w:cs="Times New Roman"/>
          <w:sz w:val="24"/>
          <w:szCs w:val="24"/>
          <w:lang w:eastAsia="ru-RU"/>
        </w:rPr>
        <w:t>- способствовать формированию необходимых профессиональных умений в решении практических задач с применением акмеологических знаний.</w:t>
      </w:r>
    </w:p>
    <w:p w:rsidR="00974E1C" w:rsidRPr="00974E1C" w:rsidRDefault="00974E1C" w:rsidP="00974E1C">
      <w:pPr>
        <w:widowControl w:val="0"/>
        <w:spacing w:after="0" w:line="240" w:lineRule="auto"/>
        <w:ind w:firstLine="709"/>
        <w:jc w:val="both"/>
        <w:rPr>
          <w:rFonts w:ascii="Times New Roman" w:eastAsia="Times New Roman" w:hAnsi="Times New Roman" w:cs="Times New Roman"/>
          <w:bCs/>
          <w:sz w:val="24"/>
          <w:szCs w:val="24"/>
          <w:lang w:eastAsia="ru-RU"/>
        </w:rPr>
      </w:pPr>
      <w:r w:rsidRPr="00974E1C">
        <w:rPr>
          <w:rFonts w:ascii="Times New Roman" w:eastAsia="Times New Roman" w:hAnsi="Times New Roman" w:cs="Times New Roman"/>
          <w:bCs/>
          <w:sz w:val="24"/>
          <w:szCs w:val="24"/>
          <w:lang w:eastAsia="ru-RU"/>
        </w:rPr>
        <w:t xml:space="preserve">Компетенции обучающегося, формируемые в результате освоения дисциплины, </w:t>
      </w:r>
      <w:r w:rsidRPr="00974E1C">
        <w:rPr>
          <w:rFonts w:ascii="Times New Roman" w:eastAsia="Times New Roman" w:hAnsi="Times New Roman" w:cs="Times New Roman"/>
          <w:bCs/>
          <w:spacing w:val="-7"/>
          <w:sz w:val="24"/>
          <w:szCs w:val="24"/>
          <w:lang w:eastAsia="ru-RU"/>
        </w:rPr>
        <w:t>наименование индикатора достижения</w:t>
      </w:r>
      <w:r w:rsidRPr="00974E1C">
        <w:rPr>
          <w:rFonts w:ascii="Times New Roman" w:eastAsia="Times New Roman" w:hAnsi="Times New Roman" w:cs="Times New Roman"/>
          <w:bCs/>
          <w:sz w:val="24"/>
          <w:szCs w:val="24"/>
          <w:lang w:eastAsia="ru-RU"/>
        </w:rPr>
        <w:t>, результаты обучения.</w:t>
      </w:r>
    </w:p>
    <w:p w:rsidR="00974E1C" w:rsidRPr="00974E1C" w:rsidRDefault="00974E1C" w:rsidP="00974E1C">
      <w:pPr>
        <w:spacing w:after="0" w:line="240" w:lineRule="auto"/>
        <w:ind w:firstLine="709"/>
        <w:jc w:val="both"/>
        <w:rPr>
          <w:rFonts w:ascii="Times New Roman" w:eastAsia="Times New Roman" w:hAnsi="Times New Roman" w:cs="Times New Roman"/>
          <w:sz w:val="24"/>
          <w:szCs w:val="24"/>
          <w:lang w:eastAsia="ru-RU"/>
        </w:rPr>
      </w:pPr>
      <w:r w:rsidRPr="00974E1C">
        <w:rPr>
          <w:rFonts w:ascii="Times New Roman" w:eastAsia="Times New Roman" w:hAnsi="Times New Roman" w:cs="Times New Roman"/>
          <w:sz w:val="24"/>
          <w:szCs w:val="24"/>
          <w:lang w:eastAsia="ru-RU"/>
        </w:rPr>
        <w:t>УК-6 Способен определить и реализовать приоритеты собственной деятельности и способы ее совершенствования на основе самооценки.</w:t>
      </w:r>
    </w:p>
    <w:p w:rsidR="00974E1C" w:rsidRPr="00974E1C" w:rsidRDefault="00974E1C" w:rsidP="00974E1C">
      <w:pPr>
        <w:spacing w:after="0" w:line="240" w:lineRule="auto"/>
        <w:ind w:firstLine="709"/>
        <w:jc w:val="both"/>
        <w:rPr>
          <w:rFonts w:ascii="Times New Roman" w:eastAsia="Times New Roman" w:hAnsi="Times New Roman" w:cs="Times New Roman"/>
          <w:sz w:val="24"/>
          <w:szCs w:val="24"/>
          <w:lang w:eastAsia="ru-RU"/>
        </w:rPr>
      </w:pPr>
      <w:r w:rsidRPr="00974E1C">
        <w:rPr>
          <w:rFonts w:ascii="Times New Roman" w:eastAsia="Times New Roman" w:hAnsi="Times New Roman" w:cs="Times New Roman"/>
          <w:iCs/>
          <w:sz w:val="24"/>
          <w:szCs w:val="24"/>
          <w:lang w:eastAsia="ru-RU"/>
        </w:rPr>
        <w:t>ИД-1</w:t>
      </w:r>
      <w:r w:rsidRPr="00974E1C">
        <w:rPr>
          <w:rFonts w:ascii="Times New Roman" w:eastAsia="Times New Roman" w:hAnsi="Times New Roman" w:cs="Times New Roman"/>
          <w:iCs/>
          <w:sz w:val="24"/>
          <w:szCs w:val="24"/>
          <w:vertAlign w:val="subscript"/>
          <w:lang w:eastAsia="ru-RU"/>
        </w:rPr>
        <w:t>УК-6</w:t>
      </w:r>
      <w:r w:rsidRPr="00974E1C">
        <w:rPr>
          <w:rFonts w:ascii="Times New Roman" w:eastAsia="Times New Roman" w:hAnsi="Times New Roman" w:cs="Times New Roman"/>
          <w:iCs/>
          <w:sz w:val="24"/>
          <w:szCs w:val="24"/>
          <w:lang w:eastAsia="ru-RU"/>
        </w:rPr>
        <w:t xml:space="preserve"> Применяет методы саморазвития и самообразования на протяжении всей жизни.</w:t>
      </w:r>
    </w:p>
    <w:p w:rsidR="00974E1C" w:rsidRPr="00974E1C" w:rsidRDefault="00974E1C" w:rsidP="00974E1C">
      <w:pPr>
        <w:widowControl w:val="0"/>
        <w:spacing w:after="0" w:line="240" w:lineRule="auto"/>
        <w:ind w:firstLine="709"/>
        <w:jc w:val="both"/>
        <w:rPr>
          <w:rFonts w:ascii="Times New Roman" w:eastAsia="Times New Roman" w:hAnsi="Times New Roman" w:cs="Times New Roman"/>
          <w:bCs/>
          <w:sz w:val="24"/>
          <w:szCs w:val="24"/>
          <w:lang w:eastAsia="ru-RU"/>
        </w:rPr>
      </w:pPr>
      <w:r w:rsidRPr="00974E1C">
        <w:rPr>
          <w:rFonts w:ascii="Times New Roman" w:eastAsia="Times New Roman" w:hAnsi="Times New Roman" w:cs="Times New Roman"/>
          <w:bCs/>
          <w:sz w:val="24"/>
          <w:szCs w:val="24"/>
          <w:lang w:eastAsia="ru-RU"/>
        </w:rPr>
        <w:t>Результаты обучения:</w:t>
      </w:r>
    </w:p>
    <w:p w:rsidR="00974E1C" w:rsidRPr="00974E1C" w:rsidRDefault="00974E1C" w:rsidP="00974E1C">
      <w:pPr>
        <w:spacing w:after="0" w:line="240" w:lineRule="auto"/>
        <w:ind w:firstLine="709"/>
        <w:jc w:val="both"/>
        <w:rPr>
          <w:rFonts w:ascii="TimesNewRomanPS-BoldMT" w:eastAsia="Times New Roman" w:hAnsi="TimesNewRomanPS-BoldMT" w:cs="TimesNewRomanPS-BoldMT"/>
          <w:bCs/>
          <w:sz w:val="24"/>
          <w:szCs w:val="24"/>
          <w:lang w:eastAsia="ru-RU"/>
        </w:rPr>
      </w:pPr>
      <w:r w:rsidRPr="00974E1C">
        <w:rPr>
          <w:rFonts w:ascii="TimesNewRomanPS-BoldMT" w:eastAsia="Times New Roman" w:hAnsi="TimesNewRomanPS-BoldMT" w:cs="TimesNewRomanPS-BoldMT"/>
          <w:bCs/>
          <w:sz w:val="24"/>
          <w:szCs w:val="24"/>
          <w:lang w:eastAsia="ru-RU"/>
        </w:rPr>
        <w:t xml:space="preserve">знать: </w:t>
      </w:r>
    </w:p>
    <w:p w:rsidR="00974E1C" w:rsidRPr="00974E1C" w:rsidRDefault="00974E1C" w:rsidP="00974E1C">
      <w:pPr>
        <w:spacing w:after="0" w:line="240" w:lineRule="auto"/>
        <w:ind w:firstLine="709"/>
        <w:contextualSpacing/>
        <w:jc w:val="both"/>
        <w:rPr>
          <w:rFonts w:ascii="Times New Roman" w:eastAsia="Times New Roman" w:hAnsi="Times New Roman" w:cs="Times New Roman"/>
          <w:sz w:val="24"/>
          <w:szCs w:val="24"/>
        </w:rPr>
      </w:pPr>
      <w:r w:rsidRPr="00974E1C">
        <w:rPr>
          <w:rFonts w:ascii="Times New Roman" w:eastAsia="Times New Roman" w:hAnsi="Times New Roman" w:cs="Times New Roman"/>
          <w:sz w:val="24"/>
          <w:szCs w:val="24"/>
        </w:rPr>
        <w:t>УК-6.1.1 - методики самооценки, самоконтроля и саморазвития с использованием подходов здоровьесбережения;</w:t>
      </w:r>
    </w:p>
    <w:p w:rsidR="00974E1C" w:rsidRPr="00974E1C" w:rsidRDefault="00974E1C" w:rsidP="00974E1C">
      <w:pPr>
        <w:spacing w:after="0" w:line="240" w:lineRule="auto"/>
        <w:ind w:firstLine="709"/>
        <w:jc w:val="both"/>
        <w:rPr>
          <w:rFonts w:ascii="TimesNewRomanPS-BoldMT" w:eastAsia="Times New Roman" w:hAnsi="TimesNewRomanPS-BoldMT" w:cs="TimesNewRomanPS-BoldMT"/>
          <w:bCs/>
          <w:sz w:val="24"/>
          <w:szCs w:val="24"/>
          <w:lang w:eastAsia="ru-RU"/>
        </w:rPr>
      </w:pPr>
      <w:r w:rsidRPr="00974E1C">
        <w:rPr>
          <w:rFonts w:ascii="TimesNewRomanPS-BoldMT" w:eastAsia="Times New Roman" w:hAnsi="TimesNewRomanPS-BoldMT" w:cs="TimesNewRomanPS-BoldMT"/>
          <w:bCs/>
          <w:sz w:val="24"/>
          <w:szCs w:val="24"/>
          <w:lang w:eastAsia="ru-RU"/>
        </w:rPr>
        <w:t>уметь:</w:t>
      </w:r>
    </w:p>
    <w:p w:rsidR="00974E1C" w:rsidRPr="00974E1C" w:rsidRDefault="00974E1C" w:rsidP="00974E1C">
      <w:pPr>
        <w:spacing w:after="0" w:line="240" w:lineRule="auto"/>
        <w:ind w:firstLine="709"/>
        <w:contextualSpacing/>
        <w:jc w:val="both"/>
        <w:rPr>
          <w:rFonts w:ascii="Times New Roman" w:eastAsia="Times New Roman" w:hAnsi="Times New Roman" w:cs="Times New Roman"/>
          <w:sz w:val="24"/>
          <w:szCs w:val="24"/>
        </w:rPr>
      </w:pPr>
      <w:r w:rsidRPr="00974E1C">
        <w:rPr>
          <w:rFonts w:ascii="Times New Roman" w:eastAsia="Times New Roman" w:hAnsi="Times New Roman" w:cs="Times New Roman"/>
          <w:sz w:val="24"/>
          <w:szCs w:val="24"/>
        </w:rPr>
        <w:t>УК-6.2.1 - решать задачи собственного личностного и профессионального развития, определять и реализовывать приоритеты совершенствования собственной деятельности;</w:t>
      </w:r>
    </w:p>
    <w:p w:rsidR="00974E1C" w:rsidRPr="00974E1C" w:rsidRDefault="00974E1C" w:rsidP="00974E1C">
      <w:pPr>
        <w:spacing w:after="0" w:line="240" w:lineRule="auto"/>
        <w:ind w:firstLine="709"/>
        <w:contextualSpacing/>
        <w:jc w:val="both"/>
        <w:rPr>
          <w:rFonts w:ascii="Times New Roman" w:eastAsia="Times New Roman" w:hAnsi="Times New Roman" w:cs="Times New Roman"/>
          <w:sz w:val="24"/>
          <w:szCs w:val="24"/>
        </w:rPr>
      </w:pPr>
      <w:r w:rsidRPr="00974E1C">
        <w:rPr>
          <w:rFonts w:ascii="Times New Roman" w:eastAsia="Times New Roman" w:hAnsi="Times New Roman" w:cs="Times New Roman"/>
          <w:sz w:val="24"/>
          <w:szCs w:val="24"/>
        </w:rPr>
        <w:t>УК-6.2.2 - применять методики самооценки и самоконтроля;</w:t>
      </w:r>
    </w:p>
    <w:p w:rsidR="00974E1C" w:rsidRPr="00974E1C" w:rsidRDefault="00974E1C" w:rsidP="00974E1C">
      <w:pPr>
        <w:spacing w:after="0" w:line="240" w:lineRule="auto"/>
        <w:ind w:firstLine="709"/>
        <w:contextualSpacing/>
        <w:jc w:val="both"/>
        <w:rPr>
          <w:rFonts w:ascii="Times New Roman" w:eastAsia="Times New Roman" w:hAnsi="Times New Roman" w:cs="Times New Roman"/>
          <w:sz w:val="24"/>
          <w:szCs w:val="24"/>
        </w:rPr>
      </w:pPr>
      <w:r w:rsidRPr="00974E1C">
        <w:rPr>
          <w:rFonts w:ascii="Times New Roman" w:eastAsia="Times New Roman" w:hAnsi="Times New Roman" w:cs="Times New Roman"/>
          <w:sz w:val="24"/>
          <w:szCs w:val="24"/>
        </w:rPr>
        <w:t>УК-6.2.3 - применять методики, позволяющие улучшить и сохранить здоровье в процессе жизнедеятельности;</w:t>
      </w:r>
    </w:p>
    <w:p w:rsidR="00974E1C" w:rsidRPr="00974E1C" w:rsidRDefault="00974E1C" w:rsidP="00974E1C">
      <w:pPr>
        <w:spacing w:after="0" w:line="240" w:lineRule="auto"/>
        <w:ind w:firstLine="709"/>
        <w:jc w:val="both"/>
        <w:rPr>
          <w:rFonts w:ascii="TimesNewRomanPS-BoldMT" w:eastAsia="Times New Roman" w:hAnsi="TimesNewRomanPS-BoldMT" w:cs="TimesNewRomanPS-BoldMT"/>
          <w:bCs/>
          <w:sz w:val="24"/>
          <w:szCs w:val="24"/>
          <w:lang w:eastAsia="ru-RU"/>
        </w:rPr>
      </w:pPr>
      <w:r w:rsidRPr="00974E1C">
        <w:rPr>
          <w:rFonts w:ascii="TimesNewRomanPS-BoldMT" w:eastAsia="Times New Roman" w:hAnsi="TimesNewRomanPS-BoldMT" w:cs="TimesNewRomanPS-BoldMT"/>
          <w:bCs/>
          <w:sz w:val="24"/>
          <w:szCs w:val="24"/>
          <w:lang w:eastAsia="ru-RU"/>
        </w:rPr>
        <w:t>владеть:</w:t>
      </w:r>
    </w:p>
    <w:p w:rsidR="00974E1C" w:rsidRPr="00974E1C" w:rsidRDefault="00974E1C" w:rsidP="00974E1C">
      <w:pPr>
        <w:spacing w:after="0" w:line="240" w:lineRule="auto"/>
        <w:ind w:firstLine="709"/>
        <w:contextualSpacing/>
        <w:jc w:val="both"/>
        <w:rPr>
          <w:rFonts w:ascii="Times New Roman" w:eastAsia="Times New Roman" w:hAnsi="Times New Roman" w:cs="Times New Roman"/>
          <w:sz w:val="24"/>
          <w:szCs w:val="24"/>
        </w:rPr>
      </w:pPr>
      <w:r w:rsidRPr="00974E1C">
        <w:rPr>
          <w:rFonts w:ascii="Times New Roman" w:eastAsia="Times New Roman" w:hAnsi="Times New Roman" w:cs="Times New Roman"/>
          <w:sz w:val="24"/>
          <w:szCs w:val="24"/>
        </w:rPr>
        <w:t>УК-6.3.1 - технологиями и навыками управления своей познавательной деятельностью и ее совершенствования на основе самооценки, самоконтроля и принципов самообразования в течение всей жизни, в том числе с использованием здоровьесберегающих подходов и методик.</w:t>
      </w:r>
    </w:p>
    <w:p w:rsidR="008201E4" w:rsidRPr="008201E4" w:rsidRDefault="008201E4" w:rsidP="00974E1C">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caps/>
          <w:sz w:val="24"/>
          <w:szCs w:val="24"/>
          <w:lang w:eastAsia="ru-RU"/>
        </w:rPr>
        <w:t>1.</w:t>
      </w:r>
      <w:r w:rsidRPr="008201E4">
        <w:rPr>
          <w:rFonts w:ascii="Times New Roman" w:eastAsia="Times New Roman" w:hAnsi="Times New Roman" w:cs="Times New Roman"/>
          <w:b/>
          <w:bCs/>
          <w:caps/>
          <w:sz w:val="24"/>
          <w:szCs w:val="24"/>
          <w:lang w:eastAsia="ru-RU"/>
        </w:rPr>
        <w:t>2. М</w:t>
      </w:r>
      <w:r w:rsidR="00987DCD" w:rsidRPr="008201E4">
        <w:rPr>
          <w:rFonts w:ascii="Times New Roman" w:eastAsia="Times New Roman" w:hAnsi="Times New Roman" w:cs="Times New Roman"/>
          <w:b/>
          <w:bCs/>
          <w:sz w:val="24"/>
          <w:szCs w:val="24"/>
          <w:lang w:eastAsia="ru-RU"/>
        </w:rPr>
        <w:t>есто дисциплины в структуре</w:t>
      </w:r>
      <w:r w:rsidR="00987DCD">
        <w:rPr>
          <w:rFonts w:ascii="Times New Roman" w:eastAsia="Times New Roman" w:hAnsi="Times New Roman" w:cs="Times New Roman"/>
          <w:b/>
          <w:bCs/>
          <w:sz w:val="24"/>
          <w:szCs w:val="24"/>
          <w:lang w:eastAsia="ru-RU"/>
        </w:rPr>
        <w:br/>
      </w:r>
      <w:r w:rsidR="00987DCD" w:rsidRPr="008201E4">
        <w:rPr>
          <w:rFonts w:ascii="Times New Roman" w:eastAsia="Times New Roman" w:hAnsi="Times New Roman" w:cs="Times New Roman"/>
          <w:b/>
          <w:bCs/>
          <w:sz w:val="24"/>
          <w:szCs w:val="24"/>
          <w:lang w:eastAsia="ru-RU"/>
        </w:rPr>
        <w:t xml:space="preserve"> образовательной программы</w:t>
      </w:r>
    </w:p>
    <w:p w:rsidR="00974E1C" w:rsidRPr="00974E1C" w:rsidRDefault="00974E1C" w:rsidP="00974E1C">
      <w:pPr>
        <w:spacing w:after="0" w:line="240" w:lineRule="auto"/>
        <w:ind w:firstLine="709"/>
        <w:jc w:val="both"/>
        <w:rPr>
          <w:rFonts w:ascii="Times New Roman" w:eastAsia="Times New Roman" w:hAnsi="Times New Roman" w:cs="Times New Roman"/>
          <w:sz w:val="24"/>
          <w:szCs w:val="24"/>
          <w:lang w:eastAsia="ru-RU"/>
        </w:rPr>
      </w:pPr>
      <w:r w:rsidRPr="00974E1C">
        <w:rPr>
          <w:rFonts w:ascii="Times New Roman" w:eastAsia="Times New Roman" w:hAnsi="Times New Roman" w:cs="Times New Roman"/>
          <w:sz w:val="24"/>
          <w:szCs w:val="24"/>
          <w:lang w:eastAsia="ru-RU"/>
        </w:rPr>
        <w:t xml:space="preserve">Дисциплина Акмеология и профессиональная деятельность относится к учебным дисциплинам обязательной части учебного плана образовательной программы направления подготовки 25.04.02 Техническая эксплуатация авиационных электросистем и пилотажно-навигационных комплексов, степень – магистр. </w:t>
      </w:r>
    </w:p>
    <w:p w:rsidR="00974E1C" w:rsidRPr="00974E1C" w:rsidRDefault="00974E1C" w:rsidP="00974E1C">
      <w:pPr>
        <w:spacing w:after="0" w:line="240" w:lineRule="auto"/>
        <w:ind w:firstLine="709"/>
        <w:jc w:val="both"/>
        <w:rPr>
          <w:rFonts w:ascii="Times New Roman" w:eastAsia="Times New Roman" w:hAnsi="Times New Roman" w:cs="Times New Roman"/>
          <w:sz w:val="24"/>
          <w:szCs w:val="24"/>
          <w:lang w:eastAsia="ru-RU"/>
        </w:rPr>
      </w:pPr>
      <w:r w:rsidRPr="00974E1C">
        <w:rPr>
          <w:rFonts w:ascii="Times New Roman" w:eastAsia="Times New Roman" w:hAnsi="Times New Roman" w:cs="Times New Roman"/>
          <w:sz w:val="24"/>
          <w:szCs w:val="24"/>
          <w:lang w:eastAsia="ru-RU"/>
        </w:rPr>
        <w:t xml:space="preserve">Для успешного освоения данной дисциплины обучающийся должен владеть знаниями, умениями и навыками, сформированными по дисциплинам Б1.ОД.1 Философские проблемы науки и техники, в частности </w:t>
      </w:r>
    </w:p>
    <w:p w:rsidR="00974E1C" w:rsidRPr="00974E1C" w:rsidRDefault="00974E1C" w:rsidP="00974E1C">
      <w:pPr>
        <w:spacing w:after="0" w:line="240" w:lineRule="auto"/>
        <w:ind w:firstLine="709"/>
        <w:jc w:val="both"/>
        <w:rPr>
          <w:rFonts w:ascii="Times New Roman" w:eastAsia="Times New Roman" w:hAnsi="Times New Roman" w:cs="Times New Roman"/>
          <w:sz w:val="24"/>
          <w:szCs w:val="24"/>
          <w:lang w:eastAsia="ru-RU"/>
        </w:rPr>
      </w:pPr>
      <w:r w:rsidRPr="00974E1C">
        <w:rPr>
          <w:rFonts w:ascii="Times New Roman" w:eastAsia="Times New Roman" w:hAnsi="Times New Roman" w:cs="Times New Roman"/>
          <w:sz w:val="24"/>
          <w:szCs w:val="24"/>
          <w:lang w:eastAsia="ru-RU"/>
        </w:rPr>
        <w:t>знать:</w:t>
      </w:r>
    </w:p>
    <w:p w:rsidR="00974E1C" w:rsidRPr="00974E1C" w:rsidRDefault="00974E1C" w:rsidP="00974E1C">
      <w:pPr>
        <w:spacing w:after="0" w:line="240" w:lineRule="auto"/>
        <w:ind w:firstLine="709"/>
        <w:jc w:val="both"/>
        <w:rPr>
          <w:rFonts w:ascii="Times New Roman" w:eastAsia="Times New Roman" w:hAnsi="Times New Roman" w:cs="Times New Roman"/>
          <w:sz w:val="24"/>
          <w:szCs w:val="24"/>
          <w:lang w:eastAsia="ru-RU"/>
        </w:rPr>
      </w:pPr>
      <w:r w:rsidRPr="00974E1C">
        <w:rPr>
          <w:rFonts w:ascii="Times New Roman" w:eastAsia="Times New Roman" w:hAnsi="Times New Roman" w:cs="Times New Roman"/>
          <w:sz w:val="24"/>
          <w:szCs w:val="24"/>
          <w:lang w:eastAsia="ru-RU"/>
        </w:rPr>
        <w:t>методы системного и критического анализа;</w:t>
      </w:r>
    </w:p>
    <w:p w:rsidR="00974E1C" w:rsidRPr="00974E1C" w:rsidRDefault="00974E1C" w:rsidP="00974E1C">
      <w:pPr>
        <w:spacing w:after="0" w:line="240" w:lineRule="auto"/>
        <w:ind w:firstLine="709"/>
        <w:jc w:val="both"/>
        <w:rPr>
          <w:rFonts w:ascii="Times New Roman" w:eastAsia="Times New Roman" w:hAnsi="Times New Roman" w:cs="Times New Roman"/>
          <w:sz w:val="24"/>
          <w:szCs w:val="24"/>
          <w:lang w:eastAsia="ru-RU"/>
        </w:rPr>
      </w:pPr>
      <w:r w:rsidRPr="00974E1C">
        <w:rPr>
          <w:rFonts w:ascii="Times New Roman" w:eastAsia="Times New Roman" w:hAnsi="Times New Roman" w:cs="Times New Roman"/>
          <w:sz w:val="24"/>
          <w:szCs w:val="24"/>
          <w:lang w:eastAsia="ru-RU"/>
        </w:rPr>
        <w:lastRenderedPageBreak/>
        <w:t>методики разработки стратегии действий для выявления и решения проблемной ситуации;</w:t>
      </w:r>
    </w:p>
    <w:p w:rsidR="00974E1C" w:rsidRPr="00974E1C" w:rsidRDefault="00974E1C" w:rsidP="00974E1C">
      <w:pPr>
        <w:spacing w:after="0" w:line="240" w:lineRule="auto"/>
        <w:ind w:firstLine="709"/>
        <w:jc w:val="both"/>
        <w:rPr>
          <w:rFonts w:ascii="Times New Roman" w:eastAsia="Times New Roman" w:hAnsi="Times New Roman" w:cs="Times New Roman"/>
          <w:sz w:val="24"/>
          <w:szCs w:val="24"/>
          <w:lang w:eastAsia="ru-RU"/>
        </w:rPr>
      </w:pPr>
      <w:r w:rsidRPr="00974E1C">
        <w:rPr>
          <w:rFonts w:ascii="Times New Roman" w:eastAsia="Times New Roman" w:hAnsi="Times New Roman" w:cs="Times New Roman"/>
          <w:sz w:val="24"/>
          <w:szCs w:val="24"/>
          <w:lang w:eastAsia="ru-RU"/>
        </w:rPr>
        <w:t>понятие научной проблемы как поиска еще неизвестных новых законов, либо отыскание новых способов применения уже известных законов (прикладных наук);</w:t>
      </w:r>
    </w:p>
    <w:p w:rsidR="00974E1C" w:rsidRPr="00974E1C" w:rsidRDefault="00974E1C" w:rsidP="00974E1C">
      <w:pPr>
        <w:spacing w:after="0" w:line="240" w:lineRule="auto"/>
        <w:ind w:firstLine="709"/>
        <w:jc w:val="both"/>
        <w:rPr>
          <w:rFonts w:ascii="Times New Roman" w:eastAsia="Times New Roman" w:hAnsi="Times New Roman" w:cs="Times New Roman"/>
          <w:sz w:val="24"/>
          <w:szCs w:val="24"/>
          <w:lang w:eastAsia="ru-RU"/>
        </w:rPr>
      </w:pPr>
      <w:r w:rsidRPr="00974E1C">
        <w:rPr>
          <w:rFonts w:ascii="Times New Roman" w:eastAsia="Times New Roman" w:hAnsi="Times New Roman" w:cs="Times New Roman"/>
          <w:sz w:val="24"/>
          <w:szCs w:val="24"/>
          <w:lang w:eastAsia="ru-RU"/>
        </w:rPr>
        <w:t>уметь:</w:t>
      </w:r>
    </w:p>
    <w:p w:rsidR="00974E1C" w:rsidRPr="00974E1C" w:rsidRDefault="00974E1C" w:rsidP="00974E1C">
      <w:pPr>
        <w:spacing w:after="0" w:line="240" w:lineRule="auto"/>
        <w:ind w:firstLine="709"/>
        <w:jc w:val="both"/>
        <w:rPr>
          <w:rFonts w:ascii="Times New Roman" w:eastAsia="Times New Roman" w:hAnsi="Times New Roman" w:cs="Times New Roman"/>
          <w:sz w:val="24"/>
          <w:szCs w:val="24"/>
          <w:lang w:eastAsia="ru-RU"/>
        </w:rPr>
      </w:pPr>
      <w:r w:rsidRPr="00974E1C">
        <w:rPr>
          <w:rFonts w:ascii="Times New Roman" w:eastAsia="Times New Roman" w:hAnsi="Times New Roman" w:cs="Times New Roman"/>
          <w:sz w:val="24"/>
          <w:szCs w:val="24"/>
          <w:lang w:eastAsia="ru-RU"/>
        </w:rPr>
        <w:t>применять методы системного подхода и критического анализа проблемных ситуаций;</w:t>
      </w:r>
    </w:p>
    <w:p w:rsidR="00974E1C" w:rsidRPr="00974E1C" w:rsidRDefault="00974E1C" w:rsidP="00974E1C">
      <w:pPr>
        <w:spacing w:after="0" w:line="240" w:lineRule="auto"/>
        <w:ind w:firstLine="709"/>
        <w:jc w:val="both"/>
        <w:rPr>
          <w:rFonts w:ascii="Times New Roman" w:eastAsia="Times New Roman" w:hAnsi="Times New Roman" w:cs="Times New Roman"/>
          <w:sz w:val="24"/>
          <w:szCs w:val="24"/>
          <w:lang w:eastAsia="ru-RU"/>
        </w:rPr>
      </w:pPr>
      <w:r w:rsidRPr="00974E1C">
        <w:rPr>
          <w:rFonts w:ascii="Times New Roman" w:eastAsia="Times New Roman" w:hAnsi="Times New Roman" w:cs="Times New Roman"/>
          <w:sz w:val="24"/>
          <w:szCs w:val="24"/>
          <w:lang w:eastAsia="ru-RU"/>
        </w:rPr>
        <w:t>разрабатывать стратегию действий, принимать конкретные решения для ее реализации;</w:t>
      </w:r>
    </w:p>
    <w:p w:rsidR="00974E1C" w:rsidRPr="00974E1C" w:rsidRDefault="00974E1C" w:rsidP="00974E1C">
      <w:pPr>
        <w:spacing w:after="0" w:line="240" w:lineRule="auto"/>
        <w:ind w:firstLine="709"/>
        <w:jc w:val="both"/>
        <w:rPr>
          <w:rFonts w:ascii="Times New Roman" w:eastAsia="Times New Roman" w:hAnsi="Times New Roman" w:cs="Times New Roman"/>
          <w:sz w:val="24"/>
          <w:szCs w:val="24"/>
          <w:lang w:eastAsia="ru-RU"/>
        </w:rPr>
      </w:pPr>
      <w:r w:rsidRPr="00974E1C">
        <w:rPr>
          <w:rFonts w:ascii="Times New Roman" w:eastAsia="Times New Roman" w:hAnsi="Times New Roman" w:cs="Times New Roman"/>
          <w:sz w:val="24"/>
          <w:szCs w:val="24"/>
          <w:lang w:eastAsia="ru-RU"/>
        </w:rPr>
        <w:t>формулировать научную проблему как предпосылку поиска еще неизвестных новых законов, либо отыскание новых способов применения уже известных законов (прикладных наук);</w:t>
      </w:r>
    </w:p>
    <w:p w:rsidR="00974E1C" w:rsidRPr="00974E1C" w:rsidRDefault="00974E1C" w:rsidP="00974E1C">
      <w:pPr>
        <w:spacing w:after="0" w:line="240" w:lineRule="auto"/>
        <w:ind w:firstLine="709"/>
        <w:jc w:val="both"/>
        <w:rPr>
          <w:rFonts w:ascii="Times New Roman" w:eastAsia="Times New Roman" w:hAnsi="Times New Roman" w:cs="Times New Roman"/>
          <w:sz w:val="24"/>
          <w:szCs w:val="24"/>
          <w:lang w:eastAsia="ru-RU"/>
        </w:rPr>
      </w:pPr>
      <w:r w:rsidRPr="00974E1C">
        <w:rPr>
          <w:rFonts w:ascii="Times New Roman" w:eastAsia="Times New Roman" w:hAnsi="Times New Roman" w:cs="Times New Roman"/>
          <w:sz w:val="24"/>
          <w:szCs w:val="24"/>
          <w:lang w:eastAsia="ru-RU"/>
        </w:rPr>
        <w:t>владеть:</w:t>
      </w:r>
    </w:p>
    <w:p w:rsidR="00974E1C" w:rsidRPr="00974E1C" w:rsidRDefault="00974E1C" w:rsidP="00974E1C">
      <w:pPr>
        <w:spacing w:after="0" w:line="240" w:lineRule="auto"/>
        <w:ind w:firstLine="709"/>
        <w:jc w:val="both"/>
        <w:rPr>
          <w:rFonts w:ascii="Times New Roman" w:eastAsia="Times New Roman" w:hAnsi="Times New Roman" w:cs="Times New Roman"/>
          <w:sz w:val="24"/>
          <w:szCs w:val="24"/>
          <w:lang w:eastAsia="ru-RU"/>
        </w:rPr>
      </w:pPr>
      <w:r w:rsidRPr="00974E1C">
        <w:rPr>
          <w:rFonts w:ascii="Times New Roman" w:eastAsia="Times New Roman" w:hAnsi="Times New Roman" w:cs="Times New Roman"/>
          <w:sz w:val="24"/>
          <w:szCs w:val="24"/>
          <w:lang w:eastAsia="ru-RU"/>
        </w:rPr>
        <w:t>методологией системного и критического анализа проблемных ситуаций;</w:t>
      </w:r>
    </w:p>
    <w:p w:rsidR="00974E1C" w:rsidRPr="00974E1C" w:rsidRDefault="00974E1C" w:rsidP="00974E1C">
      <w:pPr>
        <w:spacing w:after="0" w:line="240" w:lineRule="auto"/>
        <w:ind w:firstLine="709"/>
        <w:jc w:val="both"/>
        <w:rPr>
          <w:rFonts w:ascii="Times New Roman" w:eastAsia="Times New Roman" w:hAnsi="Times New Roman" w:cs="Times New Roman"/>
          <w:sz w:val="24"/>
          <w:szCs w:val="24"/>
          <w:lang w:eastAsia="ru-RU"/>
        </w:rPr>
      </w:pPr>
      <w:r w:rsidRPr="00974E1C">
        <w:rPr>
          <w:rFonts w:ascii="Times New Roman" w:eastAsia="Times New Roman" w:hAnsi="Times New Roman" w:cs="Times New Roman"/>
          <w:sz w:val="24"/>
          <w:szCs w:val="24"/>
          <w:lang w:eastAsia="ru-RU"/>
        </w:rPr>
        <w:t>методиками постановки цели, определения способов ее достижения, разработки стратегий действий;</w:t>
      </w:r>
    </w:p>
    <w:p w:rsidR="00974E1C" w:rsidRPr="00974E1C" w:rsidRDefault="00974E1C" w:rsidP="00974E1C">
      <w:pPr>
        <w:spacing w:after="0" w:line="240" w:lineRule="auto"/>
        <w:ind w:firstLine="709"/>
        <w:jc w:val="both"/>
        <w:rPr>
          <w:rFonts w:ascii="Times New Roman" w:eastAsia="Times New Roman" w:hAnsi="Times New Roman" w:cs="Times New Roman"/>
          <w:sz w:val="24"/>
          <w:szCs w:val="24"/>
          <w:lang w:eastAsia="ru-RU"/>
        </w:rPr>
      </w:pPr>
      <w:r w:rsidRPr="00974E1C">
        <w:rPr>
          <w:rFonts w:ascii="Times New Roman" w:eastAsia="Times New Roman" w:hAnsi="Times New Roman" w:cs="Times New Roman"/>
          <w:sz w:val="24"/>
          <w:szCs w:val="24"/>
          <w:lang w:eastAsia="ru-RU"/>
        </w:rPr>
        <w:t>навыками формулировки научной проблемы как поиска еще неизвестных новых законов, либо отыскание новых способов применения уже известных законов (прикладных наук)</w:t>
      </w:r>
    </w:p>
    <w:p w:rsidR="00974E1C" w:rsidRPr="00974E1C" w:rsidRDefault="00974E1C" w:rsidP="00974E1C">
      <w:pPr>
        <w:spacing w:after="0" w:line="240" w:lineRule="auto"/>
        <w:ind w:firstLine="709"/>
        <w:jc w:val="both"/>
        <w:rPr>
          <w:rFonts w:ascii="Times New Roman" w:eastAsia="Times New Roman" w:hAnsi="Times New Roman" w:cs="Times New Roman"/>
          <w:sz w:val="24"/>
          <w:szCs w:val="24"/>
          <w:lang w:eastAsia="ru-RU"/>
        </w:rPr>
      </w:pPr>
      <w:r w:rsidRPr="00974E1C">
        <w:rPr>
          <w:rFonts w:ascii="Times New Roman" w:eastAsia="Times New Roman" w:hAnsi="Times New Roman" w:cs="Times New Roman"/>
          <w:sz w:val="24"/>
          <w:szCs w:val="24"/>
          <w:lang w:eastAsia="ru-RU"/>
        </w:rPr>
        <w:t>и дисциплины Б1.ОД.6 Иностранный язык по профилю подготовки, в частности:</w:t>
      </w:r>
    </w:p>
    <w:p w:rsidR="00974E1C" w:rsidRPr="00974E1C" w:rsidRDefault="00974E1C" w:rsidP="00974E1C">
      <w:pPr>
        <w:spacing w:after="0" w:line="240" w:lineRule="auto"/>
        <w:ind w:firstLine="709"/>
        <w:jc w:val="both"/>
        <w:rPr>
          <w:rFonts w:ascii="Times New Roman" w:eastAsia="Times New Roman" w:hAnsi="Times New Roman" w:cs="Times New Roman"/>
          <w:sz w:val="24"/>
          <w:szCs w:val="24"/>
          <w:lang w:eastAsia="ru-RU"/>
        </w:rPr>
      </w:pPr>
      <w:r w:rsidRPr="00974E1C">
        <w:rPr>
          <w:rFonts w:ascii="Times New Roman" w:eastAsia="Times New Roman" w:hAnsi="Times New Roman" w:cs="Times New Roman"/>
          <w:sz w:val="24"/>
          <w:szCs w:val="24"/>
          <w:lang w:eastAsia="ru-RU"/>
        </w:rPr>
        <w:t>знать:</w:t>
      </w:r>
    </w:p>
    <w:p w:rsidR="00974E1C" w:rsidRPr="00974E1C" w:rsidRDefault="00974E1C" w:rsidP="00974E1C">
      <w:pPr>
        <w:spacing w:after="0" w:line="240" w:lineRule="auto"/>
        <w:ind w:firstLine="709"/>
        <w:jc w:val="both"/>
        <w:rPr>
          <w:rFonts w:ascii="Times New Roman" w:eastAsia="Times New Roman" w:hAnsi="Times New Roman" w:cs="Times New Roman"/>
          <w:sz w:val="24"/>
          <w:szCs w:val="24"/>
          <w:lang w:eastAsia="ru-RU"/>
        </w:rPr>
      </w:pPr>
      <w:r w:rsidRPr="00974E1C">
        <w:rPr>
          <w:rFonts w:ascii="Times New Roman" w:eastAsia="Times New Roman" w:hAnsi="Times New Roman" w:cs="Times New Roman"/>
          <w:sz w:val="24"/>
          <w:szCs w:val="24"/>
          <w:lang w:eastAsia="ru-RU"/>
        </w:rPr>
        <w:t xml:space="preserve">правила и закономерности личной и деловой устной и письменной коммуникации; </w:t>
      </w:r>
    </w:p>
    <w:p w:rsidR="00974E1C" w:rsidRPr="00974E1C" w:rsidRDefault="00974E1C" w:rsidP="00974E1C">
      <w:pPr>
        <w:spacing w:after="0" w:line="240" w:lineRule="auto"/>
        <w:ind w:firstLine="709"/>
        <w:jc w:val="both"/>
        <w:rPr>
          <w:rFonts w:ascii="Times New Roman" w:eastAsia="Times New Roman" w:hAnsi="Times New Roman" w:cs="Times New Roman"/>
          <w:sz w:val="24"/>
          <w:szCs w:val="24"/>
          <w:lang w:eastAsia="ru-RU"/>
        </w:rPr>
      </w:pPr>
      <w:r w:rsidRPr="00974E1C">
        <w:rPr>
          <w:rFonts w:ascii="Times New Roman" w:eastAsia="Times New Roman" w:hAnsi="Times New Roman" w:cs="Times New Roman"/>
          <w:sz w:val="24"/>
          <w:szCs w:val="24"/>
          <w:lang w:eastAsia="ru-RU"/>
        </w:rPr>
        <w:t xml:space="preserve">современные коммуникативные технологии на русском и иностранном языках; </w:t>
      </w:r>
    </w:p>
    <w:p w:rsidR="00974E1C" w:rsidRPr="00974E1C" w:rsidRDefault="00974E1C" w:rsidP="00974E1C">
      <w:pPr>
        <w:spacing w:after="0" w:line="240" w:lineRule="auto"/>
        <w:ind w:firstLine="709"/>
        <w:jc w:val="both"/>
        <w:rPr>
          <w:rFonts w:ascii="Times New Roman" w:eastAsia="Times New Roman" w:hAnsi="Times New Roman" w:cs="Times New Roman"/>
          <w:sz w:val="24"/>
          <w:szCs w:val="24"/>
          <w:lang w:eastAsia="ru-RU"/>
        </w:rPr>
      </w:pPr>
      <w:r w:rsidRPr="00974E1C">
        <w:rPr>
          <w:rFonts w:ascii="Times New Roman" w:eastAsia="Times New Roman" w:hAnsi="Times New Roman" w:cs="Times New Roman"/>
          <w:sz w:val="24"/>
          <w:szCs w:val="24"/>
          <w:lang w:eastAsia="ru-RU"/>
        </w:rPr>
        <w:t xml:space="preserve">существующие профессиональные сообщества для профессионального взаимодействия; </w:t>
      </w:r>
    </w:p>
    <w:p w:rsidR="00974E1C" w:rsidRPr="00974E1C" w:rsidRDefault="00974E1C" w:rsidP="00974E1C">
      <w:pPr>
        <w:spacing w:after="0" w:line="240" w:lineRule="auto"/>
        <w:ind w:firstLine="709"/>
        <w:jc w:val="both"/>
        <w:rPr>
          <w:rFonts w:ascii="Times New Roman" w:eastAsia="Times New Roman" w:hAnsi="Times New Roman" w:cs="Times New Roman"/>
          <w:sz w:val="24"/>
          <w:szCs w:val="24"/>
          <w:lang w:eastAsia="ru-RU"/>
        </w:rPr>
      </w:pPr>
      <w:r w:rsidRPr="00974E1C">
        <w:rPr>
          <w:rFonts w:ascii="Times New Roman" w:eastAsia="Times New Roman" w:hAnsi="Times New Roman" w:cs="Times New Roman"/>
          <w:sz w:val="24"/>
          <w:szCs w:val="24"/>
          <w:lang w:eastAsia="ru-RU"/>
        </w:rPr>
        <w:t xml:space="preserve">закономерности и особенности социально-исторического развития различных культур; </w:t>
      </w:r>
    </w:p>
    <w:p w:rsidR="00974E1C" w:rsidRPr="00974E1C" w:rsidRDefault="00974E1C" w:rsidP="00974E1C">
      <w:pPr>
        <w:spacing w:after="0" w:line="240" w:lineRule="auto"/>
        <w:ind w:firstLine="709"/>
        <w:jc w:val="both"/>
        <w:rPr>
          <w:rFonts w:ascii="Times New Roman" w:eastAsia="Times New Roman" w:hAnsi="Times New Roman" w:cs="Times New Roman"/>
          <w:sz w:val="24"/>
          <w:szCs w:val="24"/>
          <w:lang w:eastAsia="ru-RU"/>
        </w:rPr>
      </w:pPr>
      <w:r w:rsidRPr="00974E1C">
        <w:rPr>
          <w:rFonts w:ascii="Times New Roman" w:eastAsia="Times New Roman" w:hAnsi="Times New Roman" w:cs="Times New Roman"/>
          <w:sz w:val="24"/>
          <w:szCs w:val="24"/>
          <w:lang w:eastAsia="ru-RU"/>
        </w:rPr>
        <w:t xml:space="preserve">особенности межкультурного разнообразия общества; </w:t>
      </w:r>
    </w:p>
    <w:p w:rsidR="00974E1C" w:rsidRPr="00974E1C" w:rsidRDefault="00974E1C" w:rsidP="00974E1C">
      <w:pPr>
        <w:spacing w:after="0" w:line="240" w:lineRule="auto"/>
        <w:ind w:firstLine="709"/>
        <w:jc w:val="both"/>
        <w:rPr>
          <w:rFonts w:ascii="Times New Roman" w:eastAsia="Times New Roman" w:hAnsi="Times New Roman" w:cs="Times New Roman"/>
          <w:sz w:val="24"/>
          <w:szCs w:val="24"/>
          <w:lang w:eastAsia="ru-RU"/>
        </w:rPr>
      </w:pPr>
      <w:r w:rsidRPr="00974E1C">
        <w:rPr>
          <w:rFonts w:ascii="Times New Roman" w:eastAsia="Times New Roman" w:hAnsi="Times New Roman" w:cs="Times New Roman"/>
          <w:sz w:val="24"/>
          <w:szCs w:val="24"/>
          <w:lang w:eastAsia="ru-RU"/>
        </w:rPr>
        <w:t>правила и технологии эффективного межкультурного взаимодействия;</w:t>
      </w:r>
    </w:p>
    <w:p w:rsidR="00974E1C" w:rsidRPr="00974E1C" w:rsidRDefault="00974E1C" w:rsidP="00974E1C">
      <w:pPr>
        <w:spacing w:after="0" w:line="240" w:lineRule="auto"/>
        <w:ind w:firstLine="709"/>
        <w:jc w:val="both"/>
        <w:rPr>
          <w:rFonts w:ascii="Times New Roman" w:eastAsia="Times New Roman" w:hAnsi="Times New Roman" w:cs="Times New Roman"/>
          <w:sz w:val="24"/>
          <w:szCs w:val="24"/>
          <w:lang w:eastAsia="ru-RU"/>
        </w:rPr>
      </w:pPr>
      <w:r w:rsidRPr="00974E1C">
        <w:rPr>
          <w:rFonts w:ascii="Times New Roman" w:eastAsia="Times New Roman" w:hAnsi="Times New Roman" w:cs="Times New Roman"/>
          <w:sz w:val="24"/>
          <w:szCs w:val="24"/>
          <w:lang w:eastAsia="ru-RU"/>
        </w:rPr>
        <w:t>процессы эксплуатации АЭС и ПНК ВС иностранного производства на английском языке;</w:t>
      </w:r>
    </w:p>
    <w:p w:rsidR="00974E1C" w:rsidRPr="00974E1C" w:rsidRDefault="00974E1C" w:rsidP="00974E1C">
      <w:pPr>
        <w:spacing w:after="0" w:line="240" w:lineRule="auto"/>
        <w:ind w:firstLine="709"/>
        <w:jc w:val="both"/>
        <w:rPr>
          <w:rFonts w:ascii="Times New Roman" w:eastAsia="Times New Roman" w:hAnsi="Times New Roman" w:cs="Times New Roman"/>
          <w:sz w:val="24"/>
          <w:szCs w:val="24"/>
          <w:lang w:eastAsia="ru-RU"/>
        </w:rPr>
      </w:pPr>
      <w:r w:rsidRPr="00974E1C">
        <w:rPr>
          <w:rFonts w:ascii="Times New Roman" w:eastAsia="Times New Roman" w:hAnsi="Times New Roman" w:cs="Times New Roman"/>
          <w:sz w:val="24"/>
          <w:szCs w:val="24"/>
          <w:lang w:eastAsia="ru-RU"/>
        </w:rPr>
        <w:t>уметь:</w:t>
      </w:r>
    </w:p>
    <w:p w:rsidR="00974E1C" w:rsidRPr="00974E1C" w:rsidRDefault="00974E1C" w:rsidP="00974E1C">
      <w:pPr>
        <w:spacing w:after="0" w:line="240" w:lineRule="auto"/>
        <w:ind w:firstLine="709"/>
        <w:jc w:val="both"/>
        <w:rPr>
          <w:rFonts w:ascii="Times New Roman" w:eastAsia="Times New Roman" w:hAnsi="Times New Roman" w:cs="Times New Roman"/>
          <w:sz w:val="24"/>
          <w:szCs w:val="24"/>
          <w:lang w:eastAsia="ru-RU"/>
        </w:rPr>
      </w:pPr>
      <w:r w:rsidRPr="00974E1C">
        <w:rPr>
          <w:rFonts w:ascii="Times New Roman" w:eastAsia="Times New Roman" w:hAnsi="Times New Roman" w:cs="Times New Roman"/>
          <w:sz w:val="24"/>
          <w:szCs w:val="24"/>
          <w:lang w:eastAsia="ru-RU"/>
        </w:rPr>
        <w:t xml:space="preserve">применять на практике коммуникативные технологии, методы и способы делового общения для академического и профессионального взаимодействия; </w:t>
      </w:r>
    </w:p>
    <w:p w:rsidR="00974E1C" w:rsidRPr="00974E1C" w:rsidRDefault="00974E1C" w:rsidP="00974E1C">
      <w:pPr>
        <w:spacing w:after="0" w:line="240" w:lineRule="auto"/>
        <w:ind w:firstLine="709"/>
        <w:jc w:val="both"/>
        <w:rPr>
          <w:rFonts w:ascii="Times New Roman" w:eastAsia="Times New Roman" w:hAnsi="Times New Roman" w:cs="Times New Roman"/>
          <w:sz w:val="24"/>
          <w:szCs w:val="24"/>
          <w:lang w:eastAsia="ru-RU"/>
        </w:rPr>
      </w:pPr>
      <w:r w:rsidRPr="00974E1C">
        <w:rPr>
          <w:rFonts w:ascii="Times New Roman" w:eastAsia="Times New Roman" w:hAnsi="Times New Roman" w:cs="Times New Roman"/>
          <w:sz w:val="24"/>
          <w:szCs w:val="24"/>
          <w:lang w:eastAsia="ru-RU"/>
        </w:rPr>
        <w:t xml:space="preserve">понимать и толерантно воспринимать межкультурное разнообразие общества; </w:t>
      </w:r>
    </w:p>
    <w:p w:rsidR="00974E1C" w:rsidRPr="00974E1C" w:rsidRDefault="00974E1C" w:rsidP="00974E1C">
      <w:pPr>
        <w:spacing w:after="0" w:line="240" w:lineRule="auto"/>
        <w:ind w:firstLine="709"/>
        <w:jc w:val="both"/>
        <w:rPr>
          <w:rFonts w:ascii="Times New Roman" w:eastAsia="Times New Roman" w:hAnsi="Times New Roman" w:cs="Times New Roman"/>
          <w:sz w:val="24"/>
          <w:szCs w:val="24"/>
          <w:lang w:eastAsia="ru-RU"/>
        </w:rPr>
      </w:pPr>
      <w:r w:rsidRPr="00974E1C">
        <w:rPr>
          <w:rFonts w:ascii="Times New Roman" w:eastAsia="Times New Roman" w:hAnsi="Times New Roman" w:cs="Times New Roman"/>
          <w:sz w:val="24"/>
          <w:szCs w:val="24"/>
          <w:lang w:eastAsia="ru-RU"/>
        </w:rPr>
        <w:t>анализировать и учитывать разнообразие культур в процессе межкультурного взаимодействия;</w:t>
      </w:r>
    </w:p>
    <w:p w:rsidR="00974E1C" w:rsidRPr="00974E1C" w:rsidRDefault="00974E1C" w:rsidP="00974E1C">
      <w:pPr>
        <w:spacing w:after="0" w:line="240" w:lineRule="auto"/>
        <w:ind w:firstLine="709"/>
        <w:jc w:val="both"/>
        <w:rPr>
          <w:rFonts w:ascii="Times New Roman" w:eastAsia="Times New Roman" w:hAnsi="Times New Roman" w:cs="Times New Roman"/>
          <w:sz w:val="24"/>
          <w:szCs w:val="24"/>
          <w:lang w:eastAsia="ru-RU"/>
        </w:rPr>
      </w:pPr>
      <w:r w:rsidRPr="00974E1C">
        <w:rPr>
          <w:rFonts w:ascii="Times New Roman" w:eastAsia="Times New Roman" w:hAnsi="Times New Roman" w:cs="Times New Roman"/>
          <w:sz w:val="24"/>
          <w:szCs w:val="24"/>
          <w:lang w:eastAsia="ru-RU"/>
        </w:rPr>
        <w:t>вести действующую нормативно-техническую и производственно-технологическую документацию по АЭС и ПНК ВС зарубежного производства на английском языке;</w:t>
      </w:r>
    </w:p>
    <w:p w:rsidR="00974E1C" w:rsidRPr="00974E1C" w:rsidRDefault="00974E1C" w:rsidP="00974E1C">
      <w:pPr>
        <w:spacing w:after="0" w:line="240" w:lineRule="auto"/>
        <w:ind w:firstLine="709"/>
        <w:jc w:val="both"/>
        <w:rPr>
          <w:rFonts w:ascii="Times New Roman" w:eastAsia="Times New Roman" w:hAnsi="Times New Roman" w:cs="Times New Roman"/>
          <w:sz w:val="24"/>
          <w:szCs w:val="24"/>
          <w:lang w:eastAsia="ru-RU"/>
        </w:rPr>
      </w:pPr>
      <w:r w:rsidRPr="00974E1C">
        <w:rPr>
          <w:rFonts w:ascii="Times New Roman" w:eastAsia="Times New Roman" w:hAnsi="Times New Roman" w:cs="Times New Roman"/>
          <w:sz w:val="24"/>
          <w:szCs w:val="24"/>
          <w:lang w:eastAsia="ru-RU"/>
        </w:rPr>
        <w:t>владеть:</w:t>
      </w:r>
    </w:p>
    <w:p w:rsidR="00974E1C" w:rsidRPr="00974E1C" w:rsidRDefault="00974E1C" w:rsidP="00974E1C">
      <w:pPr>
        <w:spacing w:after="0" w:line="240" w:lineRule="auto"/>
        <w:ind w:firstLine="709"/>
        <w:jc w:val="both"/>
        <w:rPr>
          <w:rFonts w:ascii="Times New Roman" w:eastAsia="Times New Roman" w:hAnsi="Times New Roman" w:cs="Times New Roman"/>
          <w:sz w:val="24"/>
          <w:szCs w:val="24"/>
          <w:lang w:eastAsia="ru-RU"/>
        </w:rPr>
      </w:pPr>
      <w:r w:rsidRPr="00974E1C">
        <w:rPr>
          <w:rFonts w:ascii="Times New Roman" w:eastAsia="Times New Roman" w:hAnsi="Times New Roman" w:cs="Times New Roman"/>
          <w:sz w:val="24"/>
          <w:szCs w:val="24"/>
          <w:lang w:eastAsia="ru-RU"/>
        </w:rPr>
        <w:t xml:space="preserve">методикой межличностного делового общения на русском и иностранном языках, с применением профессиональных языковых форм, средств и современных коммуникативных технологий; </w:t>
      </w:r>
    </w:p>
    <w:p w:rsidR="00974E1C" w:rsidRPr="00974E1C" w:rsidRDefault="00974E1C" w:rsidP="00974E1C">
      <w:pPr>
        <w:spacing w:after="0" w:line="240" w:lineRule="auto"/>
        <w:ind w:firstLine="709"/>
        <w:jc w:val="both"/>
        <w:rPr>
          <w:rFonts w:ascii="Times New Roman" w:eastAsia="Times New Roman" w:hAnsi="Times New Roman" w:cs="Times New Roman"/>
          <w:sz w:val="24"/>
          <w:szCs w:val="24"/>
          <w:lang w:eastAsia="ru-RU"/>
        </w:rPr>
      </w:pPr>
      <w:r w:rsidRPr="00974E1C">
        <w:rPr>
          <w:rFonts w:ascii="Times New Roman" w:eastAsia="Times New Roman" w:hAnsi="Times New Roman" w:cs="Times New Roman"/>
          <w:sz w:val="24"/>
          <w:szCs w:val="24"/>
          <w:lang w:eastAsia="ru-RU"/>
        </w:rPr>
        <w:t>методами и навыками эффективного межкультурного взаимодействия;</w:t>
      </w:r>
    </w:p>
    <w:p w:rsidR="00974E1C" w:rsidRPr="00974E1C" w:rsidRDefault="00974E1C" w:rsidP="00974E1C">
      <w:pPr>
        <w:spacing w:after="0" w:line="240" w:lineRule="auto"/>
        <w:ind w:firstLine="709"/>
        <w:jc w:val="both"/>
        <w:rPr>
          <w:rFonts w:ascii="Times New Roman" w:eastAsia="Times New Roman" w:hAnsi="Times New Roman" w:cs="Times New Roman"/>
          <w:sz w:val="24"/>
          <w:szCs w:val="24"/>
          <w:lang w:eastAsia="ru-RU"/>
        </w:rPr>
      </w:pPr>
      <w:r w:rsidRPr="00974E1C">
        <w:rPr>
          <w:rFonts w:ascii="Times New Roman" w:eastAsia="Times New Roman" w:hAnsi="Times New Roman" w:cs="Times New Roman"/>
          <w:sz w:val="24"/>
          <w:szCs w:val="24"/>
          <w:lang w:eastAsia="ru-RU"/>
        </w:rPr>
        <w:t>навыками перевода технической документации по АЭС и ПНК ВС зарубежного производства с английского языка на русский язык.</w:t>
      </w:r>
    </w:p>
    <w:p w:rsidR="00974E1C" w:rsidRPr="00974E1C" w:rsidRDefault="00974E1C" w:rsidP="00974E1C">
      <w:pPr>
        <w:spacing w:after="0" w:line="240" w:lineRule="auto"/>
        <w:ind w:firstLine="709"/>
        <w:jc w:val="both"/>
        <w:rPr>
          <w:rFonts w:ascii="Times New Roman" w:eastAsia="Times New Roman" w:hAnsi="Times New Roman" w:cs="Times New Roman"/>
          <w:sz w:val="24"/>
          <w:szCs w:val="24"/>
          <w:lang w:eastAsia="ru-RU"/>
        </w:rPr>
      </w:pPr>
      <w:r w:rsidRPr="00974E1C">
        <w:rPr>
          <w:rFonts w:ascii="Times New Roman" w:eastAsia="Times New Roman" w:hAnsi="Times New Roman" w:cs="Times New Roman"/>
          <w:sz w:val="24"/>
          <w:szCs w:val="24"/>
          <w:lang w:eastAsia="ru-RU"/>
        </w:rPr>
        <w:t>Дисциплина Акмеология и профессиональная деятельность направлена на обеспечение дисциплин:</w:t>
      </w:r>
      <w:r>
        <w:rPr>
          <w:rFonts w:ascii="Times New Roman" w:eastAsia="Times New Roman" w:hAnsi="Times New Roman" w:cs="Times New Roman"/>
          <w:sz w:val="24"/>
          <w:szCs w:val="24"/>
          <w:lang w:eastAsia="ru-RU"/>
        </w:rPr>
        <w:t xml:space="preserve"> </w:t>
      </w:r>
      <w:r w:rsidRPr="00974E1C">
        <w:rPr>
          <w:rFonts w:ascii="Times New Roman" w:eastAsia="Times New Roman" w:hAnsi="Times New Roman" w:cs="Times New Roman"/>
          <w:sz w:val="24"/>
          <w:szCs w:val="24"/>
          <w:lang w:eastAsia="ru-RU"/>
        </w:rPr>
        <w:t>Б1.ОД.7 Управление персоналом,</w:t>
      </w:r>
      <w:r>
        <w:rPr>
          <w:rFonts w:ascii="Times New Roman" w:eastAsia="Times New Roman" w:hAnsi="Times New Roman" w:cs="Times New Roman"/>
          <w:sz w:val="24"/>
          <w:szCs w:val="24"/>
          <w:lang w:eastAsia="ru-RU"/>
        </w:rPr>
        <w:t xml:space="preserve"> </w:t>
      </w:r>
      <w:r w:rsidRPr="00974E1C">
        <w:rPr>
          <w:rFonts w:ascii="Times New Roman" w:eastAsia="Times New Roman" w:hAnsi="Times New Roman" w:cs="Times New Roman"/>
          <w:sz w:val="24"/>
          <w:szCs w:val="24"/>
          <w:lang w:eastAsia="ru-RU"/>
        </w:rPr>
        <w:t>Б</w:t>
      </w:r>
      <w:proofErr w:type="gramStart"/>
      <w:r w:rsidRPr="00974E1C">
        <w:rPr>
          <w:rFonts w:ascii="Times New Roman" w:eastAsia="Times New Roman" w:hAnsi="Times New Roman" w:cs="Times New Roman"/>
          <w:sz w:val="24"/>
          <w:szCs w:val="24"/>
          <w:lang w:eastAsia="ru-RU"/>
        </w:rPr>
        <w:t>2.ВП.П.</w:t>
      </w:r>
      <w:proofErr w:type="gramEnd"/>
      <w:r w:rsidRPr="00974E1C">
        <w:rPr>
          <w:rFonts w:ascii="Times New Roman" w:eastAsia="Times New Roman" w:hAnsi="Times New Roman" w:cs="Times New Roman"/>
          <w:sz w:val="24"/>
          <w:szCs w:val="24"/>
          <w:lang w:eastAsia="ru-RU"/>
        </w:rPr>
        <w:t>2.М.1 Производственная 3. Преддипломная практика (модуль 1),</w:t>
      </w:r>
      <w:r>
        <w:rPr>
          <w:rFonts w:ascii="Times New Roman" w:eastAsia="Times New Roman" w:hAnsi="Times New Roman" w:cs="Times New Roman"/>
          <w:sz w:val="24"/>
          <w:szCs w:val="24"/>
          <w:lang w:eastAsia="ru-RU"/>
        </w:rPr>
        <w:t xml:space="preserve"> </w:t>
      </w:r>
      <w:r w:rsidRPr="00974E1C">
        <w:rPr>
          <w:rFonts w:ascii="Times New Roman" w:eastAsia="Times New Roman" w:hAnsi="Times New Roman" w:cs="Times New Roman"/>
          <w:sz w:val="24"/>
          <w:szCs w:val="24"/>
          <w:lang w:eastAsia="ru-RU"/>
        </w:rPr>
        <w:t>Б2.ВП.П.2.М.2 Производственная 3. Преддипломная практика (модуль 2).</w:t>
      </w:r>
    </w:p>
    <w:p w:rsidR="00E82232" w:rsidRPr="001A376F" w:rsidRDefault="00E82232" w:rsidP="002A694E">
      <w:pPr>
        <w:spacing w:after="0" w:line="240" w:lineRule="auto"/>
        <w:ind w:firstLine="709"/>
        <w:jc w:val="both"/>
        <w:rPr>
          <w:rFonts w:ascii="Times New Roman" w:hAnsi="Times New Roman" w:cs="Times New Roman"/>
          <w:b/>
          <w:bCs/>
          <w:caps/>
          <w:sz w:val="24"/>
          <w:szCs w:val="24"/>
        </w:rPr>
      </w:pPr>
      <w:r w:rsidRPr="001A376F">
        <w:rPr>
          <w:rFonts w:ascii="Times New Roman" w:hAnsi="Times New Roman" w:cs="Times New Roman"/>
          <w:b/>
          <w:bCs/>
          <w:caps/>
          <w:sz w:val="24"/>
          <w:szCs w:val="24"/>
        </w:rPr>
        <w:t>2. О</w:t>
      </w:r>
      <w:r w:rsidRPr="001A376F">
        <w:rPr>
          <w:rFonts w:ascii="Times New Roman" w:hAnsi="Times New Roman" w:cs="Times New Roman"/>
          <w:b/>
          <w:bCs/>
          <w:sz w:val="24"/>
          <w:szCs w:val="24"/>
        </w:rPr>
        <w:t>бъем</w:t>
      </w:r>
      <w:r w:rsidRPr="001A376F">
        <w:rPr>
          <w:rFonts w:ascii="Times New Roman" w:hAnsi="Times New Roman" w:cs="Times New Roman"/>
          <w:b/>
          <w:bCs/>
          <w:caps/>
          <w:sz w:val="24"/>
          <w:szCs w:val="24"/>
        </w:rPr>
        <w:t xml:space="preserve"> </w:t>
      </w:r>
      <w:r w:rsidRPr="001A376F">
        <w:rPr>
          <w:rFonts w:ascii="Times New Roman" w:hAnsi="Times New Roman" w:cs="Times New Roman"/>
          <w:b/>
          <w:bCs/>
          <w:sz w:val="24"/>
          <w:szCs w:val="24"/>
        </w:rPr>
        <w:t>учебной дисциплины, включая контактную работу обучающегося с преподавателем и самостоятельную работу обучающегося</w:t>
      </w:r>
      <w:r w:rsidRPr="001A376F">
        <w:rPr>
          <w:rFonts w:ascii="Times New Roman" w:hAnsi="Times New Roman" w:cs="Times New Roman"/>
          <w:b/>
          <w:bCs/>
          <w:caps/>
          <w:sz w:val="24"/>
          <w:szCs w:val="24"/>
        </w:rPr>
        <w:t>.</w:t>
      </w:r>
    </w:p>
    <w:p w:rsidR="00E82232" w:rsidRPr="001A376F" w:rsidRDefault="00E82232" w:rsidP="00E82232">
      <w:pPr>
        <w:spacing w:after="0" w:line="240" w:lineRule="auto"/>
        <w:ind w:firstLine="709"/>
        <w:jc w:val="both"/>
        <w:rPr>
          <w:rFonts w:ascii="Times New Roman" w:hAnsi="Times New Roman" w:cs="Times New Roman"/>
          <w:bCs/>
          <w:caps/>
          <w:sz w:val="24"/>
          <w:szCs w:val="24"/>
        </w:rPr>
      </w:pPr>
      <w:r w:rsidRPr="001A376F">
        <w:rPr>
          <w:rFonts w:ascii="Times New Roman" w:hAnsi="Times New Roman" w:cs="Times New Roman"/>
          <w:bCs/>
          <w:caps/>
          <w:sz w:val="24"/>
          <w:szCs w:val="24"/>
        </w:rPr>
        <w:lastRenderedPageBreak/>
        <w:t>О</w:t>
      </w:r>
      <w:r w:rsidRPr="001A376F">
        <w:rPr>
          <w:rFonts w:ascii="Times New Roman" w:hAnsi="Times New Roman" w:cs="Times New Roman"/>
          <w:bCs/>
          <w:sz w:val="24"/>
          <w:szCs w:val="24"/>
        </w:rPr>
        <w:t>бщая</w:t>
      </w:r>
      <w:r w:rsidRPr="001A376F">
        <w:rPr>
          <w:rFonts w:ascii="Times New Roman" w:hAnsi="Times New Roman" w:cs="Times New Roman"/>
          <w:bCs/>
          <w:caps/>
          <w:sz w:val="24"/>
          <w:szCs w:val="24"/>
        </w:rPr>
        <w:t xml:space="preserve"> </w:t>
      </w:r>
      <w:r w:rsidRPr="001A376F">
        <w:rPr>
          <w:rFonts w:ascii="Times New Roman" w:hAnsi="Times New Roman" w:cs="Times New Roman"/>
          <w:bCs/>
          <w:sz w:val="24"/>
          <w:szCs w:val="24"/>
        </w:rPr>
        <w:t xml:space="preserve">трудоемкость учебной дисциплины составляет </w:t>
      </w:r>
      <w:r w:rsidR="002A694E">
        <w:rPr>
          <w:rFonts w:ascii="Times New Roman" w:hAnsi="Times New Roman" w:cs="Times New Roman"/>
          <w:bCs/>
          <w:sz w:val="24"/>
          <w:szCs w:val="24"/>
        </w:rPr>
        <w:t>3</w:t>
      </w:r>
      <w:r w:rsidRPr="001A376F">
        <w:rPr>
          <w:rFonts w:ascii="Times New Roman" w:hAnsi="Times New Roman" w:cs="Times New Roman"/>
          <w:bCs/>
          <w:sz w:val="24"/>
          <w:szCs w:val="24"/>
        </w:rPr>
        <w:t xml:space="preserve"> зачетные единицы</w:t>
      </w:r>
      <w:r w:rsidRPr="001A376F">
        <w:rPr>
          <w:rFonts w:ascii="Times New Roman" w:hAnsi="Times New Roman" w:cs="Times New Roman"/>
          <w:bCs/>
          <w:caps/>
          <w:sz w:val="24"/>
          <w:szCs w:val="24"/>
        </w:rPr>
        <w:t>.</w:t>
      </w:r>
    </w:p>
    <w:p w:rsidR="00987DCD" w:rsidRDefault="00987DCD" w:rsidP="00991607">
      <w:pPr>
        <w:spacing w:after="0" w:line="240" w:lineRule="auto"/>
        <w:ind w:firstLine="709"/>
        <w:jc w:val="center"/>
        <w:rPr>
          <w:rFonts w:ascii="Times New Roman" w:eastAsia="Calibri" w:hAnsi="Times New Roman" w:cs="Times New Roman"/>
          <w:b/>
          <w:sz w:val="24"/>
          <w:szCs w:val="24"/>
        </w:rPr>
      </w:pPr>
    </w:p>
    <w:p w:rsidR="00991607" w:rsidRPr="00987DCD" w:rsidRDefault="00E82232" w:rsidP="00207E84">
      <w:pPr>
        <w:spacing w:after="0" w:line="240" w:lineRule="auto"/>
        <w:jc w:val="center"/>
        <w:rPr>
          <w:rFonts w:ascii="Times New Roman" w:eastAsia="Calibri" w:hAnsi="Times New Roman" w:cs="Times New Roman"/>
          <w:b/>
          <w:sz w:val="28"/>
          <w:szCs w:val="28"/>
        </w:rPr>
      </w:pPr>
      <w:r w:rsidRPr="00987DCD">
        <w:rPr>
          <w:rFonts w:ascii="Times New Roman" w:eastAsia="Calibri" w:hAnsi="Times New Roman" w:cs="Times New Roman"/>
          <w:b/>
          <w:sz w:val="28"/>
          <w:szCs w:val="28"/>
        </w:rPr>
        <w:t xml:space="preserve">Б1.ОД.9 </w:t>
      </w:r>
      <w:r w:rsidR="00207E84" w:rsidRPr="00207E84">
        <w:rPr>
          <w:rFonts w:ascii="Times New Roman" w:eastAsia="Calibri" w:hAnsi="Times New Roman" w:cs="Times New Roman"/>
          <w:b/>
          <w:sz w:val="28"/>
          <w:szCs w:val="28"/>
        </w:rPr>
        <w:t>Математические модели выбора</w:t>
      </w:r>
      <w:r w:rsidR="00207E84">
        <w:rPr>
          <w:rFonts w:ascii="Times New Roman" w:eastAsia="Calibri" w:hAnsi="Times New Roman" w:cs="Times New Roman"/>
          <w:b/>
          <w:sz w:val="28"/>
          <w:szCs w:val="28"/>
        </w:rPr>
        <w:br/>
      </w:r>
      <w:r w:rsidR="00207E84" w:rsidRPr="00207E84">
        <w:rPr>
          <w:rFonts w:ascii="Times New Roman" w:eastAsia="Calibri" w:hAnsi="Times New Roman" w:cs="Times New Roman"/>
          <w:b/>
          <w:sz w:val="28"/>
          <w:szCs w:val="28"/>
        </w:rPr>
        <w:t xml:space="preserve"> и принятия решений</w:t>
      </w:r>
    </w:p>
    <w:p w:rsidR="00E82232" w:rsidRPr="001A376F" w:rsidRDefault="00991607" w:rsidP="00991607">
      <w:pPr>
        <w:spacing w:after="0" w:line="240" w:lineRule="auto"/>
        <w:ind w:firstLine="709"/>
        <w:jc w:val="both"/>
        <w:rPr>
          <w:rFonts w:ascii="Times New Roman" w:hAnsi="Times New Roman" w:cs="Times New Roman"/>
          <w:b/>
          <w:bCs/>
          <w:sz w:val="24"/>
          <w:szCs w:val="24"/>
        </w:rPr>
      </w:pPr>
      <w:r>
        <w:rPr>
          <w:rFonts w:ascii="Times New Roman" w:eastAsia="Calibri" w:hAnsi="Times New Roman" w:cs="Times New Roman"/>
          <w:b/>
          <w:sz w:val="24"/>
          <w:szCs w:val="24"/>
        </w:rPr>
        <w:t>1. </w:t>
      </w:r>
      <w:r w:rsidR="00E82232" w:rsidRPr="001A376F">
        <w:rPr>
          <w:rFonts w:ascii="Times New Roman" w:hAnsi="Times New Roman" w:cs="Times New Roman"/>
          <w:b/>
          <w:bCs/>
          <w:caps/>
          <w:sz w:val="24"/>
          <w:szCs w:val="24"/>
        </w:rPr>
        <w:t>О</w:t>
      </w:r>
      <w:r w:rsidR="00E82232" w:rsidRPr="001A376F">
        <w:rPr>
          <w:rFonts w:ascii="Times New Roman" w:hAnsi="Times New Roman" w:cs="Times New Roman"/>
          <w:b/>
          <w:bCs/>
          <w:sz w:val="24"/>
          <w:szCs w:val="24"/>
        </w:rPr>
        <w:t>бщие</w:t>
      </w:r>
      <w:r w:rsidR="00E82232" w:rsidRPr="001A376F">
        <w:rPr>
          <w:rFonts w:ascii="Times New Roman" w:hAnsi="Times New Roman" w:cs="Times New Roman"/>
          <w:b/>
          <w:bCs/>
          <w:caps/>
          <w:sz w:val="24"/>
          <w:szCs w:val="24"/>
        </w:rPr>
        <w:t xml:space="preserve"> </w:t>
      </w:r>
      <w:r w:rsidR="00E82232" w:rsidRPr="001A376F">
        <w:rPr>
          <w:rFonts w:ascii="Times New Roman" w:hAnsi="Times New Roman" w:cs="Times New Roman"/>
          <w:b/>
          <w:bCs/>
          <w:sz w:val="24"/>
          <w:szCs w:val="24"/>
        </w:rPr>
        <w:t>положения</w:t>
      </w:r>
    </w:p>
    <w:p w:rsidR="00207E84" w:rsidRPr="00207E84" w:rsidRDefault="00E82232" w:rsidP="00207E84">
      <w:pPr>
        <w:spacing w:after="0" w:line="240" w:lineRule="auto"/>
        <w:ind w:firstLine="709"/>
        <w:jc w:val="both"/>
        <w:rPr>
          <w:rFonts w:ascii="Times New Roman" w:eastAsia="Times New Roman" w:hAnsi="Times New Roman" w:cs="Times New Roman"/>
          <w:sz w:val="24"/>
          <w:szCs w:val="24"/>
          <w:lang w:eastAsia="ru-RU"/>
        </w:rPr>
      </w:pPr>
      <w:r w:rsidRPr="001A376F">
        <w:rPr>
          <w:rFonts w:ascii="Times New Roman" w:hAnsi="Times New Roman" w:cs="Times New Roman"/>
          <w:bCs/>
          <w:caps/>
          <w:sz w:val="24"/>
          <w:szCs w:val="24"/>
        </w:rPr>
        <w:t>1.1.</w:t>
      </w:r>
      <w:r w:rsidRPr="001A376F">
        <w:rPr>
          <w:rFonts w:ascii="Times New Roman" w:eastAsia="Calibri" w:hAnsi="Times New Roman" w:cs="Times New Roman"/>
          <w:sz w:val="24"/>
          <w:szCs w:val="24"/>
        </w:rPr>
        <w:t xml:space="preserve"> </w:t>
      </w:r>
      <w:r w:rsidR="00207E84" w:rsidRPr="00207E84">
        <w:rPr>
          <w:rFonts w:ascii="Times New Roman" w:eastAsia="Times New Roman" w:hAnsi="Times New Roman" w:cs="Times New Roman"/>
          <w:sz w:val="24"/>
          <w:szCs w:val="24"/>
          <w:lang w:eastAsia="ru-RU"/>
        </w:rPr>
        <w:t xml:space="preserve">Цель освоения </w:t>
      </w:r>
      <w:r w:rsidR="00207E84" w:rsidRPr="00207E84">
        <w:rPr>
          <w:rFonts w:ascii="Times New Roman" w:eastAsia="Times New Roman" w:hAnsi="Times New Roman" w:cs="Times New Roman"/>
          <w:spacing w:val="-3"/>
          <w:sz w:val="24"/>
          <w:szCs w:val="24"/>
          <w:lang w:eastAsia="ru-RU"/>
        </w:rPr>
        <w:t>дисциплин</w:t>
      </w:r>
      <w:r w:rsidR="00207E84" w:rsidRPr="00207E84">
        <w:rPr>
          <w:rFonts w:ascii="Times New Roman" w:eastAsia="Times New Roman" w:hAnsi="Times New Roman" w:cs="Times New Roman"/>
          <w:sz w:val="24"/>
          <w:szCs w:val="24"/>
          <w:lang w:eastAsia="ru-RU"/>
        </w:rPr>
        <w:t>ы. И</w:t>
      </w:r>
      <w:r w:rsidR="00207E84" w:rsidRPr="00207E84">
        <w:rPr>
          <w:rFonts w:ascii="Times New Roman" w:eastAsia="Times New Roman" w:hAnsi="Times New Roman" w:cs="Times New Roman"/>
          <w:color w:val="000000"/>
          <w:sz w:val="24"/>
          <w:szCs w:val="24"/>
          <w:lang w:eastAsia="ru-RU"/>
        </w:rPr>
        <w:t>зучение моделей принятия решений и</w:t>
      </w:r>
      <w:r w:rsidR="00207E84" w:rsidRPr="00207E84">
        <w:rPr>
          <w:rFonts w:ascii="Times New Roman" w:eastAsia="Times New Roman" w:hAnsi="Times New Roman" w:cs="Times New Roman"/>
          <w:iCs/>
          <w:color w:val="000000"/>
          <w:sz w:val="24"/>
          <w:szCs w:val="24"/>
          <w:lang w:eastAsia="ru-RU"/>
        </w:rPr>
        <w:t xml:space="preserve"> </w:t>
      </w:r>
      <w:r w:rsidR="00207E84" w:rsidRPr="00207E84">
        <w:rPr>
          <w:rFonts w:ascii="Times New Roman" w:eastAsia="Times New Roman" w:hAnsi="Times New Roman" w:cs="Times New Roman"/>
          <w:color w:val="000000"/>
          <w:sz w:val="24"/>
          <w:szCs w:val="24"/>
          <w:lang w:eastAsia="ru-RU"/>
        </w:rPr>
        <w:t>их использование для решения задач технической эксплуатации АЭС и ПНК.</w:t>
      </w:r>
    </w:p>
    <w:p w:rsidR="00207E84" w:rsidRPr="00207E84" w:rsidRDefault="00207E84" w:rsidP="00207E84">
      <w:pPr>
        <w:widowControl w:val="0"/>
        <w:spacing w:after="0" w:line="240" w:lineRule="auto"/>
        <w:ind w:firstLine="709"/>
        <w:jc w:val="both"/>
        <w:rPr>
          <w:rFonts w:ascii="Times New Roman" w:eastAsia="Times New Roman" w:hAnsi="Times New Roman" w:cs="Times New Roman"/>
          <w:sz w:val="24"/>
          <w:szCs w:val="24"/>
          <w:lang w:eastAsia="ru-RU"/>
        </w:rPr>
      </w:pPr>
      <w:r w:rsidRPr="00207E84">
        <w:rPr>
          <w:rFonts w:ascii="Times New Roman" w:eastAsia="Times New Roman" w:hAnsi="Times New Roman" w:cs="Times New Roman"/>
          <w:sz w:val="24"/>
          <w:szCs w:val="24"/>
          <w:lang w:eastAsia="ru-RU"/>
        </w:rPr>
        <w:t xml:space="preserve">Задачи изучения дисциплины. Приобретение профессиональных компетенций, направленных на </w:t>
      </w:r>
      <w:r w:rsidRPr="00207E84">
        <w:rPr>
          <w:rFonts w:ascii="Times New Roman" w:eastAsia="Times New Roman" w:hAnsi="Times New Roman" w:cs="Times New Roman"/>
          <w:color w:val="000000"/>
          <w:sz w:val="24"/>
          <w:szCs w:val="24"/>
          <w:lang w:eastAsia="ru-RU"/>
        </w:rPr>
        <w:t xml:space="preserve">экспериментально-исследовательскую, расчетно-проектную, организационно-управленческую и производственно-технологическую </w:t>
      </w:r>
      <w:r w:rsidRPr="00207E84">
        <w:rPr>
          <w:rFonts w:ascii="Times New Roman" w:eastAsia="Times New Roman" w:hAnsi="Times New Roman" w:cs="Times New Roman"/>
          <w:sz w:val="24"/>
          <w:szCs w:val="24"/>
          <w:lang w:eastAsia="ru-RU"/>
        </w:rPr>
        <w:t>профессиональную деятельность, к которым готовятся выпускники, освоившие программу магистратуры.</w:t>
      </w:r>
    </w:p>
    <w:p w:rsidR="00207E84" w:rsidRPr="00207E84" w:rsidRDefault="00207E84" w:rsidP="00207E84">
      <w:pPr>
        <w:widowControl w:val="0"/>
        <w:spacing w:after="0" w:line="240" w:lineRule="auto"/>
        <w:ind w:firstLine="709"/>
        <w:jc w:val="both"/>
        <w:rPr>
          <w:rFonts w:ascii="Times New Roman" w:eastAsia="Times New Roman" w:hAnsi="Times New Roman" w:cs="Times New Roman"/>
          <w:sz w:val="24"/>
          <w:szCs w:val="24"/>
          <w:lang w:eastAsia="ru-RU"/>
        </w:rPr>
      </w:pPr>
      <w:r w:rsidRPr="00207E84">
        <w:rPr>
          <w:rFonts w:ascii="Times New Roman" w:eastAsia="Times New Roman" w:hAnsi="Times New Roman" w:cs="Times New Roman"/>
          <w:sz w:val="24"/>
          <w:szCs w:val="24"/>
          <w:lang w:eastAsia="ru-RU"/>
        </w:rPr>
        <w:t>Компетенции обучающегося, формируемые в результате освоения дисциплины, наименование индикатора достижения, результаты обучения.</w:t>
      </w:r>
    </w:p>
    <w:p w:rsidR="00207E84" w:rsidRPr="00207E84" w:rsidRDefault="00207E84" w:rsidP="00207E84">
      <w:pPr>
        <w:widowControl w:val="0"/>
        <w:spacing w:after="0" w:line="240" w:lineRule="auto"/>
        <w:ind w:firstLine="709"/>
        <w:jc w:val="both"/>
        <w:rPr>
          <w:rFonts w:ascii="Times New Roman" w:eastAsia="Times New Roman" w:hAnsi="Times New Roman" w:cs="Times New Roman"/>
          <w:sz w:val="24"/>
          <w:szCs w:val="24"/>
          <w:lang w:eastAsia="ru-RU"/>
        </w:rPr>
      </w:pPr>
      <w:r w:rsidRPr="00207E84">
        <w:rPr>
          <w:rFonts w:ascii="Times New Roman" w:eastAsia="Times New Roman" w:hAnsi="Times New Roman" w:cs="Times New Roman"/>
          <w:sz w:val="24"/>
          <w:szCs w:val="24"/>
          <w:lang w:eastAsia="ru-RU"/>
        </w:rPr>
        <w:t>УК-1-</w:t>
      </w:r>
      <w:r w:rsidRPr="00207E84">
        <w:rPr>
          <w:rFonts w:ascii="Times New Roman" w:eastAsia="Times New Roman" w:hAnsi="Times New Roman" w:cs="Times New Roman"/>
          <w:sz w:val="24"/>
          <w:szCs w:val="24"/>
          <w:lang w:eastAsia="zh-CN"/>
        </w:rPr>
        <w:t xml:space="preserve"> </w:t>
      </w:r>
      <w:r w:rsidRPr="00207E84">
        <w:rPr>
          <w:rFonts w:ascii="Times New Roman" w:eastAsia="Times New Roman" w:hAnsi="Times New Roman" w:cs="Times New Roman"/>
          <w:sz w:val="24"/>
          <w:szCs w:val="24"/>
          <w:lang w:eastAsia="ru-RU"/>
        </w:rPr>
        <w:t>Способен осуществлять критический анализ проблемных ситуаций на основе системного подхода, вырабатывать стратегию действий.</w:t>
      </w:r>
    </w:p>
    <w:p w:rsidR="00207E84" w:rsidRPr="00207E84" w:rsidRDefault="00207E84" w:rsidP="00207E84">
      <w:pPr>
        <w:widowControl w:val="0"/>
        <w:spacing w:after="0" w:line="240" w:lineRule="auto"/>
        <w:ind w:firstLine="709"/>
        <w:jc w:val="both"/>
        <w:rPr>
          <w:rFonts w:ascii="Times New Roman" w:eastAsia="Times New Roman" w:hAnsi="Times New Roman" w:cs="Times New Roman"/>
          <w:sz w:val="24"/>
          <w:szCs w:val="24"/>
          <w:lang w:eastAsia="ru-RU"/>
        </w:rPr>
      </w:pPr>
      <w:r w:rsidRPr="00207E84">
        <w:rPr>
          <w:rFonts w:ascii="Times New Roman" w:eastAsia="Times New Roman" w:hAnsi="Times New Roman" w:cs="Times New Roman"/>
          <w:iCs/>
          <w:sz w:val="24"/>
          <w:szCs w:val="24"/>
          <w:lang w:eastAsia="ru-RU"/>
        </w:rPr>
        <w:t>ИД-1</w:t>
      </w:r>
      <w:r w:rsidRPr="00207E84">
        <w:rPr>
          <w:rFonts w:ascii="Times New Roman" w:eastAsia="Times New Roman" w:hAnsi="Times New Roman" w:cs="Times New Roman"/>
          <w:iCs/>
          <w:sz w:val="24"/>
          <w:szCs w:val="24"/>
          <w:vertAlign w:val="subscript"/>
          <w:lang w:eastAsia="ru-RU"/>
        </w:rPr>
        <w:t xml:space="preserve">УК-1 </w:t>
      </w:r>
      <w:r w:rsidRPr="00207E84">
        <w:rPr>
          <w:rFonts w:ascii="Times New Roman" w:eastAsia="Times New Roman" w:hAnsi="Times New Roman" w:cs="Times New Roman"/>
          <w:iCs/>
          <w:sz w:val="24"/>
          <w:szCs w:val="24"/>
          <w:lang w:eastAsia="ru-RU"/>
        </w:rPr>
        <w:t>применяет полученную информацию при решении поставленных задач</w:t>
      </w:r>
    </w:p>
    <w:p w:rsidR="00207E84" w:rsidRPr="00207E84" w:rsidRDefault="00207E84" w:rsidP="00207E84">
      <w:pPr>
        <w:widowControl w:val="0"/>
        <w:spacing w:after="0" w:line="240" w:lineRule="auto"/>
        <w:ind w:firstLine="709"/>
        <w:jc w:val="both"/>
        <w:rPr>
          <w:rFonts w:ascii="Times New Roman" w:eastAsia="Times New Roman" w:hAnsi="Times New Roman" w:cs="Times New Roman"/>
          <w:sz w:val="24"/>
          <w:szCs w:val="24"/>
          <w:lang w:eastAsia="ru-RU"/>
        </w:rPr>
      </w:pPr>
      <w:r w:rsidRPr="00207E84">
        <w:rPr>
          <w:rFonts w:ascii="Times New Roman" w:eastAsia="Times New Roman" w:hAnsi="Times New Roman" w:cs="Times New Roman"/>
          <w:sz w:val="24"/>
          <w:szCs w:val="24"/>
          <w:lang w:eastAsia="ru-RU"/>
        </w:rPr>
        <w:t>Результаты обучения:</w:t>
      </w:r>
    </w:p>
    <w:p w:rsidR="00207E84" w:rsidRPr="00207E84" w:rsidRDefault="00207E84" w:rsidP="00207E84">
      <w:pPr>
        <w:widowControl w:val="0"/>
        <w:spacing w:after="0" w:line="240" w:lineRule="auto"/>
        <w:ind w:firstLine="709"/>
        <w:jc w:val="both"/>
        <w:rPr>
          <w:rFonts w:ascii="Times New Roman" w:eastAsia="Times New Roman" w:hAnsi="Times New Roman" w:cs="Times New Roman"/>
          <w:sz w:val="24"/>
          <w:szCs w:val="24"/>
          <w:lang w:eastAsia="ru-RU"/>
        </w:rPr>
      </w:pPr>
      <w:r w:rsidRPr="00207E84">
        <w:rPr>
          <w:rFonts w:ascii="Times New Roman" w:eastAsia="Times New Roman" w:hAnsi="Times New Roman" w:cs="Times New Roman"/>
          <w:sz w:val="24"/>
          <w:szCs w:val="24"/>
          <w:lang w:eastAsia="ru-RU"/>
        </w:rPr>
        <w:t>знать:</w:t>
      </w:r>
    </w:p>
    <w:p w:rsidR="00207E84" w:rsidRPr="00207E84" w:rsidRDefault="00AA235D" w:rsidP="00207E84">
      <w:pPr>
        <w:widowControl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УК-1.1.1 </w:t>
      </w:r>
      <w:r w:rsidR="00207E84" w:rsidRPr="00207E84">
        <w:rPr>
          <w:rFonts w:ascii="Times New Roman" w:eastAsia="Times New Roman" w:hAnsi="Times New Roman" w:cs="Times New Roman"/>
          <w:sz w:val="24"/>
          <w:szCs w:val="24"/>
          <w:lang w:eastAsia="ru-RU"/>
        </w:rPr>
        <w:t>- методы системного и критического анализа;</w:t>
      </w:r>
    </w:p>
    <w:p w:rsidR="00207E84" w:rsidRPr="00207E84" w:rsidRDefault="00207E84" w:rsidP="00207E84">
      <w:pPr>
        <w:widowControl w:val="0"/>
        <w:spacing w:after="0" w:line="240" w:lineRule="auto"/>
        <w:ind w:firstLine="709"/>
        <w:jc w:val="both"/>
        <w:rPr>
          <w:rFonts w:ascii="Times New Roman" w:eastAsia="Times New Roman" w:hAnsi="Times New Roman" w:cs="Times New Roman"/>
          <w:sz w:val="24"/>
          <w:szCs w:val="24"/>
          <w:lang w:eastAsia="ru-RU"/>
        </w:rPr>
      </w:pPr>
      <w:r w:rsidRPr="00207E84">
        <w:rPr>
          <w:rFonts w:ascii="Times New Roman" w:eastAsia="Times New Roman" w:hAnsi="Times New Roman" w:cs="Times New Roman"/>
          <w:sz w:val="24"/>
          <w:szCs w:val="24"/>
          <w:lang w:eastAsia="ru-RU"/>
        </w:rPr>
        <w:t>УК-1.1.2 - методики разработки стратегии действий для выявления и решения проблемной ситуации</w:t>
      </w:r>
    </w:p>
    <w:p w:rsidR="00207E84" w:rsidRPr="00207E84" w:rsidRDefault="00207E84" w:rsidP="00207E84">
      <w:pPr>
        <w:widowControl w:val="0"/>
        <w:spacing w:after="0" w:line="240" w:lineRule="auto"/>
        <w:ind w:firstLine="709"/>
        <w:jc w:val="both"/>
        <w:rPr>
          <w:rFonts w:ascii="Times New Roman" w:eastAsia="Times New Roman" w:hAnsi="Times New Roman" w:cs="Times New Roman"/>
          <w:sz w:val="24"/>
          <w:szCs w:val="24"/>
          <w:lang w:eastAsia="ru-RU"/>
        </w:rPr>
      </w:pPr>
      <w:r w:rsidRPr="00207E84">
        <w:rPr>
          <w:rFonts w:ascii="Times New Roman" w:eastAsia="Times New Roman" w:hAnsi="Times New Roman" w:cs="Times New Roman"/>
          <w:sz w:val="24"/>
          <w:szCs w:val="24"/>
          <w:lang w:eastAsia="ru-RU"/>
        </w:rPr>
        <w:t>уметь:</w:t>
      </w:r>
    </w:p>
    <w:p w:rsidR="00207E84" w:rsidRPr="00207E84" w:rsidRDefault="00207E84" w:rsidP="00207E84">
      <w:pPr>
        <w:widowControl w:val="0"/>
        <w:spacing w:after="0" w:line="240" w:lineRule="auto"/>
        <w:ind w:firstLine="709"/>
        <w:jc w:val="both"/>
        <w:rPr>
          <w:rFonts w:ascii="Times New Roman" w:eastAsia="Times New Roman" w:hAnsi="Times New Roman" w:cs="Times New Roman"/>
          <w:sz w:val="24"/>
          <w:szCs w:val="24"/>
          <w:lang w:eastAsia="ru-RU"/>
        </w:rPr>
      </w:pPr>
      <w:r w:rsidRPr="00207E84">
        <w:rPr>
          <w:rFonts w:ascii="Times New Roman" w:eastAsia="Times New Roman" w:hAnsi="Times New Roman" w:cs="Times New Roman"/>
          <w:sz w:val="24"/>
          <w:szCs w:val="24"/>
          <w:lang w:eastAsia="ru-RU"/>
        </w:rPr>
        <w:t>УК-1.2.1- применять методы системного подхода и критического анализа проблемных ситуаций;</w:t>
      </w:r>
    </w:p>
    <w:p w:rsidR="00207E84" w:rsidRPr="00207E84" w:rsidRDefault="00207E84" w:rsidP="00207E84">
      <w:pPr>
        <w:widowControl w:val="0"/>
        <w:spacing w:after="0" w:line="240" w:lineRule="auto"/>
        <w:ind w:firstLine="709"/>
        <w:jc w:val="both"/>
        <w:rPr>
          <w:rFonts w:ascii="Times New Roman" w:eastAsia="Times New Roman" w:hAnsi="Times New Roman" w:cs="Times New Roman"/>
          <w:sz w:val="24"/>
          <w:szCs w:val="24"/>
          <w:lang w:eastAsia="ru-RU"/>
        </w:rPr>
      </w:pPr>
      <w:r w:rsidRPr="00207E84">
        <w:rPr>
          <w:rFonts w:ascii="Times New Roman" w:eastAsia="Times New Roman" w:hAnsi="Times New Roman" w:cs="Times New Roman"/>
          <w:sz w:val="24"/>
          <w:szCs w:val="24"/>
          <w:lang w:eastAsia="ru-RU"/>
        </w:rPr>
        <w:t>УК-1.2.2- разрабатывать стратегию действий, принимать конкретные решения для ее реализации;</w:t>
      </w:r>
    </w:p>
    <w:p w:rsidR="00207E84" w:rsidRPr="00207E84" w:rsidRDefault="00207E84" w:rsidP="00207E84">
      <w:pPr>
        <w:widowControl w:val="0"/>
        <w:spacing w:after="0" w:line="240" w:lineRule="auto"/>
        <w:ind w:firstLine="709"/>
        <w:jc w:val="both"/>
        <w:rPr>
          <w:rFonts w:ascii="Times New Roman" w:eastAsia="Times New Roman" w:hAnsi="Times New Roman" w:cs="Times New Roman"/>
          <w:sz w:val="24"/>
          <w:szCs w:val="24"/>
          <w:lang w:eastAsia="ru-RU"/>
        </w:rPr>
      </w:pPr>
      <w:r w:rsidRPr="00207E84">
        <w:rPr>
          <w:rFonts w:ascii="Times New Roman" w:eastAsia="Times New Roman" w:hAnsi="Times New Roman" w:cs="Times New Roman"/>
          <w:sz w:val="24"/>
          <w:szCs w:val="24"/>
          <w:lang w:eastAsia="ru-RU"/>
        </w:rPr>
        <w:t>владеть:</w:t>
      </w:r>
    </w:p>
    <w:p w:rsidR="00207E84" w:rsidRPr="00207E84" w:rsidRDefault="00207E84" w:rsidP="00207E84">
      <w:pPr>
        <w:widowControl w:val="0"/>
        <w:spacing w:after="0" w:line="240" w:lineRule="auto"/>
        <w:ind w:firstLine="709"/>
        <w:jc w:val="both"/>
        <w:rPr>
          <w:rFonts w:ascii="Times New Roman" w:eastAsia="Times New Roman" w:hAnsi="Times New Roman" w:cs="Times New Roman"/>
          <w:sz w:val="24"/>
          <w:szCs w:val="24"/>
          <w:lang w:eastAsia="ru-RU"/>
        </w:rPr>
      </w:pPr>
      <w:r w:rsidRPr="00207E84">
        <w:rPr>
          <w:rFonts w:ascii="Times New Roman" w:eastAsia="Times New Roman" w:hAnsi="Times New Roman" w:cs="Times New Roman"/>
          <w:sz w:val="24"/>
          <w:szCs w:val="24"/>
          <w:lang w:eastAsia="ru-RU"/>
        </w:rPr>
        <w:t>УК-1.3.1-методологией системного и критического анализа проблемных ситуаций;</w:t>
      </w:r>
    </w:p>
    <w:p w:rsidR="00207E84" w:rsidRPr="00207E84" w:rsidRDefault="00207E84" w:rsidP="00207E84">
      <w:pPr>
        <w:widowControl w:val="0"/>
        <w:spacing w:after="0" w:line="240" w:lineRule="auto"/>
        <w:ind w:firstLine="709"/>
        <w:jc w:val="both"/>
        <w:rPr>
          <w:rFonts w:ascii="Times New Roman" w:eastAsia="Times New Roman" w:hAnsi="Times New Roman" w:cs="Times New Roman"/>
          <w:sz w:val="24"/>
          <w:szCs w:val="24"/>
          <w:lang w:eastAsia="ru-RU"/>
        </w:rPr>
      </w:pPr>
      <w:r w:rsidRPr="00207E84">
        <w:rPr>
          <w:rFonts w:ascii="Times New Roman" w:eastAsia="Times New Roman" w:hAnsi="Times New Roman" w:cs="Times New Roman"/>
          <w:sz w:val="24"/>
          <w:szCs w:val="24"/>
          <w:lang w:eastAsia="ru-RU"/>
        </w:rPr>
        <w:t>УК-1.3.2-методиками постановки цели, определения способов ее достижения, разработки стратегий действий;</w:t>
      </w:r>
    </w:p>
    <w:p w:rsidR="00207E84" w:rsidRPr="00207E84" w:rsidRDefault="00207E84" w:rsidP="00207E84">
      <w:pPr>
        <w:widowControl w:val="0"/>
        <w:spacing w:after="0" w:line="240" w:lineRule="auto"/>
        <w:ind w:firstLine="709"/>
        <w:jc w:val="both"/>
        <w:rPr>
          <w:rFonts w:ascii="Times New Roman" w:eastAsia="Times New Roman" w:hAnsi="Times New Roman" w:cs="Times New Roman"/>
          <w:sz w:val="24"/>
          <w:szCs w:val="24"/>
          <w:lang w:eastAsia="ru-RU"/>
        </w:rPr>
      </w:pPr>
      <w:r w:rsidRPr="00207E84">
        <w:rPr>
          <w:rFonts w:ascii="Times New Roman" w:eastAsia="Times New Roman" w:hAnsi="Times New Roman" w:cs="Times New Roman"/>
          <w:sz w:val="24"/>
          <w:szCs w:val="24"/>
          <w:lang w:eastAsia="ru-RU"/>
        </w:rPr>
        <w:t>Общепрофессиональные:</w:t>
      </w:r>
    </w:p>
    <w:p w:rsidR="00207E84" w:rsidRPr="00207E84" w:rsidRDefault="00207E84" w:rsidP="00207E84">
      <w:pPr>
        <w:widowControl w:val="0"/>
        <w:spacing w:after="0" w:line="240" w:lineRule="auto"/>
        <w:ind w:firstLine="709"/>
        <w:jc w:val="both"/>
        <w:rPr>
          <w:rFonts w:ascii="Times New Roman" w:eastAsia="Times New Roman" w:hAnsi="Times New Roman" w:cs="Times New Roman"/>
          <w:sz w:val="24"/>
          <w:szCs w:val="24"/>
          <w:lang w:eastAsia="ru-RU"/>
        </w:rPr>
      </w:pPr>
      <w:r w:rsidRPr="00207E84">
        <w:rPr>
          <w:rFonts w:ascii="Times New Roman" w:eastAsia="Times New Roman" w:hAnsi="Times New Roman" w:cs="Times New Roman"/>
          <w:sz w:val="24"/>
          <w:szCs w:val="24"/>
          <w:lang w:eastAsia="ru-RU"/>
        </w:rPr>
        <w:t>ОПК-3-</w:t>
      </w:r>
      <w:r w:rsidRPr="00207E84">
        <w:rPr>
          <w:rFonts w:ascii="Times New Roman" w:eastAsia="Times New Roman" w:hAnsi="Times New Roman" w:cs="Times New Roman"/>
          <w:sz w:val="24"/>
          <w:szCs w:val="24"/>
          <w:lang w:eastAsia="zh-CN"/>
        </w:rPr>
        <w:t xml:space="preserve"> </w:t>
      </w:r>
      <w:r w:rsidRPr="00207E84">
        <w:rPr>
          <w:rFonts w:ascii="Times New Roman" w:eastAsia="Times New Roman" w:hAnsi="Times New Roman" w:cs="Times New Roman"/>
          <w:sz w:val="24"/>
          <w:szCs w:val="24"/>
          <w:lang w:eastAsia="ru-RU"/>
        </w:rPr>
        <w:t xml:space="preserve">Способен применять математический аппарат и методы математической статистики для формализации процессов функционирования сложных организационно-технических систем; </w:t>
      </w:r>
    </w:p>
    <w:p w:rsidR="00207E84" w:rsidRPr="00207E84" w:rsidRDefault="00207E84" w:rsidP="00207E84">
      <w:pPr>
        <w:widowControl w:val="0"/>
        <w:spacing w:after="0" w:line="240" w:lineRule="auto"/>
        <w:ind w:firstLine="709"/>
        <w:jc w:val="both"/>
        <w:rPr>
          <w:rFonts w:ascii="Times New Roman" w:eastAsia="Times New Roman" w:hAnsi="Times New Roman" w:cs="Times New Roman"/>
          <w:sz w:val="24"/>
          <w:szCs w:val="24"/>
          <w:lang w:eastAsia="ru-RU"/>
        </w:rPr>
      </w:pPr>
      <w:r w:rsidRPr="00207E84">
        <w:rPr>
          <w:rFonts w:ascii="Times New Roman" w:eastAsia="Times New Roman" w:hAnsi="Times New Roman" w:cs="Times New Roman"/>
          <w:sz w:val="24"/>
          <w:szCs w:val="24"/>
          <w:lang w:eastAsia="ru-RU"/>
        </w:rPr>
        <w:t>ИД-1опк-3-</w:t>
      </w:r>
      <w:r w:rsidRPr="00207E84">
        <w:rPr>
          <w:rFonts w:ascii="Times New Roman" w:eastAsia="Times New Roman" w:hAnsi="Times New Roman" w:cs="Times New Roman"/>
          <w:sz w:val="24"/>
          <w:szCs w:val="24"/>
          <w:lang w:eastAsia="zh-CN"/>
        </w:rPr>
        <w:t xml:space="preserve"> </w:t>
      </w:r>
      <w:r w:rsidRPr="00207E84">
        <w:rPr>
          <w:rFonts w:ascii="Times New Roman" w:eastAsia="Times New Roman" w:hAnsi="Times New Roman" w:cs="Times New Roman"/>
          <w:sz w:val="24"/>
          <w:szCs w:val="24"/>
          <w:lang w:eastAsia="ru-RU"/>
        </w:rPr>
        <w:t xml:space="preserve">Использовать математический аппарат и методы математической статистики для формализации процессов функционирования сложных организационно-технических систем. </w:t>
      </w:r>
    </w:p>
    <w:p w:rsidR="00207E84" w:rsidRPr="00207E84" w:rsidRDefault="00207E84" w:rsidP="00207E84">
      <w:pPr>
        <w:widowControl w:val="0"/>
        <w:spacing w:after="0" w:line="240" w:lineRule="auto"/>
        <w:ind w:firstLine="709"/>
        <w:jc w:val="both"/>
        <w:rPr>
          <w:rFonts w:ascii="Times New Roman" w:eastAsia="Times New Roman" w:hAnsi="Times New Roman" w:cs="Times New Roman"/>
          <w:sz w:val="24"/>
          <w:szCs w:val="24"/>
          <w:lang w:eastAsia="ru-RU"/>
        </w:rPr>
      </w:pPr>
      <w:r w:rsidRPr="00207E84">
        <w:rPr>
          <w:rFonts w:ascii="Times New Roman" w:eastAsia="Times New Roman" w:hAnsi="Times New Roman" w:cs="Times New Roman"/>
          <w:sz w:val="24"/>
          <w:szCs w:val="24"/>
          <w:lang w:eastAsia="ru-RU"/>
        </w:rPr>
        <w:t>Результаты обучения:</w:t>
      </w:r>
    </w:p>
    <w:p w:rsidR="00207E84" w:rsidRPr="00207E84" w:rsidRDefault="00207E84" w:rsidP="00207E84">
      <w:pPr>
        <w:widowControl w:val="0"/>
        <w:spacing w:after="0" w:line="240" w:lineRule="auto"/>
        <w:ind w:firstLine="709"/>
        <w:jc w:val="both"/>
        <w:rPr>
          <w:rFonts w:ascii="Times New Roman" w:eastAsia="Times New Roman" w:hAnsi="Times New Roman" w:cs="Times New Roman"/>
          <w:sz w:val="24"/>
          <w:szCs w:val="24"/>
          <w:lang w:eastAsia="ru-RU"/>
        </w:rPr>
      </w:pPr>
      <w:r w:rsidRPr="00207E84">
        <w:rPr>
          <w:rFonts w:ascii="Times New Roman" w:eastAsia="Times New Roman" w:hAnsi="Times New Roman" w:cs="Times New Roman"/>
          <w:sz w:val="24"/>
          <w:szCs w:val="24"/>
          <w:lang w:eastAsia="ru-RU"/>
        </w:rPr>
        <w:t>знать:</w:t>
      </w:r>
    </w:p>
    <w:p w:rsidR="00207E84" w:rsidRPr="00207E84" w:rsidRDefault="00207E84" w:rsidP="00207E84">
      <w:pPr>
        <w:widowControl w:val="0"/>
        <w:spacing w:after="0" w:line="240" w:lineRule="auto"/>
        <w:ind w:firstLine="709"/>
        <w:jc w:val="both"/>
        <w:rPr>
          <w:rFonts w:ascii="Times New Roman" w:eastAsia="Times New Roman" w:hAnsi="Times New Roman" w:cs="Times New Roman"/>
          <w:sz w:val="24"/>
          <w:szCs w:val="24"/>
          <w:lang w:eastAsia="ru-RU"/>
        </w:rPr>
      </w:pPr>
      <w:r w:rsidRPr="00207E84">
        <w:rPr>
          <w:rFonts w:ascii="Times New Roman" w:eastAsia="Times New Roman" w:hAnsi="Times New Roman" w:cs="Times New Roman"/>
          <w:sz w:val="24"/>
          <w:szCs w:val="24"/>
          <w:lang w:eastAsia="ru-RU"/>
        </w:rPr>
        <w:t>ОПК-3.1.1-математический аппарат и методы математической статистики для формализации процессов функционирования сложных организационно-технических систем;</w:t>
      </w:r>
    </w:p>
    <w:p w:rsidR="00207E84" w:rsidRPr="00207E84" w:rsidRDefault="00207E84" w:rsidP="00207E84">
      <w:pPr>
        <w:widowControl w:val="0"/>
        <w:tabs>
          <w:tab w:val="left" w:pos="2445"/>
        </w:tabs>
        <w:spacing w:after="0" w:line="240" w:lineRule="auto"/>
        <w:ind w:firstLine="709"/>
        <w:jc w:val="both"/>
        <w:rPr>
          <w:rFonts w:ascii="Times New Roman" w:eastAsia="Times New Roman" w:hAnsi="Times New Roman" w:cs="Times New Roman"/>
          <w:sz w:val="24"/>
          <w:szCs w:val="24"/>
          <w:lang w:eastAsia="ru-RU"/>
        </w:rPr>
      </w:pPr>
      <w:r w:rsidRPr="00207E84">
        <w:rPr>
          <w:rFonts w:ascii="Times New Roman" w:eastAsia="Times New Roman" w:hAnsi="Times New Roman" w:cs="Times New Roman"/>
          <w:sz w:val="24"/>
          <w:szCs w:val="24"/>
          <w:lang w:eastAsia="ru-RU"/>
        </w:rPr>
        <w:t>ОПК-3.1.2- основные механизмы принятия решений;</w:t>
      </w:r>
    </w:p>
    <w:p w:rsidR="00207E84" w:rsidRPr="00207E84" w:rsidRDefault="00207E84" w:rsidP="00207E84">
      <w:pPr>
        <w:widowControl w:val="0"/>
        <w:tabs>
          <w:tab w:val="left" w:pos="2445"/>
        </w:tabs>
        <w:spacing w:after="0" w:line="240" w:lineRule="auto"/>
        <w:ind w:firstLine="709"/>
        <w:jc w:val="both"/>
        <w:rPr>
          <w:rFonts w:ascii="Times New Roman" w:eastAsia="Times New Roman" w:hAnsi="Times New Roman" w:cs="Times New Roman"/>
          <w:sz w:val="24"/>
          <w:szCs w:val="24"/>
          <w:lang w:eastAsia="ru-RU"/>
        </w:rPr>
      </w:pPr>
      <w:r w:rsidRPr="00207E84">
        <w:rPr>
          <w:rFonts w:ascii="Times New Roman" w:eastAsia="Times New Roman" w:hAnsi="Times New Roman" w:cs="Times New Roman"/>
          <w:sz w:val="24"/>
          <w:szCs w:val="24"/>
          <w:lang w:eastAsia="ru-RU"/>
        </w:rPr>
        <w:t>уметь:</w:t>
      </w:r>
    </w:p>
    <w:p w:rsidR="00207E84" w:rsidRPr="00207E84" w:rsidRDefault="00207E84" w:rsidP="00207E84">
      <w:pPr>
        <w:widowControl w:val="0"/>
        <w:tabs>
          <w:tab w:val="left" w:pos="2445"/>
        </w:tabs>
        <w:spacing w:after="0" w:line="240" w:lineRule="auto"/>
        <w:ind w:firstLine="709"/>
        <w:jc w:val="both"/>
        <w:rPr>
          <w:rFonts w:ascii="Times New Roman" w:eastAsia="Times New Roman" w:hAnsi="Times New Roman" w:cs="Times New Roman"/>
          <w:sz w:val="24"/>
          <w:szCs w:val="24"/>
          <w:lang w:eastAsia="ru-RU"/>
        </w:rPr>
      </w:pPr>
      <w:r w:rsidRPr="00207E84">
        <w:rPr>
          <w:rFonts w:ascii="Times New Roman" w:eastAsia="Times New Roman" w:hAnsi="Times New Roman" w:cs="Times New Roman"/>
          <w:sz w:val="24"/>
          <w:szCs w:val="24"/>
          <w:lang w:eastAsia="ru-RU"/>
        </w:rPr>
        <w:t>ОПК-3.2.1-применять математический аппарат и методы математической статистики для формализации процессов функционирования АЭС и ПНК ВС;</w:t>
      </w:r>
    </w:p>
    <w:p w:rsidR="00207E84" w:rsidRPr="00207E84" w:rsidRDefault="00207E84" w:rsidP="00207E84">
      <w:pPr>
        <w:widowControl w:val="0"/>
        <w:tabs>
          <w:tab w:val="left" w:pos="2445"/>
        </w:tabs>
        <w:spacing w:after="0" w:line="240" w:lineRule="auto"/>
        <w:ind w:firstLine="709"/>
        <w:jc w:val="both"/>
        <w:rPr>
          <w:rFonts w:ascii="Times New Roman" w:eastAsia="Times New Roman" w:hAnsi="Times New Roman" w:cs="Times New Roman"/>
          <w:sz w:val="24"/>
          <w:szCs w:val="24"/>
          <w:lang w:eastAsia="ru-RU"/>
        </w:rPr>
      </w:pPr>
      <w:r w:rsidRPr="00207E84">
        <w:rPr>
          <w:rFonts w:ascii="Times New Roman" w:eastAsia="Times New Roman" w:hAnsi="Times New Roman" w:cs="Times New Roman"/>
          <w:sz w:val="24"/>
          <w:szCs w:val="24"/>
          <w:lang w:eastAsia="ru-RU"/>
        </w:rPr>
        <w:t>ОПК-3.2.2-применять механизмы принятия решений для задач технической эксплуатации АЭС и ПНК;</w:t>
      </w:r>
    </w:p>
    <w:p w:rsidR="00207E84" w:rsidRPr="00207E84" w:rsidRDefault="00207E84" w:rsidP="00207E84">
      <w:pPr>
        <w:widowControl w:val="0"/>
        <w:tabs>
          <w:tab w:val="left" w:pos="2445"/>
        </w:tabs>
        <w:spacing w:after="0" w:line="240" w:lineRule="auto"/>
        <w:ind w:firstLine="709"/>
        <w:jc w:val="both"/>
        <w:rPr>
          <w:rFonts w:ascii="Times New Roman" w:eastAsia="Times New Roman" w:hAnsi="Times New Roman" w:cs="Times New Roman"/>
          <w:sz w:val="24"/>
          <w:szCs w:val="24"/>
          <w:lang w:eastAsia="ru-RU"/>
        </w:rPr>
      </w:pPr>
      <w:r w:rsidRPr="00207E84">
        <w:rPr>
          <w:rFonts w:ascii="Times New Roman" w:eastAsia="Times New Roman" w:hAnsi="Times New Roman" w:cs="Times New Roman"/>
          <w:sz w:val="24"/>
          <w:szCs w:val="24"/>
          <w:lang w:eastAsia="ru-RU"/>
        </w:rPr>
        <w:t>владеть:</w:t>
      </w:r>
    </w:p>
    <w:p w:rsidR="00207E84" w:rsidRPr="00207E84" w:rsidRDefault="00207E84" w:rsidP="00207E84">
      <w:pPr>
        <w:widowControl w:val="0"/>
        <w:tabs>
          <w:tab w:val="left" w:pos="2445"/>
        </w:tabs>
        <w:spacing w:after="0" w:line="240" w:lineRule="auto"/>
        <w:ind w:firstLine="709"/>
        <w:jc w:val="both"/>
        <w:rPr>
          <w:rFonts w:ascii="Times New Roman" w:eastAsia="Times New Roman" w:hAnsi="Times New Roman" w:cs="Times New Roman"/>
          <w:sz w:val="24"/>
          <w:szCs w:val="24"/>
          <w:lang w:eastAsia="ru-RU"/>
        </w:rPr>
      </w:pPr>
      <w:r w:rsidRPr="00207E84">
        <w:rPr>
          <w:rFonts w:ascii="Times New Roman" w:eastAsia="Times New Roman" w:hAnsi="Times New Roman" w:cs="Times New Roman"/>
          <w:sz w:val="24"/>
          <w:szCs w:val="24"/>
          <w:lang w:eastAsia="ru-RU"/>
        </w:rPr>
        <w:t>ОПК-3.3.1- опытом применения математического аппарата и методов математической статистики для формализации процессов функционирования АЭС и ПНК ВС;</w:t>
      </w:r>
    </w:p>
    <w:p w:rsidR="00207E84" w:rsidRPr="00207E84" w:rsidRDefault="00183DF6" w:rsidP="00207E84">
      <w:pPr>
        <w:widowControl w:val="0"/>
        <w:tabs>
          <w:tab w:val="left" w:pos="2445"/>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ИД-2</w:t>
      </w:r>
      <w:r w:rsidR="00207E84" w:rsidRPr="00207E84">
        <w:rPr>
          <w:rFonts w:ascii="Times New Roman" w:eastAsia="Times New Roman" w:hAnsi="Times New Roman" w:cs="Times New Roman"/>
          <w:sz w:val="24"/>
          <w:szCs w:val="24"/>
          <w:lang w:eastAsia="ru-RU"/>
        </w:rPr>
        <w:t>опк-3</w:t>
      </w:r>
      <w:r>
        <w:rPr>
          <w:rFonts w:ascii="Times New Roman" w:eastAsia="Times New Roman" w:hAnsi="Times New Roman" w:cs="Times New Roman"/>
          <w:sz w:val="24"/>
          <w:szCs w:val="24"/>
          <w:lang w:eastAsia="ru-RU"/>
        </w:rPr>
        <w:t xml:space="preserve"> </w:t>
      </w:r>
      <w:r w:rsidR="00207E84" w:rsidRPr="00207E84">
        <w:rPr>
          <w:rFonts w:ascii="Times New Roman" w:eastAsia="Times New Roman" w:hAnsi="Times New Roman" w:cs="Times New Roman"/>
          <w:sz w:val="24"/>
          <w:szCs w:val="24"/>
          <w:lang w:eastAsia="ru-RU"/>
        </w:rPr>
        <w:t>Использовать механизмы принятия решений для задач технической эксплуатации АЭС и ПНК</w:t>
      </w:r>
    </w:p>
    <w:p w:rsidR="00207E84" w:rsidRPr="00207E84" w:rsidRDefault="00207E84" w:rsidP="00207E84">
      <w:pPr>
        <w:widowControl w:val="0"/>
        <w:spacing w:after="0" w:line="240" w:lineRule="auto"/>
        <w:ind w:firstLine="709"/>
        <w:jc w:val="both"/>
        <w:rPr>
          <w:rFonts w:ascii="Times New Roman" w:eastAsia="Times New Roman" w:hAnsi="Times New Roman" w:cs="Times New Roman"/>
          <w:sz w:val="24"/>
          <w:szCs w:val="24"/>
          <w:lang w:eastAsia="ru-RU"/>
        </w:rPr>
      </w:pPr>
      <w:r w:rsidRPr="00207E84">
        <w:rPr>
          <w:rFonts w:ascii="Times New Roman" w:eastAsia="Times New Roman" w:hAnsi="Times New Roman" w:cs="Times New Roman"/>
          <w:sz w:val="24"/>
          <w:szCs w:val="24"/>
          <w:lang w:eastAsia="ru-RU"/>
        </w:rPr>
        <w:t>Результаты обучения:</w:t>
      </w:r>
    </w:p>
    <w:p w:rsidR="00207E84" w:rsidRPr="00207E84" w:rsidRDefault="00207E84" w:rsidP="00207E84">
      <w:pPr>
        <w:widowControl w:val="0"/>
        <w:tabs>
          <w:tab w:val="left" w:pos="2445"/>
        </w:tabs>
        <w:spacing w:after="0" w:line="240" w:lineRule="auto"/>
        <w:ind w:firstLine="709"/>
        <w:jc w:val="both"/>
        <w:rPr>
          <w:rFonts w:ascii="Times New Roman" w:eastAsia="Times New Roman" w:hAnsi="Times New Roman" w:cs="Times New Roman"/>
          <w:sz w:val="24"/>
          <w:szCs w:val="24"/>
          <w:lang w:eastAsia="ru-RU"/>
        </w:rPr>
      </w:pPr>
      <w:r w:rsidRPr="00207E84">
        <w:rPr>
          <w:rFonts w:ascii="Times New Roman" w:eastAsia="Times New Roman" w:hAnsi="Times New Roman" w:cs="Times New Roman"/>
          <w:sz w:val="24"/>
          <w:szCs w:val="24"/>
          <w:lang w:eastAsia="ru-RU"/>
        </w:rPr>
        <w:t>знать:</w:t>
      </w:r>
    </w:p>
    <w:p w:rsidR="00207E84" w:rsidRPr="00207E84" w:rsidRDefault="00207E84" w:rsidP="00207E84">
      <w:pPr>
        <w:widowControl w:val="0"/>
        <w:tabs>
          <w:tab w:val="left" w:pos="2445"/>
        </w:tabs>
        <w:spacing w:after="0" w:line="240" w:lineRule="auto"/>
        <w:ind w:firstLine="709"/>
        <w:jc w:val="both"/>
        <w:rPr>
          <w:rFonts w:ascii="Times New Roman" w:eastAsia="Times New Roman" w:hAnsi="Times New Roman" w:cs="Times New Roman"/>
          <w:sz w:val="24"/>
          <w:szCs w:val="24"/>
          <w:lang w:eastAsia="ru-RU"/>
        </w:rPr>
      </w:pPr>
      <w:r w:rsidRPr="00207E84">
        <w:rPr>
          <w:rFonts w:ascii="Times New Roman" w:eastAsia="Times New Roman" w:hAnsi="Times New Roman" w:cs="Times New Roman"/>
          <w:sz w:val="24"/>
          <w:szCs w:val="24"/>
          <w:lang w:eastAsia="ru-RU"/>
        </w:rPr>
        <w:t>ОПК-3.1.3- задачи выбора вариантов и основные направления совершенствования процессов принятия решений;</w:t>
      </w:r>
    </w:p>
    <w:p w:rsidR="00207E84" w:rsidRPr="00207E84" w:rsidRDefault="00207E84" w:rsidP="00207E84">
      <w:pPr>
        <w:widowControl w:val="0"/>
        <w:tabs>
          <w:tab w:val="left" w:pos="2445"/>
        </w:tabs>
        <w:spacing w:after="0" w:line="240" w:lineRule="auto"/>
        <w:ind w:firstLine="709"/>
        <w:jc w:val="both"/>
        <w:rPr>
          <w:rFonts w:ascii="Times New Roman" w:eastAsia="Times New Roman" w:hAnsi="Times New Roman" w:cs="Times New Roman"/>
          <w:sz w:val="24"/>
          <w:szCs w:val="24"/>
          <w:lang w:eastAsia="ru-RU"/>
        </w:rPr>
      </w:pPr>
      <w:r w:rsidRPr="00207E84">
        <w:rPr>
          <w:rFonts w:ascii="Times New Roman" w:eastAsia="Times New Roman" w:hAnsi="Times New Roman" w:cs="Times New Roman"/>
          <w:sz w:val="24"/>
          <w:szCs w:val="24"/>
          <w:lang w:eastAsia="ru-RU"/>
        </w:rPr>
        <w:t>ОПК-3.1.4-задачи выбора вариантов и основные направления совершенствования процессов принятия решений;</w:t>
      </w:r>
    </w:p>
    <w:p w:rsidR="00207E84" w:rsidRPr="00207E84" w:rsidRDefault="00207E84" w:rsidP="00207E84">
      <w:pPr>
        <w:widowControl w:val="0"/>
        <w:tabs>
          <w:tab w:val="left" w:pos="2445"/>
        </w:tabs>
        <w:spacing w:after="0" w:line="240" w:lineRule="auto"/>
        <w:ind w:firstLine="709"/>
        <w:jc w:val="both"/>
        <w:rPr>
          <w:rFonts w:ascii="Times New Roman" w:eastAsia="Times New Roman" w:hAnsi="Times New Roman" w:cs="Times New Roman"/>
          <w:sz w:val="24"/>
          <w:szCs w:val="24"/>
          <w:lang w:eastAsia="ru-RU"/>
        </w:rPr>
      </w:pPr>
      <w:r w:rsidRPr="00207E84">
        <w:rPr>
          <w:rFonts w:ascii="Times New Roman" w:eastAsia="Times New Roman" w:hAnsi="Times New Roman" w:cs="Times New Roman"/>
          <w:sz w:val="24"/>
          <w:szCs w:val="24"/>
          <w:lang w:eastAsia="ru-RU"/>
        </w:rPr>
        <w:t>уметь:</w:t>
      </w:r>
    </w:p>
    <w:p w:rsidR="00207E84" w:rsidRPr="00207E84" w:rsidRDefault="00207E84" w:rsidP="00207E84">
      <w:pPr>
        <w:widowControl w:val="0"/>
        <w:tabs>
          <w:tab w:val="left" w:pos="2445"/>
        </w:tabs>
        <w:spacing w:after="0" w:line="240" w:lineRule="auto"/>
        <w:ind w:firstLine="709"/>
        <w:jc w:val="both"/>
        <w:rPr>
          <w:rFonts w:ascii="Times New Roman" w:eastAsia="Times New Roman" w:hAnsi="Times New Roman" w:cs="Times New Roman"/>
          <w:sz w:val="24"/>
          <w:szCs w:val="24"/>
          <w:lang w:eastAsia="ru-RU"/>
        </w:rPr>
      </w:pPr>
      <w:r w:rsidRPr="00207E84">
        <w:rPr>
          <w:rFonts w:ascii="Times New Roman" w:eastAsia="Times New Roman" w:hAnsi="Times New Roman" w:cs="Times New Roman"/>
          <w:sz w:val="24"/>
          <w:szCs w:val="24"/>
          <w:lang w:eastAsia="ru-RU"/>
        </w:rPr>
        <w:t>ОПК-3.2.3- осуществлять эффективный выбор альтернатив на основе разрабатываемых моделей;</w:t>
      </w:r>
    </w:p>
    <w:p w:rsidR="00207E84" w:rsidRPr="00207E84" w:rsidRDefault="00207E84" w:rsidP="00207E84">
      <w:pPr>
        <w:widowControl w:val="0"/>
        <w:tabs>
          <w:tab w:val="left" w:pos="2445"/>
        </w:tabs>
        <w:spacing w:after="0" w:line="240" w:lineRule="auto"/>
        <w:ind w:firstLine="709"/>
        <w:jc w:val="both"/>
        <w:rPr>
          <w:rFonts w:ascii="Times New Roman" w:eastAsia="Times New Roman" w:hAnsi="Times New Roman" w:cs="Times New Roman"/>
          <w:sz w:val="24"/>
          <w:szCs w:val="24"/>
          <w:lang w:eastAsia="ru-RU"/>
        </w:rPr>
      </w:pPr>
      <w:r w:rsidRPr="00207E84">
        <w:rPr>
          <w:rFonts w:ascii="Times New Roman" w:eastAsia="Times New Roman" w:hAnsi="Times New Roman" w:cs="Times New Roman"/>
          <w:sz w:val="24"/>
          <w:szCs w:val="24"/>
          <w:lang w:eastAsia="ru-RU"/>
        </w:rPr>
        <w:t>владеть:</w:t>
      </w:r>
    </w:p>
    <w:p w:rsidR="00207E84" w:rsidRPr="00207E84" w:rsidRDefault="00207E84" w:rsidP="00207E84">
      <w:pPr>
        <w:widowControl w:val="0"/>
        <w:tabs>
          <w:tab w:val="left" w:pos="2445"/>
        </w:tabs>
        <w:spacing w:after="0" w:line="240" w:lineRule="auto"/>
        <w:ind w:firstLine="709"/>
        <w:jc w:val="both"/>
        <w:rPr>
          <w:rFonts w:ascii="Times New Roman" w:eastAsia="Times New Roman" w:hAnsi="Times New Roman" w:cs="Times New Roman"/>
          <w:sz w:val="24"/>
          <w:szCs w:val="24"/>
          <w:lang w:eastAsia="ru-RU"/>
        </w:rPr>
      </w:pPr>
      <w:r w:rsidRPr="00207E84">
        <w:rPr>
          <w:rFonts w:ascii="Times New Roman" w:eastAsia="Times New Roman" w:hAnsi="Times New Roman" w:cs="Times New Roman"/>
          <w:sz w:val="24"/>
          <w:szCs w:val="24"/>
          <w:lang w:eastAsia="ru-RU"/>
        </w:rPr>
        <w:t>ОПК-3.3.2 - навыками принятия решений в задачах оценки технического состояния АЭС и ПНК, поиска неисправностей и восстановления;</w:t>
      </w:r>
    </w:p>
    <w:p w:rsidR="00E82232" w:rsidRPr="001A376F" w:rsidRDefault="00B1407E" w:rsidP="00207E84">
      <w:pPr>
        <w:spacing w:after="0" w:line="240" w:lineRule="auto"/>
        <w:jc w:val="center"/>
        <w:rPr>
          <w:rFonts w:ascii="Times New Roman" w:eastAsia="Calibri" w:hAnsi="Times New Roman" w:cs="Times New Roman"/>
          <w:b/>
          <w:bCs/>
          <w:sz w:val="24"/>
          <w:szCs w:val="24"/>
        </w:rPr>
      </w:pPr>
      <w:r w:rsidRPr="001A376F">
        <w:rPr>
          <w:rFonts w:ascii="Times New Roman" w:eastAsia="Calibri" w:hAnsi="Times New Roman" w:cs="Times New Roman"/>
          <w:b/>
          <w:bCs/>
          <w:caps/>
          <w:sz w:val="24"/>
          <w:szCs w:val="24"/>
        </w:rPr>
        <w:t>1.</w:t>
      </w:r>
      <w:r w:rsidR="00E82232" w:rsidRPr="001A376F">
        <w:rPr>
          <w:rFonts w:ascii="Times New Roman" w:eastAsia="Calibri" w:hAnsi="Times New Roman" w:cs="Times New Roman"/>
          <w:b/>
          <w:bCs/>
          <w:caps/>
          <w:sz w:val="24"/>
          <w:szCs w:val="24"/>
        </w:rPr>
        <w:t>2. М</w:t>
      </w:r>
      <w:r w:rsidR="00987DCD" w:rsidRPr="001A376F">
        <w:rPr>
          <w:rFonts w:ascii="Times New Roman" w:eastAsia="Calibri" w:hAnsi="Times New Roman" w:cs="Times New Roman"/>
          <w:b/>
          <w:bCs/>
          <w:sz w:val="24"/>
          <w:szCs w:val="24"/>
        </w:rPr>
        <w:t>есто дисциплины в структуре</w:t>
      </w:r>
      <w:r w:rsidR="00987DCD">
        <w:rPr>
          <w:rFonts w:ascii="Times New Roman" w:eastAsia="Calibri" w:hAnsi="Times New Roman" w:cs="Times New Roman"/>
          <w:b/>
          <w:bCs/>
          <w:sz w:val="24"/>
          <w:szCs w:val="24"/>
        </w:rPr>
        <w:br/>
      </w:r>
      <w:r w:rsidR="00987DCD" w:rsidRPr="001A376F">
        <w:rPr>
          <w:rFonts w:ascii="Times New Roman" w:eastAsia="Calibri" w:hAnsi="Times New Roman" w:cs="Times New Roman"/>
          <w:b/>
          <w:bCs/>
          <w:sz w:val="24"/>
          <w:szCs w:val="24"/>
        </w:rPr>
        <w:t xml:space="preserve"> образовательной программы</w:t>
      </w:r>
    </w:p>
    <w:p w:rsidR="00183DF6" w:rsidRPr="00183DF6" w:rsidRDefault="00183DF6" w:rsidP="00183DF6">
      <w:pPr>
        <w:spacing w:after="0" w:line="240" w:lineRule="auto"/>
        <w:ind w:firstLine="788"/>
        <w:jc w:val="both"/>
        <w:rPr>
          <w:rFonts w:ascii="Times New Roman" w:eastAsia="Times New Roman" w:hAnsi="Times New Roman" w:cs="Times New Roman"/>
          <w:spacing w:val="10"/>
          <w:kern w:val="34"/>
          <w:sz w:val="24"/>
          <w:szCs w:val="24"/>
          <w:lang w:eastAsia="ru-RU"/>
        </w:rPr>
      </w:pPr>
      <w:r w:rsidRPr="00183DF6">
        <w:rPr>
          <w:rFonts w:ascii="Times New Roman" w:eastAsia="Times New Roman" w:hAnsi="Times New Roman" w:cs="Times New Roman"/>
          <w:sz w:val="24"/>
          <w:szCs w:val="24"/>
          <w:lang w:eastAsia="ru-RU"/>
        </w:rPr>
        <w:t xml:space="preserve">Дисциплина </w:t>
      </w:r>
      <w:r w:rsidRPr="00183DF6">
        <w:rPr>
          <w:rFonts w:ascii="Times New Roman" w:eastAsia="Times New Roman" w:hAnsi="Times New Roman" w:cs="Times New Roman"/>
          <w:iCs/>
          <w:sz w:val="24"/>
          <w:szCs w:val="24"/>
          <w:lang w:eastAsia="ru-RU"/>
        </w:rPr>
        <w:t xml:space="preserve">Математические модели выбора и принятия решений </w:t>
      </w:r>
      <w:r w:rsidRPr="00183DF6">
        <w:rPr>
          <w:rFonts w:ascii="Times New Roman" w:eastAsia="Times New Roman" w:hAnsi="Times New Roman" w:cs="Times New Roman"/>
          <w:sz w:val="24"/>
          <w:szCs w:val="24"/>
          <w:lang w:eastAsia="ru-RU"/>
        </w:rPr>
        <w:t xml:space="preserve">относится к учебным дисциплинам обязательной части учебного плана образовательной программы </w:t>
      </w:r>
      <w:r w:rsidRPr="00183DF6">
        <w:rPr>
          <w:rFonts w:ascii="Times New Roman" w:eastAsia="Times New Roman" w:hAnsi="Times New Roman" w:cs="Times New Roman"/>
          <w:iCs/>
          <w:sz w:val="24"/>
          <w:szCs w:val="24"/>
          <w:lang w:eastAsia="ru-RU"/>
        </w:rPr>
        <w:t>направления подготовки</w:t>
      </w:r>
      <w:r w:rsidRPr="00183DF6">
        <w:rPr>
          <w:rFonts w:ascii="Times New Roman" w:eastAsia="Times New Roman" w:hAnsi="Times New Roman" w:cs="Times New Roman"/>
          <w:sz w:val="24"/>
          <w:szCs w:val="24"/>
          <w:lang w:eastAsia="ru-RU"/>
        </w:rPr>
        <w:t xml:space="preserve"> 25.04.02 -Техническая эксплуатация авиационных электросистем и пилотажно-навигационных комплексов, квалификация (степень) - магистр.</w:t>
      </w:r>
    </w:p>
    <w:p w:rsidR="00183DF6" w:rsidRPr="00183DF6" w:rsidRDefault="00183DF6" w:rsidP="00183DF6">
      <w:pPr>
        <w:spacing w:after="0" w:line="240" w:lineRule="auto"/>
        <w:ind w:firstLine="788"/>
        <w:jc w:val="both"/>
        <w:rPr>
          <w:rFonts w:ascii="Times New Roman" w:eastAsia="Times New Roman" w:hAnsi="Times New Roman" w:cs="Times New Roman"/>
          <w:sz w:val="24"/>
          <w:szCs w:val="24"/>
          <w:lang w:eastAsia="ru-RU"/>
        </w:rPr>
      </w:pPr>
      <w:r w:rsidRPr="00183DF6">
        <w:rPr>
          <w:rFonts w:ascii="Times New Roman" w:eastAsia="Times New Roman" w:hAnsi="Times New Roman" w:cs="Times New Roman"/>
          <w:iCs/>
          <w:sz w:val="24"/>
          <w:szCs w:val="24"/>
          <w:lang w:eastAsia="ru-RU"/>
        </w:rPr>
        <w:t xml:space="preserve">Для успешного освоения данной </w:t>
      </w:r>
      <w:r w:rsidRPr="00183DF6">
        <w:rPr>
          <w:rFonts w:ascii="Times New Roman" w:eastAsia="Times New Roman" w:hAnsi="Times New Roman" w:cs="Times New Roman"/>
          <w:iCs/>
          <w:spacing w:val="-3"/>
          <w:sz w:val="24"/>
          <w:szCs w:val="24"/>
          <w:lang w:eastAsia="ru-RU"/>
        </w:rPr>
        <w:t>дисциплин</w:t>
      </w:r>
      <w:r w:rsidRPr="00183DF6">
        <w:rPr>
          <w:rFonts w:ascii="Times New Roman" w:eastAsia="Times New Roman" w:hAnsi="Times New Roman" w:cs="Times New Roman"/>
          <w:iCs/>
          <w:sz w:val="24"/>
          <w:szCs w:val="24"/>
          <w:lang w:eastAsia="ru-RU"/>
        </w:rPr>
        <w:t>ы обучающийся должен владеть знаниями, умениями и навыками, с</w:t>
      </w:r>
      <w:r w:rsidRPr="00183DF6">
        <w:rPr>
          <w:rFonts w:ascii="Times New Roman" w:eastAsia="Times New Roman" w:hAnsi="Times New Roman" w:cs="Times New Roman"/>
          <w:sz w:val="24"/>
          <w:szCs w:val="24"/>
          <w:lang w:eastAsia="ru-RU"/>
        </w:rPr>
        <w:t xml:space="preserve">формированными по дисциплинам: </w:t>
      </w:r>
      <w:r w:rsidR="00AA235D">
        <w:rPr>
          <w:rFonts w:ascii="Times New Roman" w:eastAsia="Times New Roman" w:hAnsi="Times New Roman" w:cs="Times New Roman"/>
          <w:sz w:val="24"/>
          <w:szCs w:val="24"/>
          <w:lang w:eastAsia="ru-RU"/>
        </w:rPr>
        <w:t xml:space="preserve">Б1.ОД.1 </w:t>
      </w:r>
      <w:r w:rsidRPr="00183DF6">
        <w:rPr>
          <w:rFonts w:ascii="Times New Roman" w:eastAsia="Times New Roman" w:hAnsi="Times New Roman" w:cs="Times New Roman"/>
          <w:sz w:val="24"/>
          <w:szCs w:val="24"/>
          <w:lang w:eastAsia="ru-RU"/>
        </w:rPr>
        <w:t>Филос</w:t>
      </w:r>
      <w:r w:rsidR="00AA235D">
        <w:rPr>
          <w:rFonts w:ascii="Times New Roman" w:eastAsia="Times New Roman" w:hAnsi="Times New Roman" w:cs="Times New Roman"/>
          <w:sz w:val="24"/>
          <w:szCs w:val="24"/>
          <w:lang w:eastAsia="ru-RU"/>
        </w:rPr>
        <w:t>офские проблемы науки и техники, в</w:t>
      </w:r>
      <w:r w:rsidRPr="00183DF6">
        <w:rPr>
          <w:rFonts w:ascii="Times New Roman" w:eastAsia="Times New Roman" w:hAnsi="Times New Roman" w:cs="Times New Roman"/>
          <w:sz w:val="24"/>
          <w:szCs w:val="24"/>
          <w:lang w:eastAsia="ru-RU"/>
        </w:rPr>
        <w:t xml:space="preserve"> частности:</w:t>
      </w:r>
    </w:p>
    <w:p w:rsidR="00183DF6" w:rsidRPr="00183DF6" w:rsidRDefault="00183DF6" w:rsidP="00183DF6">
      <w:pPr>
        <w:spacing w:after="0" w:line="240" w:lineRule="auto"/>
        <w:ind w:firstLine="788"/>
        <w:jc w:val="both"/>
        <w:rPr>
          <w:rFonts w:ascii="Times New Roman" w:eastAsia="Times New Roman" w:hAnsi="Times New Roman" w:cs="Times New Roman"/>
          <w:sz w:val="24"/>
          <w:szCs w:val="24"/>
          <w:lang w:eastAsia="ru-RU"/>
        </w:rPr>
      </w:pPr>
      <w:r w:rsidRPr="00183DF6">
        <w:rPr>
          <w:rFonts w:ascii="Times New Roman" w:eastAsia="Times New Roman" w:hAnsi="Times New Roman" w:cs="Times New Roman"/>
          <w:sz w:val="24"/>
          <w:szCs w:val="24"/>
          <w:lang w:eastAsia="ru-RU"/>
        </w:rPr>
        <w:t>знать:</w:t>
      </w:r>
    </w:p>
    <w:p w:rsidR="00183DF6" w:rsidRPr="00183DF6" w:rsidRDefault="00183DF6" w:rsidP="00183DF6">
      <w:pPr>
        <w:spacing w:after="0" w:line="240" w:lineRule="auto"/>
        <w:ind w:firstLine="788"/>
        <w:jc w:val="both"/>
        <w:rPr>
          <w:rFonts w:ascii="Times New Roman" w:eastAsia="Times New Roman" w:hAnsi="Times New Roman" w:cs="Times New Roman"/>
          <w:sz w:val="24"/>
          <w:szCs w:val="24"/>
          <w:lang w:eastAsia="ru-RU"/>
        </w:rPr>
      </w:pPr>
      <w:r w:rsidRPr="00183DF6">
        <w:rPr>
          <w:rFonts w:ascii="Times New Roman" w:eastAsia="Times New Roman" w:hAnsi="Times New Roman" w:cs="Times New Roman"/>
          <w:sz w:val="24"/>
          <w:szCs w:val="24"/>
          <w:lang w:eastAsia="ru-RU"/>
        </w:rPr>
        <w:t>- методы системного и критического анализа;</w:t>
      </w:r>
    </w:p>
    <w:p w:rsidR="00183DF6" w:rsidRPr="00183DF6" w:rsidRDefault="00183DF6" w:rsidP="00183DF6">
      <w:pPr>
        <w:spacing w:after="0" w:line="240" w:lineRule="auto"/>
        <w:ind w:firstLine="788"/>
        <w:jc w:val="both"/>
        <w:rPr>
          <w:rFonts w:ascii="Times New Roman" w:eastAsia="Times New Roman" w:hAnsi="Times New Roman" w:cs="Times New Roman"/>
          <w:sz w:val="24"/>
          <w:szCs w:val="24"/>
          <w:lang w:eastAsia="ru-RU"/>
        </w:rPr>
      </w:pPr>
      <w:r w:rsidRPr="00183DF6">
        <w:rPr>
          <w:rFonts w:ascii="Times New Roman" w:eastAsia="Times New Roman" w:hAnsi="Times New Roman" w:cs="Times New Roman"/>
          <w:sz w:val="24"/>
          <w:szCs w:val="24"/>
          <w:lang w:eastAsia="ru-RU"/>
        </w:rPr>
        <w:t>- методики разработки стратегии действий для выявления и решения проблемной ситуации;</w:t>
      </w:r>
    </w:p>
    <w:p w:rsidR="00183DF6" w:rsidRPr="00183DF6" w:rsidRDefault="00183DF6" w:rsidP="00183DF6">
      <w:pPr>
        <w:spacing w:after="0" w:line="240" w:lineRule="auto"/>
        <w:ind w:firstLine="788"/>
        <w:jc w:val="both"/>
        <w:rPr>
          <w:rFonts w:ascii="Times New Roman" w:eastAsia="Times New Roman" w:hAnsi="Times New Roman" w:cs="Times New Roman"/>
          <w:sz w:val="24"/>
          <w:szCs w:val="24"/>
          <w:lang w:eastAsia="ru-RU"/>
        </w:rPr>
      </w:pPr>
      <w:r w:rsidRPr="00183DF6">
        <w:rPr>
          <w:rFonts w:ascii="Times New Roman" w:eastAsia="Times New Roman" w:hAnsi="Times New Roman" w:cs="Times New Roman"/>
          <w:sz w:val="24"/>
          <w:szCs w:val="24"/>
          <w:lang w:eastAsia="ru-RU"/>
        </w:rPr>
        <w:t>- понятие научной проблемы как поиска еще неизвестных новых законов, либо отыскание новых способов применения уже известных законов (прикладных наук);</w:t>
      </w:r>
    </w:p>
    <w:p w:rsidR="00183DF6" w:rsidRPr="00183DF6" w:rsidRDefault="00183DF6" w:rsidP="00183DF6">
      <w:pPr>
        <w:spacing w:after="0" w:line="240" w:lineRule="auto"/>
        <w:ind w:firstLine="788"/>
        <w:jc w:val="both"/>
        <w:rPr>
          <w:rFonts w:ascii="Times New Roman" w:eastAsia="Times New Roman" w:hAnsi="Times New Roman" w:cs="Times New Roman"/>
          <w:sz w:val="24"/>
          <w:szCs w:val="24"/>
          <w:lang w:eastAsia="ru-RU"/>
        </w:rPr>
      </w:pPr>
      <w:r w:rsidRPr="00183DF6">
        <w:rPr>
          <w:rFonts w:ascii="Times New Roman" w:eastAsia="Times New Roman" w:hAnsi="Times New Roman" w:cs="Times New Roman"/>
          <w:sz w:val="24"/>
          <w:szCs w:val="24"/>
          <w:lang w:eastAsia="ru-RU"/>
        </w:rPr>
        <w:t>уметь:</w:t>
      </w:r>
    </w:p>
    <w:p w:rsidR="00183DF6" w:rsidRPr="00183DF6" w:rsidRDefault="00183DF6" w:rsidP="00183DF6">
      <w:pPr>
        <w:spacing w:after="0" w:line="240" w:lineRule="auto"/>
        <w:ind w:firstLine="788"/>
        <w:jc w:val="both"/>
        <w:rPr>
          <w:rFonts w:ascii="Times New Roman" w:eastAsia="Times New Roman" w:hAnsi="Times New Roman" w:cs="Times New Roman"/>
          <w:sz w:val="24"/>
          <w:szCs w:val="24"/>
          <w:lang w:eastAsia="ru-RU"/>
        </w:rPr>
      </w:pPr>
      <w:r w:rsidRPr="00183DF6">
        <w:rPr>
          <w:rFonts w:ascii="Times New Roman" w:eastAsia="Times New Roman" w:hAnsi="Times New Roman" w:cs="Times New Roman"/>
          <w:sz w:val="24"/>
          <w:szCs w:val="24"/>
          <w:lang w:eastAsia="ru-RU"/>
        </w:rPr>
        <w:t>- применять методы системного подхода и критического анализа проблемных ситуаций;</w:t>
      </w:r>
    </w:p>
    <w:p w:rsidR="00183DF6" w:rsidRPr="00183DF6" w:rsidRDefault="00183DF6" w:rsidP="00183DF6">
      <w:pPr>
        <w:spacing w:after="0" w:line="240" w:lineRule="auto"/>
        <w:ind w:firstLine="788"/>
        <w:jc w:val="both"/>
        <w:rPr>
          <w:rFonts w:ascii="Times New Roman" w:eastAsia="Times New Roman" w:hAnsi="Times New Roman" w:cs="Times New Roman"/>
          <w:sz w:val="24"/>
          <w:szCs w:val="24"/>
          <w:lang w:eastAsia="ru-RU"/>
        </w:rPr>
      </w:pPr>
      <w:r w:rsidRPr="00183DF6">
        <w:rPr>
          <w:rFonts w:ascii="Times New Roman" w:eastAsia="Times New Roman" w:hAnsi="Times New Roman" w:cs="Times New Roman"/>
          <w:sz w:val="24"/>
          <w:szCs w:val="24"/>
          <w:lang w:eastAsia="ru-RU"/>
        </w:rPr>
        <w:t>-разрабатывать стратегию действий, принимать конкретные решения для ее реализации;</w:t>
      </w:r>
    </w:p>
    <w:p w:rsidR="00183DF6" w:rsidRPr="00183DF6" w:rsidRDefault="00183DF6" w:rsidP="00183DF6">
      <w:pPr>
        <w:spacing w:after="0" w:line="240" w:lineRule="auto"/>
        <w:ind w:firstLine="788"/>
        <w:jc w:val="both"/>
        <w:rPr>
          <w:rFonts w:ascii="Times New Roman" w:eastAsia="Times New Roman" w:hAnsi="Times New Roman" w:cs="Times New Roman"/>
          <w:sz w:val="24"/>
          <w:szCs w:val="24"/>
          <w:lang w:eastAsia="ru-RU"/>
        </w:rPr>
      </w:pPr>
      <w:r w:rsidRPr="00183DF6">
        <w:rPr>
          <w:rFonts w:ascii="Times New Roman" w:eastAsia="Times New Roman" w:hAnsi="Times New Roman" w:cs="Times New Roman"/>
          <w:sz w:val="24"/>
          <w:szCs w:val="24"/>
          <w:lang w:eastAsia="ru-RU"/>
        </w:rPr>
        <w:t>- формулировать научную проблему как предпосылку поиска еще неизвестных новых законов, либо отыскание новых способов применения уже известных законов (прикладных наук);</w:t>
      </w:r>
    </w:p>
    <w:p w:rsidR="00183DF6" w:rsidRPr="00183DF6" w:rsidRDefault="00183DF6" w:rsidP="00183DF6">
      <w:pPr>
        <w:spacing w:after="0" w:line="240" w:lineRule="auto"/>
        <w:ind w:firstLine="788"/>
        <w:jc w:val="both"/>
        <w:rPr>
          <w:rFonts w:ascii="Times New Roman" w:eastAsia="Times New Roman" w:hAnsi="Times New Roman" w:cs="Times New Roman"/>
          <w:sz w:val="24"/>
          <w:szCs w:val="24"/>
          <w:lang w:eastAsia="ru-RU"/>
        </w:rPr>
      </w:pPr>
      <w:r w:rsidRPr="00183DF6">
        <w:rPr>
          <w:rFonts w:ascii="Times New Roman" w:eastAsia="Times New Roman" w:hAnsi="Times New Roman" w:cs="Times New Roman"/>
          <w:sz w:val="24"/>
          <w:szCs w:val="24"/>
          <w:lang w:eastAsia="ru-RU"/>
        </w:rPr>
        <w:t>владеть:</w:t>
      </w:r>
    </w:p>
    <w:p w:rsidR="00183DF6" w:rsidRPr="00183DF6" w:rsidRDefault="00183DF6" w:rsidP="00183DF6">
      <w:pPr>
        <w:spacing w:after="0" w:line="240" w:lineRule="auto"/>
        <w:ind w:firstLine="788"/>
        <w:jc w:val="both"/>
        <w:rPr>
          <w:rFonts w:ascii="Times New Roman" w:eastAsia="Times New Roman" w:hAnsi="Times New Roman" w:cs="Times New Roman"/>
          <w:sz w:val="24"/>
          <w:szCs w:val="24"/>
          <w:lang w:eastAsia="ru-RU"/>
        </w:rPr>
      </w:pPr>
      <w:r w:rsidRPr="00183DF6">
        <w:rPr>
          <w:rFonts w:ascii="Times New Roman" w:eastAsia="Times New Roman" w:hAnsi="Times New Roman" w:cs="Times New Roman"/>
          <w:sz w:val="24"/>
          <w:szCs w:val="24"/>
          <w:lang w:eastAsia="ru-RU"/>
        </w:rPr>
        <w:t>- методологией системного и критического анализа проблемных ситуаций;</w:t>
      </w:r>
    </w:p>
    <w:p w:rsidR="00183DF6" w:rsidRPr="00183DF6" w:rsidRDefault="00183DF6" w:rsidP="00183DF6">
      <w:pPr>
        <w:spacing w:after="0" w:line="240" w:lineRule="auto"/>
        <w:ind w:firstLine="788"/>
        <w:jc w:val="both"/>
        <w:rPr>
          <w:rFonts w:ascii="Times New Roman" w:eastAsia="Times New Roman" w:hAnsi="Times New Roman" w:cs="Times New Roman"/>
          <w:sz w:val="24"/>
          <w:szCs w:val="24"/>
          <w:lang w:eastAsia="ru-RU"/>
        </w:rPr>
      </w:pPr>
      <w:r w:rsidRPr="00183DF6">
        <w:rPr>
          <w:rFonts w:ascii="Times New Roman" w:eastAsia="Times New Roman" w:hAnsi="Times New Roman" w:cs="Times New Roman"/>
          <w:sz w:val="24"/>
          <w:szCs w:val="24"/>
          <w:lang w:eastAsia="ru-RU"/>
        </w:rPr>
        <w:t>- методиками постановки цели, определения способов ее достижения, разработки стратегий действий;</w:t>
      </w:r>
    </w:p>
    <w:p w:rsidR="00183DF6" w:rsidRPr="00183DF6" w:rsidRDefault="00183DF6" w:rsidP="00183DF6">
      <w:pPr>
        <w:spacing w:after="0" w:line="240" w:lineRule="auto"/>
        <w:ind w:firstLine="788"/>
        <w:jc w:val="both"/>
        <w:rPr>
          <w:rFonts w:ascii="Times New Roman" w:eastAsia="Times New Roman" w:hAnsi="Times New Roman" w:cs="Times New Roman"/>
          <w:sz w:val="24"/>
          <w:szCs w:val="24"/>
          <w:lang w:eastAsia="ru-RU"/>
        </w:rPr>
      </w:pPr>
      <w:r w:rsidRPr="00183DF6">
        <w:rPr>
          <w:rFonts w:ascii="Times New Roman" w:eastAsia="Times New Roman" w:hAnsi="Times New Roman" w:cs="Times New Roman"/>
          <w:sz w:val="24"/>
          <w:szCs w:val="24"/>
          <w:lang w:eastAsia="ru-RU"/>
        </w:rPr>
        <w:t>- навыками формулировки научной проблемы как поиска еще неизвестных новых законов, либо отыскание новых способов применения уже известных законов (прикладных наук);</w:t>
      </w:r>
    </w:p>
    <w:p w:rsidR="00183DF6" w:rsidRPr="00183DF6" w:rsidRDefault="00183DF6" w:rsidP="00183DF6">
      <w:pPr>
        <w:spacing w:after="0" w:line="240" w:lineRule="auto"/>
        <w:ind w:firstLine="788"/>
        <w:jc w:val="both"/>
        <w:rPr>
          <w:rFonts w:ascii="Times New Roman" w:eastAsia="Times New Roman" w:hAnsi="Times New Roman" w:cs="Times New Roman"/>
          <w:sz w:val="24"/>
          <w:szCs w:val="24"/>
          <w:lang w:eastAsia="ru-RU"/>
        </w:rPr>
      </w:pPr>
      <w:r w:rsidRPr="00183DF6">
        <w:rPr>
          <w:rFonts w:ascii="Times New Roman" w:eastAsia="Times New Roman" w:hAnsi="Times New Roman" w:cs="Times New Roman"/>
          <w:sz w:val="24"/>
          <w:szCs w:val="24"/>
          <w:lang w:eastAsia="ru-RU"/>
        </w:rPr>
        <w:t>Освоение дисциплины Математические модели выбора и принятия решений необходимо для последующих дисциплин: Б</w:t>
      </w:r>
      <w:proofErr w:type="gramStart"/>
      <w:r w:rsidRPr="00183DF6">
        <w:rPr>
          <w:rFonts w:ascii="Times New Roman" w:eastAsia="Times New Roman" w:hAnsi="Times New Roman" w:cs="Times New Roman"/>
          <w:sz w:val="24"/>
          <w:szCs w:val="24"/>
          <w:lang w:eastAsia="ru-RU"/>
        </w:rPr>
        <w:t>1.ВД.М.</w:t>
      </w:r>
      <w:proofErr w:type="gramEnd"/>
      <w:r w:rsidRPr="00183DF6">
        <w:rPr>
          <w:rFonts w:ascii="Times New Roman" w:eastAsia="Times New Roman" w:hAnsi="Times New Roman" w:cs="Times New Roman"/>
          <w:sz w:val="24"/>
          <w:szCs w:val="24"/>
          <w:lang w:eastAsia="ru-RU"/>
        </w:rPr>
        <w:t>1.8</w:t>
      </w:r>
      <w:r w:rsidR="00AA235D">
        <w:rPr>
          <w:rFonts w:ascii="Times New Roman" w:eastAsia="Times New Roman" w:hAnsi="Times New Roman" w:cs="Times New Roman"/>
          <w:sz w:val="24"/>
          <w:szCs w:val="24"/>
          <w:lang w:eastAsia="ru-RU"/>
        </w:rPr>
        <w:t xml:space="preserve"> </w:t>
      </w:r>
      <w:r w:rsidRPr="00183DF6">
        <w:rPr>
          <w:rFonts w:ascii="Times New Roman" w:eastAsia="Times New Roman" w:hAnsi="Times New Roman" w:cs="Times New Roman"/>
          <w:sz w:val="24"/>
          <w:szCs w:val="24"/>
          <w:lang w:eastAsia="ru-RU"/>
        </w:rPr>
        <w:t>Пакеты прикладных программ АЭС и авионики</w:t>
      </w:r>
      <w:r w:rsidR="00AA235D">
        <w:rPr>
          <w:rFonts w:ascii="Times New Roman" w:eastAsia="Times New Roman" w:hAnsi="Times New Roman" w:cs="Times New Roman"/>
          <w:sz w:val="24"/>
          <w:szCs w:val="24"/>
          <w:lang w:eastAsia="ru-RU"/>
        </w:rPr>
        <w:t xml:space="preserve">; </w:t>
      </w:r>
      <w:r w:rsidRPr="00183DF6">
        <w:rPr>
          <w:rFonts w:ascii="Times New Roman" w:eastAsia="Times New Roman" w:hAnsi="Times New Roman" w:cs="Times New Roman"/>
          <w:sz w:val="24"/>
          <w:szCs w:val="24"/>
          <w:lang w:eastAsia="ru-RU"/>
        </w:rPr>
        <w:t>Б1.ВД.М.1.9</w:t>
      </w:r>
      <w:r w:rsidR="00AA235D">
        <w:rPr>
          <w:rFonts w:ascii="Times New Roman" w:eastAsia="Times New Roman" w:hAnsi="Times New Roman" w:cs="Times New Roman"/>
          <w:sz w:val="24"/>
          <w:szCs w:val="24"/>
          <w:lang w:eastAsia="ru-RU"/>
        </w:rPr>
        <w:t xml:space="preserve"> </w:t>
      </w:r>
      <w:r w:rsidRPr="00183DF6">
        <w:rPr>
          <w:rFonts w:ascii="Times New Roman" w:eastAsia="Times New Roman" w:hAnsi="Times New Roman" w:cs="Times New Roman"/>
          <w:sz w:val="24"/>
          <w:szCs w:val="24"/>
          <w:lang w:eastAsia="ru-RU"/>
        </w:rPr>
        <w:t>Системы эксплуатационного контроля АЭС и авионики</w:t>
      </w:r>
      <w:r w:rsidR="00AA235D">
        <w:rPr>
          <w:rFonts w:ascii="Times New Roman" w:eastAsia="Times New Roman" w:hAnsi="Times New Roman" w:cs="Times New Roman"/>
          <w:sz w:val="24"/>
          <w:szCs w:val="24"/>
          <w:lang w:eastAsia="ru-RU"/>
        </w:rPr>
        <w:t xml:space="preserve">; </w:t>
      </w:r>
      <w:r w:rsidRPr="00183DF6">
        <w:rPr>
          <w:rFonts w:ascii="Times New Roman" w:eastAsia="Times New Roman" w:hAnsi="Times New Roman" w:cs="Times New Roman"/>
          <w:sz w:val="24"/>
          <w:szCs w:val="24"/>
          <w:lang w:eastAsia="ru-RU"/>
        </w:rPr>
        <w:t>Б1.ВД.М.2.8</w:t>
      </w:r>
      <w:r w:rsidR="00AA235D">
        <w:rPr>
          <w:rFonts w:ascii="Times New Roman" w:eastAsia="Times New Roman" w:hAnsi="Times New Roman" w:cs="Times New Roman"/>
          <w:sz w:val="24"/>
          <w:szCs w:val="24"/>
          <w:lang w:eastAsia="ru-RU"/>
        </w:rPr>
        <w:t xml:space="preserve"> </w:t>
      </w:r>
      <w:r w:rsidRPr="00183DF6">
        <w:rPr>
          <w:rFonts w:ascii="Times New Roman" w:eastAsia="Times New Roman" w:hAnsi="Times New Roman" w:cs="Times New Roman"/>
          <w:sz w:val="24"/>
          <w:szCs w:val="24"/>
          <w:lang w:eastAsia="ru-RU"/>
        </w:rPr>
        <w:t>Пакеты прикладных программ АЭС и ПНК</w:t>
      </w:r>
      <w:r w:rsidR="00AA235D">
        <w:rPr>
          <w:rFonts w:ascii="Times New Roman" w:eastAsia="Times New Roman" w:hAnsi="Times New Roman" w:cs="Times New Roman"/>
          <w:sz w:val="24"/>
          <w:szCs w:val="24"/>
          <w:lang w:eastAsia="ru-RU"/>
        </w:rPr>
        <w:t xml:space="preserve">; </w:t>
      </w:r>
      <w:r w:rsidRPr="00183DF6">
        <w:rPr>
          <w:rFonts w:ascii="Times New Roman" w:eastAsia="Times New Roman" w:hAnsi="Times New Roman" w:cs="Times New Roman"/>
          <w:sz w:val="24"/>
          <w:szCs w:val="24"/>
          <w:lang w:eastAsia="ru-RU"/>
        </w:rPr>
        <w:t>Б1.ВД.М.2.9</w:t>
      </w:r>
      <w:r w:rsidR="00AA235D">
        <w:rPr>
          <w:rFonts w:ascii="Times New Roman" w:eastAsia="Times New Roman" w:hAnsi="Times New Roman" w:cs="Times New Roman"/>
          <w:sz w:val="24"/>
          <w:szCs w:val="24"/>
          <w:lang w:eastAsia="ru-RU"/>
        </w:rPr>
        <w:t xml:space="preserve"> </w:t>
      </w:r>
      <w:r w:rsidRPr="00183DF6">
        <w:rPr>
          <w:rFonts w:ascii="Times New Roman" w:eastAsia="Times New Roman" w:hAnsi="Times New Roman" w:cs="Times New Roman"/>
          <w:sz w:val="24"/>
          <w:szCs w:val="24"/>
          <w:lang w:eastAsia="ru-RU"/>
        </w:rPr>
        <w:t>Системы экспл</w:t>
      </w:r>
      <w:r w:rsidR="00AA235D">
        <w:rPr>
          <w:rFonts w:ascii="Times New Roman" w:eastAsia="Times New Roman" w:hAnsi="Times New Roman" w:cs="Times New Roman"/>
          <w:sz w:val="24"/>
          <w:szCs w:val="24"/>
          <w:lang w:eastAsia="ru-RU"/>
        </w:rPr>
        <w:t xml:space="preserve">уатационного контроля АЭС и ПНК; </w:t>
      </w:r>
      <w:r w:rsidRPr="00183DF6">
        <w:rPr>
          <w:rFonts w:ascii="Times New Roman" w:eastAsia="Times New Roman" w:hAnsi="Times New Roman" w:cs="Times New Roman"/>
          <w:sz w:val="24"/>
          <w:szCs w:val="24"/>
          <w:lang w:eastAsia="ru-RU"/>
        </w:rPr>
        <w:t>Б2.ОП.П.1</w:t>
      </w:r>
      <w:r w:rsidR="00AA235D">
        <w:rPr>
          <w:rFonts w:ascii="Times New Roman" w:eastAsia="Times New Roman" w:hAnsi="Times New Roman" w:cs="Times New Roman"/>
          <w:sz w:val="24"/>
          <w:szCs w:val="24"/>
          <w:lang w:eastAsia="ru-RU"/>
        </w:rPr>
        <w:t xml:space="preserve"> </w:t>
      </w:r>
      <w:r w:rsidRPr="00183DF6">
        <w:rPr>
          <w:rFonts w:ascii="Times New Roman" w:eastAsia="Times New Roman" w:hAnsi="Times New Roman" w:cs="Times New Roman"/>
          <w:sz w:val="24"/>
          <w:szCs w:val="24"/>
          <w:lang w:eastAsia="ru-RU"/>
        </w:rPr>
        <w:t>Производственная 1. Научно-исследовательская работа.</w:t>
      </w:r>
    </w:p>
    <w:p w:rsidR="00E82232" w:rsidRPr="001A376F" w:rsidRDefault="00E82232" w:rsidP="00D2245C">
      <w:pPr>
        <w:spacing w:after="0" w:line="240" w:lineRule="auto"/>
        <w:ind w:firstLine="709"/>
        <w:jc w:val="both"/>
        <w:rPr>
          <w:rFonts w:ascii="Times New Roman" w:hAnsi="Times New Roman" w:cs="Times New Roman"/>
          <w:b/>
          <w:bCs/>
          <w:caps/>
          <w:sz w:val="24"/>
          <w:szCs w:val="24"/>
        </w:rPr>
      </w:pPr>
      <w:r w:rsidRPr="001A376F">
        <w:rPr>
          <w:rFonts w:ascii="Times New Roman" w:hAnsi="Times New Roman" w:cs="Times New Roman"/>
          <w:b/>
          <w:bCs/>
          <w:caps/>
          <w:sz w:val="24"/>
          <w:szCs w:val="24"/>
        </w:rPr>
        <w:t>2. О</w:t>
      </w:r>
      <w:r w:rsidRPr="001A376F">
        <w:rPr>
          <w:rFonts w:ascii="Times New Roman" w:hAnsi="Times New Roman" w:cs="Times New Roman"/>
          <w:b/>
          <w:bCs/>
          <w:sz w:val="24"/>
          <w:szCs w:val="24"/>
        </w:rPr>
        <w:t>бъем</w:t>
      </w:r>
      <w:r w:rsidRPr="001A376F">
        <w:rPr>
          <w:rFonts w:ascii="Times New Roman" w:hAnsi="Times New Roman" w:cs="Times New Roman"/>
          <w:b/>
          <w:bCs/>
          <w:caps/>
          <w:sz w:val="24"/>
          <w:szCs w:val="24"/>
        </w:rPr>
        <w:t xml:space="preserve"> </w:t>
      </w:r>
      <w:r w:rsidRPr="001A376F">
        <w:rPr>
          <w:rFonts w:ascii="Times New Roman" w:hAnsi="Times New Roman" w:cs="Times New Roman"/>
          <w:b/>
          <w:bCs/>
          <w:sz w:val="24"/>
          <w:szCs w:val="24"/>
        </w:rPr>
        <w:t>учебной дисциплины, включая контактную работу обучающегося с преподавателем и самостоятельную работу обучающегося</w:t>
      </w:r>
      <w:r w:rsidRPr="001A376F">
        <w:rPr>
          <w:rFonts w:ascii="Times New Roman" w:hAnsi="Times New Roman" w:cs="Times New Roman"/>
          <w:b/>
          <w:bCs/>
          <w:caps/>
          <w:sz w:val="24"/>
          <w:szCs w:val="24"/>
        </w:rPr>
        <w:t>.</w:t>
      </w:r>
    </w:p>
    <w:p w:rsidR="00E82232" w:rsidRPr="001A376F" w:rsidRDefault="00E82232" w:rsidP="00E82232">
      <w:pPr>
        <w:spacing w:after="0" w:line="240" w:lineRule="auto"/>
        <w:ind w:firstLine="709"/>
        <w:jc w:val="both"/>
        <w:rPr>
          <w:rFonts w:ascii="Times New Roman" w:hAnsi="Times New Roman" w:cs="Times New Roman"/>
          <w:bCs/>
          <w:caps/>
          <w:sz w:val="24"/>
          <w:szCs w:val="24"/>
        </w:rPr>
      </w:pPr>
      <w:r w:rsidRPr="001A376F">
        <w:rPr>
          <w:rFonts w:ascii="Times New Roman" w:hAnsi="Times New Roman" w:cs="Times New Roman"/>
          <w:bCs/>
          <w:caps/>
          <w:sz w:val="24"/>
          <w:szCs w:val="24"/>
        </w:rPr>
        <w:lastRenderedPageBreak/>
        <w:t>О</w:t>
      </w:r>
      <w:r w:rsidRPr="001A376F">
        <w:rPr>
          <w:rFonts w:ascii="Times New Roman" w:hAnsi="Times New Roman" w:cs="Times New Roman"/>
          <w:bCs/>
          <w:sz w:val="24"/>
          <w:szCs w:val="24"/>
        </w:rPr>
        <w:t>бщая</w:t>
      </w:r>
      <w:r w:rsidRPr="001A376F">
        <w:rPr>
          <w:rFonts w:ascii="Times New Roman" w:hAnsi="Times New Roman" w:cs="Times New Roman"/>
          <w:bCs/>
          <w:caps/>
          <w:sz w:val="24"/>
          <w:szCs w:val="24"/>
        </w:rPr>
        <w:t xml:space="preserve"> </w:t>
      </w:r>
      <w:r w:rsidRPr="001A376F">
        <w:rPr>
          <w:rFonts w:ascii="Times New Roman" w:hAnsi="Times New Roman" w:cs="Times New Roman"/>
          <w:bCs/>
          <w:sz w:val="24"/>
          <w:szCs w:val="24"/>
        </w:rPr>
        <w:t xml:space="preserve">трудоемкость учебной дисциплины составляет </w:t>
      </w:r>
      <w:r w:rsidR="00900226">
        <w:rPr>
          <w:rFonts w:ascii="Times New Roman" w:hAnsi="Times New Roman" w:cs="Times New Roman"/>
          <w:bCs/>
          <w:sz w:val="24"/>
          <w:szCs w:val="24"/>
        </w:rPr>
        <w:t>4</w:t>
      </w:r>
      <w:r w:rsidRPr="001A376F">
        <w:rPr>
          <w:rFonts w:ascii="Times New Roman" w:hAnsi="Times New Roman" w:cs="Times New Roman"/>
          <w:bCs/>
          <w:sz w:val="24"/>
          <w:szCs w:val="24"/>
        </w:rPr>
        <w:t xml:space="preserve"> зачетные единицы</w:t>
      </w:r>
      <w:r w:rsidRPr="001A376F">
        <w:rPr>
          <w:rFonts w:ascii="Times New Roman" w:hAnsi="Times New Roman" w:cs="Times New Roman"/>
          <w:bCs/>
          <w:caps/>
          <w:sz w:val="24"/>
          <w:szCs w:val="24"/>
        </w:rPr>
        <w:t>.</w:t>
      </w:r>
    </w:p>
    <w:p w:rsidR="00987DCD" w:rsidRDefault="00987DCD" w:rsidP="00B1407E">
      <w:pPr>
        <w:spacing w:after="0" w:line="240" w:lineRule="auto"/>
        <w:ind w:firstLine="709"/>
        <w:jc w:val="center"/>
        <w:rPr>
          <w:rFonts w:ascii="Times New Roman" w:hAnsi="Times New Roman" w:cs="Times New Roman"/>
          <w:b/>
          <w:bCs/>
          <w:iCs/>
          <w:sz w:val="24"/>
          <w:szCs w:val="24"/>
        </w:rPr>
      </w:pPr>
    </w:p>
    <w:p w:rsidR="00E82232" w:rsidRPr="00987DCD" w:rsidRDefault="00B1407E" w:rsidP="00900226">
      <w:pPr>
        <w:spacing w:after="0" w:line="240" w:lineRule="auto"/>
        <w:jc w:val="center"/>
        <w:rPr>
          <w:rFonts w:ascii="Times New Roman" w:hAnsi="Times New Roman" w:cs="Times New Roman"/>
          <w:b/>
          <w:iCs/>
          <w:sz w:val="28"/>
          <w:szCs w:val="28"/>
        </w:rPr>
      </w:pPr>
      <w:r w:rsidRPr="00987DCD">
        <w:rPr>
          <w:rFonts w:ascii="Times New Roman" w:hAnsi="Times New Roman" w:cs="Times New Roman"/>
          <w:b/>
          <w:bCs/>
          <w:iCs/>
          <w:sz w:val="28"/>
          <w:szCs w:val="28"/>
        </w:rPr>
        <w:t xml:space="preserve">Б1.ОД.10 </w:t>
      </w:r>
      <w:r w:rsidR="00183DF6" w:rsidRPr="00183DF6">
        <w:rPr>
          <w:rFonts w:ascii="Times New Roman" w:hAnsi="Times New Roman" w:cs="Times New Roman"/>
          <w:b/>
          <w:iCs/>
          <w:sz w:val="28"/>
          <w:szCs w:val="28"/>
        </w:rPr>
        <w:t>Патентоведение</w:t>
      </w:r>
    </w:p>
    <w:p w:rsidR="00B1407E" w:rsidRPr="00D2245C" w:rsidRDefault="00D2245C" w:rsidP="00D2245C">
      <w:pPr>
        <w:spacing w:after="0" w:line="240" w:lineRule="auto"/>
        <w:ind w:firstLine="709"/>
        <w:jc w:val="both"/>
        <w:rPr>
          <w:rFonts w:ascii="Times New Roman" w:hAnsi="Times New Roman" w:cs="Times New Roman"/>
          <w:b/>
          <w:bCs/>
          <w:sz w:val="24"/>
          <w:szCs w:val="24"/>
        </w:rPr>
      </w:pPr>
      <w:r>
        <w:rPr>
          <w:rFonts w:ascii="Times New Roman" w:hAnsi="Times New Roman" w:cs="Times New Roman"/>
          <w:b/>
          <w:bCs/>
          <w:caps/>
          <w:sz w:val="24"/>
          <w:szCs w:val="24"/>
        </w:rPr>
        <w:t>1. </w:t>
      </w:r>
      <w:r w:rsidR="00B1407E" w:rsidRPr="00D2245C">
        <w:rPr>
          <w:rFonts w:ascii="Times New Roman" w:hAnsi="Times New Roman" w:cs="Times New Roman"/>
          <w:b/>
          <w:bCs/>
          <w:caps/>
          <w:sz w:val="24"/>
          <w:szCs w:val="24"/>
        </w:rPr>
        <w:t>О</w:t>
      </w:r>
      <w:r w:rsidR="00B1407E" w:rsidRPr="00D2245C">
        <w:rPr>
          <w:rFonts w:ascii="Times New Roman" w:hAnsi="Times New Roman" w:cs="Times New Roman"/>
          <w:b/>
          <w:bCs/>
          <w:sz w:val="24"/>
          <w:szCs w:val="24"/>
        </w:rPr>
        <w:t>бщие</w:t>
      </w:r>
      <w:r w:rsidR="00B1407E" w:rsidRPr="00D2245C">
        <w:rPr>
          <w:rFonts w:ascii="Times New Roman" w:hAnsi="Times New Roman" w:cs="Times New Roman"/>
          <w:b/>
          <w:bCs/>
          <w:caps/>
          <w:sz w:val="24"/>
          <w:szCs w:val="24"/>
        </w:rPr>
        <w:t xml:space="preserve"> </w:t>
      </w:r>
      <w:r w:rsidR="00B1407E" w:rsidRPr="00D2245C">
        <w:rPr>
          <w:rFonts w:ascii="Times New Roman" w:hAnsi="Times New Roman" w:cs="Times New Roman"/>
          <w:b/>
          <w:bCs/>
          <w:sz w:val="24"/>
          <w:szCs w:val="24"/>
        </w:rPr>
        <w:t>положения</w:t>
      </w:r>
    </w:p>
    <w:p w:rsidR="00183DF6" w:rsidRPr="00B56D49" w:rsidRDefault="00B1407E" w:rsidP="00B56D49">
      <w:pPr>
        <w:pStyle w:val="a8"/>
        <w:suppressLineNumbers/>
        <w:ind w:left="0" w:firstLine="709"/>
        <w:jc w:val="both"/>
        <w:rPr>
          <w:rFonts w:ascii="Times New Roman" w:eastAsia="Times New Roman" w:hAnsi="Times New Roman"/>
          <w:sz w:val="24"/>
          <w:szCs w:val="24"/>
        </w:rPr>
      </w:pPr>
      <w:r w:rsidRPr="00B56D49">
        <w:rPr>
          <w:rFonts w:ascii="Times New Roman" w:hAnsi="Times New Roman"/>
          <w:sz w:val="24"/>
          <w:szCs w:val="24"/>
        </w:rPr>
        <w:t>1.1 </w:t>
      </w:r>
      <w:r w:rsidR="00183DF6" w:rsidRPr="00B56D49">
        <w:rPr>
          <w:rFonts w:ascii="Times New Roman" w:eastAsia="Times New Roman" w:hAnsi="Times New Roman"/>
          <w:sz w:val="24"/>
          <w:szCs w:val="24"/>
        </w:rPr>
        <w:t xml:space="preserve">Целью преподавания дисциплины является ознакомление студентов с современным состоянием </w:t>
      </w:r>
      <w:r w:rsidR="00B56D49" w:rsidRPr="00B56D49">
        <w:rPr>
          <w:rFonts w:ascii="Times New Roman" w:eastAsia="Times New Roman" w:hAnsi="Times New Roman"/>
          <w:sz w:val="24"/>
          <w:szCs w:val="24"/>
        </w:rPr>
        <w:t>Патентоведение</w:t>
      </w:r>
      <w:r w:rsidR="00183DF6" w:rsidRPr="00B56D49">
        <w:rPr>
          <w:rFonts w:ascii="Times New Roman" w:eastAsia="Times New Roman" w:hAnsi="Times New Roman"/>
          <w:sz w:val="24"/>
          <w:szCs w:val="24"/>
        </w:rPr>
        <w:t>, патентным законом, законом об авторском праве и смежных правах, объектах изобретений, составлением заявки на изобретение, с поиском патентной документации и видами патентного поиска.</w:t>
      </w:r>
    </w:p>
    <w:p w:rsidR="00183DF6" w:rsidRPr="00183DF6" w:rsidRDefault="00183DF6" w:rsidP="00B56D49">
      <w:pPr>
        <w:spacing w:after="0" w:line="240" w:lineRule="auto"/>
        <w:ind w:firstLine="709"/>
        <w:jc w:val="both"/>
        <w:rPr>
          <w:rFonts w:ascii="Times New Roman" w:eastAsia="Times New Roman" w:hAnsi="Times New Roman" w:cs="Times New Roman"/>
          <w:sz w:val="24"/>
          <w:szCs w:val="24"/>
          <w:lang w:eastAsia="ru-RU"/>
        </w:rPr>
      </w:pPr>
      <w:r w:rsidRPr="00183DF6">
        <w:rPr>
          <w:rFonts w:ascii="Times New Roman" w:eastAsia="Times New Roman" w:hAnsi="Times New Roman" w:cs="Times New Roman"/>
          <w:sz w:val="24"/>
          <w:szCs w:val="24"/>
          <w:lang w:eastAsia="ru-RU"/>
        </w:rPr>
        <w:t xml:space="preserve">Задачами изучения дисциплины является изучение законодательства Российской Федерации в области интеллектуального и патентного права; нормативных материалов Роспатента. Освоение </w:t>
      </w:r>
      <w:r w:rsidRPr="00183DF6">
        <w:rPr>
          <w:rFonts w:ascii="Times New Roman" w:eastAsia="Times New Roman" w:hAnsi="Times New Roman" w:cs="Times New Roman"/>
          <w:bCs/>
          <w:sz w:val="24"/>
          <w:szCs w:val="24"/>
          <w:lang w:eastAsia="ru-RU"/>
        </w:rPr>
        <w:t>методических основ и практики оформления заявочных материалов на объекты интеллектуальной, технической и технологической собственности.</w:t>
      </w:r>
    </w:p>
    <w:p w:rsidR="00183DF6" w:rsidRPr="00183DF6" w:rsidRDefault="00183DF6" w:rsidP="00B56D49">
      <w:pPr>
        <w:suppressLineNumbers/>
        <w:tabs>
          <w:tab w:val="left" w:pos="708"/>
        </w:tabs>
        <w:spacing w:after="0" w:line="240" w:lineRule="auto"/>
        <w:ind w:firstLine="709"/>
        <w:jc w:val="both"/>
        <w:rPr>
          <w:rFonts w:ascii="Times New Roman" w:eastAsia="Times New Roman" w:hAnsi="Times New Roman" w:cs="Times New Roman"/>
          <w:bCs/>
          <w:sz w:val="24"/>
          <w:szCs w:val="24"/>
          <w:lang w:eastAsia="ru-RU"/>
        </w:rPr>
      </w:pPr>
      <w:r w:rsidRPr="00183DF6">
        <w:rPr>
          <w:rFonts w:ascii="Times New Roman" w:eastAsia="Times New Roman" w:hAnsi="Times New Roman" w:cs="Times New Roman"/>
          <w:bCs/>
          <w:sz w:val="24"/>
          <w:szCs w:val="24"/>
          <w:lang w:eastAsia="ru-RU"/>
        </w:rPr>
        <w:t>Компетенции обучающегося, формируемые в результате освоения дисциплины, наименование индикатора достижения, результаты обучения.</w:t>
      </w:r>
    </w:p>
    <w:p w:rsidR="00183DF6" w:rsidRPr="00183DF6" w:rsidRDefault="00B56D49" w:rsidP="00B56D49">
      <w:pPr>
        <w:suppressLineNumbers/>
        <w:spacing w:after="0" w:line="240" w:lineRule="auto"/>
        <w:ind w:firstLine="709"/>
        <w:jc w:val="both"/>
        <w:rPr>
          <w:rFonts w:ascii="Times New Roman" w:eastAsia="Times New Roman" w:hAnsi="Times New Roman" w:cs="Times New Roman"/>
          <w:sz w:val="24"/>
          <w:szCs w:val="24"/>
          <w:lang w:eastAsia="zh-CN"/>
        </w:rPr>
      </w:pPr>
      <w:r w:rsidRPr="00183DF6">
        <w:rPr>
          <w:rFonts w:ascii="Times New Roman" w:eastAsia="Times New Roman" w:hAnsi="Times New Roman" w:cs="Times New Roman"/>
          <w:sz w:val="24"/>
          <w:szCs w:val="24"/>
          <w:lang w:eastAsia="zh-CN"/>
        </w:rPr>
        <w:t>УК-2</w:t>
      </w:r>
      <w:r w:rsidRPr="00B56D49">
        <w:rPr>
          <w:rFonts w:ascii="Times New Roman" w:eastAsia="Times New Roman" w:hAnsi="Times New Roman" w:cs="Times New Roman"/>
          <w:sz w:val="24"/>
          <w:szCs w:val="24"/>
          <w:lang w:eastAsia="zh-CN"/>
        </w:rPr>
        <w:t xml:space="preserve"> </w:t>
      </w:r>
      <w:r w:rsidR="00183DF6" w:rsidRPr="00183DF6">
        <w:rPr>
          <w:rFonts w:ascii="Times New Roman" w:eastAsia="Times New Roman" w:hAnsi="Times New Roman" w:cs="Times New Roman"/>
          <w:sz w:val="24"/>
          <w:szCs w:val="24"/>
          <w:lang w:eastAsia="zh-CN"/>
        </w:rPr>
        <w:t>Способность управлять проектом на всех этапах его жизненного цикла</w:t>
      </w:r>
      <w:r w:rsidRPr="00B56D49">
        <w:rPr>
          <w:rFonts w:ascii="Times New Roman" w:eastAsia="Times New Roman" w:hAnsi="Times New Roman" w:cs="Times New Roman"/>
          <w:sz w:val="24"/>
          <w:szCs w:val="24"/>
          <w:lang w:eastAsia="zh-CN"/>
        </w:rPr>
        <w:t>.</w:t>
      </w:r>
      <w:r w:rsidR="00183DF6" w:rsidRPr="00183DF6">
        <w:rPr>
          <w:rFonts w:ascii="Times New Roman" w:eastAsia="Times New Roman" w:hAnsi="Times New Roman" w:cs="Times New Roman"/>
          <w:sz w:val="24"/>
          <w:szCs w:val="24"/>
          <w:lang w:eastAsia="zh-CN"/>
        </w:rPr>
        <w:t xml:space="preserve"> </w:t>
      </w:r>
    </w:p>
    <w:p w:rsidR="00183DF6" w:rsidRPr="00183DF6" w:rsidRDefault="00183DF6" w:rsidP="00B56D49">
      <w:pPr>
        <w:suppressLineNumbers/>
        <w:spacing w:after="0" w:line="240" w:lineRule="auto"/>
        <w:ind w:firstLine="709"/>
        <w:jc w:val="both"/>
        <w:rPr>
          <w:rFonts w:ascii="Times New Roman" w:eastAsia="Times New Roman" w:hAnsi="Times New Roman" w:cs="Times New Roman"/>
          <w:sz w:val="24"/>
          <w:szCs w:val="24"/>
          <w:lang w:eastAsia="zh-CN"/>
        </w:rPr>
      </w:pPr>
      <w:r w:rsidRPr="00183DF6">
        <w:rPr>
          <w:rFonts w:ascii="Times New Roman" w:eastAsia="Times New Roman" w:hAnsi="Times New Roman" w:cs="Times New Roman"/>
          <w:sz w:val="24"/>
          <w:szCs w:val="24"/>
          <w:lang w:eastAsia="ru-RU"/>
        </w:rPr>
        <w:t>ИД-1</w:t>
      </w:r>
      <w:r w:rsidRPr="00183DF6">
        <w:rPr>
          <w:rFonts w:ascii="Times New Roman" w:eastAsia="Times New Roman" w:hAnsi="Times New Roman" w:cs="Times New Roman"/>
          <w:sz w:val="24"/>
          <w:szCs w:val="24"/>
          <w:vertAlign w:val="subscript"/>
          <w:lang w:eastAsia="ru-RU"/>
        </w:rPr>
        <w:t>УК-2</w:t>
      </w:r>
      <w:r w:rsidRPr="00183DF6">
        <w:rPr>
          <w:rFonts w:ascii="Times New Roman" w:eastAsia="Times New Roman" w:hAnsi="Times New Roman" w:cs="Times New Roman"/>
          <w:sz w:val="24"/>
          <w:szCs w:val="24"/>
          <w:lang w:eastAsia="ru-RU"/>
        </w:rPr>
        <w:t xml:space="preserve"> Способен применять методики разработки и управления проектом на всех этапах его жизненного цикла</w:t>
      </w:r>
    </w:p>
    <w:p w:rsidR="00183DF6" w:rsidRPr="00183DF6" w:rsidRDefault="00183DF6" w:rsidP="00B56D49">
      <w:pPr>
        <w:suppressLineNumbers/>
        <w:spacing w:after="0" w:line="240" w:lineRule="auto"/>
        <w:ind w:firstLine="709"/>
        <w:jc w:val="both"/>
        <w:rPr>
          <w:rFonts w:ascii="Times New Roman" w:eastAsia="Times New Roman" w:hAnsi="Times New Roman" w:cs="Times New Roman"/>
          <w:sz w:val="24"/>
          <w:szCs w:val="24"/>
          <w:lang w:eastAsia="zh-CN"/>
        </w:rPr>
      </w:pPr>
      <w:r w:rsidRPr="00183DF6">
        <w:rPr>
          <w:rFonts w:ascii="Times New Roman" w:eastAsia="Times New Roman" w:hAnsi="Times New Roman" w:cs="Times New Roman"/>
          <w:sz w:val="24"/>
          <w:szCs w:val="24"/>
          <w:lang w:eastAsia="zh-CN"/>
        </w:rPr>
        <w:t>Результаты обучения:</w:t>
      </w:r>
    </w:p>
    <w:p w:rsidR="00B56D49" w:rsidRPr="00B56D49" w:rsidRDefault="00183DF6" w:rsidP="00B56D49">
      <w:pPr>
        <w:suppressLineNumbers/>
        <w:spacing w:after="0" w:line="240" w:lineRule="auto"/>
        <w:ind w:firstLine="709"/>
        <w:jc w:val="both"/>
        <w:rPr>
          <w:rFonts w:ascii="Times New Roman" w:eastAsia="Times New Roman" w:hAnsi="Times New Roman" w:cs="Times New Roman"/>
          <w:sz w:val="24"/>
          <w:szCs w:val="24"/>
          <w:lang w:eastAsia="zh-CN"/>
        </w:rPr>
      </w:pPr>
      <w:r w:rsidRPr="00183DF6">
        <w:rPr>
          <w:rFonts w:ascii="Times New Roman" w:eastAsia="Times New Roman" w:hAnsi="Times New Roman" w:cs="Times New Roman"/>
          <w:sz w:val="24"/>
          <w:szCs w:val="24"/>
          <w:lang w:eastAsia="zh-CN"/>
        </w:rPr>
        <w:t>Знать:</w:t>
      </w:r>
    </w:p>
    <w:p w:rsidR="00183DF6" w:rsidRPr="00183DF6" w:rsidRDefault="00B56D49" w:rsidP="00B56D49">
      <w:pPr>
        <w:suppressLineNumbers/>
        <w:spacing w:after="0" w:line="240" w:lineRule="auto"/>
        <w:ind w:firstLine="709"/>
        <w:jc w:val="both"/>
        <w:rPr>
          <w:rFonts w:ascii="Times New Roman" w:eastAsia="Times New Roman" w:hAnsi="Times New Roman" w:cs="Times New Roman"/>
          <w:sz w:val="24"/>
          <w:szCs w:val="24"/>
          <w:lang w:eastAsia="zh-CN"/>
        </w:rPr>
      </w:pPr>
      <w:r w:rsidRPr="00183DF6">
        <w:rPr>
          <w:rFonts w:ascii="Times New Roman" w:eastAsia="Times New Roman" w:hAnsi="Times New Roman" w:cs="Times New Roman"/>
          <w:sz w:val="24"/>
          <w:szCs w:val="24"/>
          <w:lang w:eastAsia="zh-CN"/>
        </w:rPr>
        <w:t>УК-2.1.4</w:t>
      </w:r>
      <w:r w:rsidR="00183DF6" w:rsidRPr="00183DF6">
        <w:rPr>
          <w:rFonts w:ascii="Times New Roman" w:eastAsia="Times New Roman" w:hAnsi="Times New Roman" w:cs="Times New Roman"/>
          <w:sz w:val="24"/>
          <w:szCs w:val="24"/>
          <w:lang w:eastAsia="zh-CN"/>
        </w:rPr>
        <w:t xml:space="preserve"> нормативные материалы Роспатента;</w:t>
      </w:r>
    </w:p>
    <w:p w:rsidR="00183DF6" w:rsidRPr="00183DF6" w:rsidRDefault="00B56D49" w:rsidP="00B56D49">
      <w:pPr>
        <w:spacing w:after="0" w:line="240" w:lineRule="auto"/>
        <w:ind w:firstLine="709"/>
        <w:jc w:val="both"/>
        <w:rPr>
          <w:rFonts w:ascii="Times New Roman" w:eastAsia="Times New Roman" w:hAnsi="Times New Roman" w:cs="Times New Roman"/>
          <w:bCs/>
          <w:sz w:val="24"/>
          <w:szCs w:val="24"/>
          <w:lang w:eastAsia="zh-CN"/>
        </w:rPr>
      </w:pPr>
      <w:r w:rsidRPr="00183DF6">
        <w:rPr>
          <w:rFonts w:ascii="Times New Roman" w:eastAsia="Times New Roman" w:hAnsi="Times New Roman" w:cs="Times New Roman"/>
          <w:bCs/>
          <w:sz w:val="24"/>
          <w:szCs w:val="24"/>
          <w:lang w:eastAsia="zh-CN"/>
        </w:rPr>
        <w:t>УК-2.1.5</w:t>
      </w:r>
      <w:r w:rsidR="00183DF6" w:rsidRPr="00183DF6">
        <w:rPr>
          <w:rFonts w:ascii="Times New Roman" w:eastAsia="Times New Roman" w:hAnsi="Times New Roman" w:cs="Times New Roman"/>
          <w:bCs/>
          <w:sz w:val="24"/>
          <w:szCs w:val="24"/>
          <w:lang w:eastAsia="zh-CN"/>
        </w:rPr>
        <w:t xml:space="preserve"> методические основы и практику оформления заявочных материалов на объекты интеллектуальной, технической и технологической собственности;</w:t>
      </w:r>
    </w:p>
    <w:p w:rsidR="00183DF6" w:rsidRPr="00183DF6" w:rsidRDefault="00B56D49" w:rsidP="00B56D49">
      <w:pPr>
        <w:spacing w:after="0" w:line="240" w:lineRule="auto"/>
        <w:ind w:firstLine="709"/>
        <w:jc w:val="both"/>
        <w:rPr>
          <w:rFonts w:ascii="Times New Roman" w:eastAsia="Times New Roman" w:hAnsi="Times New Roman" w:cs="Times New Roman"/>
          <w:bCs/>
          <w:sz w:val="24"/>
          <w:szCs w:val="24"/>
          <w:lang w:eastAsia="zh-CN"/>
        </w:rPr>
      </w:pPr>
      <w:r w:rsidRPr="00183DF6">
        <w:rPr>
          <w:rFonts w:ascii="Times New Roman" w:eastAsia="Times New Roman" w:hAnsi="Times New Roman" w:cs="Times New Roman"/>
          <w:bCs/>
          <w:sz w:val="24"/>
          <w:szCs w:val="24"/>
          <w:lang w:eastAsia="zh-CN"/>
        </w:rPr>
        <w:t>УК-2.1.6</w:t>
      </w:r>
      <w:r w:rsidR="00183DF6" w:rsidRPr="00183DF6">
        <w:rPr>
          <w:rFonts w:ascii="Times New Roman" w:eastAsia="Times New Roman" w:hAnsi="Times New Roman" w:cs="Times New Roman"/>
          <w:bCs/>
          <w:sz w:val="24"/>
          <w:szCs w:val="24"/>
          <w:lang w:eastAsia="zh-CN"/>
        </w:rPr>
        <w:t xml:space="preserve"> основные источники исходных данных, необходимых для подборки и поиска информации для создания инновационной продукции и услуг;</w:t>
      </w:r>
    </w:p>
    <w:p w:rsidR="00183DF6" w:rsidRPr="00183DF6" w:rsidRDefault="00B56D49" w:rsidP="00B56D49">
      <w:pPr>
        <w:spacing w:after="0" w:line="240" w:lineRule="auto"/>
        <w:ind w:firstLine="709"/>
        <w:jc w:val="both"/>
        <w:rPr>
          <w:rFonts w:ascii="Times New Roman" w:eastAsia="Times New Roman" w:hAnsi="Times New Roman" w:cs="Times New Roman"/>
          <w:bCs/>
          <w:sz w:val="24"/>
          <w:szCs w:val="24"/>
          <w:lang w:eastAsia="zh-CN"/>
        </w:rPr>
      </w:pPr>
      <w:r w:rsidRPr="00183DF6">
        <w:rPr>
          <w:rFonts w:ascii="Times New Roman" w:eastAsia="Times New Roman" w:hAnsi="Times New Roman" w:cs="Times New Roman"/>
          <w:bCs/>
          <w:sz w:val="24"/>
          <w:szCs w:val="24"/>
          <w:lang w:eastAsia="zh-CN"/>
        </w:rPr>
        <w:t>УК-2.1.7</w:t>
      </w:r>
      <w:r w:rsidR="00183DF6" w:rsidRPr="00183DF6">
        <w:rPr>
          <w:rFonts w:ascii="Times New Roman" w:eastAsia="Times New Roman" w:hAnsi="Times New Roman" w:cs="Times New Roman"/>
          <w:bCs/>
          <w:sz w:val="24"/>
          <w:szCs w:val="24"/>
          <w:lang w:eastAsia="zh-CN"/>
        </w:rPr>
        <w:t xml:space="preserve"> способы и методы анализа состояния научно-технической проблемы путем подбора, изучения и систематизации литературных и патентных источников;</w:t>
      </w:r>
    </w:p>
    <w:p w:rsidR="00183DF6" w:rsidRPr="00183DF6" w:rsidRDefault="00183DF6" w:rsidP="00B56D49">
      <w:pPr>
        <w:tabs>
          <w:tab w:val="num" w:pos="786"/>
        </w:tabs>
        <w:spacing w:after="0" w:line="240" w:lineRule="auto"/>
        <w:ind w:firstLine="709"/>
        <w:jc w:val="both"/>
        <w:rPr>
          <w:rFonts w:ascii="Times New Roman" w:eastAsia="Times New Roman" w:hAnsi="Times New Roman" w:cs="Times New Roman"/>
          <w:bCs/>
          <w:iCs/>
          <w:sz w:val="24"/>
          <w:szCs w:val="24"/>
          <w:lang w:eastAsia="ru-RU"/>
        </w:rPr>
      </w:pPr>
      <w:r w:rsidRPr="00183DF6">
        <w:rPr>
          <w:rFonts w:ascii="Times New Roman" w:eastAsia="Times New Roman" w:hAnsi="Times New Roman" w:cs="Times New Roman"/>
          <w:bCs/>
          <w:iCs/>
          <w:sz w:val="24"/>
          <w:szCs w:val="24"/>
          <w:lang w:eastAsia="ru-RU"/>
        </w:rPr>
        <w:t>уметь:</w:t>
      </w:r>
    </w:p>
    <w:p w:rsidR="00183DF6" w:rsidRPr="00183DF6" w:rsidRDefault="00B56D49" w:rsidP="00B56D49">
      <w:pPr>
        <w:spacing w:after="0" w:line="240" w:lineRule="auto"/>
        <w:ind w:firstLine="709"/>
        <w:contextualSpacing/>
        <w:jc w:val="both"/>
        <w:rPr>
          <w:rFonts w:ascii="Calibri" w:eastAsia="Calibri" w:hAnsi="Calibri" w:cs="Times New Roman"/>
          <w:sz w:val="24"/>
          <w:szCs w:val="24"/>
          <w:lang w:eastAsia="zh-CN"/>
        </w:rPr>
      </w:pPr>
      <w:r w:rsidRPr="00183DF6">
        <w:rPr>
          <w:rFonts w:ascii="Times New Roman" w:eastAsia="Calibri" w:hAnsi="Times New Roman" w:cs="Times New Roman"/>
          <w:sz w:val="24"/>
          <w:szCs w:val="24"/>
          <w:lang w:eastAsia="zh-CN"/>
        </w:rPr>
        <w:t>УК-2.2.4</w:t>
      </w:r>
      <w:r w:rsidR="00183DF6" w:rsidRPr="00183DF6">
        <w:rPr>
          <w:rFonts w:ascii="Times New Roman" w:eastAsia="Calibri" w:hAnsi="Times New Roman" w:cs="Times New Roman"/>
          <w:sz w:val="24"/>
          <w:szCs w:val="24"/>
          <w:lang w:eastAsia="zh-CN"/>
        </w:rPr>
        <w:t>проводить патентные исследования, определять формы и методы правовой охраны и защиты прав на результаты интеллектуальной деятельности, распоряжаться правами на них для решения задач в области развития науки, техники и технологии</w:t>
      </w:r>
      <w:r w:rsidRPr="00B56D49">
        <w:rPr>
          <w:rFonts w:ascii="Times New Roman" w:eastAsia="Calibri" w:hAnsi="Times New Roman" w:cs="Times New Roman"/>
          <w:sz w:val="24"/>
          <w:szCs w:val="24"/>
          <w:lang w:eastAsia="zh-CN"/>
        </w:rPr>
        <w:t>;</w:t>
      </w:r>
    </w:p>
    <w:p w:rsidR="00183DF6" w:rsidRPr="00183DF6" w:rsidRDefault="00B56D49" w:rsidP="00B56D49">
      <w:pPr>
        <w:spacing w:after="0" w:line="240" w:lineRule="auto"/>
        <w:ind w:firstLine="709"/>
        <w:jc w:val="both"/>
        <w:rPr>
          <w:rFonts w:ascii="Times New Roman" w:eastAsia="Times New Roman" w:hAnsi="Times New Roman" w:cs="Times New Roman"/>
          <w:sz w:val="24"/>
          <w:szCs w:val="24"/>
          <w:lang w:eastAsia="zh-CN"/>
        </w:rPr>
      </w:pPr>
      <w:r w:rsidRPr="00183DF6">
        <w:rPr>
          <w:rFonts w:ascii="Times New Roman" w:eastAsia="Times New Roman" w:hAnsi="Times New Roman" w:cs="Times New Roman"/>
          <w:sz w:val="24"/>
          <w:szCs w:val="24"/>
          <w:lang w:eastAsia="zh-CN"/>
        </w:rPr>
        <w:t>УК-2.2.5</w:t>
      </w:r>
      <w:r w:rsidR="00183DF6" w:rsidRPr="00183DF6">
        <w:rPr>
          <w:rFonts w:ascii="Times New Roman" w:eastAsia="Times New Roman" w:hAnsi="Times New Roman" w:cs="Times New Roman"/>
          <w:sz w:val="24"/>
          <w:szCs w:val="24"/>
          <w:lang w:eastAsia="zh-CN"/>
        </w:rPr>
        <w:t xml:space="preserve"> анализировать сведения о зарегистрированных объектах правовой собственности, которые публикуются на Интернет-сайтах Роспатента;</w:t>
      </w:r>
    </w:p>
    <w:p w:rsidR="00183DF6" w:rsidRPr="00183DF6" w:rsidRDefault="00B56D49" w:rsidP="00B56D49">
      <w:pPr>
        <w:spacing w:after="0" w:line="240" w:lineRule="auto"/>
        <w:ind w:firstLine="709"/>
        <w:jc w:val="both"/>
        <w:rPr>
          <w:rFonts w:ascii="Times New Roman" w:eastAsia="Times New Roman" w:hAnsi="Times New Roman" w:cs="Times New Roman"/>
          <w:sz w:val="24"/>
          <w:szCs w:val="24"/>
          <w:lang w:eastAsia="zh-CN"/>
        </w:rPr>
      </w:pPr>
      <w:r w:rsidRPr="00183DF6">
        <w:rPr>
          <w:rFonts w:ascii="Times New Roman" w:eastAsia="Times New Roman" w:hAnsi="Times New Roman" w:cs="Times New Roman"/>
          <w:sz w:val="24"/>
          <w:szCs w:val="24"/>
          <w:lang w:eastAsia="zh-CN"/>
        </w:rPr>
        <w:t>УК-2.2.6</w:t>
      </w:r>
      <w:r w:rsidRPr="00B56D49">
        <w:rPr>
          <w:rFonts w:ascii="Times New Roman" w:eastAsia="Times New Roman" w:hAnsi="Times New Roman" w:cs="Times New Roman"/>
          <w:sz w:val="24"/>
          <w:szCs w:val="24"/>
          <w:lang w:eastAsia="zh-CN"/>
        </w:rPr>
        <w:t xml:space="preserve"> </w:t>
      </w:r>
      <w:r w:rsidR="00183DF6" w:rsidRPr="00183DF6">
        <w:rPr>
          <w:rFonts w:ascii="Times New Roman" w:eastAsia="Times New Roman" w:hAnsi="Times New Roman" w:cs="Times New Roman"/>
          <w:sz w:val="24"/>
          <w:szCs w:val="24"/>
          <w:lang w:eastAsia="zh-CN"/>
        </w:rPr>
        <w:t>подготавливать отзывы и заключения на рационализаторские предложения и изобретения в сфере интеллектуальной собственности;</w:t>
      </w:r>
    </w:p>
    <w:p w:rsidR="00183DF6" w:rsidRPr="00183DF6" w:rsidRDefault="00B56D49" w:rsidP="00B56D49">
      <w:pPr>
        <w:spacing w:after="0" w:line="240" w:lineRule="auto"/>
        <w:ind w:firstLine="709"/>
        <w:jc w:val="both"/>
        <w:rPr>
          <w:rFonts w:ascii="Times New Roman" w:eastAsia="Times New Roman" w:hAnsi="Times New Roman" w:cs="Times New Roman"/>
          <w:sz w:val="24"/>
          <w:szCs w:val="24"/>
          <w:lang w:eastAsia="zh-CN"/>
        </w:rPr>
      </w:pPr>
      <w:r w:rsidRPr="00183DF6">
        <w:rPr>
          <w:rFonts w:ascii="Times New Roman" w:eastAsia="Times New Roman" w:hAnsi="Times New Roman" w:cs="Times New Roman"/>
          <w:sz w:val="24"/>
          <w:szCs w:val="24"/>
          <w:lang w:eastAsia="zh-CN"/>
        </w:rPr>
        <w:t>УК-2.2.7</w:t>
      </w:r>
      <w:r w:rsidR="00183DF6" w:rsidRPr="00183DF6">
        <w:rPr>
          <w:rFonts w:ascii="Times New Roman" w:eastAsia="Times New Roman" w:hAnsi="Times New Roman" w:cs="Times New Roman"/>
          <w:sz w:val="24"/>
          <w:szCs w:val="24"/>
          <w:lang w:eastAsia="zh-CN"/>
        </w:rPr>
        <w:t xml:space="preserve"> решать задачи, связанные с использованием результатов интеллектуальной деятельности и средств индивидуализации для создания инновационной продукции и услуг, в том числе ориентированных на зарубежные рынки;</w:t>
      </w:r>
    </w:p>
    <w:p w:rsidR="00183DF6" w:rsidRPr="00183DF6" w:rsidRDefault="00183DF6" w:rsidP="00B56D49">
      <w:pPr>
        <w:spacing w:after="0" w:line="240" w:lineRule="auto"/>
        <w:ind w:firstLine="709"/>
        <w:jc w:val="both"/>
        <w:rPr>
          <w:rFonts w:ascii="Times New Roman" w:eastAsia="Times New Roman" w:hAnsi="Times New Roman" w:cs="Times New Roman"/>
          <w:sz w:val="24"/>
          <w:szCs w:val="24"/>
          <w:lang w:eastAsia="zh-CN"/>
        </w:rPr>
      </w:pPr>
      <w:r w:rsidRPr="00183DF6">
        <w:rPr>
          <w:rFonts w:ascii="Times New Roman" w:eastAsia="Times New Roman" w:hAnsi="Times New Roman" w:cs="Times New Roman"/>
          <w:sz w:val="24"/>
          <w:szCs w:val="24"/>
          <w:lang w:eastAsia="zh-CN"/>
        </w:rPr>
        <w:t>УК-2.2.8 выполнять оценку преимуществ новой технологии по сравнению с аналогами;</w:t>
      </w:r>
    </w:p>
    <w:p w:rsidR="00183DF6" w:rsidRPr="00183DF6" w:rsidRDefault="00183DF6" w:rsidP="00B56D49">
      <w:pPr>
        <w:spacing w:after="0" w:line="240" w:lineRule="auto"/>
        <w:ind w:firstLine="709"/>
        <w:contextualSpacing/>
        <w:jc w:val="both"/>
        <w:rPr>
          <w:rFonts w:ascii="Times New Roman" w:eastAsia="Calibri" w:hAnsi="Times New Roman" w:cs="Times New Roman"/>
          <w:sz w:val="24"/>
          <w:szCs w:val="24"/>
          <w:lang w:eastAsia="zh-CN"/>
        </w:rPr>
      </w:pPr>
      <w:r w:rsidRPr="00183DF6">
        <w:rPr>
          <w:rFonts w:ascii="Times New Roman" w:eastAsia="Calibri" w:hAnsi="Times New Roman" w:cs="Times New Roman"/>
          <w:sz w:val="24"/>
          <w:szCs w:val="24"/>
          <w:lang w:eastAsia="zh-CN"/>
        </w:rPr>
        <w:t>владеть:</w:t>
      </w:r>
    </w:p>
    <w:p w:rsidR="00183DF6" w:rsidRPr="00B56D49" w:rsidRDefault="00183DF6" w:rsidP="00B56D49">
      <w:pPr>
        <w:spacing w:after="0" w:line="240" w:lineRule="auto"/>
        <w:ind w:firstLine="709"/>
        <w:contextualSpacing/>
        <w:jc w:val="both"/>
        <w:rPr>
          <w:rFonts w:ascii="Times New Roman" w:eastAsia="Calibri" w:hAnsi="Times New Roman" w:cs="Times New Roman"/>
          <w:sz w:val="24"/>
          <w:szCs w:val="24"/>
          <w:lang w:eastAsia="zh-CN"/>
        </w:rPr>
      </w:pPr>
      <w:r w:rsidRPr="00183DF6">
        <w:rPr>
          <w:rFonts w:ascii="Times New Roman" w:eastAsia="Calibri" w:hAnsi="Times New Roman" w:cs="Times New Roman"/>
          <w:sz w:val="24"/>
          <w:szCs w:val="24"/>
          <w:lang w:eastAsia="zh-CN"/>
        </w:rPr>
        <w:t>УК-2.3.3</w:t>
      </w:r>
      <w:r w:rsidR="00B56D49">
        <w:rPr>
          <w:rFonts w:ascii="Times New Roman" w:eastAsia="Calibri" w:hAnsi="Times New Roman" w:cs="Times New Roman"/>
          <w:sz w:val="24"/>
          <w:szCs w:val="24"/>
          <w:lang w:eastAsia="zh-CN"/>
        </w:rPr>
        <w:t xml:space="preserve"> </w:t>
      </w:r>
      <w:r w:rsidRPr="00183DF6">
        <w:rPr>
          <w:rFonts w:ascii="Times New Roman" w:eastAsia="Calibri" w:hAnsi="Times New Roman" w:cs="Times New Roman"/>
          <w:bCs/>
          <w:sz w:val="24"/>
          <w:szCs w:val="24"/>
          <w:lang w:eastAsia="zh-CN"/>
        </w:rPr>
        <w:t>навыками составления заявки на выдачу патента на изобретения</w:t>
      </w:r>
      <w:r w:rsidRPr="00183DF6">
        <w:rPr>
          <w:rFonts w:ascii="Times New Roman" w:eastAsia="Calibri" w:hAnsi="Times New Roman" w:cs="Times New Roman"/>
          <w:sz w:val="24"/>
          <w:szCs w:val="24"/>
          <w:lang w:eastAsia="zh-CN"/>
        </w:rPr>
        <w:t>;</w:t>
      </w:r>
    </w:p>
    <w:p w:rsidR="00183DF6" w:rsidRPr="00183DF6" w:rsidRDefault="00183DF6" w:rsidP="00B56D49">
      <w:pPr>
        <w:spacing w:after="0" w:line="240" w:lineRule="auto"/>
        <w:ind w:firstLine="709"/>
        <w:contextualSpacing/>
        <w:jc w:val="both"/>
        <w:rPr>
          <w:rFonts w:ascii="Times New Roman" w:eastAsia="Calibri" w:hAnsi="Times New Roman" w:cs="Times New Roman"/>
          <w:sz w:val="24"/>
          <w:szCs w:val="24"/>
          <w:lang w:eastAsia="zh-CN"/>
        </w:rPr>
      </w:pPr>
      <w:r w:rsidRPr="00183DF6">
        <w:rPr>
          <w:rFonts w:ascii="Times New Roman" w:eastAsia="Times New Roman" w:hAnsi="Times New Roman" w:cs="Times New Roman"/>
          <w:sz w:val="24"/>
          <w:szCs w:val="24"/>
          <w:lang w:eastAsia="zh-CN"/>
        </w:rPr>
        <w:t>УК-2.3.4 навыками выбора форм и методов правовой охраны результатов интеллектуальной деятельности</w:t>
      </w:r>
      <w:r w:rsidRPr="00B56D49">
        <w:rPr>
          <w:rFonts w:ascii="Times New Roman" w:eastAsia="Times New Roman" w:hAnsi="Times New Roman" w:cs="Times New Roman"/>
          <w:sz w:val="24"/>
          <w:szCs w:val="24"/>
          <w:lang w:eastAsia="zh-CN"/>
        </w:rPr>
        <w:t>;</w:t>
      </w:r>
    </w:p>
    <w:p w:rsidR="00D2245C" w:rsidRPr="00D2245C" w:rsidRDefault="00D2245C" w:rsidP="00183DF6">
      <w:pPr>
        <w:spacing w:after="0" w:line="240" w:lineRule="auto"/>
        <w:ind w:firstLine="709"/>
        <w:jc w:val="both"/>
        <w:rPr>
          <w:rFonts w:ascii="Times New Roman" w:eastAsia="Times New Roman" w:hAnsi="Times New Roman" w:cs="Times New Roman"/>
          <w:iCs/>
          <w:color w:val="FF3333"/>
          <w:sz w:val="24"/>
          <w:szCs w:val="24"/>
          <w:lang w:eastAsia="ru-RU"/>
        </w:rPr>
      </w:pPr>
    </w:p>
    <w:p w:rsidR="00991607" w:rsidRPr="00991607" w:rsidRDefault="00991607" w:rsidP="00900226">
      <w:pPr>
        <w:spacing w:after="0" w:line="240" w:lineRule="auto"/>
        <w:jc w:val="center"/>
        <w:rPr>
          <w:rFonts w:ascii="Times New Roman" w:hAnsi="Times New Roman" w:cs="Times New Roman"/>
          <w:b/>
          <w:sz w:val="24"/>
          <w:szCs w:val="24"/>
        </w:rPr>
      </w:pPr>
      <w:r w:rsidRPr="00991607">
        <w:rPr>
          <w:rFonts w:ascii="Times New Roman" w:hAnsi="Times New Roman" w:cs="Times New Roman"/>
          <w:b/>
          <w:sz w:val="24"/>
          <w:szCs w:val="24"/>
        </w:rPr>
        <w:t>1.2. М</w:t>
      </w:r>
      <w:r w:rsidR="00987DCD" w:rsidRPr="00991607">
        <w:rPr>
          <w:rFonts w:ascii="Times New Roman" w:hAnsi="Times New Roman" w:cs="Times New Roman"/>
          <w:b/>
          <w:sz w:val="24"/>
          <w:szCs w:val="24"/>
        </w:rPr>
        <w:t>есто дисциплины в структуре</w:t>
      </w:r>
      <w:r w:rsidR="00987DCD" w:rsidRPr="00991607">
        <w:rPr>
          <w:rFonts w:ascii="Times New Roman" w:hAnsi="Times New Roman" w:cs="Times New Roman"/>
          <w:b/>
          <w:sz w:val="24"/>
          <w:szCs w:val="24"/>
        </w:rPr>
        <w:br/>
        <w:t xml:space="preserve"> образовательной программы</w:t>
      </w:r>
    </w:p>
    <w:p w:rsidR="00B56D49" w:rsidRPr="00B56D49" w:rsidRDefault="00B56D49" w:rsidP="00B56D49">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Дисциплина </w:t>
      </w:r>
      <w:r w:rsidRPr="00B56D49">
        <w:rPr>
          <w:rFonts w:ascii="Times New Roman" w:eastAsia="Times New Roman" w:hAnsi="Times New Roman" w:cs="Times New Roman"/>
          <w:color w:val="000000"/>
          <w:sz w:val="24"/>
          <w:szCs w:val="24"/>
          <w:lang w:eastAsia="ru-RU"/>
        </w:rPr>
        <w:t>Патентоведение относится к учебным дисциплинам обязательной части учебного плана образовательной программы по направлению подготовки 25.04.02 Техническая эксплуатация авиационных электросистем и пилотажно-навигационных комплексов, квалификация – магистр.</w:t>
      </w:r>
    </w:p>
    <w:p w:rsidR="00B56D49" w:rsidRPr="00B56D49" w:rsidRDefault="00B56D49" w:rsidP="00B56D49">
      <w:pPr>
        <w:spacing w:after="0" w:line="240" w:lineRule="auto"/>
        <w:ind w:firstLine="709"/>
        <w:jc w:val="both"/>
        <w:rPr>
          <w:rFonts w:ascii="Times New Roman" w:eastAsia="Times New Roman" w:hAnsi="Times New Roman" w:cs="Times New Roman"/>
          <w:color w:val="000000"/>
          <w:sz w:val="24"/>
          <w:szCs w:val="24"/>
          <w:lang w:eastAsia="ru-RU"/>
        </w:rPr>
      </w:pPr>
      <w:r w:rsidRPr="00B56D49">
        <w:rPr>
          <w:rFonts w:ascii="Times New Roman" w:eastAsia="Times New Roman" w:hAnsi="Times New Roman" w:cs="Times New Roman"/>
          <w:color w:val="000000"/>
          <w:sz w:val="24"/>
          <w:szCs w:val="24"/>
          <w:lang w:eastAsia="ru-RU"/>
        </w:rPr>
        <w:lastRenderedPageBreak/>
        <w:t>Для успешного освоения данной дисциплины студент должен владеть знаниями, умениями и навыками, сформированными по дисциплинам Б1.ОД.6 «Иностранный язык по профилю подготовки».</w:t>
      </w:r>
    </w:p>
    <w:p w:rsidR="00B56D49" w:rsidRPr="00B56D49" w:rsidRDefault="00B56D49" w:rsidP="00B56D49">
      <w:pPr>
        <w:spacing w:after="0" w:line="240" w:lineRule="auto"/>
        <w:ind w:firstLine="709"/>
        <w:jc w:val="both"/>
        <w:rPr>
          <w:rFonts w:ascii="Times New Roman" w:eastAsia="Times New Roman" w:hAnsi="Times New Roman" w:cs="Times New Roman"/>
          <w:color w:val="000000"/>
          <w:sz w:val="24"/>
          <w:szCs w:val="24"/>
          <w:lang w:eastAsia="ru-RU"/>
        </w:rPr>
      </w:pPr>
      <w:r w:rsidRPr="00B56D49">
        <w:rPr>
          <w:rFonts w:ascii="Times New Roman" w:eastAsia="Times New Roman" w:hAnsi="Times New Roman" w:cs="Times New Roman"/>
          <w:color w:val="000000"/>
          <w:sz w:val="24"/>
          <w:szCs w:val="24"/>
          <w:lang w:eastAsia="ru-RU"/>
        </w:rPr>
        <w:t xml:space="preserve">знать: </w:t>
      </w:r>
    </w:p>
    <w:p w:rsidR="00B56D49" w:rsidRPr="00B56D49" w:rsidRDefault="00B56D49" w:rsidP="00B56D49">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Pr="00B56D49">
        <w:rPr>
          <w:rFonts w:ascii="Times New Roman" w:eastAsia="Times New Roman" w:hAnsi="Times New Roman" w:cs="Times New Roman"/>
          <w:color w:val="000000"/>
          <w:sz w:val="24"/>
          <w:szCs w:val="24"/>
          <w:lang w:eastAsia="ru-RU"/>
        </w:rPr>
        <w:t>правила и закономерности личной и деловой устной и письменной коммуникации (УК-4.1.1);</w:t>
      </w:r>
    </w:p>
    <w:p w:rsidR="00B56D49" w:rsidRPr="00B56D49" w:rsidRDefault="00B56D49" w:rsidP="00B56D49">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Pr="00B56D49">
        <w:rPr>
          <w:rFonts w:ascii="Times New Roman" w:eastAsia="Times New Roman" w:hAnsi="Times New Roman" w:cs="Times New Roman"/>
          <w:color w:val="000000"/>
          <w:sz w:val="24"/>
          <w:szCs w:val="24"/>
          <w:lang w:eastAsia="ru-RU"/>
        </w:rPr>
        <w:t>современные коммуникативные технологии на русском и иностранном языках (УК-4.1.2);</w:t>
      </w:r>
    </w:p>
    <w:p w:rsidR="00B56D49" w:rsidRPr="00B56D49" w:rsidRDefault="00B56D49" w:rsidP="00B56D49">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Pr="00B56D49">
        <w:rPr>
          <w:rFonts w:ascii="Times New Roman" w:eastAsia="Times New Roman" w:hAnsi="Times New Roman" w:cs="Times New Roman"/>
          <w:color w:val="000000"/>
          <w:sz w:val="24"/>
          <w:szCs w:val="24"/>
          <w:lang w:eastAsia="ru-RU"/>
        </w:rPr>
        <w:t>существующие профессиональные сообщества для профессионального взаимодействия (УК-4.1.3);</w:t>
      </w:r>
    </w:p>
    <w:p w:rsidR="00B56D49" w:rsidRPr="00B56D49" w:rsidRDefault="00B56D49" w:rsidP="00B56D49">
      <w:pPr>
        <w:spacing w:after="0" w:line="240" w:lineRule="auto"/>
        <w:ind w:firstLine="709"/>
        <w:jc w:val="both"/>
        <w:rPr>
          <w:rFonts w:ascii="Times New Roman" w:eastAsia="Times New Roman" w:hAnsi="Times New Roman" w:cs="Times New Roman"/>
          <w:color w:val="000000"/>
          <w:sz w:val="24"/>
          <w:szCs w:val="24"/>
          <w:lang w:eastAsia="ru-RU"/>
        </w:rPr>
      </w:pPr>
      <w:r w:rsidRPr="00B56D49">
        <w:rPr>
          <w:rFonts w:ascii="Times New Roman" w:eastAsia="Times New Roman" w:hAnsi="Times New Roman" w:cs="Times New Roman"/>
          <w:color w:val="000000"/>
          <w:sz w:val="24"/>
          <w:szCs w:val="24"/>
          <w:lang w:eastAsia="ru-RU"/>
        </w:rPr>
        <w:t xml:space="preserve">уметь: </w:t>
      </w:r>
    </w:p>
    <w:p w:rsidR="00B56D49" w:rsidRPr="00B56D49" w:rsidRDefault="00B56D49" w:rsidP="00B56D49">
      <w:pPr>
        <w:spacing w:after="0" w:line="240" w:lineRule="auto"/>
        <w:ind w:firstLine="709"/>
        <w:jc w:val="both"/>
        <w:rPr>
          <w:rFonts w:ascii="Times New Roman" w:eastAsia="Times New Roman" w:hAnsi="Times New Roman" w:cs="Times New Roman"/>
          <w:color w:val="000000"/>
          <w:sz w:val="24"/>
          <w:szCs w:val="24"/>
          <w:lang w:eastAsia="ru-RU"/>
        </w:rPr>
      </w:pPr>
      <w:r w:rsidRPr="00B56D49">
        <w:rPr>
          <w:rFonts w:ascii="Times New Roman" w:eastAsia="Times New Roman" w:hAnsi="Times New Roman" w:cs="Times New Roman"/>
          <w:color w:val="000000"/>
          <w:sz w:val="24"/>
          <w:szCs w:val="24"/>
          <w:lang w:eastAsia="ru-RU"/>
        </w:rPr>
        <w:t>- применять на практике коммуникативные технологии, методы и способы делового общения для академического и профессионального взаимодействия (УК-4.2.1);</w:t>
      </w:r>
    </w:p>
    <w:p w:rsidR="00B56D49" w:rsidRPr="00B56D49" w:rsidRDefault="00B56D49" w:rsidP="00B56D49">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B56D49">
        <w:rPr>
          <w:rFonts w:ascii="Times New Roman" w:eastAsia="Times New Roman" w:hAnsi="Times New Roman" w:cs="Times New Roman"/>
          <w:color w:val="000000"/>
          <w:sz w:val="24"/>
          <w:szCs w:val="24"/>
          <w:lang w:eastAsia="ru-RU"/>
        </w:rPr>
        <w:t xml:space="preserve">владеть: </w:t>
      </w:r>
    </w:p>
    <w:p w:rsidR="00B56D49" w:rsidRPr="00B56D49" w:rsidRDefault="00B56D49" w:rsidP="00B56D49">
      <w:pPr>
        <w:spacing w:after="0" w:line="240" w:lineRule="auto"/>
        <w:ind w:firstLine="709"/>
        <w:jc w:val="both"/>
        <w:rPr>
          <w:rFonts w:ascii="Times New Roman" w:eastAsia="Times New Roman" w:hAnsi="Times New Roman" w:cs="Times New Roman"/>
          <w:color w:val="000000"/>
          <w:sz w:val="24"/>
          <w:szCs w:val="24"/>
          <w:lang w:eastAsia="ru-RU"/>
        </w:rPr>
      </w:pPr>
      <w:r w:rsidRPr="00B56D49">
        <w:rPr>
          <w:rFonts w:ascii="Times New Roman" w:eastAsia="Times New Roman" w:hAnsi="Times New Roman" w:cs="Times New Roman"/>
          <w:color w:val="000000"/>
          <w:sz w:val="24"/>
          <w:szCs w:val="24"/>
          <w:lang w:eastAsia="ru-RU"/>
        </w:rPr>
        <w:t>- методикой межличностного делового общения на русском и иностранном языках, с применением профессиональных языковых форм, средств и современных коммуникативных технологий (УК-4.3.1);</w:t>
      </w:r>
    </w:p>
    <w:p w:rsidR="00B56D49" w:rsidRDefault="00B56D49" w:rsidP="00B56D49">
      <w:pPr>
        <w:spacing w:after="0" w:line="240" w:lineRule="auto"/>
        <w:ind w:firstLine="709"/>
        <w:jc w:val="both"/>
        <w:rPr>
          <w:rFonts w:ascii="Times New Roman" w:eastAsia="Times New Roman" w:hAnsi="Times New Roman" w:cs="Times New Roman"/>
          <w:color w:val="000000"/>
          <w:sz w:val="24"/>
          <w:szCs w:val="24"/>
          <w:lang w:eastAsia="ru-RU"/>
        </w:rPr>
      </w:pPr>
      <w:r w:rsidRPr="00B56D49">
        <w:rPr>
          <w:rFonts w:ascii="Times New Roman" w:eastAsia="Times New Roman" w:hAnsi="Times New Roman" w:cs="Times New Roman"/>
          <w:color w:val="000000"/>
          <w:sz w:val="24"/>
          <w:szCs w:val="24"/>
          <w:lang w:eastAsia="ru-RU"/>
        </w:rPr>
        <w:t>Патентоведение является опорой для изучения дисциплин Производственная 3. Преддипломная практика (модуль 1)</w:t>
      </w:r>
      <w:r>
        <w:rPr>
          <w:rFonts w:ascii="Times New Roman" w:eastAsia="Times New Roman" w:hAnsi="Times New Roman" w:cs="Times New Roman"/>
          <w:color w:val="000000"/>
          <w:sz w:val="24"/>
          <w:szCs w:val="24"/>
          <w:lang w:eastAsia="ru-RU"/>
        </w:rPr>
        <w:t xml:space="preserve"> </w:t>
      </w:r>
      <w:r w:rsidR="003A36AA">
        <w:rPr>
          <w:rFonts w:ascii="Times New Roman" w:eastAsia="Times New Roman" w:hAnsi="Times New Roman" w:cs="Times New Roman"/>
          <w:color w:val="000000"/>
          <w:sz w:val="24"/>
          <w:szCs w:val="24"/>
          <w:lang w:eastAsia="ru-RU"/>
        </w:rPr>
        <w:t>(Б</w:t>
      </w:r>
      <w:proofErr w:type="gramStart"/>
      <w:r w:rsidR="003A36AA">
        <w:rPr>
          <w:rFonts w:ascii="Times New Roman" w:eastAsia="Times New Roman" w:hAnsi="Times New Roman" w:cs="Times New Roman"/>
          <w:color w:val="000000"/>
          <w:sz w:val="24"/>
          <w:szCs w:val="24"/>
          <w:lang w:eastAsia="ru-RU"/>
        </w:rPr>
        <w:t>2.ВП.П.</w:t>
      </w:r>
      <w:proofErr w:type="gramEnd"/>
      <w:r w:rsidR="003A36AA">
        <w:rPr>
          <w:rFonts w:ascii="Times New Roman" w:eastAsia="Times New Roman" w:hAnsi="Times New Roman" w:cs="Times New Roman"/>
          <w:color w:val="000000"/>
          <w:sz w:val="24"/>
          <w:szCs w:val="24"/>
          <w:lang w:eastAsia="ru-RU"/>
        </w:rPr>
        <w:t xml:space="preserve">2.М.1); </w:t>
      </w:r>
      <w:r w:rsidRPr="00B56D49">
        <w:rPr>
          <w:rFonts w:ascii="Times New Roman" w:eastAsia="Times New Roman" w:hAnsi="Times New Roman" w:cs="Times New Roman"/>
          <w:color w:val="000000"/>
          <w:sz w:val="24"/>
          <w:szCs w:val="24"/>
          <w:lang w:eastAsia="ru-RU"/>
        </w:rPr>
        <w:t>Производственная 3. Преддипломная практика (модуль 2) (Б2.ВП.П.2.М.2).</w:t>
      </w:r>
    </w:p>
    <w:p w:rsidR="00B1407E" w:rsidRPr="001A376F" w:rsidRDefault="00B1407E" w:rsidP="00B56D49">
      <w:pPr>
        <w:spacing w:after="0" w:line="240" w:lineRule="auto"/>
        <w:ind w:firstLine="709"/>
        <w:jc w:val="both"/>
        <w:rPr>
          <w:rFonts w:ascii="Times New Roman" w:hAnsi="Times New Roman" w:cs="Times New Roman"/>
          <w:b/>
          <w:bCs/>
          <w:caps/>
          <w:sz w:val="24"/>
          <w:szCs w:val="24"/>
        </w:rPr>
      </w:pPr>
      <w:r w:rsidRPr="001A376F">
        <w:rPr>
          <w:rFonts w:ascii="Times New Roman" w:hAnsi="Times New Roman" w:cs="Times New Roman"/>
          <w:b/>
          <w:bCs/>
          <w:caps/>
          <w:sz w:val="24"/>
          <w:szCs w:val="24"/>
        </w:rPr>
        <w:t>2. О</w:t>
      </w:r>
      <w:r w:rsidRPr="001A376F">
        <w:rPr>
          <w:rFonts w:ascii="Times New Roman" w:hAnsi="Times New Roman" w:cs="Times New Roman"/>
          <w:b/>
          <w:bCs/>
          <w:sz w:val="24"/>
          <w:szCs w:val="24"/>
        </w:rPr>
        <w:t>бъем</w:t>
      </w:r>
      <w:r w:rsidRPr="001A376F">
        <w:rPr>
          <w:rFonts w:ascii="Times New Roman" w:hAnsi="Times New Roman" w:cs="Times New Roman"/>
          <w:b/>
          <w:bCs/>
          <w:caps/>
          <w:sz w:val="24"/>
          <w:szCs w:val="24"/>
        </w:rPr>
        <w:t xml:space="preserve"> </w:t>
      </w:r>
      <w:r w:rsidRPr="001A376F">
        <w:rPr>
          <w:rFonts w:ascii="Times New Roman" w:hAnsi="Times New Roman" w:cs="Times New Roman"/>
          <w:b/>
          <w:bCs/>
          <w:sz w:val="24"/>
          <w:szCs w:val="24"/>
        </w:rPr>
        <w:t>учебной дисциплины, включая контактную работу обучающегося с преподавателем и самостоятельную работу обучающегося</w:t>
      </w:r>
      <w:r w:rsidRPr="001A376F">
        <w:rPr>
          <w:rFonts w:ascii="Times New Roman" w:hAnsi="Times New Roman" w:cs="Times New Roman"/>
          <w:b/>
          <w:bCs/>
          <w:caps/>
          <w:sz w:val="24"/>
          <w:szCs w:val="24"/>
        </w:rPr>
        <w:t>.</w:t>
      </w:r>
    </w:p>
    <w:p w:rsidR="00B1407E" w:rsidRPr="001A376F" w:rsidRDefault="00B1407E" w:rsidP="00B1407E">
      <w:pPr>
        <w:spacing w:after="0" w:line="240" w:lineRule="auto"/>
        <w:ind w:firstLine="709"/>
        <w:jc w:val="both"/>
        <w:rPr>
          <w:rFonts w:ascii="Times New Roman" w:hAnsi="Times New Roman" w:cs="Times New Roman"/>
          <w:bCs/>
          <w:caps/>
          <w:sz w:val="24"/>
          <w:szCs w:val="24"/>
        </w:rPr>
      </w:pPr>
      <w:r w:rsidRPr="001A376F">
        <w:rPr>
          <w:rFonts w:ascii="Times New Roman" w:hAnsi="Times New Roman" w:cs="Times New Roman"/>
          <w:bCs/>
          <w:caps/>
          <w:sz w:val="24"/>
          <w:szCs w:val="24"/>
        </w:rPr>
        <w:t>О</w:t>
      </w:r>
      <w:r w:rsidRPr="001A376F">
        <w:rPr>
          <w:rFonts w:ascii="Times New Roman" w:hAnsi="Times New Roman" w:cs="Times New Roman"/>
          <w:bCs/>
          <w:sz w:val="24"/>
          <w:szCs w:val="24"/>
        </w:rPr>
        <w:t>бщая</w:t>
      </w:r>
      <w:r w:rsidRPr="001A376F">
        <w:rPr>
          <w:rFonts w:ascii="Times New Roman" w:hAnsi="Times New Roman" w:cs="Times New Roman"/>
          <w:bCs/>
          <w:caps/>
          <w:sz w:val="24"/>
          <w:szCs w:val="24"/>
        </w:rPr>
        <w:t xml:space="preserve"> </w:t>
      </w:r>
      <w:r w:rsidRPr="001A376F">
        <w:rPr>
          <w:rFonts w:ascii="Times New Roman" w:hAnsi="Times New Roman" w:cs="Times New Roman"/>
          <w:bCs/>
          <w:sz w:val="24"/>
          <w:szCs w:val="24"/>
        </w:rPr>
        <w:t xml:space="preserve">трудоемкость учебной дисциплины составляет </w:t>
      </w:r>
      <w:r w:rsidR="00B56D49">
        <w:rPr>
          <w:rFonts w:ascii="Times New Roman" w:hAnsi="Times New Roman" w:cs="Times New Roman"/>
          <w:bCs/>
          <w:sz w:val="24"/>
          <w:szCs w:val="24"/>
        </w:rPr>
        <w:t>3</w:t>
      </w:r>
      <w:r w:rsidRPr="001A376F">
        <w:rPr>
          <w:rFonts w:ascii="Times New Roman" w:hAnsi="Times New Roman" w:cs="Times New Roman"/>
          <w:bCs/>
          <w:sz w:val="24"/>
          <w:szCs w:val="24"/>
        </w:rPr>
        <w:t xml:space="preserve"> зачетные единицы</w:t>
      </w:r>
      <w:r w:rsidRPr="001A376F">
        <w:rPr>
          <w:rFonts w:ascii="Times New Roman" w:hAnsi="Times New Roman" w:cs="Times New Roman"/>
          <w:bCs/>
          <w:caps/>
          <w:sz w:val="24"/>
          <w:szCs w:val="24"/>
        </w:rPr>
        <w:t>.</w:t>
      </w:r>
    </w:p>
    <w:p w:rsidR="00987DCD" w:rsidRDefault="00987DCD" w:rsidP="00337490">
      <w:pPr>
        <w:spacing w:after="0" w:line="240" w:lineRule="auto"/>
        <w:ind w:firstLine="709"/>
        <w:jc w:val="center"/>
        <w:rPr>
          <w:rFonts w:ascii="Times New Roman" w:hAnsi="Times New Roman" w:cs="Times New Roman"/>
          <w:b/>
          <w:sz w:val="24"/>
          <w:szCs w:val="24"/>
        </w:rPr>
      </w:pPr>
    </w:p>
    <w:p w:rsidR="005029E8" w:rsidRDefault="003B6585" w:rsidP="005029E8">
      <w:pPr>
        <w:spacing w:after="0" w:line="240" w:lineRule="auto"/>
        <w:jc w:val="center"/>
        <w:rPr>
          <w:rFonts w:ascii="Times New Roman" w:eastAsia="Times New Roman" w:hAnsi="Times New Roman" w:cs="Times New Roman"/>
          <w:b/>
          <w:sz w:val="28"/>
          <w:szCs w:val="24"/>
          <w:lang w:eastAsia="ru-RU"/>
        </w:rPr>
      </w:pPr>
      <w:r w:rsidRPr="00972160">
        <w:rPr>
          <w:rFonts w:ascii="Times New Roman" w:eastAsia="Times New Roman" w:hAnsi="Times New Roman" w:cs="Times New Roman"/>
          <w:b/>
          <w:sz w:val="28"/>
          <w:szCs w:val="24"/>
          <w:lang w:eastAsia="ru-RU"/>
        </w:rPr>
        <w:t>Б</w:t>
      </w:r>
      <w:proofErr w:type="gramStart"/>
      <w:r w:rsidRPr="00972160">
        <w:rPr>
          <w:rFonts w:ascii="Times New Roman" w:eastAsia="Times New Roman" w:hAnsi="Times New Roman" w:cs="Times New Roman"/>
          <w:b/>
          <w:sz w:val="28"/>
          <w:szCs w:val="24"/>
          <w:lang w:eastAsia="ru-RU"/>
        </w:rPr>
        <w:t>1.ВД.М.</w:t>
      </w:r>
      <w:proofErr w:type="gramEnd"/>
      <w:r w:rsidRPr="00972160">
        <w:rPr>
          <w:rFonts w:ascii="Times New Roman" w:eastAsia="Times New Roman" w:hAnsi="Times New Roman" w:cs="Times New Roman"/>
          <w:b/>
          <w:sz w:val="28"/>
          <w:szCs w:val="24"/>
          <w:lang w:eastAsia="ru-RU"/>
        </w:rPr>
        <w:t xml:space="preserve">1.1 </w:t>
      </w:r>
      <w:r w:rsidR="0015105B" w:rsidRPr="0015105B">
        <w:rPr>
          <w:rFonts w:ascii="Times New Roman" w:eastAsia="Times New Roman" w:hAnsi="Times New Roman" w:cs="Times New Roman"/>
          <w:b/>
          <w:sz w:val="28"/>
          <w:szCs w:val="24"/>
          <w:lang w:eastAsia="ru-RU"/>
        </w:rPr>
        <w:t>Приборные системы авионики</w:t>
      </w:r>
    </w:p>
    <w:p w:rsidR="003B6585" w:rsidRPr="001A376F" w:rsidRDefault="003B6585" w:rsidP="0015105B">
      <w:pPr>
        <w:spacing w:after="0" w:line="240" w:lineRule="auto"/>
        <w:ind w:firstLine="709"/>
        <w:jc w:val="both"/>
        <w:rPr>
          <w:rFonts w:ascii="Times New Roman" w:hAnsi="Times New Roman" w:cs="Times New Roman"/>
          <w:b/>
          <w:bCs/>
          <w:caps/>
          <w:sz w:val="24"/>
          <w:szCs w:val="24"/>
        </w:rPr>
      </w:pPr>
      <w:r w:rsidRPr="001A376F">
        <w:rPr>
          <w:rFonts w:ascii="Times New Roman" w:hAnsi="Times New Roman" w:cs="Times New Roman"/>
          <w:b/>
          <w:bCs/>
          <w:caps/>
          <w:sz w:val="24"/>
          <w:szCs w:val="24"/>
        </w:rPr>
        <w:t xml:space="preserve">1. </w:t>
      </w:r>
      <w:r w:rsidRPr="001A376F">
        <w:rPr>
          <w:rFonts w:ascii="Times New Roman" w:hAnsi="Times New Roman" w:cs="Times New Roman"/>
          <w:b/>
          <w:bCs/>
          <w:sz w:val="24"/>
          <w:szCs w:val="24"/>
        </w:rPr>
        <w:t>Общие положения</w:t>
      </w:r>
    </w:p>
    <w:p w:rsidR="0015105B" w:rsidRPr="0015105B" w:rsidRDefault="003B6585" w:rsidP="0015105B">
      <w:pPr>
        <w:spacing w:after="0" w:line="240" w:lineRule="auto"/>
        <w:ind w:firstLine="709"/>
        <w:jc w:val="both"/>
        <w:rPr>
          <w:rFonts w:ascii="Times New Roman" w:eastAsia="Times New Roman" w:hAnsi="Times New Roman" w:cs="Times New Roman"/>
          <w:sz w:val="24"/>
          <w:szCs w:val="24"/>
          <w:lang w:eastAsia="ru-RU"/>
        </w:rPr>
      </w:pPr>
      <w:r w:rsidRPr="001A376F">
        <w:rPr>
          <w:rFonts w:ascii="Times New Roman" w:hAnsi="Times New Roman" w:cs="Times New Roman"/>
          <w:bCs/>
          <w:caps/>
          <w:sz w:val="24"/>
          <w:szCs w:val="24"/>
        </w:rPr>
        <w:t>1.1.</w:t>
      </w:r>
      <w:r w:rsidRPr="001A376F">
        <w:rPr>
          <w:rFonts w:ascii="Times New Roman" w:eastAsia="Times New Roman" w:hAnsi="Times New Roman" w:cs="Times New Roman"/>
          <w:sz w:val="24"/>
          <w:szCs w:val="24"/>
          <w:lang w:eastAsia="x-none"/>
        </w:rPr>
        <w:t xml:space="preserve"> </w:t>
      </w:r>
      <w:r w:rsidR="0015105B" w:rsidRPr="0015105B">
        <w:rPr>
          <w:rFonts w:ascii="Times New Roman" w:eastAsia="Times New Roman" w:hAnsi="Times New Roman" w:cs="Times New Roman"/>
          <w:sz w:val="24"/>
          <w:szCs w:val="24"/>
          <w:lang w:eastAsia="ru-RU"/>
        </w:rPr>
        <w:t xml:space="preserve">Цель освоения </w:t>
      </w:r>
      <w:r w:rsidR="0015105B" w:rsidRPr="0015105B">
        <w:rPr>
          <w:rFonts w:ascii="Times New Roman" w:eastAsia="Times New Roman" w:hAnsi="Times New Roman" w:cs="Times New Roman"/>
          <w:spacing w:val="-3"/>
          <w:sz w:val="24"/>
          <w:szCs w:val="24"/>
          <w:lang w:eastAsia="ru-RU"/>
        </w:rPr>
        <w:t>дисциплин</w:t>
      </w:r>
      <w:r w:rsidR="0015105B" w:rsidRPr="0015105B">
        <w:rPr>
          <w:rFonts w:ascii="Times New Roman" w:eastAsia="Times New Roman" w:hAnsi="Times New Roman" w:cs="Times New Roman"/>
          <w:sz w:val="24"/>
          <w:szCs w:val="24"/>
          <w:lang w:eastAsia="ru-RU"/>
        </w:rPr>
        <w:t>ы. Изучение теории и практики автоматизированного и автоматического управления полетом воздушных судов, принципа действия, устройства и особенностей приборных систем авионики для последующего поддержания их работоспособности, исправности и готовности в процессе технической эксплуатации для поддержания летной годности ВС.</w:t>
      </w:r>
    </w:p>
    <w:p w:rsidR="0015105B" w:rsidRPr="0015105B" w:rsidRDefault="0015105B" w:rsidP="0015105B">
      <w:pPr>
        <w:widowControl w:val="0"/>
        <w:spacing w:after="0" w:line="240" w:lineRule="auto"/>
        <w:ind w:firstLine="709"/>
        <w:jc w:val="both"/>
        <w:rPr>
          <w:rFonts w:ascii="Times New Roman" w:eastAsia="Times New Roman" w:hAnsi="Times New Roman" w:cs="Times New Roman"/>
          <w:sz w:val="24"/>
          <w:szCs w:val="24"/>
          <w:lang w:eastAsia="ru-RU"/>
        </w:rPr>
      </w:pPr>
      <w:r w:rsidRPr="0015105B">
        <w:rPr>
          <w:rFonts w:ascii="Times New Roman" w:eastAsia="Times New Roman" w:hAnsi="Times New Roman" w:cs="Times New Roman"/>
          <w:sz w:val="24"/>
          <w:szCs w:val="24"/>
          <w:lang w:eastAsia="ru-RU"/>
        </w:rPr>
        <w:t xml:space="preserve">Задачи изучения дисциплины. Приобретение профессиональных компетенций, направленных на </w:t>
      </w:r>
      <w:r w:rsidRPr="0015105B">
        <w:rPr>
          <w:rFonts w:ascii="Times New Roman" w:eastAsia="Times New Roman" w:hAnsi="Times New Roman" w:cs="Times New Roman"/>
          <w:color w:val="000000"/>
          <w:sz w:val="24"/>
          <w:szCs w:val="24"/>
          <w:lang w:eastAsia="ru-RU"/>
        </w:rPr>
        <w:t xml:space="preserve">производственно-технологическую </w:t>
      </w:r>
      <w:r w:rsidRPr="0015105B">
        <w:rPr>
          <w:rFonts w:ascii="Times New Roman" w:eastAsia="Times New Roman" w:hAnsi="Times New Roman" w:cs="Times New Roman"/>
          <w:sz w:val="24"/>
          <w:szCs w:val="24"/>
          <w:lang w:eastAsia="ru-RU"/>
        </w:rPr>
        <w:t>профессиональную деятельность, к которым готовятся выпускники, освоившие программу магистратуры.</w:t>
      </w:r>
    </w:p>
    <w:p w:rsidR="0015105B" w:rsidRPr="0015105B" w:rsidRDefault="0015105B" w:rsidP="0015105B">
      <w:pPr>
        <w:widowControl w:val="0"/>
        <w:spacing w:after="0" w:line="240" w:lineRule="auto"/>
        <w:ind w:firstLine="709"/>
        <w:jc w:val="both"/>
        <w:rPr>
          <w:rFonts w:ascii="Times New Roman" w:eastAsia="Times New Roman" w:hAnsi="Times New Roman" w:cs="Times New Roman"/>
          <w:sz w:val="24"/>
          <w:szCs w:val="24"/>
          <w:lang w:eastAsia="ru-RU"/>
        </w:rPr>
      </w:pPr>
      <w:r w:rsidRPr="0015105B">
        <w:rPr>
          <w:rFonts w:ascii="Times New Roman" w:eastAsia="Times New Roman" w:hAnsi="Times New Roman" w:cs="Times New Roman"/>
          <w:sz w:val="24"/>
          <w:szCs w:val="24"/>
          <w:lang w:eastAsia="ru-RU"/>
        </w:rPr>
        <w:t xml:space="preserve">Компетенции обучающегося, формируемые в результате освоения дисциплины, </w:t>
      </w:r>
      <w:r w:rsidRPr="0015105B">
        <w:rPr>
          <w:rFonts w:ascii="Times New Roman" w:eastAsia="Times New Roman" w:hAnsi="Times New Roman" w:cs="Times New Roman"/>
          <w:spacing w:val="-7"/>
          <w:sz w:val="24"/>
          <w:szCs w:val="24"/>
          <w:lang w:eastAsia="ru-RU"/>
        </w:rPr>
        <w:t>наименование индикатора достижения</w:t>
      </w:r>
      <w:r w:rsidRPr="0015105B">
        <w:rPr>
          <w:rFonts w:ascii="Times New Roman" w:eastAsia="Times New Roman" w:hAnsi="Times New Roman" w:cs="Times New Roman"/>
          <w:sz w:val="24"/>
          <w:szCs w:val="24"/>
          <w:lang w:eastAsia="ru-RU"/>
        </w:rPr>
        <w:t>, результаты обучения.</w:t>
      </w:r>
    </w:p>
    <w:p w:rsidR="0015105B" w:rsidRPr="0015105B" w:rsidRDefault="0015105B" w:rsidP="0015105B">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15105B">
        <w:rPr>
          <w:rFonts w:ascii="Times New Roman" w:eastAsia="Times New Roman" w:hAnsi="Times New Roman" w:cs="Times New Roman"/>
          <w:sz w:val="24"/>
          <w:szCs w:val="24"/>
          <w:lang w:eastAsia="zh-CN"/>
        </w:rPr>
        <w:t>ПК-1 - Способен организовать своевременное и качественное выполнение работ по техническому обслуживанию бортового оборудования воздушных судов при осуществлении технической эксплуатации.</w:t>
      </w:r>
    </w:p>
    <w:p w:rsidR="0015105B" w:rsidRPr="0015105B" w:rsidRDefault="0015105B" w:rsidP="0015105B">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15105B">
        <w:rPr>
          <w:rFonts w:ascii="Times New Roman" w:eastAsia="Times New Roman" w:hAnsi="Times New Roman" w:cs="Times New Roman"/>
          <w:sz w:val="24"/>
          <w:szCs w:val="24"/>
          <w:lang w:eastAsia="zh-CN"/>
        </w:rPr>
        <w:t xml:space="preserve">ИД-1пк-1 - </w:t>
      </w:r>
      <w:r w:rsidRPr="0015105B">
        <w:rPr>
          <w:rFonts w:ascii="Times New Roman" w:eastAsia="Times New Roman" w:hAnsi="Times New Roman" w:cs="Times New Roman"/>
          <w:color w:val="000000"/>
          <w:sz w:val="24"/>
          <w:szCs w:val="24"/>
          <w:lang w:eastAsia="ru-RU"/>
        </w:rPr>
        <w:t xml:space="preserve">исследовать объекты и процессы эксплуатации </w:t>
      </w:r>
      <w:r w:rsidRPr="0015105B">
        <w:rPr>
          <w:rFonts w:ascii="Times New Roman" w:eastAsia="Times New Roman" w:hAnsi="Times New Roman" w:cs="Times New Roman"/>
          <w:sz w:val="24"/>
          <w:szCs w:val="24"/>
          <w:lang w:eastAsia="zh-CN"/>
        </w:rPr>
        <w:t xml:space="preserve">бортового оборудования воздушных судов </w:t>
      </w:r>
      <w:r w:rsidRPr="0015105B">
        <w:rPr>
          <w:rFonts w:ascii="Times New Roman" w:eastAsia="Times New Roman" w:hAnsi="Times New Roman" w:cs="Times New Roman"/>
          <w:color w:val="000000"/>
          <w:sz w:val="24"/>
          <w:szCs w:val="24"/>
          <w:lang w:eastAsia="ru-RU"/>
        </w:rPr>
        <w:t>на основе профессиональных базовых знаний</w:t>
      </w:r>
    </w:p>
    <w:p w:rsidR="0015105B" w:rsidRPr="0015105B" w:rsidRDefault="0015105B" w:rsidP="0015105B">
      <w:pPr>
        <w:widowControl w:val="0"/>
        <w:spacing w:after="0" w:line="240" w:lineRule="auto"/>
        <w:ind w:firstLine="709"/>
        <w:jc w:val="both"/>
        <w:rPr>
          <w:rFonts w:ascii="Times New Roman" w:eastAsia="Times New Roman" w:hAnsi="Times New Roman" w:cs="Times New Roman"/>
          <w:bCs/>
          <w:sz w:val="24"/>
          <w:szCs w:val="24"/>
          <w:lang w:eastAsia="ru-RU"/>
        </w:rPr>
      </w:pPr>
      <w:r w:rsidRPr="0015105B">
        <w:rPr>
          <w:rFonts w:ascii="Times New Roman" w:eastAsia="Times New Roman" w:hAnsi="Times New Roman" w:cs="Times New Roman"/>
          <w:bCs/>
          <w:sz w:val="24"/>
          <w:szCs w:val="24"/>
          <w:lang w:eastAsia="ru-RU"/>
        </w:rPr>
        <w:t>Результаты обучения:</w:t>
      </w:r>
    </w:p>
    <w:p w:rsidR="0015105B" w:rsidRPr="0015105B" w:rsidRDefault="0015105B" w:rsidP="0015105B">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15105B">
        <w:rPr>
          <w:rFonts w:ascii="Times New Roman" w:eastAsia="Times New Roman" w:hAnsi="Times New Roman" w:cs="Times New Roman"/>
          <w:bCs/>
          <w:sz w:val="24"/>
          <w:szCs w:val="24"/>
          <w:lang w:eastAsia="ru-RU"/>
        </w:rPr>
        <w:t xml:space="preserve">знать: </w:t>
      </w:r>
    </w:p>
    <w:p w:rsidR="0015105B" w:rsidRPr="0015105B" w:rsidRDefault="0015105B" w:rsidP="0015105B">
      <w:pPr>
        <w:spacing w:after="0" w:line="240" w:lineRule="auto"/>
        <w:ind w:firstLine="709"/>
        <w:jc w:val="both"/>
        <w:rPr>
          <w:rFonts w:ascii="Times New Roman" w:eastAsia="Times New Roman" w:hAnsi="Times New Roman" w:cs="Times New Roman"/>
          <w:bCs/>
          <w:sz w:val="24"/>
          <w:szCs w:val="24"/>
          <w:lang w:eastAsia="zh-CN"/>
        </w:rPr>
      </w:pPr>
      <w:r w:rsidRPr="0015105B">
        <w:rPr>
          <w:rFonts w:ascii="Times New Roman" w:eastAsia="Times New Roman" w:hAnsi="Times New Roman" w:cs="Times New Roman"/>
          <w:bCs/>
          <w:sz w:val="24"/>
          <w:szCs w:val="24"/>
          <w:lang w:eastAsia="zh-CN"/>
        </w:rPr>
        <w:t xml:space="preserve">ПК-1.1.1 </w:t>
      </w:r>
      <w:r w:rsidRPr="0015105B">
        <w:rPr>
          <w:rFonts w:ascii="Times New Roman" w:eastAsia="Times New Roman" w:hAnsi="Times New Roman" w:cs="Times New Roman"/>
          <w:iCs/>
          <w:sz w:val="24"/>
          <w:szCs w:val="24"/>
          <w:lang w:eastAsia="ru-RU"/>
        </w:rPr>
        <w:t xml:space="preserve">- теоретические положения, лежащие в основе принципов действия </w:t>
      </w:r>
      <w:r w:rsidRPr="0015105B">
        <w:rPr>
          <w:rFonts w:ascii="Times New Roman" w:eastAsia="Times New Roman" w:hAnsi="Times New Roman" w:cs="Times New Roman"/>
          <w:bCs/>
          <w:sz w:val="24"/>
          <w:szCs w:val="24"/>
          <w:lang w:eastAsia="zh-CN"/>
        </w:rPr>
        <w:t>приборных систем авионики;</w:t>
      </w:r>
    </w:p>
    <w:p w:rsidR="0015105B" w:rsidRPr="0015105B" w:rsidRDefault="0015105B" w:rsidP="0015105B">
      <w:pPr>
        <w:spacing w:after="0" w:line="240" w:lineRule="auto"/>
        <w:ind w:firstLine="709"/>
        <w:jc w:val="both"/>
        <w:rPr>
          <w:rFonts w:ascii="Times New Roman" w:eastAsia="Times New Roman" w:hAnsi="Times New Roman" w:cs="Times New Roman"/>
          <w:iCs/>
          <w:sz w:val="24"/>
          <w:szCs w:val="24"/>
          <w:lang w:eastAsia="ru-RU"/>
        </w:rPr>
      </w:pPr>
      <w:r w:rsidRPr="0015105B">
        <w:rPr>
          <w:rFonts w:ascii="Times New Roman" w:eastAsia="Times New Roman" w:hAnsi="Times New Roman" w:cs="Times New Roman"/>
          <w:bCs/>
          <w:sz w:val="24"/>
          <w:szCs w:val="24"/>
          <w:lang w:eastAsia="zh-CN"/>
        </w:rPr>
        <w:t xml:space="preserve">ПК-1.1.2 </w:t>
      </w:r>
      <w:r w:rsidRPr="0015105B">
        <w:rPr>
          <w:rFonts w:ascii="Times New Roman" w:eastAsia="Times New Roman" w:hAnsi="Times New Roman" w:cs="Times New Roman"/>
          <w:iCs/>
          <w:sz w:val="24"/>
          <w:szCs w:val="24"/>
          <w:lang w:eastAsia="ru-RU"/>
        </w:rPr>
        <w:t xml:space="preserve">- устройство и работу при использовании по назначению </w:t>
      </w:r>
      <w:r w:rsidRPr="0015105B">
        <w:rPr>
          <w:rFonts w:ascii="Times New Roman" w:eastAsia="Times New Roman" w:hAnsi="Times New Roman" w:cs="Times New Roman"/>
          <w:bCs/>
          <w:sz w:val="24"/>
          <w:szCs w:val="24"/>
          <w:lang w:eastAsia="zh-CN"/>
        </w:rPr>
        <w:t>приборных систем авионики</w:t>
      </w:r>
      <w:r w:rsidRPr="0015105B">
        <w:rPr>
          <w:rFonts w:ascii="Times New Roman" w:eastAsia="Times New Roman" w:hAnsi="Times New Roman" w:cs="Times New Roman"/>
          <w:iCs/>
          <w:sz w:val="24"/>
          <w:szCs w:val="24"/>
          <w:lang w:eastAsia="ru-RU"/>
        </w:rPr>
        <w:t xml:space="preserve">; </w:t>
      </w:r>
    </w:p>
    <w:p w:rsidR="0015105B" w:rsidRPr="0015105B" w:rsidRDefault="0015105B" w:rsidP="0015105B">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15105B">
        <w:rPr>
          <w:rFonts w:ascii="Times New Roman" w:eastAsia="Times New Roman" w:hAnsi="Times New Roman" w:cs="Times New Roman"/>
          <w:sz w:val="24"/>
          <w:szCs w:val="24"/>
          <w:lang w:eastAsia="ru-RU"/>
        </w:rPr>
        <w:t>уметь:</w:t>
      </w:r>
    </w:p>
    <w:p w:rsidR="0015105B" w:rsidRPr="0015105B" w:rsidRDefault="0015105B" w:rsidP="0015105B">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15105B">
        <w:rPr>
          <w:rFonts w:ascii="Times New Roman" w:eastAsia="Times New Roman" w:hAnsi="Times New Roman" w:cs="Times New Roman"/>
          <w:bCs/>
          <w:sz w:val="24"/>
          <w:szCs w:val="24"/>
          <w:lang w:eastAsia="zh-CN"/>
        </w:rPr>
        <w:t xml:space="preserve">ПК-1.2.1 </w:t>
      </w:r>
      <w:r w:rsidRPr="0015105B">
        <w:rPr>
          <w:rFonts w:ascii="Times New Roman" w:eastAsia="Times New Roman" w:hAnsi="Times New Roman" w:cs="Times New Roman"/>
          <w:color w:val="000000"/>
          <w:sz w:val="24"/>
          <w:szCs w:val="24"/>
          <w:lang w:eastAsia="ru-RU"/>
        </w:rPr>
        <w:t xml:space="preserve">- исследовать объекты и процессы эксплуатации </w:t>
      </w:r>
      <w:r w:rsidRPr="0015105B">
        <w:rPr>
          <w:rFonts w:ascii="Times New Roman" w:eastAsia="Times New Roman" w:hAnsi="Times New Roman" w:cs="Times New Roman"/>
          <w:bCs/>
          <w:sz w:val="24"/>
          <w:szCs w:val="24"/>
          <w:lang w:eastAsia="zh-CN"/>
        </w:rPr>
        <w:t xml:space="preserve">приборных систем авионики; </w:t>
      </w:r>
    </w:p>
    <w:p w:rsidR="0015105B" w:rsidRPr="0015105B" w:rsidRDefault="0015105B" w:rsidP="0015105B">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15105B">
        <w:rPr>
          <w:rFonts w:ascii="Times New Roman" w:eastAsia="Times New Roman" w:hAnsi="Times New Roman" w:cs="Times New Roman"/>
          <w:sz w:val="24"/>
          <w:szCs w:val="24"/>
          <w:lang w:eastAsia="ru-RU"/>
        </w:rPr>
        <w:t>владеть:</w:t>
      </w:r>
    </w:p>
    <w:p w:rsidR="0015105B" w:rsidRPr="0015105B" w:rsidRDefault="0015105B" w:rsidP="0015105B">
      <w:pPr>
        <w:widowControl w:val="0"/>
        <w:suppressAutoHyphens/>
        <w:spacing w:after="0" w:line="240" w:lineRule="auto"/>
        <w:ind w:firstLine="709"/>
        <w:jc w:val="both"/>
        <w:rPr>
          <w:rFonts w:ascii="Times New Roman" w:eastAsia="Times New Roman" w:hAnsi="Times New Roman" w:cs="Times New Roman"/>
          <w:iCs/>
          <w:sz w:val="24"/>
          <w:szCs w:val="24"/>
          <w:lang w:eastAsia="ru-RU"/>
        </w:rPr>
      </w:pPr>
      <w:r w:rsidRPr="0015105B">
        <w:rPr>
          <w:rFonts w:ascii="Times New Roman" w:eastAsia="Times New Roman" w:hAnsi="Times New Roman" w:cs="Times New Roman"/>
          <w:bCs/>
          <w:sz w:val="24"/>
          <w:szCs w:val="24"/>
          <w:lang w:eastAsia="zh-CN"/>
        </w:rPr>
        <w:t xml:space="preserve">ПК-1.3.1 </w:t>
      </w:r>
      <w:r w:rsidRPr="0015105B">
        <w:rPr>
          <w:rFonts w:ascii="Times New Roman" w:eastAsia="Times New Roman" w:hAnsi="Times New Roman" w:cs="Times New Roman"/>
          <w:sz w:val="24"/>
          <w:szCs w:val="24"/>
          <w:lang w:eastAsia="zh-CN"/>
        </w:rPr>
        <w:t xml:space="preserve">-навыками </w:t>
      </w:r>
      <w:r w:rsidRPr="0015105B">
        <w:rPr>
          <w:rFonts w:ascii="Times New Roman" w:eastAsia="Times New Roman" w:hAnsi="Times New Roman" w:cs="Times New Roman"/>
          <w:color w:val="000000"/>
          <w:sz w:val="24"/>
          <w:szCs w:val="24"/>
          <w:lang w:eastAsia="ru-RU"/>
        </w:rPr>
        <w:t>исследования объектов и процессов эксплуатации</w:t>
      </w:r>
      <w:r w:rsidRPr="0015105B">
        <w:rPr>
          <w:rFonts w:ascii="Times New Roman" w:eastAsia="Times New Roman" w:hAnsi="Times New Roman" w:cs="Times New Roman"/>
          <w:bCs/>
          <w:sz w:val="24"/>
          <w:szCs w:val="24"/>
          <w:lang w:eastAsia="zh-CN"/>
        </w:rPr>
        <w:t xml:space="preserve"> приборных </w:t>
      </w:r>
      <w:r w:rsidRPr="0015105B">
        <w:rPr>
          <w:rFonts w:ascii="Times New Roman" w:eastAsia="Times New Roman" w:hAnsi="Times New Roman" w:cs="Times New Roman"/>
          <w:bCs/>
          <w:sz w:val="24"/>
          <w:szCs w:val="24"/>
          <w:lang w:eastAsia="zh-CN"/>
        </w:rPr>
        <w:lastRenderedPageBreak/>
        <w:t>систем авионики</w:t>
      </w:r>
      <w:r w:rsidRPr="0015105B">
        <w:rPr>
          <w:rFonts w:ascii="Times New Roman" w:eastAsia="Times New Roman" w:hAnsi="Times New Roman" w:cs="Times New Roman"/>
          <w:iCs/>
          <w:sz w:val="24"/>
          <w:szCs w:val="24"/>
          <w:lang w:eastAsia="ru-RU"/>
        </w:rPr>
        <w:t xml:space="preserve">; </w:t>
      </w:r>
    </w:p>
    <w:p w:rsidR="0015105B" w:rsidRPr="0015105B" w:rsidRDefault="0015105B" w:rsidP="0015105B">
      <w:pPr>
        <w:spacing w:after="0" w:line="240" w:lineRule="auto"/>
        <w:ind w:firstLine="709"/>
        <w:jc w:val="both"/>
        <w:rPr>
          <w:rFonts w:ascii="Times New Roman" w:eastAsia="Times New Roman" w:hAnsi="Times New Roman" w:cs="Times New Roman"/>
          <w:bCs/>
          <w:sz w:val="24"/>
          <w:szCs w:val="24"/>
          <w:lang w:eastAsia="zh-CN"/>
        </w:rPr>
      </w:pPr>
      <w:r w:rsidRPr="0015105B">
        <w:rPr>
          <w:rFonts w:ascii="Times New Roman" w:eastAsia="Times New Roman" w:hAnsi="Times New Roman" w:cs="Times New Roman"/>
          <w:sz w:val="24"/>
          <w:szCs w:val="24"/>
          <w:lang w:eastAsia="zh-CN"/>
        </w:rPr>
        <w:t>ИД-2 пк-1 - организовать выполнение работ по техническому обслуживанию бортового оборудования воздушных судов при осуществлении технической эксплуатации.</w:t>
      </w:r>
    </w:p>
    <w:p w:rsidR="0015105B" w:rsidRPr="0015105B" w:rsidRDefault="0015105B" w:rsidP="0015105B">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15105B">
        <w:rPr>
          <w:rFonts w:ascii="Times New Roman" w:eastAsia="Times New Roman" w:hAnsi="Times New Roman" w:cs="Times New Roman"/>
          <w:bCs/>
          <w:sz w:val="24"/>
          <w:szCs w:val="24"/>
          <w:lang w:eastAsia="ru-RU"/>
        </w:rPr>
        <w:t xml:space="preserve">знать: </w:t>
      </w:r>
    </w:p>
    <w:p w:rsidR="0015105B" w:rsidRPr="0015105B" w:rsidRDefault="0015105B" w:rsidP="0015105B">
      <w:pPr>
        <w:spacing w:after="0" w:line="240" w:lineRule="auto"/>
        <w:ind w:firstLine="709"/>
        <w:jc w:val="both"/>
        <w:rPr>
          <w:rFonts w:ascii="Times New Roman" w:eastAsia="Times New Roman" w:hAnsi="Times New Roman" w:cs="Times New Roman"/>
          <w:iCs/>
          <w:sz w:val="24"/>
          <w:szCs w:val="24"/>
          <w:lang w:eastAsia="ru-RU"/>
        </w:rPr>
      </w:pPr>
      <w:r w:rsidRPr="0015105B">
        <w:rPr>
          <w:rFonts w:ascii="Times New Roman" w:eastAsia="Times New Roman" w:hAnsi="Times New Roman" w:cs="Times New Roman"/>
          <w:bCs/>
          <w:sz w:val="24"/>
          <w:szCs w:val="24"/>
          <w:lang w:eastAsia="zh-CN"/>
        </w:rPr>
        <w:t xml:space="preserve">ПК-1.1.33 </w:t>
      </w:r>
      <w:r w:rsidRPr="0015105B">
        <w:rPr>
          <w:rFonts w:ascii="Times New Roman" w:eastAsia="Times New Roman" w:hAnsi="Times New Roman" w:cs="Times New Roman"/>
          <w:iCs/>
          <w:sz w:val="24"/>
          <w:szCs w:val="24"/>
          <w:lang w:eastAsia="ru-RU"/>
        </w:rPr>
        <w:t xml:space="preserve">-содержание и особенности работ по техническому обслуживанию </w:t>
      </w:r>
      <w:r w:rsidRPr="0015105B">
        <w:rPr>
          <w:rFonts w:ascii="Times New Roman" w:eastAsia="Times New Roman" w:hAnsi="Times New Roman" w:cs="Times New Roman"/>
          <w:bCs/>
          <w:sz w:val="24"/>
          <w:szCs w:val="24"/>
          <w:lang w:eastAsia="zh-CN"/>
        </w:rPr>
        <w:t>приборных систем авионики</w:t>
      </w:r>
      <w:r w:rsidRPr="0015105B">
        <w:rPr>
          <w:rFonts w:ascii="Times New Roman" w:eastAsia="Times New Roman" w:hAnsi="Times New Roman" w:cs="Times New Roman"/>
          <w:iCs/>
          <w:sz w:val="24"/>
          <w:szCs w:val="24"/>
          <w:lang w:eastAsia="ru-RU"/>
        </w:rPr>
        <w:t xml:space="preserve">; </w:t>
      </w:r>
    </w:p>
    <w:p w:rsidR="0015105B" w:rsidRPr="0015105B" w:rsidRDefault="0015105B" w:rsidP="0015105B">
      <w:pPr>
        <w:spacing w:after="0" w:line="240" w:lineRule="auto"/>
        <w:ind w:firstLine="709"/>
        <w:jc w:val="both"/>
        <w:rPr>
          <w:rFonts w:ascii="Times New Roman" w:eastAsia="Times New Roman" w:hAnsi="Times New Roman" w:cs="Times New Roman"/>
          <w:iCs/>
          <w:sz w:val="24"/>
          <w:szCs w:val="24"/>
          <w:lang w:eastAsia="ru-RU"/>
        </w:rPr>
      </w:pPr>
      <w:r w:rsidRPr="0015105B">
        <w:rPr>
          <w:rFonts w:ascii="Times New Roman" w:eastAsia="Times New Roman" w:hAnsi="Times New Roman" w:cs="Times New Roman"/>
          <w:bCs/>
          <w:sz w:val="24"/>
          <w:szCs w:val="24"/>
          <w:lang w:eastAsia="zh-CN"/>
        </w:rPr>
        <w:t xml:space="preserve">ПК-1.1.34 </w:t>
      </w:r>
      <w:r w:rsidRPr="0015105B">
        <w:rPr>
          <w:rFonts w:ascii="Times New Roman" w:eastAsia="Times New Roman" w:hAnsi="Times New Roman" w:cs="Times New Roman"/>
          <w:iCs/>
          <w:sz w:val="24"/>
          <w:szCs w:val="24"/>
          <w:lang w:eastAsia="ru-RU"/>
        </w:rPr>
        <w:t xml:space="preserve">-содержание перечня минимального оборудования для </w:t>
      </w:r>
      <w:r w:rsidRPr="0015105B">
        <w:rPr>
          <w:rFonts w:ascii="Times New Roman" w:eastAsia="Times New Roman" w:hAnsi="Times New Roman" w:cs="Times New Roman"/>
          <w:bCs/>
          <w:sz w:val="24"/>
          <w:szCs w:val="24"/>
          <w:lang w:eastAsia="zh-CN"/>
        </w:rPr>
        <w:t>приборных систем авионики</w:t>
      </w:r>
      <w:r w:rsidRPr="0015105B">
        <w:rPr>
          <w:rFonts w:ascii="Times New Roman" w:eastAsia="Times New Roman" w:hAnsi="Times New Roman" w:cs="Times New Roman"/>
          <w:iCs/>
          <w:sz w:val="24"/>
          <w:szCs w:val="24"/>
          <w:lang w:eastAsia="ru-RU"/>
        </w:rPr>
        <w:t xml:space="preserve">; </w:t>
      </w:r>
    </w:p>
    <w:p w:rsidR="0015105B" w:rsidRPr="0015105B" w:rsidRDefault="0015105B" w:rsidP="0015105B">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15105B">
        <w:rPr>
          <w:rFonts w:ascii="Times New Roman" w:eastAsia="Times New Roman" w:hAnsi="Times New Roman" w:cs="Times New Roman"/>
          <w:sz w:val="24"/>
          <w:szCs w:val="24"/>
          <w:lang w:eastAsia="ru-RU"/>
        </w:rPr>
        <w:t>уметь:</w:t>
      </w:r>
    </w:p>
    <w:p w:rsidR="0015105B" w:rsidRPr="0015105B" w:rsidRDefault="0015105B" w:rsidP="0015105B">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15105B">
        <w:rPr>
          <w:rFonts w:ascii="Times New Roman" w:eastAsia="Times New Roman" w:hAnsi="Times New Roman" w:cs="Times New Roman"/>
          <w:bCs/>
          <w:sz w:val="24"/>
          <w:szCs w:val="24"/>
          <w:lang w:eastAsia="zh-CN"/>
        </w:rPr>
        <w:t xml:space="preserve">ПК-1.2.17 </w:t>
      </w:r>
      <w:r w:rsidRPr="0015105B">
        <w:rPr>
          <w:rFonts w:ascii="Times New Roman" w:eastAsia="Times New Roman" w:hAnsi="Times New Roman" w:cs="Times New Roman"/>
          <w:sz w:val="24"/>
          <w:szCs w:val="24"/>
          <w:lang w:eastAsia="zh-CN"/>
        </w:rPr>
        <w:t xml:space="preserve">-организовать выполнение работ по техническому обслуживанию </w:t>
      </w:r>
      <w:r w:rsidRPr="0015105B">
        <w:rPr>
          <w:rFonts w:ascii="Times New Roman" w:eastAsia="Times New Roman" w:hAnsi="Times New Roman" w:cs="Times New Roman"/>
          <w:bCs/>
          <w:sz w:val="24"/>
          <w:szCs w:val="24"/>
          <w:lang w:eastAsia="zh-CN"/>
        </w:rPr>
        <w:t xml:space="preserve">приборных систем авионики; </w:t>
      </w:r>
    </w:p>
    <w:p w:rsidR="0015105B" w:rsidRPr="0015105B" w:rsidRDefault="0015105B" w:rsidP="0015105B">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15105B">
        <w:rPr>
          <w:rFonts w:ascii="Times New Roman" w:eastAsia="Times New Roman" w:hAnsi="Times New Roman" w:cs="Times New Roman"/>
          <w:sz w:val="24"/>
          <w:szCs w:val="24"/>
          <w:lang w:eastAsia="ru-RU"/>
        </w:rPr>
        <w:t>владеть:</w:t>
      </w:r>
    </w:p>
    <w:p w:rsidR="0015105B" w:rsidRPr="0015105B" w:rsidRDefault="0015105B" w:rsidP="0015105B">
      <w:pPr>
        <w:spacing w:after="0" w:line="240" w:lineRule="auto"/>
        <w:ind w:firstLine="709"/>
        <w:jc w:val="both"/>
        <w:rPr>
          <w:rFonts w:ascii="Times New Roman" w:eastAsia="Times New Roman" w:hAnsi="Times New Roman" w:cs="Times New Roman"/>
          <w:bCs/>
          <w:sz w:val="24"/>
          <w:szCs w:val="24"/>
          <w:lang w:eastAsia="zh-CN"/>
        </w:rPr>
      </w:pPr>
      <w:r w:rsidRPr="0015105B">
        <w:rPr>
          <w:rFonts w:ascii="Times New Roman" w:eastAsia="Times New Roman" w:hAnsi="Times New Roman" w:cs="Times New Roman"/>
          <w:bCs/>
          <w:sz w:val="24"/>
          <w:szCs w:val="24"/>
          <w:lang w:eastAsia="zh-CN"/>
        </w:rPr>
        <w:t xml:space="preserve">ПК-1.3.17 </w:t>
      </w:r>
      <w:r w:rsidRPr="0015105B">
        <w:rPr>
          <w:rFonts w:ascii="Times New Roman" w:eastAsia="Times New Roman" w:hAnsi="Times New Roman" w:cs="Times New Roman"/>
          <w:sz w:val="24"/>
          <w:szCs w:val="24"/>
          <w:lang w:eastAsia="zh-CN"/>
        </w:rPr>
        <w:t>-навыками организации выполнения работ по техническому обслуживанию</w:t>
      </w:r>
      <w:r w:rsidRPr="0015105B">
        <w:rPr>
          <w:rFonts w:ascii="Times New Roman" w:eastAsia="Times New Roman" w:hAnsi="Times New Roman" w:cs="Times New Roman"/>
          <w:bCs/>
          <w:sz w:val="24"/>
          <w:szCs w:val="24"/>
          <w:lang w:eastAsia="zh-CN"/>
        </w:rPr>
        <w:t xml:space="preserve"> приборных систем авионики;</w:t>
      </w:r>
    </w:p>
    <w:p w:rsidR="0015105B" w:rsidRPr="0015105B" w:rsidRDefault="0015105B" w:rsidP="0015105B">
      <w:pPr>
        <w:widowControl w:val="0"/>
        <w:suppressAutoHyphens/>
        <w:spacing w:after="0" w:line="240" w:lineRule="auto"/>
        <w:ind w:firstLine="709"/>
        <w:jc w:val="both"/>
        <w:rPr>
          <w:rFonts w:ascii="Times New Roman" w:eastAsia="Times New Roman" w:hAnsi="Times New Roman" w:cs="Times New Roman"/>
          <w:sz w:val="24"/>
          <w:szCs w:val="24"/>
          <w:lang w:eastAsia="zh-CN"/>
        </w:rPr>
      </w:pPr>
      <w:r w:rsidRPr="0015105B">
        <w:rPr>
          <w:rFonts w:ascii="Times New Roman" w:eastAsia="Times New Roman" w:hAnsi="Times New Roman" w:cs="Times New Roman"/>
          <w:sz w:val="24"/>
          <w:szCs w:val="24"/>
          <w:lang w:eastAsia="zh-CN"/>
        </w:rPr>
        <w:t>ПК-2 – Способен организовать проведение контроля качества технического обслуживания и ремонта, соблюдения государственных требований по поддержанию летной годности и обеспечению безопасности полетов при технической эксплуатации бортового оборудования воздушных судов</w:t>
      </w:r>
    </w:p>
    <w:p w:rsidR="0015105B" w:rsidRPr="0015105B" w:rsidRDefault="0015105B" w:rsidP="0015105B">
      <w:pPr>
        <w:suppressLineNumbers/>
        <w:spacing w:after="0" w:line="240" w:lineRule="auto"/>
        <w:ind w:firstLine="709"/>
        <w:jc w:val="both"/>
        <w:rPr>
          <w:rFonts w:ascii="Times New Roman" w:eastAsia="Times New Roman" w:hAnsi="Times New Roman" w:cs="Times New Roman"/>
          <w:sz w:val="24"/>
          <w:szCs w:val="24"/>
          <w:lang w:eastAsia="zh-CN"/>
        </w:rPr>
      </w:pPr>
      <w:r w:rsidRPr="0015105B">
        <w:rPr>
          <w:rFonts w:ascii="Times New Roman" w:eastAsia="Times New Roman" w:hAnsi="Times New Roman" w:cs="Times New Roman"/>
          <w:sz w:val="24"/>
          <w:szCs w:val="24"/>
          <w:lang w:eastAsia="zh-CN"/>
        </w:rPr>
        <w:t>ИД-1 пк-2 - Оценивать качество технического обслуживания и ремонта, соблюдения государственных требований по поддержанию летной годности и обеспечению безопасности полетов при технической эксплуатации бортового оборудования воздушных судов.</w:t>
      </w:r>
    </w:p>
    <w:p w:rsidR="0015105B" w:rsidRPr="0015105B" w:rsidRDefault="0015105B" w:rsidP="0015105B">
      <w:pPr>
        <w:widowControl w:val="0"/>
        <w:spacing w:after="0" w:line="240" w:lineRule="auto"/>
        <w:ind w:firstLine="709"/>
        <w:jc w:val="both"/>
        <w:rPr>
          <w:rFonts w:ascii="Times New Roman" w:eastAsia="Times New Roman" w:hAnsi="Times New Roman" w:cs="Times New Roman"/>
          <w:bCs/>
          <w:sz w:val="24"/>
          <w:szCs w:val="24"/>
          <w:lang w:eastAsia="ru-RU"/>
        </w:rPr>
      </w:pPr>
      <w:r w:rsidRPr="0015105B">
        <w:rPr>
          <w:rFonts w:ascii="Times New Roman" w:eastAsia="Times New Roman" w:hAnsi="Times New Roman" w:cs="Times New Roman"/>
          <w:bCs/>
          <w:sz w:val="24"/>
          <w:szCs w:val="24"/>
          <w:lang w:eastAsia="ru-RU"/>
        </w:rPr>
        <w:t>Результаты обучения:</w:t>
      </w:r>
    </w:p>
    <w:p w:rsidR="0015105B" w:rsidRPr="0015105B" w:rsidRDefault="0015105B" w:rsidP="0015105B">
      <w:pPr>
        <w:widowControl w:val="0"/>
        <w:suppressAutoHyphens/>
        <w:spacing w:after="0" w:line="240" w:lineRule="auto"/>
        <w:ind w:firstLine="709"/>
        <w:jc w:val="both"/>
        <w:rPr>
          <w:rFonts w:ascii="Times New Roman" w:eastAsia="Times New Roman" w:hAnsi="Times New Roman" w:cs="Times New Roman"/>
          <w:bCs/>
          <w:sz w:val="24"/>
          <w:szCs w:val="24"/>
          <w:lang w:eastAsia="ru-RU"/>
        </w:rPr>
      </w:pPr>
      <w:r w:rsidRPr="0015105B">
        <w:rPr>
          <w:rFonts w:ascii="Times New Roman" w:eastAsia="Times New Roman" w:hAnsi="Times New Roman" w:cs="Times New Roman"/>
          <w:bCs/>
          <w:sz w:val="24"/>
          <w:szCs w:val="24"/>
          <w:lang w:eastAsia="ru-RU"/>
        </w:rPr>
        <w:t>знать:</w:t>
      </w:r>
    </w:p>
    <w:p w:rsidR="0015105B" w:rsidRPr="0015105B" w:rsidRDefault="0015105B" w:rsidP="0015105B">
      <w:pPr>
        <w:spacing w:after="0" w:line="240" w:lineRule="auto"/>
        <w:ind w:firstLine="709"/>
        <w:jc w:val="both"/>
        <w:rPr>
          <w:rFonts w:ascii="Times New Roman" w:eastAsia="Times New Roman" w:hAnsi="Times New Roman" w:cs="Times New Roman"/>
          <w:iCs/>
          <w:sz w:val="24"/>
          <w:szCs w:val="24"/>
          <w:lang w:eastAsia="ru-RU"/>
        </w:rPr>
      </w:pPr>
      <w:r w:rsidRPr="0015105B">
        <w:rPr>
          <w:rFonts w:ascii="Times New Roman" w:eastAsia="Times New Roman" w:hAnsi="Times New Roman" w:cs="Times New Roman"/>
          <w:bCs/>
          <w:sz w:val="24"/>
          <w:szCs w:val="24"/>
          <w:lang w:eastAsia="zh-CN"/>
        </w:rPr>
        <w:t xml:space="preserve">ПК-2.1.1 -методы и средства контроля качества </w:t>
      </w:r>
      <w:r w:rsidRPr="0015105B">
        <w:rPr>
          <w:rFonts w:ascii="Times New Roman" w:eastAsia="Times New Roman" w:hAnsi="Times New Roman" w:cs="Times New Roman"/>
          <w:sz w:val="24"/>
          <w:szCs w:val="24"/>
          <w:lang w:eastAsia="zh-CN"/>
        </w:rPr>
        <w:t>технического обслуживания и ремонта</w:t>
      </w:r>
      <w:r w:rsidRPr="0015105B">
        <w:rPr>
          <w:rFonts w:ascii="Times New Roman" w:eastAsia="Times New Roman" w:hAnsi="Times New Roman" w:cs="Times New Roman"/>
          <w:bCs/>
          <w:sz w:val="24"/>
          <w:szCs w:val="24"/>
          <w:lang w:eastAsia="zh-CN"/>
        </w:rPr>
        <w:t xml:space="preserve"> приборных систем авионики</w:t>
      </w:r>
      <w:r w:rsidRPr="0015105B">
        <w:rPr>
          <w:rFonts w:ascii="Times New Roman" w:eastAsia="Times New Roman" w:hAnsi="Times New Roman" w:cs="Times New Roman"/>
          <w:iCs/>
          <w:sz w:val="24"/>
          <w:szCs w:val="24"/>
          <w:lang w:eastAsia="ru-RU"/>
        </w:rPr>
        <w:t xml:space="preserve">; </w:t>
      </w:r>
    </w:p>
    <w:p w:rsidR="0015105B" w:rsidRPr="0015105B" w:rsidRDefault="0015105B" w:rsidP="0015105B">
      <w:pPr>
        <w:spacing w:after="0" w:line="240" w:lineRule="auto"/>
        <w:ind w:firstLine="709"/>
        <w:jc w:val="both"/>
        <w:rPr>
          <w:rFonts w:ascii="Times New Roman" w:eastAsia="Times New Roman" w:hAnsi="Times New Roman" w:cs="Times New Roman"/>
          <w:iCs/>
          <w:sz w:val="24"/>
          <w:szCs w:val="24"/>
          <w:lang w:eastAsia="ru-RU"/>
        </w:rPr>
      </w:pPr>
      <w:r w:rsidRPr="0015105B">
        <w:rPr>
          <w:rFonts w:ascii="Times New Roman" w:eastAsia="Times New Roman" w:hAnsi="Times New Roman" w:cs="Times New Roman"/>
          <w:bCs/>
          <w:sz w:val="24"/>
          <w:szCs w:val="24"/>
          <w:lang w:eastAsia="zh-CN"/>
        </w:rPr>
        <w:t xml:space="preserve">ПК-2.1.2 -состав и содержание принимаемых решений по результатам оценки качества </w:t>
      </w:r>
      <w:r w:rsidRPr="0015105B">
        <w:rPr>
          <w:rFonts w:ascii="Times New Roman" w:eastAsia="Times New Roman" w:hAnsi="Times New Roman" w:cs="Times New Roman"/>
          <w:sz w:val="24"/>
          <w:szCs w:val="24"/>
          <w:lang w:eastAsia="zh-CN"/>
        </w:rPr>
        <w:t>технического обслуживания и ремонта</w:t>
      </w:r>
      <w:r w:rsidRPr="0015105B">
        <w:rPr>
          <w:rFonts w:ascii="Times New Roman" w:eastAsia="Times New Roman" w:hAnsi="Times New Roman" w:cs="Times New Roman"/>
          <w:bCs/>
          <w:sz w:val="24"/>
          <w:szCs w:val="24"/>
          <w:lang w:eastAsia="zh-CN"/>
        </w:rPr>
        <w:t xml:space="preserve"> приборных систем авионики</w:t>
      </w:r>
      <w:r w:rsidRPr="0015105B">
        <w:rPr>
          <w:rFonts w:ascii="Times New Roman" w:eastAsia="Times New Roman" w:hAnsi="Times New Roman" w:cs="Times New Roman"/>
          <w:iCs/>
          <w:sz w:val="24"/>
          <w:szCs w:val="24"/>
          <w:lang w:eastAsia="ru-RU"/>
        </w:rPr>
        <w:t xml:space="preserve">; </w:t>
      </w:r>
    </w:p>
    <w:p w:rsidR="0015105B" w:rsidRPr="0015105B" w:rsidRDefault="0015105B" w:rsidP="0015105B">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15105B">
        <w:rPr>
          <w:rFonts w:ascii="Times New Roman" w:eastAsia="Times New Roman" w:hAnsi="Times New Roman" w:cs="Times New Roman"/>
          <w:sz w:val="24"/>
          <w:szCs w:val="24"/>
          <w:lang w:eastAsia="ru-RU"/>
        </w:rPr>
        <w:t>уметь:</w:t>
      </w:r>
    </w:p>
    <w:p w:rsidR="0015105B" w:rsidRPr="0015105B" w:rsidRDefault="0015105B" w:rsidP="0015105B">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15105B">
        <w:rPr>
          <w:rFonts w:ascii="Times New Roman" w:eastAsia="Times New Roman" w:hAnsi="Times New Roman" w:cs="Times New Roman"/>
          <w:bCs/>
          <w:sz w:val="24"/>
          <w:szCs w:val="24"/>
          <w:lang w:eastAsia="zh-CN"/>
        </w:rPr>
        <w:t>ПК-2.2.1 -</w:t>
      </w:r>
      <w:r w:rsidRPr="0015105B">
        <w:rPr>
          <w:rFonts w:ascii="Times New Roman" w:eastAsia="Times New Roman" w:hAnsi="Times New Roman" w:cs="Times New Roman"/>
          <w:sz w:val="24"/>
          <w:szCs w:val="24"/>
          <w:lang w:eastAsia="zh-CN"/>
        </w:rPr>
        <w:t xml:space="preserve"> оценивать качество технического обслуживания и ремонта </w:t>
      </w:r>
      <w:r w:rsidRPr="0015105B">
        <w:rPr>
          <w:rFonts w:ascii="Times New Roman" w:eastAsia="Times New Roman" w:hAnsi="Times New Roman" w:cs="Times New Roman"/>
          <w:bCs/>
          <w:sz w:val="24"/>
          <w:szCs w:val="24"/>
          <w:lang w:eastAsia="zh-CN"/>
        </w:rPr>
        <w:t xml:space="preserve">приборных систем авионики; </w:t>
      </w:r>
    </w:p>
    <w:p w:rsidR="0015105B" w:rsidRPr="0015105B" w:rsidRDefault="0015105B" w:rsidP="0015105B">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15105B">
        <w:rPr>
          <w:rFonts w:ascii="Times New Roman" w:eastAsia="Times New Roman" w:hAnsi="Times New Roman" w:cs="Times New Roman"/>
          <w:sz w:val="24"/>
          <w:szCs w:val="24"/>
          <w:lang w:eastAsia="ru-RU"/>
        </w:rPr>
        <w:t>владеть:</w:t>
      </w:r>
    </w:p>
    <w:p w:rsidR="0015105B" w:rsidRPr="0015105B" w:rsidRDefault="0015105B" w:rsidP="0015105B">
      <w:pPr>
        <w:widowControl w:val="0"/>
        <w:suppressAutoHyphens/>
        <w:spacing w:after="0" w:line="240" w:lineRule="auto"/>
        <w:ind w:firstLine="709"/>
        <w:jc w:val="both"/>
        <w:rPr>
          <w:rFonts w:ascii="Times New Roman" w:eastAsia="Times New Roman" w:hAnsi="Times New Roman" w:cs="Times New Roman"/>
          <w:iCs/>
          <w:sz w:val="24"/>
          <w:szCs w:val="24"/>
          <w:lang w:eastAsia="ru-RU"/>
        </w:rPr>
      </w:pPr>
      <w:r w:rsidRPr="0015105B">
        <w:rPr>
          <w:rFonts w:ascii="Times New Roman" w:eastAsia="Times New Roman" w:hAnsi="Times New Roman" w:cs="Times New Roman"/>
          <w:bCs/>
          <w:sz w:val="24"/>
          <w:szCs w:val="24"/>
          <w:lang w:eastAsia="zh-CN"/>
        </w:rPr>
        <w:t xml:space="preserve">ПК-2.3.1 </w:t>
      </w:r>
      <w:r w:rsidRPr="0015105B">
        <w:rPr>
          <w:rFonts w:ascii="Times New Roman" w:eastAsia="Times New Roman" w:hAnsi="Times New Roman" w:cs="Times New Roman"/>
          <w:sz w:val="24"/>
          <w:szCs w:val="24"/>
          <w:lang w:eastAsia="zh-CN"/>
        </w:rPr>
        <w:t>-навыками оценки качества технического обслуживания и ремонта</w:t>
      </w:r>
      <w:r w:rsidRPr="0015105B">
        <w:rPr>
          <w:rFonts w:ascii="Times New Roman" w:eastAsia="Times New Roman" w:hAnsi="Times New Roman" w:cs="Times New Roman"/>
          <w:bCs/>
          <w:sz w:val="24"/>
          <w:szCs w:val="24"/>
          <w:lang w:eastAsia="zh-CN"/>
        </w:rPr>
        <w:t xml:space="preserve"> приборных систем авионики</w:t>
      </w:r>
      <w:r w:rsidRPr="0015105B">
        <w:rPr>
          <w:rFonts w:ascii="Times New Roman" w:eastAsia="Times New Roman" w:hAnsi="Times New Roman" w:cs="Times New Roman"/>
          <w:iCs/>
          <w:sz w:val="24"/>
          <w:szCs w:val="24"/>
          <w:lang w:eastAsia="ru-RU"/>
        </w:rPr>
        <w:t xml:space="preserve">; </w:t>
      </w:r>
    </w:p>
    <w:p w:rsidR="0015105B" w:rsidRPr="0015105B" w:rsidRDefault="0015105B" w:rsidP="0015105B">
      <w:pPr>
        <w:suppressLineNumbers/>
        <w:spacing w:after="0" w:line="240" w:lineRule="auto"/>
        <w:ind w:firstLine="709"/>
        <w:jc w:val="both"/>
        <w:rPr>
          <w:rFonts w:ascii="Times New Roman" w:eastAsia="Times New Roman" w:hAnsi="Times New Roman" w:cs="Times New Roman"/>
          <w:sz w:val="24"/>
          <w:szCs w:val="24"/>
          <w:lang w:eastAsia="zh-CN"/>
        </w:rPr>
      </w:pPr>
      <w:r w:rsidRPr="0015105B">
        <w:rPr>
          <w:rFonts w:ascii="Times New Roman" w:eastAsia="Times New Roman" w:hAnsi="Times New Roman" w:cs="Times New Roman"/>
          <w:sz w:val="24"/>
          <w:szCs w:val="24"/>
          <w:lang w:eastAsia="zh-CN"/>
        </w:rPr>
        <w:t>ИД-2 пк-2 - организовать проведение контроля качества технического обслуживания и ремонта, соблюдения государственных требований по поддержанию летной годности и обеспечению безопасности полетов при технической эксплуатации бортового оборудования воздушных судов</w:t>
      </w:r>
    </w:p>
    <w:p w:rsidR="0015105B" w:rsidRPr="0015105B" w:rsidRDefault="0015105B" w:rsidP="0015105B">
      <w:pPr>
        <w:widowControl w:val="0"/>
        <w:suppressAutoHyphens/>
        <w:spacing w:after="0" w:line="240" w:lineRule="auto"/>
        <w:ind w:firstLine="709"/>
        <w:jc w:val="both"/>
        <w:rPr>
          <w:rFonts w:ascii="Times New Roman" w:eastAsia="Times New Roman" w:hAnsi="Times New Roman" w:cs="Times New Roman"/>
          <w:bCs/>
          <w:sz w:val="24"/>
          <w:szCs w:val="24"/>
          <w:lang w:eastAsia="ru-RU"/>
        </w:rPr>
      </w:pPr>
      <w:r w:rsidRPr="0015105B">
        <w:rPr>
          <w:rFonts w:ascii="Times New Roman" w:eastAsia="Times New Roman" w:hAnsi="Times New Roman" w:cs="Times New Roman"/>
          <w:bCs/>
          <w:sz w:val="24"/>
          <w:szCs w:val="24"/>
          <w:lang w:eastAsia="ru-RU"/>
        </w:rPr>
        <w:t>знать:</w:t>
      </w:r>
    </w:p>
    <w:p w:rsidR="0015105B" w:rsidRPr="0015105B" w:rsidRDefault="0015105B" w:rsidP="0015105B">
      <w:pPr>
        <w:spacing w:after="0" w:line="240" w:lineRule="auto"/>
        <w:ind w:firstLine="709"/>
        <w:jc w:val="both"/>
        <w:rPr>
          <w:rFonts w:ascii="Times New Roman" w:eastAsia="Times New Roman" w:hAnsi="Times New Roman" w:cs="Times New Roman"/>
          <w:iCs/>
          <w:sz w:val="24"/>
          <w:szCs w:val="24"/>
          <w:lang w:eastAsia="ru-RU"/>
        </w:rPr>
      </w:pPr>
      <w:r w:rsidRPr="0015105B">
        <w:rPr>
          <w:rFonts w:ascii="Times New Roman" w:eastAsia="Times New Roman" w:hAnsi="Times New Roman" w:cs="Times New Roman"/>
          <w:bCs/>
          <w:sz w:val="24"/>
          <w:szCs w:val="24"/>
          <w:lang w:eastAsia="zh-CN"/>
        </w:rPr>
        <w:t>ПК-2.1.33 -</w:t>
      </w:r>
      <w:r w:rsidRPr="0015105B">
        <w:rPr>
          <w:rFonts w:ascii="Times New Roman" w:eastAsia="Times New Roman" w:hAnsi="Times New Roman" w:cs="Times New Roman"/>
          <w:sz w:val="24"/>
          <w:szCs w:val="24"/>
          <w:lang w:eastAsia="zh-CN"/>
        </w:rPr>
        <w:t xml:space="preserve"> государственные требования по поддержанию летной годности и обеспечению безопасности полетов при технической эксплуатации </w:t>
      </w:r>
      <w:r w:rsidRPr="0015105B">
        <w:rPr>
          <w:rFonts w:ascii="Times New Roman" w:eastAsia="Times New Roman" w:hAnsi="Times New Roman" w:cs="Times New Roman"/>
          <w:bCs/>
          <w:sz w:val="24"/>
          <w:szCs w:val="24"/>
          <w:lang w:eastAsia="zh-CN"/>
        </w:rPr>
        <w:t>приборных системы авионики</w:t>
      </w:r>
      <w:r w:rsidRPr="0015105B">
        <w:rPr>
          <w:rFonts w:ascii="Times New Roman" w:eastAsia="Times New Roman" w:hAnsi="Times New Roman" w:cs="Times New Roman"/>
          <w:iCs/>
          <w:sz w:val="24"/>
          <w:szCs w:val="24"/>
          <w:lang w:eastAsia="ru-RU"/>
        </w:rPr>
        <w:t xml:space="preserve">; </w:t>
      </w:r>
    </w:p>
    <w:p w:rsidR="0015105B" w:rsidRPr="0015105B" w:rsidRDefault="0015105B" w:rsidP="0015105B">
      <w:pPr>
        <w:spacing w:after="0" w:line="240" w:lineRule="auto"/>
        <w:ind w:firstLine="709"/>
        <w:jc w:val="both"/>
        <w:rPr>
          <w:rFonts w:ascii="Times New Roman" w:eastAsia="Times New Roman" w:hAnsi="Times New Roman" w:cs="Times New Roman"/>
          <w:iCs/>
          <w:sz w:val="24"/>
          <w:szCs w:val="24"/>
          <w:lang w:eastAsia="ru-RU"/>
        </w:rPr>
      </w:pPr>
      <w:r w:rsidRPr="0015105B">
        <w:rPr>
          <w:rFonts w:ascii="Times New Roman" w:eastAsia="Times New Roman" w:hAnsi="Times New Roman" w:cs="Times New Roman"/>
          <w:bCs/>
          <w:sz w:val="24"/>
          <w:szCs w:val="24"/>
          <w:lang w:eastAsia="zh-CN"/>
        </w:rPr>
        <w:t xml:space="preserve">ПК-2.1.34 -методику контроля качества </w:t>
      </w:r>
      <w:r w:rsidRPr="0015105B">
        <w:rPr>
          <w:rFonts w:ascii="Times New Roman" w:eastAsia="Times New Roman" w:hAnsi="Times New Roman" w:cs="Times New Roman"/>
          <w:sz w:val="24"/>
          <w:szCs w:val="24"/>
          <w:lang w:eastAsia="zh-CN"/>
        </w:rPr>
        <w:t xml:space="preserve">технического обслуживания и ремонта </w:t>
      </w:r>
      <w:r w:rsidRPr="0015105B">
        <w:rPr>
          <w:rFonts w:ascii="Times New Roman" w:eastAsia="Times New Roman" w:hAnsi="Times New Roman" w:cs="Times New Roman"/>
          <w:bCs/>
          <w:sz w:val="24"/>
          <w:szCs w:val="24"/>
          <w:lang w:eastAsia="zh-CN"/>
        </w:rPr>
        <w:t>приборных системы авионики</w:t>
      </w:r>
      <w:r w:rsidRPr="0015105B">
        <w:rPr>
          <w:rFonts w:ascii="Times New Roman" w:eastAsia="Times New Roman" w:hAnsi="Times New Roman" w:cs="Times New Roman"/>
          <w:iCs/>
          <w:sz w:val="24"/>
          <w:szCs w:val="24"/>
          <w:lang w:eastAsia="ru-RU"/>
        </w:rPr>
        <w:t xml:space="preserve">; </w:t>
      </w:r>
    </w:p>
    <w:p w:rsidR="0015105B" w:rsidRPr="0015105B" w:rsidRDefault="0015105B" w:rsidP="0015105B">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15105B">
        <w:rPr>
          <w:rFonts w:ascii="Times New Roman" w:eastAsia="Times New Roman" w:hAnsi="Times New Roman" w:cs="Times New Roman"/>
          <w:sz w:val="24"/>
          <w:szCs w:val="24"/>
          <w:lang w:eastAsia="ru-RU"/>
        </w:rPr>
        <w:t>уметь:</w:t>
      </w:r>
    </w:p>
    <w:p w:rsidR="0015105B" w:rsidRPr="0015105B" w:rsidRDefault="0015105B" w:rsidP="0015105B">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15105B">
        <w:rPr>
          <w:rFonts w:ascii="Times New Roman" w:eastAsia="Times New Roman" w:hAnsi="Times New Roman" w:cs="Times New Roman"/>
          <w:bCs/>
          <w:sz w:val="24"/>
          <w:szCs w:val="24"/>
          <w:lang w:eastAsia="zh-CN"/>
        </w:rPr>
        <w:t xml:space="preserve">ПК-2.2.17 </w:t>
      </w:r>
      <w:r w:rsidRPr="0015105B">
        <w:rPr>
          <w:rFonts w:ascii="Times New Roman" w:eastAsia="Times New Roman" w:hAnsi="Times New Roman" w:cs="Times New Roman"/>
          <w:sz w:val="24"/>
          <w:szCs w:val="24"/>
          <w:lang w:eastAsia="zh-CN"/>
        </w:rPr>
        <w:t xml:space="preserve">-организовать проведение контроля качества технического обслуживания и ремонта </w:t>
      </w:r>
      <w:r w:rsidRPr="0015105B">
        <w:rPr>
          <w:rFonts w:ascii="Times New Roman" w:eastAsia="Times New Roman" w:hAnsi="Times New Roman" w:cs="Times New Roman"/>
          <w:bCs/>
          <w:sz w:val="24"/>
          <w:szCs w:val="24"/>
          <w:lang w:eastAsia="zh-CN"/>
        </w:rPr>
        <w:t xml:space="preserve">приборных системы авионики; </w:t>
      </w:r>
    </w:p>
    <w:p w:rsidR="0015105B" w:rsidRPr="0015105B" w:rsidRDefault="0015105B" w:rsidP="0015105B">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15105B">
        <w:rPr>
          <w:rFonts w:ascii="Times New Roman" w:eastAsia="Times New Roman" w:hAnsi="Times New Roman" w:cs="Times New Roman"/>
          <w:sz w:val="24"/>
          <w:szCs w:val="24"/>
          <w:lang w:eastAsia="ru-RU"/>
        </w:rPr>
        <w:t>владеть:</w:t>
      </w:r>
    </w:p>
    <w:p w:rsidR="0015105B" w:rsidRPr="0015105B" w:rsidRDefault="0015105B" w:rsidP="0015105B">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15105B">
        <w:rPr>
          <w:rFonts w:ascii="Times New Roman" w:eastAsia="Times New Roman" w:hAnsi="Times New Roman" w:cs="Times New Roman"/>
          <w:bCs/>
          <w:sz w:val="24"/>
          <w:szCs w:val="24"/>
          <w:lang w:eastAsia="zh-CN"/>
        </w:rPr>
        <w:t xml:space="preserve">ПК-2.3.17 </w:t>
      </w:r>
      <w:r w:rsidRPr="0015105B">
        <w:rPr>
          <w:rFonts w:ascii="Times New Roman" w:eastAsia="Times New Roman" w:hAnsi="Times New Roman" w:cs="Times New Roman"/>
          <w:sz w:val="24"/>
          <w:szCs w:val="24"/>
          <w:lang w:eastAsia="zh-CN"/>
        </w:rPr>
        <w:t>-</w:t>
      </w:r>
      <w:r w:rsidR="003A36AA">
        <w:rPr>
          <w:rFonts w:ascii="Times New Roman" w:eastAsia="Times New Roman" w:hAnsi="Times New Roman" w:cs="Times New Roman"/>
          <w:sz w:val="24"/>
          <w:szCs w:val="24"/>
          <w:lang w:eastAsia="zh-CN"/>
        </w:rPr>
        <w:t xml:space="preserve"> </w:t>
      </w:r>
      <w:r w:rsidRPr="0015105B">
        <w:rPr>
          <w:rFonts w:ascii="Times New Roman" w:eastAsia="Times New Roman" w:hAnsi="Times New Roman" w:cs="Times New Roman"/>
          <w:sz w:val="24"/>
          <w:szCs w:val="24"/>
          <w:lang w:eastAsia="zh-CN"/>
        </w:rPr>
        <w:t>навыками организации проведения контроля качества технического обслуживания и ремонта</w:t>
      </w:r>
      <w:r w:rsidRPr="0015105B">
        <w:rPr>
          <w:rFonts w:ascii="Times New Roman" w:eastAsia="Times New Roman" w:hAnsi="Times New Roman" w:cs="Times New Roman"/>
          <w:bCs/>
          <w:sz w:val="24"/>
          <w:szCs w:val="24"/>
          <w:lang w:eastAsia="zh-CN"/>
        </w:rPr>
        <w:t xml:space="preserve"> приборных системы авионики;</w:t>
      </w:r>
    </w:p>
    <w:p w:rsidR="0015105B" w:rsidRPr="0015105B" w:rsidRDefault="0015105B" w:rsidP="0015105B">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15105B">
        <w:rPr>
          <w:rFonts w:ascii="Times New Roman" w:eastAsia="Times New Roman" w:hAnsi="Times New Roman" w:cs="Times New Roman"/>
          <w:sz w:val="24"/>
          <w:szCs w:val="24"/>
          <w:lang w:eastAsia="zh-CN"/>
        </w:rPr>
        <w:t>ПК-3 - Способен организовать проведение мероприятий по управлению техническим состоянием бортового оборудования воздушных судов.</w:t>
      </w:r>
    </w:p>
    <w:p w:rsidR="0015105B" w:rsidRPr="0015105B" w:rsidRDefault="0015105B" w:rsidP="0015105B">
      <w:pPr>
        <w:suppressLineNumbers/>
        <w:spacing w:after="0" w:line="240" w:lineRule="auto"/>
        <w:ind w:firstLine="709"/>
        <w:jc w:val="both"/>
        <w:rPr>
          <w:rFonts w:ascii="Times New Roman" w:eastAsia="Times New Roman" w:hAnsi="Times New Roman" w:cs="Times New Roman"/>
          <w:sz w:val="24"/>
          <w:szCs w:val="24"/>
          <w:lang w:eastAsia="zh-CN"/>
        </w:rPr>
      </w:pPr>
      <w:r w:rsidRPr="0015105B">
        <w:rPr>
          <w:rFonts w:ascii="Times New Roman" w:eastAsia="Times New Roman" w:hAnsi="Times New Roman" w:cs="Times New Roman"/>
          <w:sz w:val="24"/>
          <w:szCs w:val="24"/>
          <w:lang w:eastAsia="zh-CN"/>
        </w:rPr>
        <w:lastRenderedPageBreak/>
        <w:t xml:space="preserve">ИД-1 пк-3 </w:t>
      </w:r>
      <w:r w:rsidRPr="0015105B">
        <w:rPr>
          <w:rFonts w:ascii="Times New Roman" w:eastAsia="Times New Roman" w:hAnsi="Times New Roman" w:cs="Times New Roman"/>
          <w:bCs/>
          <w:sz w:val="24"/>
          <w:szCs w:val="24"/>
          <w:lang w:eastAsia="zh-CN"/>
        </w:rPr>
        <w:t xml:space="preserve">- Оценивать техническое состояние </w:t>
      </w:r>
      <w:r w:rsidRPr="0015105B">
        <w:rPr>
          <w:rFonts w:ascii="Times New Roman" w:eastAsia="Times New Roman" w:hAnsi="Times New Roman" w:cs="Times New Roman"/>
          <w:sz w:val="24"/>
          <w:szCs w:val="24"/>
          <w:lang w:eastAsia="zh-CN"/>
        </w:rPr>
        <w:t>бортового оборудования воздушных судов в процессе ТЭ</w:t>
      </w:r>
    </w:p>
    <w:p w:rsidR="0015105B" w:rsidRPr="0015105B" w:rsidRDefault="0015105B" w:rsidP="0015105B">
      <w:pPr>
        <w:widowControl w:val="0"/>
        <w:spacing w:after="0" w:line="240" w:lineRule="auto"/>
        <w:ind w:firstLine="709"/>
        <w:jc w:val="both"/>
        <w:rPr>
          <w:rFonts w:ascii="Times New Roman" w:eastAsia="Times New Roman" w:hAnsi="Times New Roman" w:cs="Times New Roman"/>
          <w:bCs/>
          <w:sz w:val="24"/>
          <w:szCs w:val="24"/>
          <w:lang w:eastAsia="ru-RU"/>
        </w:rPr>
      </w:pPr>
      <w:r w:rsidRPr="0015105B">
        <w:rPr>
          <w:rFonts w:ascii="Times New Roman" w:eastAsia="Times New Roman" w:hAnsi="Times New Roman" w:cs="Times New Roman"/>
          <w:bCs/>
          <w:sz w:val="24"/>
          <w:szCs w:val="24"/>
          <w:lang w:eastAsia="ru-RU"/>
        </w:rPr>
        <w:t>Результаты обучения:</w:t>
      </w:r>
    </w:p>
    <w:p w:rsidR="0015105B" w:rsidRPr="0015105B" w:rsidRDefault="0015105B" w:rsidP="0015105B">
      <w:pPr>
        <w:widowControl w:val="0"/>
        <w:suppressAutoHyphens/>
        <w:spacing w:after="0" w:line="240" w:lineRule="auto"/>
        <w:ind w:firstLine="709"/>
        <w:jc w:val="both"/>
        <w:rPr>
          <w:rFonts w:ascii="Times New Roman" w:eastAsia="Times New Roman" w:hAnsi="Times New Roman" w:cs="Times New Roman"/>
          <w:bCs/>
          <w:sz w:val="24"/>
          <w:szCs w:val="24"/>
          <w:lang w:eastAsia="ru-RU"/>
        </w:rPr>
      </w:pPr>
      <w:r w:rsidRPr="0015105B">
        <w:rPr>
          <w:rFonts w:ascii="Times New Roman" w:eastAsia="Times New Roman" w:hAnsi="Times New Roman" w:cs="Times New Roman"/>
          <w:bCs/>
          <w:sz w:val="24"/>
          <w:szCs w:val="24"/>
          <w:lang w:eastAsia="ru-RU"/>
        </w:rPr>
        <w:t>знать:</w:t>
      </w:r>
    </w:p>
    <w:p w:rsidR="0015105B" w:rsidRPr="0015105B" w:rsidRDefault="0015105B" w:rsidP="0015105B">
      <w:pPr>
        <w:widowControl w:val="0"/>
        <w:suppressAutoHyphens/>
        <w:spacing w:after="0" w:line="240" w:lineRule="auto"/>
        <w:ind w:firstLine="709"/>
        <w:jc w:val="both"/>
        <w:rPr>
          <w:rFonts w:ascii="Times New Roman" w:eastAsia="Times New Roman" w:hAnsi="Times New Roman" w:cs="Times New Roman"/>
          <w:iCs/>
          <w:sz w:val="24"/>
          <w:szCs w:val="24"/>
          <w:lang w:eastAsia="ru-RU"/>
        </w:rPr>
      </w:pPr>
      <w:r w:rsidRPr="0015105B">
        <w:rPr>
          <w:rFonts w:ascii="Times New Roman" w:eastAsia="Times New Roman" w:hAnsi="Times New Roman" w:cs="Times New Roman"/>
          <w:bCs/>
          <w:sz w:val="24"/>
          <w:szCs w:val="24"/>
          <w:lang w:eastAsia="zh-CN"/>
        </w:rPr>
        <w:t>ПК-3.1.1 -</w:t>
      </w:r>
      <w:r w:rsidR="003A36AA">
        <w:rPr>
          <w:rFonts w:ascii="Times New Roman" w:eastAsia="Times New Roman" w:hAnsi="Times New Roman" w:cs="Times New Roman"/>
          <w:bCs/>
          <w:sz w:val="24"/>
          <w:szCs w:val="24"/>
          <w:lang w:eastAsia="zh-CN"/>
        </w:rPr>
        <w:t xml:space="preserve"> </w:t>
      </w:r>
      <w:r w:rsidRPr="0015105B">
        <w:rPr>
          <w:rFonts w:ascii="Times New Roman" w:eastAsia="Times New Roman" w:hAnsi="Times New Roman" w:cs="Times New Roman"/>
          <w:bCs/>
          <w:sz w:val="24"/>
          <w:szCs w:val="24"/>
          <w:lang w:eastAsia="zh-CN"/>
        </w:rPr>
        <w:t>виды и признаки технических состояний приборных систем авионики</w:t>
      </w:r>
      <w:r w:rsidRPr="0015105B">
        <w:rPr>
          <w:rFonts w:ascii="Times New Roman" w:eastAsia="Times New Roman" w:hAnsi="Times New Roman" w:cs="Times New Roman"/>
          <w:iCs/>
          <w:sz w:val="24"/>
          <w:szCs w:val="24"/>
          <w:lang w:eastAsia="ru-RU"/>
        </w:rPr>
        <w:t xml:space="preserve">; </w:t>
      </w:r>
    </w:p>
    <w:p w:rsidR="0015105B" w:rsidRPr="0015105B" w:rsidRDefault="0015105B" w:rsidP="0015105B">
      <w:pPr>
        <w:widowControl w:val="0"/>
        <w:suppressAutoHyphens/>
        <w:spacing w:after="0" w:line="240" w:lineRule="auto"/>
        <w:ind w:firstLine="709"/>
        <w:jc w:val="both"/>
        <w:rPr>
          <w:rFonts w:ascii="Times New Roman" w:eastAsia="Times New Roman" w:hAnsi="Times New Roman" w:cs="Times New Roman"/>
          <w:iCs/>
          <w:sz w:val="24"/>
          <w:szCs w:val="24"/>
          <w:lang w:eastAsia="ru-RU"/>
        </w:rPr>
      </w:pPr>
      <w:r w:rsidRPr="0015105B">
        <w:rPr>
          <w:rFonts w:ascii="Times New Roman" w:eastAsia="Times New Roman" w:hAnsi="Times New Roman" w:cs="Times New Roman"/>
          <w:bCs/>
          <w:sz w:val="24"/>
          <w:szCs w:val="24"/>
          <w:lang w:eastAsia="zh-CN"/>
        </w:rPr>
        <w:t>ПК-3.1.2 -</w:t>
      </w:r>
      <w:r w:rsidR="003A36AA">
        <w:rPr>
          <w:rFonts w:ascii="Times New Roman" w:eastAsia="Times New Roman" w:hAnsi="Times New Roman" w:cs="Times New Roman"/>
          <w:bCs/>
          <w:sz w:val="24"/>
          <w:szCs w:val="24"/>
          <w:lang w:eastAsia="zh-CN"/>
        </w:rPr>
        <w:t xml:space="preserve"> </w:t>
      </w:r>
      <w:r w:rsidRPr="0015105B">
        <w:rPr>
          <w:rFonts w:ascii="Times New Roman" w:eastAsia="Times New Roman" w:hAnsi="Times New Roman" w:cs="Times New Roman"/>
          <w:bCs/>
          <w:sz w:val="24"/>
          <w:szCs w:val="24"/>
          <w:lang w:eastAsia="zh-CN"/>
        </w:rPr>
        <w:t>методы и средства оценки технического состояния приборных систем авионики</w:t>
      </w:r>
      <w:r w:rsidRPr="0015105B">
        <w:rPr>
          <w:rFonts w:ascii="Times New Roman" w:eastAsia="Times New Roman" w:hAnsi="Times New Roman" w:cs="Times New Roman"/>
          <w:iCs/>
          <w:sz w:val="24"/>
          <w:szCs w:val="24"/>
          <w:lang w:eastAsia="ru-RU"/>
        </w:rPr>
        <w:t xml:space="preserve">; </w:t>
      </w:r>
    </w:p>
    <w:p w:rsidR="0015105B" w:rsidRPr="0015105B" w:rsidRDefault="0015105B" w:rsidP="0015105B">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15105B">
        <w:rPr>
          <w:rFonts w:ascii="Times New Roman" w:eastAsia="Times New Roman" w:hAnsi="Times New Roman" w:cs="Times New Roman"/>
          <w:sz w:val="24"/>
          <w:szCs w:val="24"/>
          <w:lang w:eastAsia="ru-RU"/>
        </w:rPr>
        <w:t>уметь:</w:t>
      </w:r>
    </w:p>
    <w:p w:rsidR="0015105B" w:rsidRPr="0015105B" w:rsidRDefault="0015105B" w:rsidP="0015105B">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15105B">
        <w:rPr>
          <w:rFonts w:ascii="Times New Roman" w:eastAsia="Times New Roman" w:hAnsi="Times New Roman" w:cs="Times New Roman"/>
          <w:bCs/>
          <w:sz w:val="24"/>
          <w:szCs w:val="24"/>
          <w:lang w:eastAsia="zh-CN"/>
        </w:rPr>
        <w:t>ПК-3.2.1 -</w:t>
      </w:r>
      <w:r w:rsidR="003A36AA">
        <w:rPr>
          <w:rFonts w:ascii="Times New Roman" w:eastAsia="Times New Roman" w:hAnsi="Times New Roman" w:cs="Times New Roman"/>
          <w:bCs/>
          <w:sz w:val="24"/>
          <w:szCs w:val="24"/>
          <w:lang w:eastAsia="zh-CN"/>
        </w:rPr>
        <w:t xml:space="preserve"> </w:t>
      </w:r>
      <w:r w:rsidRPr="0015105B">
        <w:rPr>
          <w:rFonts w:ascii="Times New Roman" w:eastAsia="Times New Roman" w:hAnsi="Times New Roman" w:cs="Times New Roman"/>
          <w:bCs/>
          <w:sz w:val="24"/>
          <w:szCs w:val="24"/>
          <w:lang w:eastAsia="zh-CN"/>
        </w:rPr>
        <w:t xml:space="preserve">оценивать техническое состояние приборных систем авионики; </w:t>
      </w:r>
    </w:p>
    <w:p w:rsidR="0015105B" w:rsidRPr="0015105B" w:rsidRDefault="0015105B" w:rsidP="0015105B">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15105B">
        <w:rPr>
          <w:rFonts w:ascii="Times New Roman" w:eastAsia="Times New Roman" w:hAnsi="Times New Roman" w:cs="Times New Roman"/>
          <w:sz w:val="24"/>
          <w:szCs w:val="24"/>
          <w:lang w:eastAsia="ru-RU"/>
        </w:rPr>
        <w:t>владеть:</w:t>
      </w:r>
    </w:p>
    <w:p w:rsidR="0015105B" w:rsidRPr="0015105B" w:rsidRDefault="0015105B" w:rsidP="0015105B">
      <w:pPr>
        <w:widowControl w:val="0"/>
        <w:suppressAutoHyphens/>
        <w:spacing w:after="0" w:line="240" w:lineRule="auto"/>
        <w:ind w:firstLine="709"/>
        <w:jc w:val="both"/>
        <w:rPr>
          <w:rFonts w:ascii="Times New Roman" w:eastAsia="Times New Roman" w:hAnsi="Times New Roman" w:cs="Times New Roman"/>
          <w:iCs/>
          <w:sz w:val="24"/>
          <w:szCs w:val="24"/>
          <w:lang w:eastAsia="ru-RU"/>
        </w:rPr>
      </w:pPr>
      <w:r w:rsidRPr="0015105B">
        <w:rPr>
          <w:rFonts w:ascii="Times New Roman" w:eastAsia="Times New Roman" w:hAnsi="Times New Roman" w:cs="Times New Roman"/>
          <w:bCs/>
          <w:sz w:val="24"/>
          <w:szCs w:val="24"/>
          <w:lang w:eastAsia="zh-CN"/>
        </w:rPr>
        <w:t xml:space="preserve">ПК-3.3.1 </w:t>
      </w:r>
      <w:r w:rsidRPr="0015105B">
        <w:rPr>
          <w:rFonts w:ascii="Times New Roman" w:eastAsia="Times New Roman" w:hAnsi="Times New Roman" w:cs="Times New Roman"/>
          <w:sz w:val="24"/>
          <w:szCs w:val="24"/>
          <w:lang w:eastAsia="zh-CN"/>
        </w:rPr>
        <w:t xml:space="preserve">-навыками оценки </w:t>
      </w:r>
      <w:r w:rsidRPr="0015105B">
        <w:rPr>
          <w:rFonts w:ascii="Times New Roman" w:eastAsia="Times New Roman" w:hAnsi="Times New Roman" w:cs="Times New Roman"/>
          <w:bCs/>
          <w:sz w:val="24"/>
          <w:szCs w:val="24"/>
          <w:lang w:eastAsia="zh-CN"/>
        </w:rPr>
        <w:t>технических состояний</w:t>
      </w:r>
      <w:r w:rsidRPr="0015105B">
        <w:rPr>
          <w:rFonts w:ascii="Times New Roman" w:eastAsia="Times New Roman" w:hAnsi="Times New Roman" w:cs="Times New Roman"/>
          <w:sz w:val="24"/>
          <w:szCs w:val="24"/>
          <w:lang w:eastAsia="zh-CN"/>
        </w:rPr>
        <w:t xml:space="preserve"> </w:t>
      </w:r>
      <w:r w:rsidRPr="0015105B">
        <w:rPr>
          <w:rFonts w:ascii="Times New Roman" w:eastAsia="Times New Roman" w:hAnsi="Times New Roman" w:cs="Times New Roman"/>
          <w:bCs/>
          <w:sz w:val="24"/>
          <w:szCs w:val="24"/>
          <w:lang w:eastAsia="zh-CN"/>
        </w:rPr>
        <w:t>приборных систем авионики</w:t>
      </w:r>
      <w:r w:rsidRPr="0015105B">
        <w:rPr>
          <w:rFonts w:ascii="Times New Roman" w:eastAsia="Times New Roman" w:hAnsi="Times New Roman" w:cs="Times New Roman"/>
          <w:iCs/>
          <w:sz w:val="24"/>
          <w:szCs w:val="24"/>
          <w:lang w:eastAsia="ru-RU"/>
        </w:rPr>
        <w:t xml:space="preserve">; </w:t>
      </w:r>
    </w:p>
    <w:p w:rsidR="0015105B" w:rsidRPr="0015105B" w:rsidRDefault="0015105B" w:rsidP="0015105B">
      <w:pPr>
        <w:suppressLineNumbers/>
        <w:spacing w:after="0" w:line="240" w:lineRule="auto"/>
        <w:ind w:firstLine="709"/>
        <w:jc w:val="both"/>
        <w:rPr>
          <w:rFonts w:ascii="Times New Roman" w:eastAsia="Times New Roman" w:hAnsi="Times New Roman" w:cs="Times New Roman"/>
          <w:bCs/>
          <w:sz w:val="24"/>
          <w:szCs w:val="24"/>
          <w:lang w:eastAsia="zh-CN"/>
        </w:rPr>
      </w:pPr>
      <w:r w:rsidRPr="0015105B">
        <w:rPr>
          <w:rFonts w:ascii="Times New Roman" w:eastAsia="Times New Roman" w:hAnsi="Times New Roman" w:cs="Times New Roman"/>
          <w:sz w:val="24"/>
          <w:szCs w:val="24"/>
          <w:lang w:eastAsia="zh-CN"/>
        </w:rPr>
        <w:t>ИД-2 пк-3 - Организовать проведение мероприятий по управлению техническим состоянием бортового оборудования воздушных судов</w:t>
      </w:r>
    </w:p>
    <w:p w:rsidR="0015105B" w:rsidRPr="0015105B" w:rsidRDefault="0015105B" w:rsidP="0015105B">
      <w:pPr>
        <w:widowControl w:val="0"/>
        <w:suppressAutoHyphens/>
        <w:spacing w:after="0" w:line="240" w:lineRule="auto"/>
        <w:ind w:firstLine="709"/>
        <w:jc w:val="both"/>
        <w:rPr>
          <w:rFonts w:ascii="Times New Roman" w:eastAsia="Times New Roman" w:hAnsi="Times New Roman" w:cs="Times New Roman"/>
          <w:bCs/>
          <w:sz w:val="24"/>
          <w:szCs w:val="24"/>
          <w:lang w:eastAsia="ru-RU"/>
        </w:rPr>
      </w:pPr>
      <w:r w:rsidRPr="0015105B">
        <w:rPr>
          <w:rFonts w:ascii="Times New Roman" w:eastAsia="Times New Roman" w:hAnsi="Times New Roman" w:cs="Times New Roman"/>
          <w:bCs/>
          <w:sz w:val="24"/>
          <w:szCs w:val="24"/>
          <w:lang w:eastAsia="ru-RU"/>
        </w:rPr>
        <w:t>знать:</w:t>
      </w:r>
    </w:p>
    <w:p w:rsidR="0015105B" w:rsidRPr="0015105B" w:rsidRDefault="0015105B" w:rsidP="0015105B">
      <w:pPr>
        <w:widowControl w:val="0"/>
        <w:suppressAutoHyphens/>
        <w:spacing w:after="0" w:line="240" w:lineRule="auto"/>
        <w:ind w:firstLine="709"/>
        <w:jc w:val="both"/>
        <w:rPr>
          <w:rFonts w:ascii="Times New Roman" w:eastAsia="Times New Roman" w:hAnsi="Times New Roman" w:cs="Times New Roman"/>
          <w:iCs/>
          <w:sz w:val="24"/>
          <w:szCs w:val="24"/>
          <w:lang w:eastAsia="ru-RU"/>
        </w:rPr>
      </w:pPr>
      <w:r w:rsidRPr="0015105B">
        <w:rPr>
          <w:rFonts w:ascii="Times New Roman" w:eastAsia="Times New Roman" w:hAnsi="Times New Roman" w:cs="Times New Roman"/>
          <w:bCs/>
          <w:sz w:val="24"/>
          <w:szCs w:val="24"/>
          <w:lang w:eastAsia="zh-CN"/>
        </w:rPr>
        <w:t>ПК-3.1.33 -</w:t>
      </w:r>
      <w:r w:rsidR="003A36AA">
        <w:rPr>
          <w:rFonts w:ascii="Times New Roman" w:eastAsia="Times New Roman" w:hAnsi="Times New Roman" w:cs="Times New Roman"/>
          <w:bCs/>
          <w:sz w:val="24"/>
          <w:szCs w:val="24"/>
          <w:lang w:eastAsia="zh-CN"/>
        </w:rPr>
        <w:t xml:space="preserve"> </w:t>
      </w:r>
      <w:r w:rsidRPr="0015105B">
        <w:rPr>
          <w:rFonts w:ascii="Times New Roman" w:eastAsia="Times New Roman" w:hAnsi="Times New Roman" w:cs="Times New Roman"/>
          <w:bCs/>
          <w:sz w:val="24"/>
          <w:szCs w:val="24"/>
          <w:lang w:eastAsia="zh-CN"/>
        </w:rPr>
        <w:t>состав и содержание мероприятий по управлению техническим состоянием приборных систем авионики</w:t>
      </w:r>
      <w:r w:rsidRPr="0015105B">
        <w:rPr>
          <w:rFonts w:ascii="Times New Roman" w:eastAsia="Times New Roman" w:hAnsi="Times New Roman" w:cs="Times New Roman"/>
          <w:iCs/>
          <w:sz w:val="24"/>
          <w:szCs w:val="24"/>
          <w:lang w:eastAsia="ru-RU"/>
        </w:rPr>
        <w:t xml:space="preserve">; </w:t>
      </w:r>
    </w:p>
    <w:p w:rsidR="0015105B" w:rsidRPr="0015105B" w:rsidRDefault="0015105B" w:rsidP="0015105B">
      <w:pPr>
        <w:widowControl w:val="0"/>
        <w:suppressAutoHyphens/>
        <w:spacing w:after="0" w:line="240" w:lineRule="auto"/>
        <w:ind w:firstLine="709"/>
        <w:jc w:val="both"/>
        <w:rPr>
          <w:rFonts w:ascii="Times New Roman" w:eastAsia="Times New Roman" w:hAnsi="Times New Roman" w:cs="Times New Roman"/>
          <w:bCs/>
          <w:sz w:val="24"/>
          <w:szCs w:val="24"/>
          <w:lang w:eastAsia="ru-RU"/>
        </w:rPr>
      </w:pPr>
      <w:r w:rsidRPr="0015105B">
        <w:rPr>
          <w:rFonts w:ascii="Times New Roman" w:eastAsia="Times New Roman" w:hAnsi="Times New Roman" w:cs="Times New Roman"/>
          <w:bCs/>
          <w:sz w:val="24"/>
          <w:szCs w:val="24"/>
          <w:lang w:eastAsia="zh-CN"/>
        </w:rPr>
        <w:t>ПК-3.1.34 -</w:t>
      </w:r>
      <w:r w:rsidR="003A36AA">
        <w:rPr>
          <w:rFonts w:ascii="Times New Roman" w:eastAsia="Times New Roman" w:hAnsi="Times New Roman" w:cs="Times New Roman"/>
          <w:bCs/>
          <w:sz w:val="24"/>
          <w:szCs w:val="24"/>
          <w:lang w:eastAsia="zh-CN"/>
        </w:rPr>
        <w:t xml:space="preserve"> </w:t>
      </w:r>
      <w:r w:rsidRPr="0015105B">
        <w:rPr>
          <w:rFonts w:ascii="Times New Roman" w:eastAsia="Times New Roman" w:hAnsi="Times New Roman" w:cs="Times New Roman"/>
          <w:bCs/>
          <w:sz w:val="24"/>
          <w:szCs w:val="24"/>
          <w:lang w:eastAsia="zh-CN"/>
        </w:rPr>
        <w:t>возможные последствия проведения мероприятий по управлению техническим состоянием приборных систем авионики</w:t>
      </w:r>
    </w:p>
    <w:p w:rsidR="0015105B" w:rsidRPr="0015105B" w:rsidRDefault="0015105B" w:rsidP="0015105B">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15105B">
        <w:rPr>
          <w:rFonts w:ascii="Times New Roman" w:eastAsia="Times New Roman" w:hAnsi="Times New Roman" w:cs="Times New Roman"/>
          <w:sz w:val="24"/>
          <w:szCs w:val="24"/>
          <w:lang w:eastAsia="ru-RU"/>
        </w:rPr>
        <w:t>уметь:</w:t>
      </w:r>
    </w:p>
    <w:p w:rsidR="0015105B" w:rsidRPr="0015105B" w:rsidRDefault="0015105B" w:rsidP="0015105B">
      <w:pPr>
        <w:widowControl w:val="0"/>
        <w:suppressAutoHyphens/>
        <w:spacing w:after="0" w:line="240" w:lineRule="auto"/>
        <w:ind w:firstLine="709"/>
        <w:jc w:val="both"/>
        <w:rPr>
          <w:rFonts w:ascii="Times New Roman" w:eastAsia="Times New Roman" w:hAnsi="Times New Roman" w:cs="Times New Roman"/>
          <w:bCs/>
          <w:sz w:val="24"/>
          <w:szCs w:val="24"/>
          <w:lang w:eastAsia="ru-RU"/>
        </w:rPr>
      </w:pPr>
      <w:r w:rsidRPr="0015105B">
        <w:rPr>
          <w:rFonts w:ascii="Times New Roman" w:eastAsia="Times New Roman" w:hAnsi="Times New Roman" w:cs="Times New Roman"/>
          <w:bCs/>
          <w:sz w:val="24"/>
          <w:szCs w:val="24"/>
          <w:lang w:eastAsia="zh-CN"/>
        </w:rPr>
        <w:t xml:space="preserve">ПК-3.2.17 </w:t>
      </w:r>
      <w:r w:rsidRPr="0015105B">
        <w:rPr>
          <w:rFonts w:ascii="Times New Roman" w:eastAsia="Times New Roman" w:hAnsi="Times New Roman" w:cs="Times New Roman"/>
          <w:sz w:val="24"/>
          <w:szCs w:val="24"/>
          <w:lang w:eastAsia="zh-CN"/>
        </w:rPr>
        <w:t>-</w:t>
      </w:r>
      <w:r w:rsidR="003A36AA">
        <w:rPr>
          <w:rFonts w:ascii="Times New Roman" w:eastAsia="Times New Roman" w:hAnsi="Times New Roman" w:cs="Times New Roman"/>
          <w:sz w:val="24"/>
          <w:szCs w:val="24"/>
          <w:lang w:eastAsia="zh-CN"/>
        </w:rPr>
        <w:t xml:space="preserve"> </w:t>
      </w:r>
      <w:r w:rsidRPr="0015105B">
        <w:rPr>
          <w:rFonts w:ascii="Times New Roman" w:eastAsia="Times New Roman" w:hAnsi="Times New Roman" w:cs="Times New Roman"/>
          <w:sz w:val="24"/>
          <w:szCs w:val="24"/>
          <w:lang w:eastAsia="zh-CN"/>
        </w:rPr>
        <w:t xml:space="preserve">организовать проведение мероприятий по управлению техническим состоянием </w:t>
      </w:r>
      <w:r w:rsidRPr="0015105B">
        <w:rPr>
          <w:rFonts w:ascii="Times New Roman" w:eastAsia="Times New Roman" w:hAnsi="Times New Roman" w:cs="Times New Roman"/>
          <w:bCs/>
          <w:sz w:val="24"/>
          <w:szCs w:val="24"/>
          <w:lang w:eastAsia="zh-CN"/>
        </w:rPr>
        <w:t>приборных систем авионики</w:t>
      </w:r>
    </w:p>
    <w:p w:rsidR="0015105B" w:rsidRPr="0015105B" w:rsidRDefault="0015105B" w:rsidP="0015105B">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15105B">
        <w:rPr>
          <w:rFonts w:ascii="Times New Roman" w:eastAsia="Times New Roman" w:hAnsi="Times New Roman" w:cs="Times New Roman"/>
          <w:sz w:val="24"/>
          <w:szCs w:val="24"/>
          <w:lang w:eastAsia="ru-RU"/>
        </w:rPr>
        <w:t>владеть:</w:t>
      </w:r>
    </w:p>
    <w:p w:rsidR="0015105B" w:rsidRPr="0015105B" w:rsidRDefault="0015105B" w:rsidP="0015105B">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15105B">
        <w:rPr>
          <w:rFonts w:ascii="Times New Roman" w:eastAsia="Times New Roman" w:hAnsi="Times New Roman" w:cs="Times New Roman"/>
          <w:bCs/>
          <w:sz w:val="24"/>
          <w:szCs w:val="24"/>
          <w:lang w:eastAsia="zh-CN"/>
        </w:rPr>
        <w:t xml:space="preserve">ПК-3.3.17 </w:t>
      </w:r>
      <w:r w:rsidRPr="0015105B">
        <w:rPr>
          <w:rFonts w:ascii="Times New Roman" w:eastAsia="Times New Roman" w:hAnsi="Times New Roman" w:cs="Times New Roman"/>
          <w:sz w:val="24"/>
          <w:szCs w:val="24"/>
          <w:lang w:eastAsia="zh-CN"/>
        </w:rPr>
        <w:t>-</w:t>
      </w:r>
      <w:r w:rsidR="003A36AA">
        <w:rPr>
          <w:rFonts w:ascii="Times New Roman" w:eastAsia="Times New Roman" w:hAnsi="Times New Roman" w:cs="Times New Roman"/>
          <w:sz w:val="24"/>
          <w:szCs w:val="24"/>
          <w:lang w:eastAsia="zh-CN"/>
        </w:rPr>
        <w:t xml:space="preserve"> </w:t>
      </w:r>
      <w:r w:rsidRPr="0015105B">
        <w:rPr>
          <w:rFonts w:ascii="Times New Roman" w:eastAsia="Times New Roman" w:hAnsi="Times New Roman" w:cs="Times New Roman"/>
          <w:sz w:val="24"/>
          <w:szCs w:val="24"/>
          <w:lang w:eastAsia="zh-CN"/>
        </w:rPr>
        <w:t xml:space="preserve">навыками организации проведения мероприятий по управлению техническим состоянием </w:t>
      </w:r>
      <w:r w:rsidRPr="0015105B">
        <w:rPr>
          <w:rFonts w:ascii="Times New Roman" w:eastAsia="Times New Roman" w:hAnsi="Times New Roman" w:cs="Times New Roman"/>
          <w:bCs/>
          <w:sz w:val="24"/>
          <w:szCs w:val="24"/>
          <w:lang w:eastAsia="zh-CN"/>
        </w:rPr>
        <w:t>приборных систем авионики.</w:t>
      </w:r>
    </w:p>
    <w:p w:rsidR="005029E8" w:rsidRPr="005029E8" w:rsidRDefault="003D11E2" w:rsidP="0015105B">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caps/>
          <w:sz w:val="24"/>
          <w:szCs w:val="24"/>
        </w:rPr>
        <w:t>1.2</w:t>
      </w:r>
      <w:r w:rsidR="005029E8" w:rsidRPr="005029E8">
        <w:rPr>
          <w:rFonts w:ascii="Times New Roman" w:eastAsia="Times New Roman" w:hAnsi="Times New Roman" w:cs="Times New Roman"/>
          <w:b/>
          <w:bCs/>
          <w:caps/>
          <w:sz w:val="24"/>
          <w:szCs w:val="24"/>
        </w:rPr>
        <w:t>. М</w:t>
      </w:r>
      <w:r w:rsidR="00972160" w:rsidRPr="005029E8">
        <w:rPr>
          <w:rFonts w:ascii="Times New Roman" w:eastAsia="Times New Roman" w:hAnsi="Times New Roman" w:cs="Times New Roman"/>
          <w:b/>
          <w:bCs/>
          <w:sz w:val="24"/>
          <w:szCs w:val="24"/>
        </w:rPr>
        <w:t>есто дисциплины в структуре</w:t>
      </w:r>
      <w:r w:rsidR="00972160">
        <w:rPr>
          <w:rFonts w:ascii="Times New Roman" w:eastAsia="Times New Roman" w:hAnsi="Times New Roman" w:cs="Times New Roman"/>
          <w:b/>
          <w:bCs/>
          <w:sz w:val="24"/>
          <w:szCs w:val="24"/>
        </w:rPr>
        <w:br/>
      </w:r>
      <w:r w:rsidR="00972160" w:rsidRPr="005029E8">
        <w:rPr>
          <w:rFonts w:ascii="Times New Roman" w:eastAsia="Times New Roman" w:hAnsi="Times New Roman" w:cs="Times New Roman"/>
          <w:b/>
          <w:bCs/>
          <w:sz w:val="24"/>
          <w:szCs w:val="24"/>
        </w:rPr>
        <w:t xml:space="preserve"> образовательной программы</w:t>
      </w:r>
    </w:p>
    <w:p w:rsidR="0015105B" w:rsidRPr="0015105B" w:rsidRDefault="0015105B" w:rsidP="0015105B">
      <w:pPr>
        <w:spacing w:after="0" w:line="240" w:lineRule="auto"/>
        <w:ind w:firstLine="709"/>
        <w:jc w:val="both"/>
        <w:rPr>
          <w:rFonts w:ascii="Times New Roman" w:eastAsia="Times New Roman" w:hAnsi="Times New Roman" w:cs="Times New Roman"/>
          <w:spacing w:val="10"/>
          <w:kern w:val="34"/>
          <w:sz w:val="24"/>
          <w:szCs w:val="24"/>
          <w:lang w:eastAsia="ru-RU"/>
        </w:rPr>
      </w:pPr>
      <w:r w:rsidRPr="0015105B">
        <w:rPr>
          <w:rFonts w:ascii="Times New Roman" w:eastAsia="Times New Roman" w:hAnsi="Times New Roman" w:cs="Times New Roman"/>
          <w:sz w:val="24"/>
          <w:szCs w:val="24"/>
          <w:lang w:eastAsia="ru-RU"/>
        </w:rPr>
        <w:t>Дисциплина Приборные системы авионики</w:t>
      </w:r>
      <w:r w:rsidRPr="0015105B">
        <w:rPr>
          <w:rFonts w:ascii="Times New Roman" w:eastAsia="Times New Roman" w:hAnsi="Times New Roman" w:cs="Times New Roman"/>
          <w:iCs/>
          <w:sz w:val="24"/>
          <w:szCs w:val="24"/>
          <w:lang w:eastAsia="ru-RU"/>
        </w:rPr>
        <w:t xml:space="preserve"> </w:t>
      </w:r>
      <w:r w:rsidRPr="0015105B">
        <w:rPr>
          <w:rFonts w:ascii="Times New Roman" w:eastAsia="Times New Roman" w:hAnsi="Times New Roman" w:cs="Times New Roman"/>
          <w:sz w:val="24"/>
          <w:szCs w:val="24"/>
          <w:lang w:eastAsia="ru-RU"/>
        </w:rPr>
        <w:t>относится к учебным дисциплинам части, формируемой участниками образовательных отношений (Модуль 1. Управление процессами технической эксплуатации авиационных электросистем и авионики), образовательной программы направления подготовки 25.04.02 Техническая эксплуатация авиационных электросистем и пилотажно-навигационных комплексов</w:t>
      </w:r>
      <w:r w:rsidRPr="0015105B">
        <w:rPr>
          <w:rFonts w:ascii="Times New Roman" w:eastAsia="Times New Roman" w:hAnsi="Times New Roman" w:cs="Times New Roman"/>
          <w:spacing w:val="10"/>
          <w:kern w:val="34"/>
          <w:sz w:val="24"/>
          <w:szCs w:val="24"/>
          <w:lang w:eastAsia="ru-RU"/>
        </w:rPr>
        <w:t>,</w:t>
      </w:r>
      <w:r w:rsidRPr="0015105B">
        <w:rPr>
          <w:rFonts w:ascii="Times New Roman" w:eastAsia="Times New Roman" w:hAnsi="Times New Roman" w:cs="Times New Roman"/>
          <w:sz w:val="24"/>
          <w:szCs w:val="24"/>
          <w:lang w:eastAsia="ru-RU"/>
        </w:rPr>
        <w:t xml:space="preserve"> квалификация (степень) – магистр. </w:t>
      </w:r>
    </w:p>
    <w:p w:rsidR="0015105B" w:rsidRPr="0015105B" w:rsidRDefault="0015105B" w:rsidP="0015105B">
      <w:pPr>
        <w:spacing w:after="0" w:line="240" w:lineRule="auto"/>
        <w:ind w:firstLine="709"/>
        <w:jc w:val="both"/>
        <w:rPr>
          <w:rFonts w:ascii="Times New Roman" w:eastAsia="Times New Roman" w:hAnsi="Times New Roman" w:cs="Times New Roman"/>
          <w:sz w:val="24"/>
          <w:szCs w:val="24"/>
          <w:lang w:eastAsia="ru-RU"/>
        </w:rPr>
      </w:pPr>
      <w:r w:rsidRPr="0015105B">
        <w:rPr>
          <w:rFonts w:ascii="Times New Roman" w:eastAsia="Times New Roman" w:hAnsi="Times New Roman" w:cs="Times New Roman"/>
          <w:iCs/>
          <w:sz w:val="24"/>
          <w:szCs w:val="24"/>
          <w:lang w:eastAsia="ru-RU"/>
        </w:rPr>
        <w:t xml:space="preserve">Для успешного освоения данной </w:t>
      </w:r>
      <w:r w:rsidRPr="0015105B">
        <w:rPr>
          <w:rFonts w:ascii="Times New Roman" w:eastAsia="Times New Roman" w:hAnsi="Times New Roman" w:cs="Times New Roman"/>
          <w:iCs/>
          <w:spacing w:val="-3"/>
          <w:sz w:val="24"/>
          <w:szCs w:val="24"/>
          <w:lang w:eastAsia="ru-RU"/>
        </w:rPr>
        <w:t>дисциплин</w:t>
      </w:r>
      <w:r w:rsidRPr="0015105B">
        <w:rPr>
          <w:rFonts w:ascii="Times New Roman" w:eastAsia="Times New Roman" w:hAnsi="Times New Roman" w:cs="Times New Roman"/>
          <w:iCs/>
          <w:sz w:val="24"/>
          <w:szCs w:val="24"/>
          <w:lang w:eastAsia="ru-RU"/>
        </w:rPr>
        <w:t>ы обучающийся должен владеть знаниями, умениями и навыками, с</w:t>
      </w:r>
      <w:r w:rsidRPr="0015105B">
        <w:rPr>
          <w:rFonts w:ascii="Times New Roman" w:eastAsia="Times New Roman" w:hAnsi="Times New Roman" w:cs="Times New Roman"/>
          <w:sz w:val="24"/>
          <w:szCs w:val="24"/>
          <w:lang w:eastAsia="ru-RU"/>
        </w:rPr>
        <w:t xml:space="preserve">формированными по дисциплинам: </w:t>
      </w:r>
      <w:r w:rsidRPr="0015105B">
        <w:rPr>
          <w:rFonts w:ascii="Times New Roman" w:eastAsia="Times New Roman" w:hAnsi="Times New Roman" w:cs="Times New Roman"/>
          <w:sz w:val="24"/>
          <w:szCs w:val="24"/>
          <w:lang w:eastAsia="zh-CN"/>
        </w:rPr>
        <w:t xml:space="preserve">Б1.ОД.6 Иностранный язык по профилю подготовки, </w:t>
      </w:r>
      <w:r w:rsidRPr="0015105B">
        <w:rPr>
          <w:rFonts w:ascii="Times New Roman" w:eastAsia="Times New Roman" w:hAnsi="Times New Roman" w:cs="Times New Roman"/>
          <w:sz w:val="24"/>
          <w:szCs w:val="24"/>
          <w:lang w:eastAsia="ru-RU"/>
        </w:rPr>
        <w:t>в частности:</w:t>
      </w:r>
    </w:p>
    <w:p w:rsidR="0015105B" w:rsidRPr="0015105B" w:rsidRDefault="0015105B" w:rsidP="0015105B">
      <w:pPr>
        <w:widowControl w:val="0"/>
        <w:spacing w:after="0" w:line="240" w:lineRule="auto"/>
        <w:ind w:firstLine="709"/>
        <w:jc w:val="both"/>
        <w:rPr>
          <w:rFonts w:ascii="Times New Roman" w:eastAsia="Times New Roman" w:hAnsi="Times New Roman" w:cs="Times New Roman"/>
          <w:bCs/>
          <w:sz w:val="24"/>
          <w:szCs w:val="24"/>
          <w:lang w:eastAsia="ru-RU"/>
        </w:rPr>
      </w:pPr>
      <w:r w:rsidRPr="0015105B">
        <w:rPr>
          <w:rFonts w:ascii="Times New Roman" w:eastAsia="Times New Roman" w:hAnsi="Times New Roman" w:cs="Times New Roman"/>
          <w:bCs/>
          <w:sz w:val="24"/>
          <w:szCs w:val="24"/>
          <w:lang w:eastAsia="ru-RU"/>
        </w:rPr>
        <w:t>знать:</w:t>
      </w:r>
    </w:p>
    <w:p w:rsidR="0015105B" w:rsidRPr="0015105B" w:rsidRDefault="0015105B" w:rsidP="0015105B">
      <w:pPr>
        <w:widowControl w:val="0"/>
        <w:spacing w:after="0" w:line="240" w:lineRule="auto"/>
        <w:ind w:firstLine="709"/>
        <w:jc w:val="both"/>
        <w:rPr>
          <w:rFonts w:ascii="Times New Roman" w:eastAsia="Times New Roman" w:hAnsi="Times New Roman" w:cs="Times New Roman"/>
          <w:sz w:val="24"/>
          <w:szCs w:val="24"/>
          <w:lang w:eastAsia="zh-CN"/>
        </w:rPr>
      </w:pPr>
      <w:r w:rsidRPr="0015105B">
        <w:rPr>
          <w:rFonts w:ascii="Times New Roman" w:eastAsia="Times New Roman" w:hAnsi="Times New Roman" w:cs="Times New Roman"/>
          <w:sz w:val="24"/>
          <w:szCs w:val="24"/>
          <w:lang w:eastAsia="zh-CN"/>
        </w:rPr>
        <w:t>- правила и закономерности личной и деловой устной и письменной коммуникации;</w:t>
      </w:r>
    </w:p>
    <w:p w:rsidR="0015105B" w:rsidRPr="0015105B" w:rsidRDefault="0015105B" w:rsidP="0015105B">
      <w:pPr>
        <w:widowControl w:val="0"/>
        <w:spacing w:after="0" w:line="240" w:lineRule="auto"/>
        <w:ind w:firstLine="709"/>
        <w:jc w:val="both"/>
        <w:rPr>
          <w:rFonts w:ascii="Times New Roman" w:eastAsia="Times New Roman" w:hAnsi="Times New Roman" w:cs="Times New Roman"/>
          <w:sz w:val="24"/>
          <w:szCs w:val="24"/>
          <w:lang w:eastAsia="zh-CN"/>
        </w:rPr>
      </w:pPr>
      <w:r w:rsidRPr="0015105B">
        <w:rPr>
          <w:rFonts w:ascii="Times New Roman" w:eastAsia="Times New Roman" w:hAnsi="Times New Roman" w:cs="Times New Roman"/>
          <w:sz w:val="24"/>
          <w:szCs w:val="24"/>
          <w:lang w:eastAsia="zh-CN"/>
        </w:rPr>
        <w:t>- современные коммуникативные технологии на русском и иностранном языках;</w:t>
      </w:r>
    </w:p>
    <w:p w:rsidR="0015105B" w:rsidRPr="0015105B" w:rsidRDefault="0015105B" w:rsidP="0015105B">
      <w:pPr>
        <w:widowControl w:val="0"/>
        <w:spacing w:after="0" w:line="240" w:lineRule="auto"/>
        <w:ind w:firstLine="709"/>
        <w:jc w:val="both"/>
        <w:rPr>
          <w:rFonts w:ascii="Times New Roman" w:eastAsia="Times New Roman" w:hAnsi="Times New Roman" w:cs="Times New Roman"/>
          <w:sz w:val="24"/>
          <w:szCs w:val="24"/>
          <w:lang w:eastAsia="zh-CN"/>
        </w:rPr>
      </w:pPr>
      <w:r w:rsidRPr="0015105B">
        <w:rPr>
          <w:rFonts w:ascii="Times New Roman" w:eastAsia="Times New Roman" w:hAnsi="Times New Roman" w:cs="Times New Roman"/>
          <w:sz w:val="24"/>
          <w:szCs w:val="24"/>
          <w:lang w:eastAsia="zh-CN"/>
        </w:rPr>
        <w:t>- существующие профессиональные сообщества для профессионального взаимодействия;</w:t>
      </w:r>
    </w:p>
    <w:p w:rsidR="0015105B" w:rsidRPr="0015105B" w:rsidRDefault="0015105B" w:rsidP="0015105B">
      <w:pPr>
        <w:widowControl w:val="0"/>
        <w:spacing w:after="0" w:line="240" w:lineRule="auto"/>
        <w:ind w:firstLine="709"/>
        <w:jc w:val="both"/>
        <w:rPr>
          <w:rFonts w:ascii="Times New Roman" w:eastAsia="Times New Roman" w:hAnsi="Times New Roman" w:cs="Times New Roman"/>
          <w:bCs/>
          <w:sz w:val="24"/>
          <w:szCs w:val="24"/>
          <w:lang w:eastAsia="ru-RU"/>
        </w:rPr>
      </w:pPr>
      <w:r w:rsidRPr="0015105B">
        <w:rPr>
          <w:rFonts w:ascii="Times New Roman" w:eastAsia="Times New Roman" w:hAnsi="Times New Roman" w:cs="Times New Roman"/>
          <w:bCs/>
          <w:sz w:val="24"/>
          <w:szCs w:val="24"/>
          <w:lang w:eastAsia="ru-RU"/>
        </w:rPr>
        <w:t>уметь:</w:t>
      </w:r>
    </w:p>
    <w:p w:rsidR="0015105B" w:rsidRPr="0015105B" w:rsidRDefault="0015105B" w:rsidP="0015105B">
      <w:pPr>
        <w:widowControl w:val="0"/>
        <w:spacing w:after="0" w:line="240" w:lineRule="auto"/>
        <w:ind w:firstLine="709"/>
        <w:jc w:val="both"/>
        <w:rPr>
          <w:rFonts w:ascii="Times New Roman" w:eastAsia="Times New Roman" w:hAnsi="Times New Roman" w:cs="Times New Roman"/>
          <w:sz w:val="24"/>
          <w:szCs w:val="24"/>
          <w:lang w:eastAsia="zh-CN"/>
        </w:rPr>
      </w:pPr>
      <w:r w:rsidRPr="0015105B">
        <w:rPr>
          <w:rFonts w:ascii="Times New Roman" w:eastAsia="Times New Roman" w:hAnsi="Times New Roman" w:cs="Times New Roman"/>
          <w:sz w:val="24"/>
          <w:szCs w:val="24"/>
          <w:lang w:eastAsia="zh-CN"/>
        </w:rPr>
        <w:t>- применять на практике коммуникативные технологии, методы и способы делового общения для академического и профессионального взаимодействия;</w:t>
      </w:r>
    </w:p>
    <w:p w:rsidR="0015105B" w:rsidRPr="0015105B" w:rsidRDefault="0015105B" w:rsidP="0015105B">
      <w:pPr>
        <w:widowControl w:val="0"/>
        <w:spacing w:after="0" w:line="240" w:lineRule="auto"/>
        <w:ind w:firstLine="709"/>
        <w:jc w:val="both"/>
        <w:rPr>
          <w:rFonts w:ascii="Times New Roman" w:eastAsia="Times New Roman" w:hAnsi="Times New Roman" w:cs="Times New Roman"/>
          <w:bCs/>
          <w:sz w:val="24"/>
          <w:szCs w:val="24"/>
          <w:lang w:eastAsia="ru-RU"/>
        </w:rPr>
      </w:pPr>
      <w:r w:rsidRPr="0015105B">
        <w:rPr>
          <w:rFonts w:ascii="Times New Roman" w:eastAsia="Times New Roman" w:hAnsi="Times New Roman" w:cs="Times New Roman"/>
          <w:bCs/>
          <w:sz w:val="24"/>
          <w:szCs w:val="24"/>
          <w:lang w:eastAsia="ru-RU"/>
        </w:rPr>
        <w:t>владеть:</w:t>
      </w:r>
    </w:p>
    <w:p w:rsidR="0015105B" w:rsidRPr="0015105B" w:rsidRDefault="0015105B" w:rsidP="0015105B">
      <w:pPr>
        <w:spacing w:after="0" w:line="240" w:lineRule="auto"/>
        <w:ind w:firstLine="709"/>
        <w:jc w:val="both"/>
        <w:rPr>
          <w:rFonts w:ascii="Times New Roman" w:eastAsia="Times New Roman" w:hAnsi="Times New Roman" w:cs="Times New Roman"/>
          <w:sz w:val="24"/>
          <w:szCs w:val="24"/>
          <w:lang w:eastAsia="zh-CN"/>
        </w:rPr>
      </w:pPr>
      <w:r w:rsidRPr="0015105B">
        <w:rPr>
          <w:rFonts w:ascii="Times New Roman" w:eastAsia="Times New Roman" w:hAnsi="Times New Roman" w:cs="Times New Roman"/>
          <w:sz w:val="24"/>
          <w:szCs w:val="24"/>
          <w:lang w:eastAsia="zh-CN"/>
        </w:rPr>
        <w:t>- методикой межличностного делового общения на русском и иностранном языках, с применением профессиональных языковых форм, средств и современных коммуникативных технологий.</w:t>
      </w:r>
    </w:p>
    <w:p w:rsidR="0015105B" w:rsidRPr="0015105B" w:rsidRDefault="0015105B" w:rsidP="0015105B">
      <w:pPr>
        <w:spacing w:after="0" w:line="240" w:lineRule="auto"/>
        <w:ind w:firstLine="709"/>
        <w:jc w:val="both"/>
        <w:rPr>
          <w:rFonts w:ascii="Times New Roman" w:eastAsia="Times New Roman" w:hAnsi="Times New Roman" w:cs="Times New Roman"/>
          <w:sz w:val="24"/>
          <w:szCs w:val="24"/>
          <w:lang w:eastAsia="ru-RU"/>
        </w:rPr>
      </w:pPr>
      <w:r w:rsidRPr="0015105B">
        <w:rPr>
          <w:rFonts w:ascii="Times New Roman" w:eastAsia="Times New Roman" w:hAnsi="Times New Roman" w:cs="Times New Roman"/>
          <w:sz w:val="24"/>
          <w:szCs w:val="24"/>
          <w:lang w:eastAsia="ru-RU"/>
        </w:rPr>
        <w:t xml:space="preserve">Освоение дисциплины Приборные системы авионики необходимо для последующих дисциплин: </w:t>
      </w:r>
      <w:r w:rsidRPr="0015105B">
        <w:rPr>
          <w:rFonts w:ascii="Times New Roman" w:eastAsia="Times New Roman" w:hAnsi="Times New Roman" w:cs="Times New Roman"/>
          <w:sz w:val="24"/>
          <w:szCs w:val="24"/>
          <w:lang w:eastAsia="zh-CN"/>
        </w:rPr>
        <w:t>Б</w:t>
      </w:r>
      <w:proofErr w:type="gramStart"/>
      <w:r w:rsidRPr="0015105B">
        <w:rPr>
          <w:rFonts w:ascii="Times New Roman" w:eastAsia="Times New Roman" w:hAnsi="Times New Roman" w:cs="Times New Roman"/>
          <w:sz w:val="24"/>
          <w:szCs w:val="24"/>
          <w:lang w:eastAsia="zh-CN"/>
        </w:rPr>
        <w:t>2.ВП.П.</w:t>
      </w:r>
      <w:proofErr w:type="gramEnd"/>
      <w:r w:rsidRPr="0015105B">
        <w:rPr>
          <w:rFonts w:ascii="Times New Roman" w:eastAsia="Times New Roman" w:hAnsi="Times New Roman" w:cs="Times New Roman"/>
          <w:sz w:val="24"/>
          <w:szCs w:val="24"/>
          <w:lang w:eastAsia="zh-CN"/>
        </w:rPr>
        <w:t>1.М.1 Производственная 2. Эксплуатационная практика (модуль 1); Б2.ВП.П.2.М.1</w:t>
      </w:r>
      <w:r w:rsidRPr="0015105B">
        <w:rPr>
          <w:rFonts w:ascii="Times New Roman" w:eastAsia="Times New Roman" w:hAnsi="Times New Roman" w:cs="Times New Roman"/>
          <w:sz w:val="24"/>
          <w:szCs w:val="24"/>
          <w:lang w:eastAsia="ru-RU"/>
        </w:rPr>
        <w:t xml:space="preserve"> </w:t>
      </w:r>
      <w:r w:rsidRPr="0015105B">
        <w:rPr>
          <w:rFonts w:ascii="Times New Roman" w:eastAsia="Times New Roman" w:hAnsi="Times New Roman" w:cs="Times New Roman"/>
          <w:sz w:val="24"/>
          <w:szCs w:val="24"/>
          <w:lang w:eastAsia="zh-CN"/>
        </w:rPr>
        <w:t>Производственная 3. Преддипломная практика (модуль 1).</w:t>
      </w:r>
    </w:p>
    <w:p w:rsidR="003B6585" w:rsidRPr="005029E8" w:rsidRDefault="003B6585" w:rsidP="005029E8">
      <w:pPr>
        <w:pStyle w:val="6"/>
        <w:spacing w:before="0" w:line="240" w:lineRule="auto"/>
        <w:ind w:firstLine="709"/>
        <w:jc w:val="both"/>
        <w:rPr>
          <w:rFonts w:ascii="Times New Roman" w:hAnsi="Times New Roman" w:cs="Times New Roman"/>
          <w:b/>
          <w:bCs/>
          <w:caps/>
          <w:color w:val="auto"/>
          <w:sz w:val="24"/>
          <w:szCs w:val="24"/>
        </w:rPr>
      </w:pPr>
      <w:r w:rsidRPr="005029E8">
        <w:rPr>
          <w:rFonts w:ascii="Times New Roman" w:hAnsi="Times New Roman" w:cs="Times New Roman"/>
          <w:b/>
          <w:bCs/>
          <w:caps/>
          <w:color w:val="auto"/>
          <w:sz w:val="24"/>
          <w:szCs w:val="24"/>
        </w:rPr>
        <w:lastRenderedPageBreak/>
        <w:t>2. О</w:t>
      </w:r>
      <w:r w:rsidRPr="005029E8">
        <w:rPr>
          <w:rFonts w:ascii="Times New Roman" w:hAnsi="Times New Roman" w:cs="Times New Roman"/>
          <w:b/>
          <w:bCs/>
          <w:color w:val="auto"/>
          <w:sz w:val="24"/>
          <w:szCs w:val="24"/>
        </w:rPr>
        <w:t>бъем</w:t>
      </w:r>
      <w:r w:rsidRPr="005029E8">
        <w:rPr>
          <w:rFonts w:ascii="Times New Roman" w:hAnsi="Times New Roman" w:cs="Times New Roman"/>
          <w:b/>
          <w:bCs/>
          <w:caps/>
          <w:color w:val="auto"/>
          <w:sz w:val="24"/>
          <w:szCs w:val="24"/>
        </w:rPr>
        <w:t xml:space="preserve"> </w:t>
      </w:r>
      <w:r w:rsidRPr="005029E8">
        <w:rPr>
          <w:rFonts w:ascii="Times New Roman" w:hAnsi="Times New Roman" w:cs="Times New Roman"/>
          <w:b/>
          <w:bCs/>
          <w:color w:val="auto"/>
          <w:sz w:val="24"/>
          <w:szCs w:val="24"/>
        </w:rPr>
        <w:t>учебной дисциплины, включая контактную работу обучающегося с преподавателем и самостоятельную работу обучающегося</w:t>
      </w:r>
      <w:r w:rsidRPr="005029E8">
        <w:rPr>
          <w:rFonts w:ascii="Times New Roman" w:hAnsi="Times New Roman" w:cs="Times New Roman"/>
          <w:b/>
          <w:bCs/>
          <w:caps/>
          <w:color w:val="auto"/>
          <w:sz w:val="24"/>
          <w:szCs w:val="24"/>
        </w:rPr>
        <w:t>.</w:t>
      </w:r>
    </w:p>
    <w:p w:rsidR="003B6585" w:rsidRPr="001A376F" w:rsidRDefault="003B6585" w:rsidP="003B6585">
      <w:pPr>
        <w:spacing w:after="0" w:line="240" w:lineRule="auto"/>
        <w:ind w:firstLine="709"/>
        <w:jc w:val="both"/>
        <w:rPr>
          <w:rFonts w:ascii="Times New Roman" w:hAnsi="Times New Roman" w:cs="Times New Roman"/>
          <w:bCs/>
          <w:caps/>
          <w:sz w:val="24"/>
          <w:szCs w:val="24"/>
        </w:rPr>
      </w:pPr>
      <w:r w:rsidRPr="001A376F">
        <w:rPr>
          <w:rFonts w:ascii="Times New Roman" w:hAnsi="Times New Roman" w:cs="Times New Roman"/>
          <w:bCs/>
          <w:caps/>
          <w:sz w:val="24"/>
          <w:szCs w:val="24"/>
        </w:rPr>
        <w:t>О</w:t>
      </w:r>
      <w:r w:rsidRPr="001A376F">
        <w:rPr>
          <w:rFonts w:ascii="Times New Roman" w:hAnsi="Times New Roman" w:cs="Times New Roman"/>
          <w:bCs/>
          <w:sz w:val="24"/>
          <w:szCs w:val="24"/>
        </w:rPr>
        <w:t>бщая</w:t>
      </w:r>
      <w:r w:rsidRPr="001A376F">
        <w:rPr>
          <w:rFonts w:ascii="Times New Roman" w:hAnsi="Times New Roman" w:cs="Times New Roman"/>
          <w:bCs/>
          <w:caps/>
          <w:sz w:val="24"/>
          <w:szCs w:val="24"/>
        </w:rPr>
        <w:t xml:space="preserve"> </w:t>
      </w:r>
      <w:r w:rsidRPr="001A376F">
        <w:rPr>
          <w:rFonts w:ascii="Times New Roman" w:hAnsi="Times New Roman" w:cs="Times New Roman"/>
          <w:bCs/>
          <w:sz w:val="24"/>
          <w:szCs w:val="24"/>
        </w:rPr>
        <w:t xml:space="preserve">трудоемкость учебной дисциплины составляет </w:t>
      </w:r>
      <w:r w:rsidR="00FE046D">
        <w:rPr>
          <w:rFonts w:ascii="Times New Roman" w:hAnsi="Times New Roman" w:cs="Times New Roman"/>
          <w:bCs/>
          <w:sz w:val="24"/>
          <w:szCs w:val="24"/>
        </w:rPr>
        <w:t>4</w:t>
      </w:r>
      <w:r w:rsidRPr="001A376F">
        <w:rPr>
          <w:rFonts w:ascii="Times New Roman" w:hAnsi="Times New Roman" w:cs="Times New Roman"/>
          <w:bCs/>
          <w:sz w:val="24"/>
          <w:szCs w:val="24"/>
        </w:rPr>
        <w:t xml:space="preserve"> зачетные единицы</w:t>
      </w:r>
      <w:r w:rsidRPr="001A376F">
        <w:rPr>
          <w:rFonts w:ascii="Times New Roman" w:hAnsi="Times New Roman" w:cs="Times New Roman"/>
          <w:bCs/>
          <w:caps/>
          <w:sz w:val="24"/>
          <w:szCs w:val="24"/>
        </w:rPr>
        <w:t>.</w:t>
      </w:r>
    </w:p>
    <w:p w:rsidR="003A36AA" w:rsidRDefault="003A36AA" w:rsidP="003B6585">
      <w:pPr>
        <w:spacing w:after="0" w:line="240" w:lineRule="auto"/>
        <w:ind w:firstLine="709"/>
        <w:jc w:val="center"/>
        <w:rPr>
          <w:rFonts w:ascii="Times New Roman" w:hAnsi="Times New Roman" w:cs="Times New Roman"/>
          <w:b/>
          <w:sz w:val="28"/>
          <w:szCs w:val="24"/>
        </w:rPr>
      </w:pPr>
    </w:p>
    <w:p w:rsidR="003B6585" w:rsidRPr="00972160" w:rsidRDefault="003B6585" w:rsidP="003B6585">
      <w:pPr>
        <w:spacing w:after="0" w:line="240" w:lineRule="auto"/>
        <w:ind w:firstLine="709"/>
        <w:jc w:val="center"/>
        <w:rPr>
          <w:rFonts w:ascii="Times New Roman" w:hAnsi="Times New Roman" w:cs="Times New Roman"/>
          <w:bCs/>
          <w:caps/>
          <w:sz w:val="28"/>
          <w:szCs w:val="24"/>
        </w:rPr>
      </w:pPr>
      <w:r w:rsidRPr="00972160">
        <w:rPr>
          <w:rFonts w:ascii="Times New Roman" w:hAnsi="Times New Roman" w:cs="Times New Roman"/>
          <w:b/>
          <w:sz w:val="28"/>
          <w:szCs w:val="24"/>
        </w:rPr>
        <w:t>Б</w:t>
      </w:r>
      <w:proofErr w:type="gramStart"/>
      <w:r w:rsidRPr="00972160">
        <w:rPr>
          <w:rFonts w:ascii="Times New Roman" w:hAnsi="Times New Roman" w:cs="Times New Roman"/>
          <w:b/>
          <w:sz w:val="28"/>
          <w:szCs w:val="24"/>
        </w:rPr>
        <w:t>1.ВД.М.</w:t>
      </w:r>
      <w:proofErr w:type="gramEnd"/>
      <w:r w:rsidRPr="00972160">
        <w:rPr>
          <w:rFonts w:ascii="Times New Roman" w:hAnsi="Times New Roman" w:cs="Times New Roman"/>
          <w:b/>
          <w:sz w:val="28"/>
          <w:szCs w:val="24"/>
        </w:rPr>
        <w:t>1.</w:t>
      </w:r>
      <w:r w:rsidR="003D11E2" w:rsidRPr="00972160">
        <w:rPr>
          <w:rFonts w:ascii="Times New Roman" w:hAnsi="Times New Roman" w:cs="Times New Roman"/>
          <w:b/>
          <w:sz w:val="28"/>
          <w:szCs w:val="24"/>
        </w:rPr>
        <w:t>2</w:t>
      </w:r>
      <w:r w:rsidRPr="00972160">
        <w:rPr>
          <w:rFonts w:ascii="Times New Roman" w:hAnsi="Times New Roman" w:cs="Times New Roman"/>
          <w:b/>
          <w:sz w:val="28"/>
          <w:szCs w:val="24"/>
        </w:rPr>
        <w:t xml:space="preserve"> </w:t>
      </w:r>
      <w:r w:rsidR="0015105B" w:rsidRPr="0015105B">
        <w:rPr>
          <w:rFonts w:ascii="Times New Roman" w:hAnsi="Times New Roman" w:cs="Times New Roman"/>
          <w:b/>
          <w:sz w:val="28"/>
          <w:szCs w:val="24"/>
        </w:rPr>
        <w:t>Радиотехнические системы авионики</w:t>
      </w:r>
    </w:p>
    <w:p w:rsidR="003B6585" w:rsidRPr="001A376F" w:rsidRDefault="003B6585" w:rsidP="003B6585">
      <w:pPr>
        <w:spacing w:after="0" w:line="240" w:lineRule="auto"/>
        <w:ind w:firstLine="709"/>
        <w:jc w:val="both"/>
        <w:rPr>
          <w:rFonts w:ascii="Times New Roman" w:hAnsi="Times New Roman" w:cs="Times New Roman"/>
          <w:b/>
          <w:bCs/>
          <w:caps/>
          <w:sz w:val="24"/>
          <w:szCs w:val="24"/>
        </w:rPr>
      </w:pPr>
      <w:r w:rsidRPr="001A376F">
        <w:rPr>
          <w:rFonts w:ascii="Times New Roman" w:hAnsi="Times New Roman" w:cs="Times New Roman"/>
          <w:b/>
          <w:bCs/>
          <w:caps/>
          <w:sz w:val="24"/>
          <w:szCs w:val="24"/>
        </w:rPr>
        <w:t xml:space="preserve">1. </w:t>
      </w:r>
      <w:r w:rsidRPr="001A376F">
        <w:rPr>
          <w:rFonts w:ascii="Times New Roman" w:hAnsi="Times New Roman" w:cs="Times New Roman"/>
          <w:b/>
          <w:bCs/>
          <w:sz w:val="24"/>
          <w:szCs w:val="24"/>
        </w:rPr>
        <w:t>Общие положения</w:t>
      </w:r>
    </w:p>
    <w:p w:rsidR="0015105B" w:rsidRPr="0015105B" w:rsidRDefault="003B6585" w:rsidP="0015105B">
      <w:pPr>
        <w:spacing w:after="0" w:line="240" w:lineRule="auto"/>
        <w:ind w:firstLine="709"/>
        <w:jc w:val="both"/>
        <w:rPr>
          <w:rFonts w:ascii="Times New Roman" w:eastAsia="Times New Roman" w:hAnsi="Times New Roman" w:cs="Times New Roman"/>
          <w:sz w:val="24"/>
          <w:szCs w:val="24"/>
          <w:lang w:eastAsia="ru-RU"/>
        </w:rPr>
      </w:pPr>
      <w:r w:rsidRPr="001A376F">
        <w:rPr>
          <w:rFonts w:ascii="Times New Roman" w:hAnsi="Times New Roman" w:cs="Times New Roman"/>
          <w:bCs/>
          <w:caps/>
          <w:sz w:val="24"/>
          <w:szCs w:val="24"/>
        </w:rPr>
        <w:t>1.1.</w:t>
      </w:r>
      <w:r w:rsidR="00577EDB" w:rsidRPr="001A376F">
        <w:rPr>
          <w:rFonts w:ascii="Times New Roman" w:eastAsia="Times New Roman" w:hAnsi="Times New Roman" w:cs="Times New Roman"/>
          <w:sz w:val="24"/>
          <w:szCs w:val="24"/>
          <w:lang w:eastAsia="x-none"/>
        </w:rPr>
        <w:t xml:space="preserve"> </w:t>
      </w:r>
      <w:r w:rsidR="0015105B" w:rsidRPr="0015105B">
        <w:rPr>
          <w:rFonts w:ascii="Times New Roman" w:eastAsia="Times New Roman" w:hAnsi="Times New Roman" w:cs="Times New Roman"/>
          <w:sz w:val="24"/>
          <w:szCs w:val="24"/>
          <w:lang w:eastAsia="ru-RU"/>
        </w:rPr>
        <w:t xml:space="preserve">Цель освоения </w:t>
      </w:r>
      <w:r w:rsidR="0015105B" w:rsidRPr="0015105B">
        <w:rPr>
          <w:rFonts w:ascii="Times New Roman" w:eastAsia="Times New Roman" w:hAnsi="Times New Roman" w:cs="Times New Roman"/>
          <w:spacing w:val="-3"/>
          <w:sz w:val="24"/>
          <w:szCs w:val="24"/>
          <w:lang w:eastAsia="ru-RU"/>
        </w:rPr>
        <w:t>дисциплин</w:t>
      </w:r>
      <w:r w:rsidR="0015105B" w:rsidRPr="0015105B">
        <w:rPr>
          <w:rFonts w:ascii="Times New Roman" w:eastAsia="Times New Roman" w:hAnsi="Times New Roman" w:cs="Times New Roman"/>
          <w:sz w:val="24"/>
          <w:szCs w:val="24"/>
          <w:lang w:eastAsia="ru-RU"/>
        </w:rPr>
        <w:t>ы. Изучение теории и практики автоматизированного и автоматического управления полетом воздушных судов, принципа действия, устройства и особенностей радиотехнических систем авионики для последующего поддержания их работоспособности, исправности и готовности в процессе технической эксплуатации для поддержания летной годности ВС.</w:t>
      </w:r>
    </w:p>
    <w:p w:rsidR="0015105B" w:rsidRPr="0015105B" w:rsidRDefault="0015105B" w:rsidP="0015105B">
      <w:pPr>
        <w:widowControl w:val="0"/>
        <w:spacing w:after="0" w:line="240" w:lineRule="auto"/>
        <w:ind w:firstLine="709"/>
        <w:jc w:val="both"/>
        <w:rPr>
          <w:rFonts w:ascii="Times New Roman" w:eastAsia="Times New Roman" w:hAnsi="Times New Roman" w:cs="Times New Roman"/>
          <w:sz w:val="24"/>
          <w:szCs w:val="24"/>
          <w:lang w:eastAsia="ru-RU"/>
        </w:rPr>
      </w:pPr>
      <w:r w:rsidRPr="0015105B">
        <w:rPr>
          <w:rFonts w:ascii="Times New Roman" w:eastAsia="Times New Roman" w:hAnsi="Times New Roman" w:cs="Times New Roman"/>
          <w:sz w:val="24"/>
          <w:szCs w:val="24"/>
          <w:lang w:eastAsia="ru-RU"/>
        </w:rPr>
        <w:t xml:space="preserve">Задачи изучения дисциплины. Приобретение профессиональных компетенций, направленных на </w:t>
      </w:r>
      <w:r w:rsidRPr="0015105B">
        <w:rPr>
          <w:rFonts w:ascii="Times New Roman" w:eastAsia="Times New Roman" w:hAnsi="Times New Roman" w:cs="Times New Roman"/>
          <w:color w:val="000000"/>
          <w:sz w:val="24"/>
          <w:szCs w:val="24"/>
          <w:lang w:eastAsia="ru-RU"/>
        </w:rPr>
        <w:t xml:space="preserve">производственно-технологическую </w:t>
      </w:r>
      <w:r w:rsidRPr="0015105B">
        <w:rPr>
          <w:rFonts w:ascii="Times New Roman" w:eastAsia="Times New Roman" w:hAnsi="Times New Roman" w:cs="Times New Roman"/>
          <w:sz w:val="24"/>
          <w:szCs w:val="24"/>
          <w:lang w:eastAsia="ru-RU"/>
        </w:rPr>
        <w:t>профессиональную деятельность, к которым готовятся выпускники, освоившие программу магистратуры.</w:t>
      </w:r>
    </w:p>
    <w:p w:rsidR="0015105B" w:rsidRPr="0015105B" w:rsidRDefault="0015105B" w:rsidP="0015105B">
      <w:pPr>
        <w:widowControl w:val="0"/>
        <w:spacing w:after="0" w:line="240" w:lineRule="auto"/>
        <w:ind w:firstLine="709"/>
        <w:jc w:val="both"/>
        <w:rPr>
          <w:rFonts w:ascii="Times New Roman" w:eastAsia="Times New Roman" w:hAnsi="Times New Roman" w:cs="Times New Roman"/>
          <w:sz w:val="24"/>
          <w:szCs w:val="24"/>
          <w:lang w:eastAsia="ru-RU"/>
        </w:rPr>
      </w:pPr>
      <w:r w:rsidRPr="0015105B">
        <w:rPr>
          <w:rFonts w:ascii="Times New Roman" w:eastAsia="Times New Roman" w:hAnsi="Times New Roman" w:cs="Times New Roman"/>
          <w:sz w:val="24"/>
          <w:szCs w:val="24"/>
          <w:lang w:eastAsia="ru-RU"/>
        </w:rPr>
        <w:t xml:space="preserve">Компетенции обучающегося, формируемые в результате освоения дисциплины, </w:t>
      </w:r>
      <w:r w:rsidRPr="0015105B">
        <w:rPr>
          <w:rFonts w:ascii="Times New Roman" w:eastAsia="Times New Roman" w:hAnsi="Times New Roman" w:cs="Times New Roman"/>
          <w:spacing w:val="-7"/>
          <w:sz w:val="24"/>
          <w:szCs w:val="24"/>
          <w:lang w:eastAsia="ru-RU"/>
        </w:rPr>
        <w:t>наименование индикатора достижения</w:t>
      </w:r>
      <w:r w:rsidRPr="0015105B">
        <w:rPr>
          <w:rFonts w:ascii="Times New Roman" w:eastAsia="Times New Roman" w:hAnsi="Times New Roman" w:cs="Times New Roman"/>
          <w:sz w:val="24"/>
          <w:szCs w:val="24"/>
          <w:lang w:eastAsia="ru-RU"/>
        </w:rPr>
        <w:t>, результаты обучения.</w:t>
      </w:r>
    </w:p>
    <w:p w:rsidR="0015105B" w:rsidRPr="0015105B" w:rsidRDefault="0015105B" w:rsidP="0015105B">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15105B">
        <w:rPr>
          <w:rFonts w:ascii="Times New Roman" w:eastAsia="Times New Roman" w:hAnsi="Times New Roman" w:cs="Times New Roman"/>
          <w:sz w:val="24"/>
          <w:szCs w:val="24"/>
          <w:lang w:eastAsia="zh-CN"/>
        </w:rPr>
        <w:t>ПК-1 - Способен организовать своевременное и качественное выполнение работ по техническому обслуживанию бортового оборудования воздушных судов при осуществлении технической эксплуатации.</w:t>
      </w:r>
    </w:p>
    <w:p w:rsidR="0015105B" w:rsidRPr="0015105B" w:rsidRDefault="0015105B" w:rsidP="0015105B">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15105B">
        <w:rPr>
          <w:rFonts w:ascii="Times New Roman" w:eastAsia="Times New Roman" w:hAnsi="Times New Roman" w:cs="Times New Roman"/>
          <w:sz w:val="24"/>
          <w:szCs w:val="24"/>
          <w:lang w:eastAsia="zh-CN"/>
        </w:rPr>
        <w:t xml:space="preserve">ИД-1 пк-1 - </w:t>
      </w:r>
      <w:r w:rsidRPr="0015105B">
        <w:rPr>
          <w:rFonts w:ascii="Times New Roman" w:eastAsia="Times New Roman" w:hAnsi="Times New Roman" w:cs="Times New Roman"/>
          <w:color w:val="000000"/>
          <w:sz w:val="24"/>
          <w:szCs w:val="24"/>
          <w:lang w:eastAsia="ru-RU"/>
        </w:rPr>
        <w:t xml:space="preserve">исследовать объекты и процессы эксплуатации </w:t>
      </w:r>
      <w:r w:rsidRPr="0015105B">
        <w:rPr>
          <w:rFonts w:ascii="Times New Roman" w:eastAsia="Times New Roman" w:hAnsi="Times New Roman" w:cs="Times New Roman"/>
          <w:sz w:val="24"/>
          <w:szCs w:val="24"/>
          <w:lang w:eastAsia="zh-CN"/>
        </w:rPr>
        <w:t xml:space="preserve">бортового оборудования воздушных судов </w:t>
      </w:r>
      <w:r w:rsidRPr="0015105B">
        <w:rPr>
          <w:rFonts w:ascii="Times New Roman" w:eastAsia="Times New Roman" w:hAnsi="Times New Roman" w:cs="Times New Roman"/>
          <w:color w:val="000000"/>
          <w:sz w:val="24"/>
          <w:szCs w:val="24"/>
          <w:lang w:eastAsia="ru-RU"/>
        </w:rPr>
        <w:t>на основе профессиональных базовых знаний</w:t>
      </w:r>
    </w:p>
    <w:p w:rsidR="0015105B" w:rsidRPr="0015105B" w:rsidRDefault="0015105B" w:rsidP="0015105B">
      <w:pPr>
        <w:widowControl w:val="0"/>
        <w:spacing w:after="0" w:line="240" w:lineRule="auto"/>
        <w:ind w:firstLine="709"/>
        <w:jc w:val="both"/>
        <w:rPr>
          <w:rFonts w:ascii="Times New Roman" w:eastAsia="Times New Roman" w:hAnsi="Times New Roman" w:cs="Times New Roman"/>
          <w:bCs/>
          <w:sz w:val="24"/>
          <w:szCs w:val="24"/>
          <w:lang w:eastAsia="ru-RU"/>
        </w:rPr>
      </w:pPr>
      <w:r w:rsidRPr="0015105B">
        <w:rPr>
          <w:rFonts w:ascii="Times New Roman" w:eastAsia="Times New Roman" w:hAnsi="Times New Roman" w:cs="Times New Roman"/>
          <w:bCs/>
          <w:sz w:val="24"/>
          <w:szCs w:val="24"/>
          <w:lang w:eastAsia="ru-RU"/>
        </w:rPr>
        <w:t>Результаты обучения:</w:t>
      </w:r>
    </w:p>
    <w:p w:rsidR="0015105B" w:rsidRPr="0015105B" w:rsidRDefault="0015105B" w:rsidP="0015105B">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15105B">
        <w:rPr>
          <w:rFonts w:ascii="Times New Roman" w:eastAsia="Times New Roman" w:hAnsi="Times New Roman" w:cs="Times New Roman"/>
          <w:bCs/>
          <w:sz w:val="24"/>
          <w:szCs w:val="24"/>
          <w:lang w:eastAsia="ru-RU"/>
        </w:rPr>
        <w:t xml:space="preserve">знать: </w:t>
      </w:r>
    </w:p>
    <w:p w:rsidR="0015105B" w:rsidRPr="0015105B" w:rsidRDefault="0015105B" w:rsidP="0015105B">
      <w:pPr>
        <w:spacing w:after="0" w:line="240" w:lineRule="auto"/>
        <w:ind w:firstLine="709"/>
        <w:jc w:val="both"/>
        <w:rPr>
          <w:rFonts w:ascii="Times New Roman" w:eastAsia="Times New Roman" w:hAnsi="Times New Roman" w:cs="Times New Roman"/>
          <w:bCs/>
          <w:sz w:val="24"/>
          <w:szCs w:val="24"/>
          <w:lang w:eastAsia="zh-CN"/>
        </w:rPr>
      </w:pPr>
      <w:r w:rsidRPr="0015105B">
        <w:rPr>
          <w:rFonts w:ascii="Times New Roman" w:eastAsia="Times New Roman" w:hAnsi="Times New Roman" w:cs="Times New Roman"/>
          <w:bCs/>
          <w:sz w:val="24"/>
          <w:szCs w:val="24"/>
          <w:lang w:eastAsia="zh-CN"/>
        </w:rPr>
        <w:t xml:space="preserve">ПК-1.1.3 </w:t>
      </w:r>
      <w:r w:rsidRPr="0015105B">
        <w:rPr>
          <w:rFonts w:ascii="Times New Roman" w:eastAsia="Times New Roman" w:hAnsi="Times New Roman" w:cs="Times New Roman"/>
          <w:iCs/>
          <w:sz w:val="24"/>
          <w:szCs w:val="24"/>
          <w:lang w:eastAsia="ru-RU"/>
        </w:rPr>
        <w:t>- теоретические положения, лежащие в основе принципов действия радиотехнических систем авионики</w:t>
      </w:r>
      <w:r w:rsidRPr="0015105B">
        <w:rPr>
          <w:rFonts w:ascii="Times New Roman" w:eastAsia="Times New Roman" w:hAnsi="Times New Roman" w:cs="Times New Roman"/>
          <w:bCs/>
          <w:sz w:val="24"/>
          <w:szCs w:val="24"/>
          <w:lang w:eastAsia="zh-CN"/>
        </w:rPr>
        <w:t>;</w:t>
      </w:r>
    </w:p>
    <w:p w:rsidR="0015105B" w:rsidRPr="0015105B" w:rsidRDefault="0015105B" w:rsidP="0015105B">
      <w:pPr>
        <w:spacing w:after="0" w:line="240" w:lineRule="auto"/>
        <w:ind w:firstLine="709"/>
        <w:jc w:val="both"/>
        <w:rPr>
          <w:rFonts w:ascii="Times New Roman" w:eastAsia="Times New Roman" w:hAnsi="Times New Roman" w:cs="Times New Roman"/>
          <w:iCs/>
          <w:sz w:val="24"/>
          <w:szCs w:val="24"/>
          <w:lang w:eastAsia="ru-RU"/>
        </w:rPr>
      </w:pPr>
      <w:r w:rsidRPr="0015105B">
        <w:rPr>
          <w:rFonts w:ascii="Times New Roman" w:eastAsia="Times New Roman" w:hAnsi="Times New Roman" w:cs="Times New Roman"/>
          <w:bCs/>
          <w:sz w:val="24"/>
          <w:szCs w:val="24"/>
          <w:lang w:eastAsia="zh-CN"/>
        </w:rPr>
        <w:t xml:space="preserve">ПК-1.1.4 </w:t>
      </w:r>
      <w:r w:rsidRPr="0015105B">
        <w:rPr>
          <w:rFonts w:ascii="Times New Roman" w:eastAsia="Times New Roman" w:hAnsi="Times New Roman" w:cs="Times New Roman"/>
          <w:iCs/>
          <w:sz w:val="24"/>
          <w:szCs w:val="24"/>
          <w:lang w:eastAsia="ru-RU"/>
        </w:rPr>
        <w:t xml:space="preserve">- устройство и работу при использовании по назначению радиотехнических систем авионики; </w:t>
      </w:r>
    </w:p>
    <w:p w:rsidR="0015105B" w:rsidRPr="0015105B" w:rsidRDefault="0015105B" w:rsidP="0015105B">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15105B">
        <w:rPr>
          <w:rFonts w:ascii="Times New Roman" w:eastAsia="Times New Roman" w:hAnsi="Times New Roman" w:cs="Times New Roman"/>
          <w:sz w:val="24"/>
          <w:szCs w:val="24"/>
          <w:lang w:eastAsia="ru-RU"/>
        </w:rPr>
        <w:t>уметь:</w:t>
      </w:r>
    </w:p>
    <w:p w:rsidR="0015105B" w:rsidRPr="0015105B" w:rsidRDefault="0015105B" w:rsidP="0015105B">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15105B">
        <w:rPr>
          <w:rFonts w:ascii="Times New Roman" w:eastAsia="Times New Roman" w:hAnsi="Times New Roman" w:cs="Times New Roman"/>
          <w:bCs/>
          <w:sz w:val="24"/>
          <w:szCs w:val="24"/>
          <w:lang w:eastAsia="zh-CN"/>
        </w:rPr>
        <w:t xml:space="preserve">ПК-1.2.2 </w:t>
      </w:r>
      <w:r w:rsidRPr="0015105B">
        <w:rPr>
          <w:rFonts w:ascii="Times New Roman" w:eastAsia="Times New Roman" w:hAnsi="Times New Roman" w:cs="Times New Roman"/>
          <w:color w:val="000000"/>
          <w:sz w:val="24"/>
          <w:szCs w:val="24"/>
          <w:lang w:eastAsia="ru-RU"/>
        </w:rPr>
        <w:t xml:space="preserve">-исследовать объекты и процессы эксплуатации </w:t>
      </w:r>
      <w:r w:rsidRPr="0015105B">
        <w:rPr>
          <w:rFonts w:ascii="Times New Roman" w:eastAsia="Times New Roman" w:hAnsi="Times New Roman" w:cs="Times New Roman"/>
          <w:iCs/>
          <w:sz w:val="24"/>
          <w:szCs w:val="24"/>
          <w:lang w:eastAsia="ru-RU"/>
        </w:rPr>
        <w:t>радиотехнических</w:t>
      </w:r>
      <w:r w:rsidRPr="0015105B">
        <w:rPr>
          <w:rFonts w:ascii="Times New Roman" w:eastAsia="Times New Roman" w:hAnsi="Times New Roman" w:cs="Times New Roman"/>
          <w:bCs/>
          <w:sz w:val="24"/>
          <w:szCs w:val="24"/>
          <w:lang w:eastAsia="zh-CN"/>
        </w:rPr>
        <w:t xml:space="preserve"> систем авионики; </w:t>
      </w:r>
    </w:p>
    <w:p w:rsidR="0015105B" w:rsidRPr="0015105B" w:rsidRDefault="0015105B" w:rsidP="0015105B">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15105B">
        <w:rPr>
          <w:rFonts w:ascii="Times New Roman" w:eastAsia="Times New Roman" w:hAnsi="Times New Roman" w:cs="Times New Roman"/>
          <w:sz w:val="24"/>
          <w:szCs w:val="24"/>
          <w:lang w:eastAsia="ru-RU"/>
        </w:rPr>
        <w:t>владеть:</w:t>
      </w:r>
    </w:p>
    <w:p w:rsidR="0015105B" w:rsidRPr="0015105B" w:rsidRDefault="0015105B" w:rsidP="0015105B">
      <w:pPr>
        <w:widowControl w:val="0"/>
        <w:suppressAutoHyphens/>
        <w:spacing w:after="0" w:line="240" w:lineRule="auto"/>
        <w:ind w:firstLine="709"/>
        <w:jc w:val="both"/>
        <w:rPr>
          <w:rFonts w:ascii="Times New Roman" w:eastAsia="Times New Roman" w:hAnsi="Times New Roman" w:cs="Times New Roman"/>
          <w:iCs/>
          <w:sz w:val="24"/>
          <w:szCs w:val="24"/>
          <w:lang w:eastAsia="ru-RU"/>
        </w:rPr>
      </w:pPr>
      <w:r w:rsidRPr="0015105B">
        <w:rPr>
          <w:rFonts w:ascii="Times New Roman" w:eastAsia="Times New Roman" w:hAnsi="Times New Roman" w:cs="Times New Roman"/>
          <w:bCs/>
          <w:sz w:val="24"/>
          <w:szCs w:val="24"/>
          <w:lang w:eastAsia="zh-CN"/>
        </w:rPr>
        <w:t xml:space="preserve">ПК-1.3.2 </w:t>
      </w:r>
      <w:r w:rsidRPr="0015105B">
        <w:rPr>
          <w:rFonts w:ascii="Times New Roman" w:eastAsia="Times New Roman" w:hAnsi="Times New Roman" w:cs="Times New Roman"/>
          <w:sz w:val="24"/>
          <w:szCs w:val="24"/>
          <w:lang w:eastAsia="zh-CN"/>
        </w:rPr>
        <w:t xml:space="preserve">-навыками </w:t>
      </w:r>
      <w:r w:rsidRPr="0015105B">
        <w:rPr>
          <w:rFonts w:ascii="Times New Roman" w:eastAsia="Times New Roman" w:hAnsi="Times New Roman" w:cs="Times New Roman"/>
          <w:color w:val="000000"/>
          <w:sz w:val="24"/>
          <w:szCs w:val="24"/>
          <w:lang w:eastAsia="ru-RU"/>
        </w:rPr>
        <w:t>исследования объектов и процессов эксплуатации</w:t>
      </w:r>
      <w:r w:rsidRPr="0015105B">
        <w:rPr>
          <w:rFonts w:ascii="Times New Roman" w:eastAsia="Times New Roman" w:hAnsi="Times New Roman" w:cs="Times New Roman"/>
          <w:bCs/>
          <w:sz w:val="24"/>
          <w:szCs w:val="24"/>
          <w:lang w:eastAsia="zh-CN"/>
        </w:rPr>
        <w:t xml:space="preserve"> </w:t>
      </w:r>
      <w:r w:rsidRPr="0015105B">
        <w:rPr>
          <w:rFonts w:ascii="Times New Roman" w:eastAsia="Times New Roman" w:hAnsi="Times New Roman" w:cs="Times New Roman"/>
          <w:iCs/>
          <w:sz w:val="24"/>
          <w:szCs w:val="24"/>
          <w:lang w:eastAsia="ru-RU"/>
        </w:rPr>
        <w:t>радиотехнических</w:t>
      </w:r>
      <w:r w:rsidRPr="0015105B">
        <w:rPr>
          <w:rFonts w:ascii="Times New Roman" w:eastAsia="Times New Roman" w:hAnsi="Times New Roman" w:cs="Times New Roman"/>
          <w:bCs/>
          <w:sz w:val="24"/>
          <w:szCs w:val="24"/>
          <w:lang w:eastAsia="zh-CN"/>
        </w:rPr>
        <w:t xml:space="preserve"> систем авионики</w:t>
      </w:r>
      <w:r w:rsidRPr="0015105B">
        <w:rPr>
          <w:rFonts w:ascii="Times New Roman" w:eastAsia="Times New Roman" w:hAnsi="Times New Roman" w:cs="Times New Roman"/>
          <w:iCs/>
          <w:sz w:val="24"/>
          <w:szCs w:val="24"/>
          <w:lang w:eastAsia="ru-RU"/>
        </w:rPr>
        <w:t xml:space="preserve">; </w:t>
      </w:r>
    </w:p>
    <w:p w:rsidR="0015105B" w:rsidRPr="0015105B" w:rsidRDefault="0015105B" w:rsidP="0015105B">
      <w:pPr>
        <w:spacing w:after="0" w:line="240" w:lineRule="auto"/>
        <w:ind w:firstLine="709"/>
        <w:jc w:val="both"/>
        <w:rPr>
          <w:rFonts w:ascii="Times New Roman" w:eastAsia="Times New Roman" w:hAnsi="Times New Roman" w:cs="Times New Roman"/>
          <w:bCs/>
          <w:sz w:val="24"/>
          <w:szCs w:val="24"/>
          <w:lang w:eastAsia="zh-CN"/>
        </w:rPr>
      </w:pPr>
      <w:r w:rsidRPr="0015105B">
        <w:rPr>
          <w:rFonts w:ascii="Times New Roman" w:eastAsia="Times New Roman" w:hAnsi="Times New Roman" w:cs="Times New Roman"/>
          <w:sz w:val="24"/>
          <w:szCs w:val="24"/>
          <w:lang w:eastAsia="zh-CN"/>
        </w:rPr>
        <w:t>ИД-2 пк-1 - организовать выполнение работ по техническому обслуживанию бортового оборудования воздушных судов при осуществлении технической эксплуатации.</w:t>
      </w:r>
    </w:p>
    <w:p w:rsidR="0015105B" w:rsidRPr="0015105B" w:rsidRDefault="0015105B" w:rsidP="0015105B">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15105B">
        <w:rPr>
          <w:rFonts w:ascii="Times New Roman" w:eastAsia="Times New Roman" w:hAnsi="Times New Roman" w:cs="Times New Roman"/>
          <w:bCs/>
          <w:sz w:val="24"/>
          <w:szCs w:val="24"/>
          <w:lang w:eastAsia="ru-RU"/>
        </w:rPr>
        <w:t xml:space="preserve">знать: </w:t>
      </w:r>
    </w:p>
    <w:p w:rsidR="0015105B" w:rsidRPr="0015105B" w:rsidRDefault="0015105B" w:rsidP="0015105B">
      <w:pPr>
        <w:spacing w:after="0" w:line="240" w:lineRule="auto"/>
        <w:ind w:firstLine="709"/>
        <w:jc w:val="both"/>
        <w:rPr>
          <w:rFonts w:ascii="Times New Roman" w:eastAsia="Times New Roman" w:hAnsi="Times New Roman" w:cs="Times New Roman"/>
          <w:iCs/>
          <w:sz w:val="24"/>
          <w:szCs w:val="24"/>
          <w:lang w:eastAsia="ru-RU"/>
        </w:rPr>
      </w:pPr>
      <w:r w:rsidRPr="0015105B">
        <w:rPr>
          <w:rFonts w:ascii="Times New Roman" w:eastAsia="Times New Roman" w:hAnsi="Times New Roman" w:cs="Times New Roman"/>
          <w:bCs/>
          <w:sz w:val="24"/>
          <w:szCs w:val="24"/>
          <w:lang w:eastAsia="zh-CN"/>
        </w:rPr>
        <w:t xml:space="preserve">ПК-1.1.35 </w:t>
      </w:r>
      <w:r w:rsidRPr="0015105B">
        <w:rPr>
          <w:rFonts w:ascii="Times New Roman" w:eastAsia="Times New Roman" w:hAnsi="Times New Roman" w:cs="Times New Roman"/>
          <w:iCs/>
          <w:sz w:val="24"/>
          <w:szCs w:val="24"/>
          <w:lang w:eastAsia="ru-RU"/>
        </w:rPr>
        <w:t>-</w:t>
      </w:r>
      <w:r w:rsidR="003A36AA">
        <w:rPr>
          <w:rFonts w:ascii="Times New Roman" w:eastAsia="Times New Roman" w:hAnsi="Times New Roman" w:cs="Times New Roman"/>
          <w:iCs/>
          <w:sz w:val="24"/>
          <w:szCs w:val="24"/>
          <w:lang w:eastAsia="ru-RU"/>
        </w:rPr>
        <w:t xml:space="preserve"> </w:t>
      </w:r>
      <w:r w:rsidRPr="0015105B">
        <w:rPr>
          <w:rFonts w:ascii="Times New Roman" w:eastAsia="Times New Roman" w:hAnsi="Times New Roman" w:cs="Times New Roman"/>
          <w:iCs/>
          <w:sz w:val="24"/>
          <w:szCs w:val="24"/>
          <w:lang w:eastAsia="ru-RU"/>
        </w:rPr>
        <w:t>содержание и особенности работ по техническому обслуживанию радиотехнических</w:t>
      </w:r>
      <w:r w:rsidRPr="0015105B">
        <w:rPr>
          <w:rFonts w:ascii="Times New Roman" w:eastAsia="Times New Roman" w:hAnsi="Times New Roman" w:cs="Times New Roman"/>
          <w:bCs/>
          <w:sz w:val="24"/>
          <w:szCs w:val="24"/>
          <w:lang w:eastAsia="zh-CN"/>
        </w:rPr>
        <w:t xml:space="preserve"> систем авионики</w:t>
      </w:r>
      <w:r w:rsidRPr="0015105B">
        <w:rPr>
          <w:rFonts w:ascii="Times New Roman" w:eastAsia="Times New Roman" w:hAnsi="Times New Roman" w:cs="Times New Roman"/>
          <w:iCs/>
          <w:sz w:val="24"/>
          <w:szCs w:val="24"/>
          <w:lang w:eastAsia="ru-RU"/>
        </w:rPr>
        <w:t xml:space="preserve">; </w:t>
      </w:r>
    </w:p>
    <w:p w:rsidR="0015105B" w:rsidRPr="0015105B" w:rsidRDefault="0015105B" w:rsidP="0015105B">
      <w:pPr>
        <w:spacing w:after="0" w:line="240" w:lineRule="auto"/>
        <w:ind w:firstLine="709"/>
        <w:jc w:val="both"/>
        <w:rPr>
          <w:rFonts w:ascii="Times New Roman" w:eastAsia="Times New Roman" w:hAnsi="Times New Roman" w:cs="Times New Roman"/>
          <w:iCs/>
          <w:sz w:val="24"/>
          <w:szCs w:val="24"/>
          <w:lang w:eastAsia="ru-RU"/>
        </w:rPr>
      </w:pPr>
      <w:r w:rsidRPr="0015105B">
        <w:rPr>
          <w:rFonts w:ascii="Times New Roman" w:eastAsia="Times New Roman" w:hAnsi="Times New Roman" w:cs="Times New Roman"/>
          <w:bCs/>
          <w:sz w:val="24"/>
          <w:szCs w:val="24"/>
          <w:lang w:eastAsia="zh-CN"/>
        </w:rPr>
        <w:t xml:space="preserve">ПК-1.1.36 </w:t>
      </w:r>
      <w:r w:rsidRPr="0015105B">
        <w:rPr>
          <w:rFonts w:ascii="Times New Roman" w:eastAsia="Times New Roman" w:hAnsi="Times New Roman" w:cs="Times New Roman"/>
          <w:iCs/>
          <w:sz w:val="24"/>
          <w:szCs w:val="24"/>
          <w:lang w:eastAsia="ru-RU"/>
        </w:rPr>
        <w:t>-</w:t>
      </w:r>
      <w:r w:rsidR="003A36AA">
        <w:rPr>
          <w:rFonts w:ascii="Times New Roman" w:eastAsia="Times New Roman" w:hAnsi="Times New Roman" w:cs="Times New Roman"/>
          <w:iCs/>
          <w:sz w:val="24"/>
          <w:szCs w:val="24"/>
          <w:lang w:eastAsia="ru-RU"/>
        </w:rPr>
        <w:t xml:space="preserve"> </w:t>
      </w:r>
      <w:r w:rsidRPr="0015105B">
        <w:rPr>
          <w:rFonts w:ascii="Times New Roman" w:eastAsia="Times New Roman" w:hAnsi="Times New Roman" w:cs="Times New Roman"/>
          <w:iCs/>
          <w:sz w:val="24"/>
          <w:szCs w:val="24"/>
          <w:lang w:eastAsia="ru-RU"/>
        </w:rPr>
        <w:t>содержание перечня минимального оборудования для радиотехнических</w:t>
      </w:r>
      <w:r w:rsidRPr="0015105B">
        <w:rPr>
          <w:rFonts w:ascii="Times New Roman" w:eastAsia="Times New Roman" w:hAnsi="Times New Roman" w:cs="Times New Roman"/>
          <w:bCs/>
          <w:sz w:val="24"/>
          <w:szCs w:val="24"/>
          <w:lang w:eastAsia="zh-CN"/>
        </w:rPr>
        <w:t xml:space="preserve"> систем авионики</w:t>
      </w:r>
      <w:r w:rsidRPr="0015105B">
        <w:rPr>
          <w:rFonts w:ascii="Times New Roman" w:eastAsia="Times New Roman" w:hAnsi="Times New Roman" w:cs="Times New Roman"/>
          <w:iCs/>
          <w:sz w:val="24"/>
          <w:szCs w:val="24"/>
          <w:lang w:eastAsia="ru-RU"/>
        </w:rPr>
        <w:t xml:space="preserve">; </w:t>
      </w:r>
    </w:p>
    <w:p w:rsidR="0015105B" w:rsidRPr="0015105B" w:rsidRDefault="0015105B" w:rsidP="0015105B">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15105B">
        <w:rPr>
          <w:rFonts w:ascii="Times New Roman" w:eastAsia="Times New Roman" w:hAnsi="Times New Roman" w:cs="Times New Roman"/>
          <w:sz w:val="24"/>
          <w:szCs w:val="24"/>
          <w:lang w:eastAsia="ru-RU"/>
        </w:rPr>
        <w:t>уметь:</w:t>
      </w:r>
    </w:p>
    <w:p w:rsidR="0015105B" w:rsidRPr="0015105B" w:rsidRDefault="0015105B" w:rsidP="0015105B">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15105B">
        <w:rPr>
          <w:rFonts w:ascii="Times New Roman" w:eastAsia="Times New Roman" w:hAnsi="Times New Roman" w:cs="Times New Roman"/>
          <w:bCs/>
          <w:sz w:val="24"/>
          <w:szCs w:val="24"/>
          <w:lang w:eastAsia="zh-CN"/>
        </w:rPr>
        <w:t xml:space="preserve">ПК-1.2.18 </w:t>
      </w:r>
      <w:r w:rsidRPr="0015105B">
        <w:rPr>
          <w:rFonts w:ascii="Times New Roman" w:eastAsia="Times New Roman" w:hAnsi="Times New Roman" w:cs="Times New Roman"/>
          <w:sz w:val="24"/>
          <w:szCs w:val="24"/>
          <w:lang w:eastAsia="zh-CN"/>
        </w:rPr>
        <w:t>-</w:t>
      </w:r>
      <w:r w:rsidR="003A36AA">
        <w:rPr>
          <w:rFonts w:ascii="Times New Roman" w:eastAsia="Times New Roman" w:hAnsi="Times New Roman" w:cs="Times New Roman"/>
          <w:sz w:val="24"/>
          <w:szCs w:val="24"/>
          <w:lang w:eastAsia="zh-CN"/>
        </w:rPr>
        <w:t xml:space="preserve"> </w:t>
      </w:r>
      <w:r w:rsidRPr="0015105B">
        <w:rPr>
          <w:rFonts w:ascii="Times New Roman" w:eastAsia="Times New Roman" w:hAnsi="Times New Roman" w:cs="Times New Roman"/>
          <w:sz w:val="24"/>
          <w:szCs w:val="24"/>
          <w:lang w:eastAsia="zh-CN"/>
        </w:rPr>
        <w:t xml:space="preserve">организовать выполнение работ по техническому обслуживанию </w:t>
      </w:r>
      <w:r w:rsidRPr="0015105B">
        <w:rPr>
          <w:rFonts w:ascii="Times New Roman" w:eastAsia="Times New Roman" w:hAnsi="Times New Roman" w:cs="Times New Roman"/>
          <w:iCs/>
          <w:sz w:val="24"/>
          <w:szCs w:val="24"/>
          <w:lang w:eastAsia="ru-RU"/>
        </w:rPr>
        <w:t>радиотехнических</w:t>
      </w:r>
      <w:r w:rsidRPr="0015105B">
        <w:rPr>
          <w:rFonts w:ascii="Times New Roman" w:eastAsia="Times New Roman" w:hAnsi="Times New Roman" w:cs="Times New Roman"/>
          <w:bCs/>
          <w:sz w:val="24"/>
          <w:szCs w:val="24"/>
          <w:lang w:eastAsia="zh-CN"/>
        </w:rPr>
        <w:t xml:space="preserve"> систем авионики; </w:t>
      </w:r>
    </w:p>
    <w:p w:rsidR="0015105B" w:rsidRPr="0015105B" w:rsidRDefault="0015105B" w:rsidP="0015105B">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15105B">
        <w:rPr>
          <w:rFonts w:ascii="Times New Roman" w:eastAsia="Times New Roman" w:hAnsi="Times New Roman" w:cs="Times New Roman"/>
          <w:sz w:val="24"/>
          <w:szCs w:val="24"/>
          <w:lang w:eastAsia="ru-RU"/>
        </w:rPr>
        <w:t>владеть:</w:t>
      </w:r>
    </w:p>
    <w:p w:rsidR="0015105B" w:rsidRPr="0015105B" w:rsidRDefault="0015105B" w:rsidP="0015105B">
      <w:pPr>
        <w:spacing w:after="0" w:line="240" w:lineRule="auto"/>
        <w:ind w:firstLine="709"/>
        <w:jc w:val="both"/>
        <w:rPr>
          <w:rFonts w:ascii="Times New Roman" w:eastAsia="Times New Roman" w:hAnsi="Times New Roman" w:cs="Times New Roman"/>
          <w:bCs/>
          <w:sz w:val="24"/>
          <w:szCs w:val="24"/>
          <w:lang w:eastAsia="zh-CN"/>
        </w:rPr>
      </w:pPr>
      <w:r w:rsidRPr="0015105B">
        <w:rPr>
          <w:rFonts w:ascii="Times New Roman" w:eastAsia="Times New Roman" w:hAnsi="Times New Roman" w:cs="Times New Roman"/>
          <w:bCs/>
          <w:sz w:val="24"/>
          <w:szCs w:val="24"/>
          <w:lang w:eastAsia="zh-CN"/>
        </w:rPr>
        <w:t xml:space="preserve">ПК-1.3.18 </w:t>
      </w:r>
      <w:r w:rsidRPr="0015105B">
        <w:rPr>
          <w:rFonts w:ascii="Times New Roman" w:eastAsia="Times New Roman" w:hAnsi="Times New Roman" w:cs="Times New Roman"/>
          <w:sz w:val="24"/>
          <w:szCs w:val="24"/>
          <w:lang w:eastAsia="zh-CN"/>
        </w:rPr>
        <w:t>-</w:t>
      </w:r>
      <w:r w:rsidR="003A36AA">
        <w:rPr>
          <w:rFonts w:ascii="Times New Roman" w:eastAsia="Times New Roman" w:hAnsi="Times New Roman" w:cs="Times New Roman"/>
          <w:sz w:val="24"/>
          <w:szCs w:val="24"/>
          <w:lang w:eastAsia="zh-CN"/>
        </w:rPr>
        <w:t xml:space="preserve"> </w:t>
      </w:r>
      <w:r w:rsidRPr="0015105B">
        <w:rPr>
          <w:rFonts w:ascii="Times New Roman" w:eastAsia="Times New Roman" w:hAnsi="Times New Roman" w:cs="Times New Roman"/>
          <w:sz w:val="24"/>
          <w:szCs w:val="24"/>
          <w:lang w:eastAsia="zh-CN"/>
        </w:rPr>
        <w:t>навыками организации выполнения работ по техническому обслуживанию</w:t>
      </w:r>
      <w:r w:rsidRPr="0015105B">
        <w:rPr>
          <w:rFonts w:ascii="Times New Roman" w:eastAsia="Times New Roman" w:hAnsi="Times New Roman" w:cs="Times New Roman"/>
          <w:bCs/>
          <w:sz w:val="24"/>
          <w:szCs w:val="24"/>
          <w:lang w:eastAsia="zh-CN"/>
        </w:rPr>
        <w:t xml:space="preserve"> </w:t>
      </w:r>
      <w:r w:rsidRPr="0015105B">
        <w:rPr>
          <w:rFonts w:ascii="Times New Roman" w:eastAsia="Times New Roman" w:hAnsi="Times New Roman" w:cs="Times New Roman"/>
          <w:iCs/>
          <w:sz w:val="24"/>
          <w:szCs w:val="24"/>
          <w:lang w:eastAsia="ru-RU"/>
        </w:rPr>
        <w:t>радиотехнических</w:t>
      </w:r>
      <w:r w:rsidRPr="0015105B">
        <w:rPr>
          <w:rFonts w:ascii="Times New Roman" w:eastAsia="Times New Roman" w:hAnsi="Times New Roman" w:cs="Times New Roman"/>
          <w:bCs/>
          <w:sz w:val="24"/>
          <w:szCs w:val="24"/>
          <w:lang w:eastAsia="zh-CN"/>
        </w:rPr>
        <w:t xml:space="preserve"> систем авионики;</w:t>
      </w:r>
    </w:p>
    <w:p w:rsidR="0015105B" w:rsidRPr="0015105B" w:rsidRDefault="0015105B" w:rsidP="0015105B">
      <w:pPr>
        <w:widowControl w:val="0"/>
        <w:suppressAutoHyphens/>
        <w:spacing w:after="0" w:line="240" w:lineRule="auto"/>
        <w:ind w:firstLine="709"/>
        <w:jc w:val="both"/>
        <w:rPr>
          <w:rFonts w:ascii="Times New Roman" w:eastAsia="Times New Roman" w:hAnsi="Times New Roman" w:cs="Times New Roman"/>
          <w:sz w:val="24"/>
          <w:szCs w:val="24"/>
          <w:lang w:eastAsia="zh-CN"/>
        </w:rPr>
      </w:pPr>
      <w:r w:rsidRPr="0015105B">
        <w:rPr>
          <w:rFonts w:ascii="Times New Roman" w:eastAsia="Times New Roman" w:hAnsi="Times New Roman" w:cs="Times New Roman"/>
          <w:sz w:val="24"/>
          <w:szCs w:val="24"/>
          <w:lang w:eastAsia="zh-CN"/>
        </w:rPr>
        <w:t>ПК-2 Способен организовать проведение контроля качества технического обслуживания и ремонта, соблюдения государственных требований по поддержанию летной годности и обеспечению безопасности полетов при технической эксплуатации бортового оборудования воздушных судов</w:t>
      </w:r>
    </w:p>
    <w:p w:rsidR="0015105B" w:rsidRPr="0015105B" w:rsidRDefault="003A36AA" w:rsidP="0015105B">
      <w:pPr>
        <w:suppressLineNumbers/>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ИД-1</w:t>
      </w:r>
      <w:r w:rsidR="0015105B" w:rsidRPr="0015105B">
        <w:rPr>
          <w:rFonts w:ascii="Times New Roman" w:eastAsia="Times New Roman" w:hAnsi="Times New Roman" w:cs="Times New Roman"/>
          <w:sz w:val="24"/>
          <w:szCs w:val="24"/>
          <w:lang w:eastAsia="zh-CN"/>
        </w:rPr>
        <w:t xml:space="preserve">пк-2 Оценивать качество технического обслуживания и ремонта, соблюдения государственных требований по поддержанию летной годности и обеспечению </w:t>
      </w:r>
      <w:r w:rsidR="0015105B" w:rsidRPr="0015105B">
        <w:rPr>
          <w:rFonts w:ascii="Times New Roman" w:eastAsia="Times New Roman" w:hAnsi="Times New Roman" w:cs="Times New Roman"/>
          <w:sz w:val="24"/>
          <w:szCs w:val="24"/>
          <w:lang w:eastAsia="zh-CN"/>
        </w:rPr>
        <w:lastRenderedPageBreak/>
        <w:t>безопасности полетов при технической эксплуатации бортового оборудования воздушных судов.</w:t>
      </w:r>
    </w:p>
    <w:p w:rsidR="0015105B" w:rsidRPr="0015105B" w:rsidRDefault="0015105B" w:rsidP="0015105B">
      <w:pPr>
        <w:widowControl w:val="0"/>
        <w:spacing w:after="0" w:line="240" w:lineRule="auto"/>
        <w:ind w:firstLine="709"/>
        <w:jc w:val="both"/>
        <w:rPr>
          <w:rFonts w:ascii="Times New Roman" w:eastAsia="Times New Roman" w:hAnsi="Times New Roman" w:cs="Times New Roman"/>
          <w:bCs/>
          <w:sz w:val="24"/>
          <w:szCs w:val="24"/>
          <w:lang w:eastAsia="ru-RU"/>
        </w:rPr>
      </w:pPr>
      <w:r w:rsidRPr="0015105B">
        <w:rPr>
          <w:rFonts w:ascii="Times New Roman" w:eastAsia="Times New Roman" w:hAnsi="Times New Roman" w:cs="Times New Roman"/>
          <w:bCs/>
          <w:sz w:val="24"/>
          <w:szCs w:val="24"/>
          <w:lang w:eastAsia="ru-RU"/>
        </w:rPr>
        <w:t>Результаты обучения:</w:t>
      </w:r>
    </w:p>
    <w:p w:rsidR="0015105B" w:rsidRPr="0015105B" w:rsidRDefault="0015105B" w:rsidP="0015105B">
      <w:pPr>
        <w:widowControl w:val="0"/>
        <w:suppressAutoHyphens/>
        <w:spacing w:after="0" w:line="240" w:lineRule="auto"/>
        <w:ind w:firstLine="709"/>
        <w:jc w:val="both"/>
        <w:rPr>
          <w:rFonts w:ascii="Times New Roman" w:eastAsia="Times New Roman" w:hAnsi="Times New Roman" w:cs="Times New Roman"/>
          <w:bCs/>
          <w:sz w:val="24"/>
          <w:szCs w:val="24"/>
          <w:lang w:eastAsia="ru-RU"/>
        </w:rPr>
      </w:pPr>
      <w:r w:rsidRPr="0015105B">
        <w:rPr>
          <w:rFonts w:ascii="Times New Roman" w:eastAsia="Times New Roman" w:hAnsi="Times New Roman" w:cs="Times New Roman"/>
          <w:bCs/>
          <w:sz w:val="24"/>
          <w:szCs w:val="24"/>
          <w:lang w:eastAsia="ru-RU"/>
        </w:rPr>
        <w:t>знать:</w:t>
      </w:r>
    </w:p>
    <w:p w:rsidR="0015105B" w:rsidRPr="0015105B" w:rsidRDefault="0015105B" w:rsidP="0015105B">
      <w:pPr>
        <w:spacing w:after="0" w:line="240" w:lineRule="auto"/>
        <w:ind w:firstLine="709"/>
        <w:jc w:val="both"/>
        <w:rPr>
          <w:rFonts w:ascii="Times New Roman" w:eastAsia="Times New Roman" w:hAnsi="Times New Roman" w:cs="Times New Roman"/>
          <w:iCs/>
          <w:sz w:val="24"/>
          <w:szCs w:val="24"/>
          <w:lang w:eastAsia="ru-RU"/>
        </w:rPr>
      </w:pPr>
      <w:r w:rsidRPr="0015105B">
        <w:rPr>
          <w:rFonts w:ascii="Times New Roman" w:eastAsia="Times New Roman" w:hAnsi="Times New Roman" w:cs="Times New Roman"/>
          <w:bCs/>
          <w:sz w:val="24"/>
          <w:szCs w:val="24"/>
          <w:lang w:eastAsia="zh-CN"/>
        </w:rPr>
        <w:t>ПК-2.1.3 -</w:t>
      </w:r>
      <w:r w:rsidR="003A36AA">
        <w:rPr>
          <w:rFonts w:ascii="Times New Roman" w:eastAsia="Times New Roman" w:hAnsi="Times New Roman" w:cs="Times New Roman"/>
          <w:bCs/>
          <w:sz w:val="24"/>
          <w:szCs w:val="24"/>
          <w:lang w:eastAsia="zh-CN"/>
        </w:rPr>
        <w:t xml:space="preserve"> </w:t>
      </w:r>
      <w:r w:rsidRPr="0015105B">
        <w:rPr>
          <w:rFonts w:ascii="Times New Roman" w:eastAsia="Times New Roman" w:hAnsi="Times New Roman" w:cs="Times New Roman"/>
          <w:bCs/>
          <w:sz w:val="24"/>
          <w:szCs w:val="24"/>
          <w:lang w:eastAsia="zh-CN"/>
        </w:rPr>
        <w:t xml:space="preserve">методы и средства контроля качества </w:t>
      </w:r>
      <w:r w:rsidRPr="0015105B">
        <w:rPr>
          <w:rFonts w:ascii="Times New Roman" w:eastAsia="Times New Roman" w:hAnsi="Times New Roman" w:cs="Times New Roman"/>
          <w:sz w:val="24"/>
          <w:szCs w:val="24"/>
          <w:lang w:eastAsia="zh-CN"/>
        </w:rPr>
        <w:t>технического обслуживания и ремонта</w:t>
      </w:r>
      <w:r w:rsidRPr="0015105B">
        <w:rPr>
          <w:rFonts w:ascii="Times New Roman" w:eastAsia="Times New Roman" w:hAnsi="Times New Roman" w:cs="Times New Roman"/>
          <w:bCs/>
          <w:sz w:val="24"/>
          <w:szCs w:val="24"/>
          <w:lang w:eastAsia="zh-CN"/>
        </w:rPr>
        <w:t xml:space="preserve"> </w:t>
      </w:r>
      <w:r w:rsidRPr="0015105B">
        <w:rPr>
          <w:rFonts w:ascii="Times New Roman" w:eastAsia="Times New Roman" w:hAnsi="Times New Roman" w:cs="Times New Roman"/>
          <w:iCs/>
          <w:sz w:val="24"/>
          <w:szCs w:val="24"/>
          <w:lang w:eastAsia="ru-RU"/>
        </w:rPr>
        <w:t>радиотехнических</w:t>
      </w:r>
      <w:r w:rsidRPr="0015105B">
        <w:rPr>
          <w:rFonts w:ascii="Times New Roman" w:eastAsia="Times New Roman" w:hAnsi="Times New Roman" w:cs="Times New Roman"/>
          <w:bCs/>
          <w:sz w:val="24"/>
          <w:szCs w:val="24"/>
          <w:lang w:eastAsia="zh-CN"/>
        </w:rPr>
        <w:t xml:space="preserve"> систем авионики</w:t>
      </w:r>
      <w:r w:rsidRPr="0015105B">
        <w:rPr>
          <w:rFonts w:ascii="Times New Roman" w:eastAsia="Times New Roman" w:hAnsi="Times New Roman" w:cs="Times New Roman"/>
          <w:iCs/>
          <w:sz w:val="24"/>
          <w:szCs w:val="24"/>
          <w:lang w:eastAsia="ru-RU"/>
        </w:rPr>
        <w:t xml:space="preserve">; </w:t>
      </w:r>
    </w:p>
    <w:p w:rsidR="0015105B" w:rsidRPr="0015105B" w:rsidRDefault="0015105B" w:rsidP="0015105B">
      <w:pPr>
        <w:spacing w:after="0" w:line="240" w:lineRule="auto"/>
        <w:ind w:firstLine="709"/>
        <w:jc w:val="both"/>
        <w:rPr>
          <w:rFonts w:ascii="Times New Roman" w:eastAsia="Times New Roman" w:hAnsi="Times New Roman" w:cs="Times New Roman"/>
          <w:iCs/>
          <w:sz w:val="24"/>
          <w:szCs w:val="24"/>
          <w:lang w:eastAsia="ru-RU"/>
        </w:rPr>
      </w:pPr>
      <w:r w:rsidRPr="0015105B">
        <w:rPr>
          <w:rFonts w:ascii="Times New Roman" w:eastAsia="Times New Roman" w:hAnsi="Times New Roman" w:cs="Times New Roman"/>
          <w:bCs/>
          <w:sz w:val="24"/>
          <w:szCs w:val="24"/>
          <w:lang w:eastAsia="zh-CN"/>
        </w:rPr>
        <w:t>ПК-2.1.4 -</w:t>
      </w:r>
      <w:r w:rsidR="003A36AA">
        <w:rPr>
          <w:rFonts w:ascii="Times New Roman" w:eastAsia="Times New Roman" w:hAnsi="Times New Roman" w:cs="Times New Roman"/>
          <w:bCs/>
          <w:sz w:val="24"/>
          <w:szCs w:val="24"/>
          <w:lang w:eastAsia="zh-CN"/>
        </w:rPr>
        <w:t xml:space="preserve"> </w:t>
      </w:r>
      <w:r w:rsidRPr="0015105B">
        <w:rPr>
          <w:rFonts w:ascii="Times New Roman" w:eastAsia="Times New Roman" w:hAnsi="Times New Roman" w:cs="Times New Roman"/>
          <w:bCs/>
          <w:sz w:val="24"/>
          <w:szCs w:val="24"/>
          <w:lang w:eastAsia="zh-CN"/>
        </w:rPr>
        <w:t xml:space="preserve">состав и содержание принимаемых решений по результатам оценки качества </w:t>
      </w:r>
      <w:r w:rsidRPr="0015105B">
        <w:rPr>
          <w:rFonts w:ascii="Times New Roman" w:eastAsia="Times New Roman" w:hAnsi="Times New Roman" w:cs="Times New Roman"/>
          <w:sz w:val="24"/>
          <w:szCs w:val="24"/>
          <w:lang w:eastAsia="zh-CN"/>
        </w:rPr>
        <w:t>технического обслуживания и ремонта</w:t>
      </w:r>
      <w:r w:rsidRPr="0015105B">
        <w:rPr>
          <w:rFonts w:ascii="Times New Roman" w:eastAsia="Times New Roman" w:hAnsi="Times New Roman" w:cs="Times New Roman"/>
          <w:bCs/>
          <w:sz w:val="24"/>
          <w:szCs w:val="24"/>
          <w:lang w:eastAsia="zh-CN"/>
        </w:rPr>
        <w:t xml:space="preserve"> </w:t>
      </w:r>
      <w:r w:rsidRPr="0015105B">
        <w:rPr>
          <w:rFonts w:ascii="Times New Roman" w:eastAsia="Times New Roman" w:hAnsi="Times New Roman" w:cs="Times New Roman"/>
          <w:iCs/>
          <w:sz w:val="24"/>
          <w:szCs w:val="24"/>
          <w:lang w:eastAsia="ru-RU"/>
        </w:rPr>
        <w:t>радиотехнических</w:t>
      </w:r>
      <w:r w:rsidRPr="0015105B">
        <w:rPr>
          <w:rFonts w:ascii="Times New Roman" w:eastAsia="Times New Roman" w:hAnsi="Times New Roman" w:cs="Times New Roman"/>
          <w:bCs/>
          <w:sz w:val="24"/>
          <w:szCs w:val="24"/>
          <w:lang w:eastAsia="zh-CN"/>
        </w:rPr>
        <w:t xml:space="preserve"> систем авионики</w:t>
      </w:r>
      <w:r w:rsidRPr="0015105B">
        <w:rPr>
          <w:rFonts w:ascii="Times New Roman" w:eastAsia="Times New Roman" w:hAnsi="Times New Roman" w:cs="Times New Roman"/>
          <w:iCs/>
          <w:sz w:val="24"/>
          <w:szCs w:val="24"/>
          <w:lang w:eastAsia="ru-RU"/>
        </w:rPr>
        <w:t xml:space="preserve">; </w:t>
      </w:r>
    </w:p>
    <w:p w:rsidR="0015105B" w:rsidRPr="0015105B" w:rsidRDefault="0015105B" w:rsidP="0015105B">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15105B">
        <w:rPr>
          <w:rFonts w:ascii="Times New Roman" w:eastAsia="Times New Roman" w:hAnsi="Times New Roman" w:cs="Times New Roman"/>
          <w:sz w:val="24"/>
          <w:szCs w:val="24"/>
          <w:lang w:eastAsia="ru-RU"/>
        </w:rPr>
        <w:t>уметь:</w:t>
      </w:r>
    </w:p>
    <w:p w:rsidR="0015105B" w:rsidRPr="0015105B" w:rsidRDefault="0015105B" w:rsidP="0015105B">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15105B">
        <w:rPr>
          <w:rFonts w:ascii="Times New Roman" w:eastAsia="Times New Roman" w:hAnsi="Times New Roman" w:cs="Times New Roman"/>
          <w:bCs/>
          <w:sz w:val="24"/>
          <w:szCs w:val="24"/>
          <w:lang w:eastAsia="zh-CN"/>
        </w:rPr>
        <w:t>ПК-2.2.2 -</w:t>
      </w:r>
      <w:r w:rsidRPr="0015105B">
        <w:rPr>
          <w:rFonts w:ascii="Times New Roman" w:eastAsia="Times New Roman" w:hAnsi="Times New Roman" w:cs="Times New Roman"/>
          <w:sz w:val="24"/>
          <w:szCs w:val="24"/>
          <w:lang w:eastAsia="zh-CN"/>
        </w:rPr>
        <w:t xml:space="preserve"> оценивать качество технического обслуживания и ремонта </w:t>
      </w:r>
      <w:r w:rsidRPr="0015105B">
        <w:rPr>
          <w:rFonts w:ascii="Times New Roman" w:eastAsia="Times New Roman" w:hAnsi="Times New Roman" w:cs="Times New Roman"/>
          <w:iCs/>
          <w:sz w:val="24"/>
          <w:szCs w:val="24"/>
          <w:lang w:eastAsia="ru-RU"/>
        </w:rPr>
        <w:t>радиотехнических</w:t>
      </w:r>
      <w:r w:rsidRPr="0015105B">
        <w:rPr>
          <w:rFonts w:ascii="Times New Roman" w:eastAsia="Times New Roman" w:hAnsi="Times New Roman" w:cs="Times New Roman"/>
          <w:bCs/>
          <w:sz w:val="24"/>
          <w:szCs w:val="24"/>
          <w:lang w:eastAsia="zh-CN"/>
        </w:rPr>
        <w:t xml:space="preserve"> систем авионики; </w:t>
      </w:r>
    </w:p>
    <w:p w:rsidR="0015105B" w:rsidRPr="0015105B" w:rsidRDefault="0015105B" w:rsidP="0015105B">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15105B">
        <w:rPr>
          <w:rFonts w:ascii="Times New Roman" w:eastAsia="Times New Roman" w:hAnsi="Times New Roman" w:cs="Times New Roman"/>
          <w:sz w:val="24"/>
          <w:szCs w:val="24"/>
          <w:lang w:eastAsia="ru-RU"/>
        </w:rPr>
        <w:t>владеть:</w:t>
      </w:r>
    </w:p>
    <w:p w:rsidR="0015105B" w:rsidRPr="0015105B" w:rsidRDefault="0015105B" w:rsidP="0015105B">
      <w:pPr>
        <w:widowControl w:val="0"/>
        <w:suppressAutoHyphens/>
        <w:spacing w:after="0" w:line="240" w:lineRule="auto"/>
        <w:ind w:firstLine="709"/>
        <w:jc w:val="both"/>
        <w:rPr>
          <w:rFonts w:ascii="Times New Roman" w:eastAsia="Times New Roman" w:hAnsi="Times New Roman" w:cs="Times New Roman"/>
          <w:iCs/>
          <w:sz w:val="24"/>
          <w:szCs w:val="24"/>
          <w:lang w:eastAsia="ru-RU"/>
        </w:rPr>
      </w:pPr>
      <w:r w:rsidRPr="0015105B">
        <w:rPr>
          <w:rFonts w:ascii="Times New Roman" w:eastAsia="Times New Roman" w:hAnsi="Times New Roman" w:cs="Times New Roman"/>
          <w:bCs/>
          <w:sz w:val="24"/>
          <w:szCs w:val="24"/>
          <w:lang w:eastAsia="zh-CN"/>
        </w:rPr>
        <w:t xml:space="preserve">ПК-2.3.2 </w:t>
      </w:r>
      <w:r w:rsidRPr="0015105B">
        <w:rPr>
          <w:rFonts w:ascii="Times New Roman" w:eastAsia="Times New Roman" w:hAnsi="Times New Roman" w:cs="Times New Roman"/>
          <w:sz w:val="24"/>
          <w:szCs w:val="24"/>
          <w:lang w:eastAsia="zh-CN"/>
        </w:rPr>
        <w:t>-</w:t>
      </w:r>
      <w:r w:rsidR="003A36AA">
        <w:rPr>
          <w:rFonts w:ascii="Times New Roman" w:eastAsia="Times New Roman" w:hAnsi="Times New Roman" w:cs="Times New Roman"/>
          <w:sz w:val="24"/>
          <w:szCs w:val="24"/>
          <w:lang w:eastAsia="zh-CN"/>
        </w:rPr>
        <w:t xml:space="preserve"> </w:t>
      </w:r>
      <w:r w:rsidRPr="0015105B">
        <w:rPr>
          <w:rFonts w:ascii="Times New Roman" w:eastAsia="Times New Roman" w:hAnsi="Times New Roman" w:cs="Times New Roman"/>
          <w:sz w:val="24"/>
          <w:szCs w:val="24"/>
          <w:lang w:eastAsia="zh-CN"/>
        </w:rPr>
        <w:t xml:space="preserve">навыками оценки качества технического обслуживания и ремонта </w:t>
      </w:r>
      <w:r w:rsidRPr="0015105B">
        <w:rPr>
          <w:rFonts w:ascii="Times New Roman" w:eastAsia="Times New Roman" w:hAnsi="Times New Roman" w:cs="Times New Roman"/>
          <w:iCs/>
          <w:sz w:val="24"/>
          <w:szCs w:val="24"/>
          <w:lang w:eastAsia="ru-RU"/>
        </w:rPr>
        <w:t>радиотехнических</w:t>
      </w:r>
      <w:r w:rsidRPr="0015105B">
        <w:rPr>
          <w:rFonts w:ascii="Times New Roman" w:eastAsia="Times New Roman" w:hAnsi="Times New Roman" w:cs="Times New Roman"/>
          <w:bCs/>
          <w:sz w:val="24"/>
          <w:szCs w:val="24"/>
          <w:lang w:eastAsia="zh-CN"/>
        </w:rPr>
        <w:t xml:space="preserve"> систем авионики</w:t>
      </w:r>
      <w:r w:rsidRPr="0015105B">
        <w:rPr>
          <w:rFonts w:ascii="Times New Roman" w:eastAsia="Times New Roman" w:hAnsi="Times New Roman" w:cs="Times New Roman"/>
          <w:iCs/>
          <w:sz w:val="24"/>
          <w:szCs w:val="24"/>
          <w:lang w:eastAsia="ru-RU"/>
        </w:rPr>
        <w:t xml:space="preserve">; </w:t>
      </w:r>
    </w:p>
    <w:p w:rsidR="0015105B" w:rsidRPr="0015105B" w:rsidRDefault="0015105B" w:rsidP="0015105B">
      <w:pPr>
        <w:suppressLineNumbers/>
        <w:spacing w:after="0" w:line="240" w:lineRule="auto"/>
        <w:ind w:firstLine="709"/>
        <w:jc w:val="both"/>
        <w:rPr>
          <w:rFonts w:ascii="Times New Roman" w:eastAsia="Times New Roman" w:hAnsi="Times New Roman" w:cs="Times New Roman"/>
          <w:sz w:val="24"/>
          <w:szCs w:val="24"/>
          <w:lang w:eastAsia="zh-CN"/>
        </w:rPr>
      </w:pPr>
      <w:r w:rsidRPr="0015105B">
        <w:rPr>
          <w:rFonts w:ascii="Times New Roman" w:eastAsia="Times New Roman" w:hAnsi="Times New Roman" w:cs="Times New Roman"/>
          <w:sz w:val="24"/>
          <w:szCs w:val="24"/>
          <w:lang w:eastAsia="zh-CN"/>
        </w:rPr>
        <w:t>ИД-2 пк-2 - организовать проведение контроля качества технического обслуживания и ремонта, соблюдения государственных требований по поддержанию летной годности и обеспечению безопасности полетов при технической эксплуатации бортового оборудования воздушных судов</w:t>
      </w:r>
    </w:p>
    <w:p w:rsidR="0015105B" w:rsidRPr="0015105B" w:rsidRDefault="0015105B" w:rsidP="0015105B">
      <w:pPr>
        <w:widowControl w:val="0"/>
        <w:suppressAutoHyphens/>
        <w:spacing w:after="0" w:line="240" w:lineRule="auto"/>
        <w:ind w:firstLine="709"/>
        <w:jc w:val="both"/>
        <w:rPr>
          <w:rFonts w:ascii="Times New Roman" w:eastAsia="Times New Roman" w:hAnsi="Times New Roman" w:cs="Times New Roman"/>
          <w:bCs/>
          <w:sz w:val="24"/>
          <w:szCs w:val="24"/>
          <w:lang w:eastAsia="ru-RU"/>
        </w:rPr>
      </w:pPr>
      <w:r w:rsidRPr="0015105B">
        <w:rPr>
          <w:rFonts w:ascii="Times New Roman" w:eastAsia="Times New Roman" w:hAnsi="Times New Roman" w:cs="Times New Roman"/>
          <w:bCs/>
          <w:sz w:val="24"/>
          <w:szCs w:val="24"/>
          <w:lang w:eastAsia="ru-RU"/>
        </w:rPr>
        <w:t>знать:</w:t>
      </w:r>
    </w:p>
    <w:p w:rsidR="0015105B" w:rsidRPr="0015105B" w:rsidRDefault="0015105B" w:rsidP="0015105B">
      <w:pPr>
        <w:spacing w:after="0" w:line="240" w:lineRule="auto"/>
        <w:ind w:firstLine="709"/>
        <w:jc w:val="both"/>
        <w:rPr>
          <w:rFonts w:ascii="Times New Roman" w:eastAsia="Times New Roman" w:hAnsi="Times New Roman" w:cs="Times New Roman"/>
          <w:iCs/>
          <w:sz w:val="24"/>
          <w:szCs w:val="24"/>
          <w:lang w:eastAsia="ru-RU"/>
        </w:rPr>
      </w:pPr>
      <w:r w:rsidRPr="0015105B">
        <w:rPr>
          <w:rFonts w:ascii="Times New Roman" w:eastAsia="Times New Roman" w:hAnsi="Times New Roman" w:cs="Times New Roman"/>
          <w:bCs/>
          <w:sz w:val="24"/>
          <w:szCs w:val="24"/>
          <w:lang w:eastAsia="zh-CN"/>
        </w:rPr>
        <w:t>ПК-2.1.35 -</w:t>
      </w:r>
      <w:r w:rsidRPr="0015105B">
        <w:rPr>
          <w:rFonts w:ascii="Times New Roman" w:eastAsia="Times New Roman" w:hAnsi="Times New Roman" w:cs="Times New Roman"/>
          <w:sz w:val="24"/>
          <w:szCs w:val="24"/>
          <w:lang w:eastAsia="zh-CN"/>
        </w:rPr>
        <w:t xml:space="preserve"> государственные требования по поддержанию летной годности и обеспечению безопасности полетов при технической эксплуатации </w:t>
      </w:r>
      <w:r w:rsidRPr="0015105B">
        <w:rPr>
          <w:rFonts w:ascii="Times New Roman" w:eastAsia="Times New Roman" w:hAnsi="Times New Roman" w:cs="Times New Roman"/>
          <w:iCs/>
          <w:sz w:val="24"/>
          <w:szCs w:val="24"/>
          <w:lang w:eastAsia="ru-RU"/>
        </w:rPr>
        <w:t>радиотехнических</w:t>
      </w:r>
      <w:r w:rsidRPr="0015105B">
        <w:rPr>
          <w:rFonts w:ascii="Times New Roman" w:eastAsia="Times New Roman" w:hAnsi="Times New Roman" w:cs="Times New Roman"/>
          <w:bCs/>
          <w:sz w:val="24"/>
          <w:szCs w:val="24"/>
          <w:lang w:eastAsia="zh-CN"/>
        </w:rPr>
        <w:t xml:space="preserve"> системы авионики</w:t>
      </w:r>
      <w:r w:rsidRPr="0015105B">
        <w:rPr>
          <w:rFonts w:ascii="Times New Roman" w:eastAsia="Times New Roman" w:hAnsi="Times New Roman" w:cs="Times New Roman"/>
          <w:iCs/>
          <w:sz w:val="24"/>
          <w:szCs w:val="24"/>
          <w:lang w:eastAsia="ru-RU"/>
        </w:rPr>
        <w:t xml:space="preserve">; </w:t>
      </w:r>
    </w:p>
    <w:p w:rsidR="0015105B" w:rsidRPr="0015105B" w:rsidRDefault="0015105B" w:rsidP="0015105B">
      <w:pPr>
        <w:spacing w:after="0" w:line="240" w:lineRule="auto"/>
        <w:ind w:firstLine="709"/>
        <w:jc w:val="both"/>
        <w:rPr>
          <w:rFonts w:ascii="Times New Roman" w:eastAsia="Times New Roman" w:hAnsi="Times New Roman" w:cs="Times New Roman"/>
          <w:iCs/>
          <w:sz w:val="24"/>
          <w:szCs w:val="24"/>
          <w:lang w:eastAsia="ru-RU"/>
        </w:rPr>
      </w:pPr>
      <w:r w:rsidRPr="0015105B">
        <w:rPr>
          <w:rFonts w:ascii="Times New Roman" w:eastAsia="Times New Roman" w:hAnsi="Times New Roman" w:cs="Times New Roman"/>
          <w:bCs/>
          <w:sz w:val="24"/>
          <w:szCs w:val="24"/>
          <w:lang w:eastAsia="zh-CN"/>
        </w:rPr>
        <w:t>ПК-2.1.36 -</w:t>
      </w:r>
      <w:r w:rsidR="003A36AA">
        <w:rPr>
          <w:rFonts w:ascii="Times New Roman" w:eastAsia="Times New Roman" w:hAnsi="Times New Roman" w:cs="Times New Roman"/>
          <w:bCs/>
          <w:sz w:val="24"/>
          <w:szCs w:val="24"/>
          <w:lang w:eastAsia="zh-CN"/>
        </w:rPr>
        <w:t xml:space="preserve"> </w:t>
      </w:r>
      <w:r w:rsidRPr="0015105B">
        <w:rPr>
          <w:rFonts w:ascii="Times New Roman" w:eastAsia="Times New Roman" w:hAnsi="Times New Roman" w:cs="Times New Roman"/>
          <w:bCs/>
          <w:sz w:val="24"/>
          <w:szCs w:val="24"/>
          <w:lang w:eastAsia="zh-CN"/>
        </w:rPr>
        <w:t xml:space="preserve">методику контроля качества </w:t>
      </w:r>
      <w:r w:rsidRPr="0015105B">
        <w:rPr>
          <w:rFonts w:ascii="Times New Roman" w:eastAsia="Times New Roman" w:hAnsi="Times New Roman" w:cs="Times New Roman"/>
          <w:sz w:val="24"/>
          <w:szCs w:val="24"/>
          <w:lang w:eastAsia="zh-CN"/>
        </w:rPr>
        <w:t xml:space="preserve">технического обслуживания и ремонта </w:t>
      </w:r>
      <w:r w:rsidRPr="0015105B">
        <w:rPr>
          <w:rFonts w:ascii="Times New Roman" w:eastAsia="Times New Roman" w:hAnsi="Times New Roman" w:cs="Times New Roman"/>
          <w:iCs/>
          <w:sz w:val="24"/>
          <w:szCs w:val="24"/>
          <w:lang w:eastAsia="ru-RU"/>
        </w:rPr>
        <w:t>радиотехнических</w:t>
      </w:r>
      <w:r w:rsidRPr="0015105B">
        <w:rPr>
          <w:rFonts w:ascii="Times New Roman" w:eastAsia="Times New Roman" w:hAnsi="Times New Roman" w:cs="Times New Roman"/>
          <w:bCs/>
          <w:sz w:val="24"/>
          <w:szCs w:val="24"/>
          <w:lang w:eastAsia="zh-CN"/>
        </w:rPr>
        <w:t xml:space="preserve"> системы авионики</w:t>
      </w:r>
      <w:r w:rsidRPr="0015105B">
        <w:rPr>
          <w:rFonts w:ascii="Times New Roman" w:eastAsia="Times New Roman" w:hAnsi="Times New Roman" w:cs="Times New Roman"/>
          <w:iCs/>
          <w:sz w:val="24"/>
          <w:szCs w:val="24"/>
          <w:lang w:eastAsia="ru-RU"/>
        </w:rPr>
        <w:t xml:space="preserve">; </w:t>
      </w:r>
    </w:p>
    <w:p w:rsidR="0015105B" w:rsidRPr="0015105B" w:rsidRDefault="0015105B" w:rsidP="0015105B">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15105B">
        <w:rPr>
          <w:rFonts w:ascii="Times New Roman" w:eastAsia="Times New Roman" w:hAnsi="Times New Roman" w:cs="Times New Roman"/>
          <w:sz w:val="24"/>
          <w:szCs w:val="24"/>
          <w:lang w:eastAsia="ru-RU"/>
        </w:rPr>
        <w:t>уметь:</w:t>
      </w:r>
    </w:p>
    <w:p w:rsidR="0015105B" w:rsidRPr="0015105B" w:rsidRDefault="0015105B" w:rsidP="0015105B">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15105B">
        <w:rPr>
          <w:rFonts w:ascii="Times New Roman" w:eastAsia="Times New Roman" w:hAnsi="Times New Roman" w:cs="Times New Roman"/>
          <w:bCs/>
          <w:sz w:val="24"/>
          <w:szCs w:val="24"/>
          <w:lang w:eastAsia="zh-CN"/>
        </w:rPr>
        <w:t xml:space="preserve">ПК-2.2.18 </w:t>
      </w:r>
      <w:r w:rsidRPr="0015105B">
        <w:rPr>
          <w:rFonts w:ascii="Times New Roman" w:eastAsia="Times New Roman" w:hAnsi="Times New Roman" w:cs="Times New Roman"/>
          <w:sz w:val="24"/>
          <w:szCs w:val="24"/>
          <w:lang w:eastAsia="zh-CN"/>
        </w:rPr>
        <w:t>-</w:t>
      </w:r>
      <w:r w:rsidR="003A36AA">
        <w:rPr>
          <w:rFonts w:ascii="Times New Roman" w:eastAsia="Times New Roman" w:hAnsi="Times New Roman" w:cs="Times New Roman"/>
          <w:sz w:val="24"/>
          <w:szCs w:val="24"/>
          <w:lang w:eastAsia="zh-CN"/>
        </w:rPr>
        <w:t xml:space="preserve"> </w:t>
      </w:r>
      <w:r w:rsidRPr="0015105B">
        <w:rPr>
          <w:rFonts w:ascii="Times New Roman" w:eastAsia="Times New Roman" w:hAnsi="Times New Roman" w:cs="Times New Roman"/>
          <w:sz w:val="24"/>
          <w:szCs w:val="24"/>
          <w:lang w:eastAsia="zh-CN"/>
        </w:rPr>
        <w:t xml:space="preserve">организовать проведение контроля качества технического обслуживания и ремонта </w:t>
      </w:r>
      <w:r w:rsidRPr="0015105B">
        <w:rPr>
          <w:rFonts w:ascii="Times New Roman" w:eastAsia="Times New Roman" w:hAnsi="Times New Roman" w:cs="Times New Roman"/>
          <w:iCs/>
          <w:sz w:val="24"/>
          <w:szCs w:val="24"/>
          <w:lang w:eastAsia="ru-RU"/>
        </w:rPr>
        <w:t>радиотехнических</w:t>
      </w:r>
      <w:r w:rsidRPr="0015105B">
        <w:rPr>
          <w:rFonts w:ascii="Times New Roman" w:eastAsia="Times New Roman" w:hAnsi="Times New Roman" w:cs="Times New Roman"/>
          <w:bCs/>
          <w:sz w:val="24"/>
          <w:szCs w:val="24"/>
          <w:lang w:eastAsia="zh-CN"/>
        </w:rPr>
        <w:t xml:space="preserve"> системы авионики; </w:t>
      </w:r>
    </w:p>
    <w:p w:rsidR="0015105B" w:rsidRPr="0015105B" w:rsidRDefault="0015105B" w:rsidP="0015105B">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15105B">
        <w:rPr>
          <w:rFonts w:ascii="Times New Roman" w:eastAsia="Times New Roman" w:hAnsi="Times New Roman" w:cs="Times New Roman"/>
          <w:sz w:val="24"/>
          <w:szCs w:val="24"/>
          <w:lang w:eastAsia="ru-RU"/>
        </w:rPr>
        <w:t>владеть:</w:t>
      </w:r>
    </w:p>
    <w:p w:rsidR="0015105B" w:rsidRPr="0015105B" w:rsidRDefault="0015105B" w:rsidP="0015105B">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15105B">
        <w:rPr>
          <w:rFonts w:ascii="Times New Roman" w:eastAsia="Times New Roman" w:hAnsi="Times New Roman" w:cs="Times New Roman"/>
          <w:bCs/>
          <w:sz w:val="24"/>
          <w:szCs w:val="24"/>
          <w:lang w:eastAsia="zh-CN"/>
        </w:rPr>
        <w:t xml:space="preserve">ПК-2.3.18 </w:t>
      </w:r>
      <w:r w:rsidRPr="0015105B">
        <w:rPr>
          <w:rFonts w:ascii="Times New Roman" w:eastAsia="Times New Roman" w:hAnsi="Times New Roman" w:cs="Times New Roman"/>
          <w:sz w:val="24"/>
          <w:szCs w:val="24"/>
          <w:lang w:eastAsia="zh-CN"/>
        </w:rPr>
        <w:t>-</w:t>
      </w:r>
      <w:r w:rsidR="003A36AA">
        <w:rPr>
          <w:rFonts w:ascii="Times New Roman" w:eastAsia="Times New Roman" w:hAnsi="Times New Roman" w:cs="Times New Roman"/>
          <w:sz w:val="24"/>
          <w:szCs w:val="24"/>
          <w:lang w:eastAsia="zh-CN"/>
        </w:rPr>
        <w:t xml:space="preserve"> </w:t>
      </w:r>
      <w:r w:rsidRPr="0015105B">
        <w:rPr>
          <w:rFonts w:ascii="Times New Roman" w:eastAsia="Times New Roman" w:hAnsi="Times New Roman" w:cs="Times New Roman"/>
          <w:sz w:val="24"/>
          <w:szCs w:val="24"/>
          <w:lang w:eastAsia="zh-CN"/>
        </w:rPr>
        <w:t>навыками организации проведения контроля качества технического обслуживания и ремонта</w:t>
      </w:r>
      <w:r w:rsidRPr="0015105B">
        <w:rPr>
          <w:rFonts w:ascii="Times New Roman" w:eastAsia="Times New Roman" w:hAnsi="Times New Roman" w:cs="Times New Roman"/>
          <w:bCs/>
          <w:sz w:val="24"/>
          <w:szCs w:val="24"/>
          <w:lang w:eastAsia="zh-CN"/>
        </w:rPr>
        <w:t xml:space="preserve"> </w:t>
      </w:r>
      <w:r w:rsidRPr="0015105B">
        <w:rPr>
          <w:rFonts w:ascii="Times New Roman" w:eastAsia="Times New Roman" w:hAnsi="Times New Roman" w:cs="Times New Roman"/>
          <w:iCs/>
          <w:sz w:val="24"/>
          <w:szCs w:val="24"/>
          <w:lang w:eastAsia="ru-RU"/>
        </w:rPr>
        <w:t>радиотехнических</w:t>
      </w:r>
      <w:r w:rsidRPr="0015105B">
        <w:rPr>
          <w:rFonts w:ascii="Times New Roman" w:eastAsia="Times New Roman" w:hAnsi="Times New Roman" w:cs="Times New Roman"/>
          <w:bCs/>
          <w:sz w:val="24"/>
          <w:szCs w:val="24"/>
          <w:lang w:eastAsia="zh-CN"/>
        </w:rPr>
        <w:t xml:space="preserve"> систем авионики;</w:t>
      </w:r>
    </w:p>
    <w:p w:rsidR="0015105B" w:rsidRPr="0015105B" w:rsidRDefault="0015105B" w:rsidP="0015105B">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15105B">
        <w:rPr>
          <w:rFonts w:ascii="Times New Roman" w:eastAsia="Times New Roman" w:hAnsi="Times New Roman" w:cs="Times New Roman"/>
          <w:sz w:val="24"/>
          <w:szCs w:val="24"/>
          <w:lang w:eastAsia="zh-CN"/>
        </w:rPr>
        <w:t>ПК-3 - Способен организовать проведение мероприятий по управлению техническим состоянием бортового оборудования воздушных судов.</w:t>
      </w:r>
    </w:p>
    <w:p w:rsidR="0015105B" w:rsidRPr="0015105B" w:rsidRDefault="0015105B" w:rsidP="0015105B">
      <w:pPr>
        <w:suppressLineNumbers/>
        <w:spacing w:after="0" w:line="240" w:lineRule="auto"/>
        <w:ind w:firstLine="709"/>
        <w:jc w:val="both"/>
        <w:rPr>
          <w:rFonts w:ascii="Times New Roman" w:eastAsia="Times New Roman" w:hAnsi="Times New Roman" w:cs="Times New Roman"/>
          <w:bCs/>
          <w:sz w:val="24"/>
          <w:szCs w:val="24"/>
          <w:lang w:eastAsia="ru-RU"/>
        </w:rPr>
      </w:pPr>
      <w:r w:rsidRPr="0015105B">
        <w:rPr>
          <w:rFonts w:ascii="Times New Roman" w:eastAsia="Times New Roman" w:hAnsi="Times New Roman" w:cs="Times New Roman"/>
          <w:sz w:val="24"/>
          <w:szCs w:val="24"/>
          <w:lang w:eastAsia="zh-CN"/>
        </w:rPr>
        <w:t xml:space="preserve">ИД-1пк-3 </w:t>
      </w:r>
      <w:r w:rsidRPr="0015105B">
        <w:rPr>
          <w:rFonts w:ascii="Times New Roman" w:eastAsia="Times New Roman" w:hAnsi="Times New Roman" w:cs="Times New Roman"/>
          <w:bCs/>
          <w:sz w:val="24"/>
          <w:szCs w:val="24"/>
          <w:lang w:eastAsia="zh-CN"/>
        </w:rPr>
        <w:t xml:space="preserve">- Оценивать техническое состояние </w:t>
      </w:r>
      <w:r w:rsidRPr="0015105B">
        <w:rPr>
          <w:rFonts w:ascii="Times New Roman" w:eastAsia="Times New Roman" w:hAnsi="Times New Roman" w:cs="Times New Roman"/>
          <w:sz w:val="24"/>
          <w:szCs w:val="24"/>
          <w:lang w:eastAsia="zh-CN"/>
        </w:rPr>
        <w:t>бортового оборудования воздушных судов в процессе ТЭ</w:t>
      </w:r>
    </w:p>
    <w:p w:rsidR="0015105B" w:rsidRPr="0015105B" w:rsidRDefault="0015105B" w:rsidP="0015105B">
      <w:pPr>
        <w:widowControl w:val="0"/>
        <w:spacing w:after="0" w:line="240" w:lineRule="auto"/>
        <w:ind w:firstLine="709"/>
        <w:jc w:val="both"/>
        <w:rPr>
          <w:rFonts w:ascii="Times New Roman" w:eastAsia="Times New Roman" w:hAnsi="Times New Roman" w:cs="Times New Roman"/>
          <w:bCs/>
          <w:sz w:val="24"/>
          <w:szCs w:val="24"/>
          <w:lang w:eastAsia="ru-RU"/>
        </w:rPr>
      </w:pPr>
      <w:r w:rsidRPr="0015105B">
        <w:rPr>
          <w:rFonts w:ascii="Times New Roman" w:eastAsia="Times New Roman" w:hAnsi="Times New Roman" w:cs="Times New Roman"/>
          <w:bCs/>
          <w:sz w:val="24"/>
          <w:szCs w:val="24"/>
          <w:lang w:eastAsia="ru-RU"/>
        </w:rPr>
        <w:t>Результаты обучения:</w:t>
      </w:r>
    </w:p>
    <w:p w:rsidR="0015105B" w:rsidRPr="0015105B" w:rsidRDefault="0015105B" w:rsidP="0015105B">
      <w:pPr>
        <w:widowControl w:val="0"/>
        <w:suppressAutoHyphens/>
        <w:spacing w:after="0" w:line="240" w:lineRule="auto"/>
        <w:ind w:firstLine="709"/>
        <w:jc w:val="both"/>
        <w:rPr>
          <w:rFonts w:ascii="Times New Roman" w:eastAsia="Times New Roman" w:hAnsi="Times New Roman" w:cs="Times New Roman"/>
          <w:bCs/>
          <w:sz w:val="24"/>
          <w:szCs w:val="24"/>
          <w:lang w:eastAsia="ru-RU"/>
        </w:rPr>
      </w:pPr>
      <w:r w:rsidRPr="0015105B">
        <w:rPr>
          <w:rFonts w:ascii="Times New Roman" w:eastAsia="Times New Roman" w:hAnsi="Times New Roman" w:cs="Times New Roman"/>
          <w:bCs/>
          <w:sz w:val="24"/>
          <w:szCs w:val="24"/>
          <w:lang w:eastAsia="ru-RU"/>
        </w:rPr>
        <w:t>знать:</w:t>
      </w:r>
    </w:p>
    <w:p w:rsidR="0015105B" w:rsidRPr="0015105B" w:rsidRDefault="0015105B" w:rsidP="0015105B">
      <w:pPr>
        <w:widowControl w:val="0"/>
        <w:suppressAutoHyphens/>
        <w:spacing w:after="0" w:line="240" w:lineRule="auto"/>
        <w:ind w:firstLine="709"/>
        <w:jc w:val="both"/>
        <w:rPr>
          <w:rFonts w:ascii="Times New Roman" w:eastAsia="Times New Roman" w:hAnsi="Times New Roman" w:cs="Times New Roman"/>
          <w:iCs/>
          <w:sz w:val="24"/>
          <w:szCs w:val="24"/>
          <w:lang w:eastAsia="ru-RU"/>
        </w:rPr>
      </w:pPr>
      <w:r w:rsidRPr="0015105B">
        <w:rPr>
          <w:rFonts w:ascii="Times New Roman" w:eastAsia="Times New Roman" w:hAnsi="Times New Roman" w:cs="Times New Roman"/>
          <w:bCs/>
          <w:sz w:val="24"/>
          <w:szCs w:val="24"/>
          <w:lang w:eastAsia="zh-CN"/>
        </w:rPr>
        <w:t>ПК-3.1.3 -</w:t>
      </w:r>
      <w:r w:rsidR="003A36AA">
        <w:rPr>
          <w:rFonts w:ascii="Times New Roman" w:eastAsia="Times New Roman" w:hAnsi="Times New Roman" w:cs="Times New Roman"/>
          <w:bCs/>
          <w:sz w:val="24"/>
          <w:szCs w:val="24"/>
          <w:lang w:eastAsia="zh-CN"/>
        </w:rPr>
        <w:t xml:space="preserve"> </w:t>
      </w:r>
      <w:r w:rsidRPr="0015105B">
        <w:rPr>
          <w:rFonts w:ascii="Times New Roman" w:eastAsia="Times New Roman" w:hAnsi="Times New Roman" w:cs="Times New Roman"/>
          <w:bCs/>
          <w:sz w:val="24"/>
          <w:szCs w:val="24"/>
          <w:lang w:eastAsia="zh-CN"/>
        </w:rPr>
        <w:t xml:space="preserve">виды и признаки технических состояний </w:t>
      </w:r>
      <w:r w:rsidRPr="0015105B">
        <w:rPr>
          <w:rFonts w:ascii="Times New Roman" w:eastAsia="Times New Roman" w:hAnsi="Times New Roman" w:cs="Times New Roman"/>
          <w:iCs/>
          <w:sz w:val="24"/>
          <w:szCs w:val="24"/>
          <w:lang w:eastAsia="ru-RU"/>
        </w:rPr>
        <w:t>радиотехнических</w:t>
      </w:r>
      <w:r w:rsidRPr="0015105B">
        <w:rPr>
          <w:rFonts w:ascii="Times New Roman" w:eastAsia="Times New Roman" w:hAnsi="Times New Roman" w:cs="Times New Roman"/>
          <w:bCs/>
          <w:sz w:val="24"/>
          <w:szCs w:val="24"/>
          <w:lang w:eastAsia="zh-CN"/>
        </w:rPr>
        <w:t xml:space="preserve"> систем авионики</w:t>
      </w:r>
      <w:r w:rsidRPr="0015105B">
        <w:rPr>
          <w:rFonts w:ascii="Times New Roman" w:eastAsia="Times New Roman" w:hAnsi="Times New Roman" w:cs="Times New Roman"/>
          <w:iCs/>
          <w:sz w:val="24"/>
          <w:szCs w:val="24"/>
          <w:lang w:eastAsia="ru-RU"/>
        </w:rPr>
        <w:t xml:space="preserve">; </w:t>
      </w:r>
    </w:p>
    <w:p w:rsidR="0015105B" w:rsidRPr="0015105B" w:rsidRDefault="0015105B" w:rsidP="0015105B">
      <w:pPr>
        <w:widowControl w:val="0"/>
        <w:suppressAutoHyphens/>
        <w:spacing w:after="0" w:line="240" w:lineRule="auto"/>
        <w:ind w:firstLine="709"/>
        <w:jc w:val="both"/>
        <w:rPr>
          <w:rFonts w:ascii="Times New Roman" w:eastAsia="Times New Roman" w:hAnsi="Times New Roman" w:cs="Times New Roman"/>
          <w:iCs/>
          <w:sz w:val="24"/>
          <w:szCs w:val="24"/>
          <w:lang w:eastAsia="ru-RU"/>
        </w:rPr>
      </w:pPr>
      <w:r w:rsidRPr="0015105B">
        <w:rPr>
          <w:rFonts w:ascii="Times New Roman" w:eastAsia="Times New Roman" w:hAnsi="Times New Roman" w:cs="Times New Roman"/>
          <w:bCs/>
          <w:sz w:val="24"/>
          <w:szCs w:val="24"/>
          <w:lang w:eastAsia="zh-CN"/>
        </w:rPr>
        <w:t>ПК-3.1.4 -</w:t>
      </w:r>
      <w:r w:rsidR="003A36AA">
        <w:rPr>
          <w:rFonts w:ascii="Times New Roman" w:eastAsia="Times New Roman" w:hAnsi="Times New Roman" w:cs="Times New Roman"/>
          <w:bCs/>
          <w:sz w:val="24"/>
          <w:szCs w:val="24"/>
          <w:lang w:eastAsia="zh-CN"/>
        </w:rPr>
        <w:t xml:space="preserve"> </w:t>
      </w:r>
      <w:r w:rsidRPr="0015105B">
        <w:rPr>
          <w:rFonts w:ascii="Times New Roman" w:eastAsia="Times New Roman" w:hAnsi="Times New Roman" w:cs="Times New Roman"/>
          <w:bCs/>
          <w:sz w:val="24"/>
          <w:szCs w:val="24"/>
          <w:lang w:eastAsia="zh-CN"/>
        </w:rPr>
        <w:t xml:space="preserve">методы и средства оценки технического состояния </w:t>
      </w:r>
      <w:r w:rsidRPr="0015105B">
        <w:rPr>
          <w:rFonts w:ascii="Times New Roman" w:eastAsia="Times New Roman" w:hAnsi="Times New Roman" w:cs="Times New Roman"/>
          <w:iCs/>
          <w:sz w:val="24"/>
          <w:szCs w:val="24"/>
          <w:lang w:eastAsia="ru-RU"/>
        </w:rPr>
        <w:t>радиотехнических</w:t>
      </w:r>
      <w:r w:rsidRPr="0015105B">
        <w:rPr>
          <w:rFonts w:ascii="Times New Roman" w:eastAsia="Times New Roman" w:hAnsi="Times New Roman" w:cs="Times New Roman"/>
          <w:bCs/>
          <w:sz w:val="24"/>
          <w:szCs w:val="24"/>
          <w:lang w:eastAsia="zh-CN"/>
        </w:rPr>
        <w:t xml:space="preserve"> систем авионики</w:t>
      </w:r>
      <w:r w:rsidRPr="0015105B">
        <w:rPr>
          <w:rFonts w:ascii="Times New Roman" w:eastAsia="Times New Roman" w:hAnsi="Times New Roman" w:cs="Times New Roman"/>
          <w:iCs/>
          <w:sz w:val="24"/>
          <w:szCs w:val="24"/>
          <w:lang w:eastAsia="ru-RU"/>
        </w:rPr>
        <w:t xml:space="preserve">; </w:t>
      </w:r>
    </w:p>
    <w:p w:rsidR="0015105B" w:rsidRPr="0015105B" w:rsidRDefault="0015105B" w:rsidP="0015105B">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15105B">
        <w:rPr>
          <w:rFonts w:ascii="Times New Roman" w:eastAsia="Times New Roman" w:hAnsi="Times New Roman" w:cs="Times New Roman"/>
          <w:sz w:val="24"/>
          <w:szCs w:val="24"/>
          <w:lang w:eastAsia="ru-RU"/>
        </w:rPr>
        <w:t>уметь:</w:t>
      </w:r>
    </w:p>
    <w:p w:rsidR="0015105B" w:rsidRPr="0015105B" w:rsidRDefault="0015105B" w:rsidP="0015105B">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15105B">
        <w:rPr>
          <w:rFonts w:ascii="Times New Roman" w:eastAsia="Times New Roman" w:hAnsi="Times New Roman" w:cs="Times New Roman"/>
          <w:bCs/>
          <w:sz w:val="24"/>
          <w:szCs w:val="24"/>
          <w:lang w:eastAsia="zh-CN"/>
        </w:rPr>
        <w:t>ПК-3.2.2 -</w:t>
      </w:r>
      <w:r w:rsidR="003A36AA">
        <w:rPr>
          <w:rFonts w:ascii="Times New Roman" w:eastAsia="Times New Roman" w:hAnsi="Times New Roman" w:cs="Times New Roman"/>
          <w:bCs/>
          <w:sz w:val="24"/>
          <w:szCs w:val="24"/>
          <w:lang w:eastAsia="zh-CN"/>
        </w:rPr>
        <w:t xml:space="preserve"> </w:t>
      </w:r>
      <w:r w:rsidRPr="0015105B">
        <w:rPr>
          <w:rFonts w:ascii="Times New Roman" w:eastAsia="Times New Roman" w:hAnsi="Times New Roman" w:cs="Times New Roman"/>
          <w:bCs/>
          <w:sz w:val="24"/>
          <w:szCs w:val="24"/>
          <w:lang w:eastAsia="zh-CN"/>
        </w:rPr>
        <w:t xml:space="preserve">оценивать техническое состояние </w:t>
      </w:r>
      <w:r w:rsidRPr="0015105B">
        <w:rPr>
          <w:rFonts w:ascii="Times New Roman" w:eastAsia="Times New Roman" w:hAnsi="Times New Roman" w:cs="Times New Roman"/>
          <w:iCs/>
          <w:sz w:val="24"/>
          <w:szCs w:val="24"/>
          <w:lang w:eastAsia="ru-RU"/>
        </w:rPr>
        <w:t>радиотехнических</w:t>
      </w:r>
      <w:r w:rsidRPr="0015105B">
        <w:rPr>
          <w:rFonts w:ascii="Times New Roman" w:eastAsia="Times New Roman" w:hAnsi="Times New Roman" w:cs="Times New Roman"/>
          <w:bCs/>
          <w:sz w:val="24"/>
          <w:szCs w:val="24"/>
          <w:lang w:eastAsia="zh-CN"/>
        </w:rPr>
        <w:t xml:space="preserve"> систем авионики; </w:t>
      </w:r>
    </w:p>
    <w:p w:rsidR="0015105B" w:rsidRPr="0015105B" w:rsidRDefault="0015105B" w:rsidP="0015105B">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15105B">
        <w:rPr>
          <w:rFonts w:ascii="Times New Roman" w:eastAsia="Times New Roman" w:hAnsi="Times New Roman" w:cs="Times New Roman"/>
          <w:sz w:val="24"/>
          <w:szCs w:val="24"/>
          <w:lang w:eastAsia="ru-RU"/>
        </w:rPr>
        <w:t>владеть:</w:t>
      </w:r>
    </w:p>
    <w:p w:rsidR="0015105B" w:rsidRPr="0015105B" w:rsidRDefault="0015105B" w:rsidP="0015105B">
      <w:pPr>
        <w:widowControl w:val="0"/>
        <w:suppressAutoHyphens/>
        <w:spacing w:after="0" w:line="240" w:lineRule="auto"/>
        <w:ind w:firstLine="709"/>
        <w:jc w:val="both"/>
        <w:rPr>
          <w:rFonts w:ascii="Times New Roman" w:eastAsia="Times New Roman" w:hAnsi="Times New Roman" w:cs="Times New Roman"/>
          <w:iCs/>
          <w:sz w:val="24"/>
          <w:szCs w:val="24"/>
          <w:lang w:eastAsia="ru-RU"/>
        </w:rPr>
      </w:pPr>
      <w:r w:rsidRPr="0015105B">
        <w:rPr>
          <w:rFonts w:ascii="Times New Roman" w:eastAsia="Times New Roman" w:hAnsi="Times New Roman" w:cs="Times New Roman"/>
          <w:bCs/>
          <w:sz w:val="24"/>
          <w:szCs w:val="24"/>
          <w:lang w:eastAsia="zh-CN"/>
        </w:rPr>
        <w:t xml:space="preserve">ПК-3.3.2 </w:t>
      </w:r>
      <w:r w:rsidRPr="0015105B">
        <w:rPr>
          <w:rFonts w:ascii="Times New Roman" w:eastAsia="Times New Roman" w:hAnsi="Times New Roman" w:cs="Times New Roman"/>
          <w:sz w:val="24"/>
          <w:szCs w:val="24"/>
          <w:lang w:eastAsia="zh-CN"/>
        </w:rPr>
        <w:t>-</w:t>
      </w:r>
      <w:r w:rsidR="003A36AA">
        <w:rPr>
          <w:rFonts w:ascii="Times New Roman" w:eastAsia="Times New Roman" w:hAnsi="Times New Roman" w:cs="Times New Roman"/>
          <w:sz w:val="24"/>
          <w:szCs w:val="24"/>
          <w:lang w:eastAsia="zh-CN"/>
        </w:rPr>
        <w:t xml:space="preserve"> </w:t>
      </w:r>
      <w:r w:rsidRPr="0015105B">
        <w:rPr>
          <w:rFonts w:ascii="Times New Roman" w:eastAsia="Times New Roman" w:hAnsi="Times New Roman" w:cs="Times New Roman"/>
          <w:sz w:val="24"/>
          <w:szCs w:val="24"/>
          <w:lang w:eastAsia="zh-CN"/>
        </w:rPr>
        <w:t xml:space="preserve">навыками оценки </w:t>
      </w:r>
      <w:r w:rsidRPr="0015105B">
        <w:rPr>
          <w:rFonts w:ascii="Times New Roman" w:eastAsia="Times New Roman" w:hAnsi="Times New Roman" w:cs="Times New Roman"/>
          <w:bCs/>
          <w:sz w:val="24"/>
          <w:szCs w:val="24"/>
          <w:lang w:eastAsia="zh-CN"/>
        </w:rPr>
        <w:t>технических состояний</w:t>
      </w:r>
      <w:r w:rsidRPr="0015105B">
        <w:rPr>
          <w:rFonts w:ascii="Times New Roman" w:eastAsia="Times New Roman" w:hAnsi="Times New Roman" w:cs="Times New Roman"/>
          <w:sz w:val="24"/>
          <w:szCs w:val="24"/>
          <w:lang w:eastAsia="zh-CN"/>
        </w:rPr>
        <w:t xml:space="preserve"> </w:t>
      </w:r>
      <w:r w:rsidRPr="0015105B">
        <w:rPr>
          <w:rFonts w:ascii="Times New Roman" w:eastAsia="Times New Roman" w:hAnsi="Times New Roman" w:cs="Times New Roman"/>
          <w:iCs/>
          <w:sz w:val="24"/>
          <w:szCs w:val="24"/>
          <w:lang w:eastAsia="ru-RU"/>
        </w:rPr>
        <w:t>радиотехнических</w:t>
      </w:r>
      <w:r w:rsidRPr="0015105B">
        <w:rPr>
          <w:rFonts w:ascii="Times New Roman" w:eastAsia="Times New Roman" w:hAnsi="Times New Roman" w:cs="Times New Roman"/>
          <w:bCs/>
          <w:sz w:val="24"/>
          <w:szCs w:val="24"/>
          <w:lang w:eastAsia="zh-CN"/>
        </w:rPr>
        <w:t xml:space="preserve"> систем авионики</w:t>
      </w:r>
      <w:r w:rsidRPr="0015105B">
        <w:rPr>
          <w:rFonts w:ascii="Times New Roman" w:eastAsia="Times New Roman" w:hAnsi="Times New Roman" w:cs="Times New Roman"/>
          <w:iCs/>
          <w:sz w:val="24"/>
          <w:szCs w:val="24"/>
          <w:lang w:eastAsia="ru-RU"/>
        </w:rPr>
        <w:t xml:space="preserve">; </w:t>
      </w:r>
    </w:p>
    <w:p w:rsidR="0015105B" w:rsidRPr="0015105B" w:rsidRDefault="0015105B" w:rsidP="0015105B">
      <w:pPr>
        <w:suppressLineNumbers/>
        <w:spacing w:after="0" w:line="240" w:lineRule="auto"/>
        <w:ind w:firstLine="709"/>
        <w:jc w:val="both"/>
        <w:rPr>
          <w:rFonts w:ascii="Times New Roman" w:eastAsia="Times New Roman" w:hAnsi="Times New Roman" w:cs="Times New Roman"/>
          <w:bCs/>
          <w:sz w:val="24"/>
          <w:szCs w:val="24"/>
          <w:lang w:eastAsia="zh-CN"/>
        </w:rPr>
      </w:pPr>
      <w:r w:rsidRPr="0015105B">
        <w:rPr>
          <w:rFonts w:ascii="Times New Roman" w:eastAsia="Times New Roman" w:hAnsi="Times New Roman" w:cs="Times New Roman"/>
          <w:sz w:val="24"/>
          <w:szCs w:val="24"/>
          <w:lang w:eastAsia="zh-CN"/>
        </w:rPr>
        <w:t>ИД-2 пк-3 - Организовать проведение мероприятий по управлению техническим состоянием бортового оборудования воздушных судов</w:t>
      </w:r>
    </w:p>
    <w:p w:rsidR="0015105B" w:rsidRPr="0015105B" w:rsidRDefault="0015105B" w:rsidP="0015105B">
      <w:pPr>
        <w:widowControl w:val="0"/>
        <w:suppressAutoHyphens/>
        <w:spacing w:after="0" w:line="240" w:lineRule="auto"/>
        <w:ind w:firstLine="709"/>
        <w:jc w:val="both"/>
        <w:rPr>
          <w:rFonts w:ascii="Times New Roman" w:eastAsia="Times New Roman" w:hAnsi="Times New Roman" w:cs="Times New Roman"/>
          <w:bCs/>
          <w:sz w:val="24"/>
          <w:szCs w:val="24"/>
          <w:lang w:eastAsia="ru-RU"/>
        </w:rPr>
      </w:pPr>
      <w:r w:rsidRPr="0015105B">
        <w:rPr>
          <w:rFonts w:ascii="Times New Roman" w:eastAsia="Times New Roman" w:hAnsi="Times New Roman" w:cs="Times New Roman"/>
          <w:bCs/>
          <w:sz w:val="24"/>
          <w:szCs w:val="24"/>
          <w:lang w:eastAsia="ru-RU"/>
        </w:rPr>
        <w:t>знать:</w:t>
      </w:r>
    </w:p>
    <w:p w:rsidR="0015105B" w:rsidRPr="0015105B" w:rsidRDefault="0015105B" w:rsidP="0015105B">
      <w:pPr>
        <w:widowControl w:val="0"/>
        <w:suppressAutoHyphens/>
        <w:spacing w:after="0" w:line="240" w:lineRule="auto"/>
        <w:ind w:firstLine="709"/>
        <w:jc w:val="both"/>
        <w:rPr>
          <w:rFonts w:ascii="Times New Roman" w:eastAsia="Times New Roman" w:hAnsi="Times New Roman" w:cs="Times New Roman"/>
          <w:iCs/>
          <w:sz w:val="24"/>
          <w:szCs w:val="24"/>
          <w:lang w:eastAsia="ru-RU"/>
        </w:rPr>
      </w:pPr>
      <w:r w:rsidRPr="0015105B">
        <w:rPr>
          <w:rFonts w:ascii="Times New Roman" w:eastAsia="Times New Roman" w:hAnsi="Times New Roman" w:cs="Times New Roman"/>
          <w:bCs/>
          <w:sz w:val="24"/>
          <w:szCs w:val="24"/>
          <w:lang w:eastAsia="zh-CN"/>
        </w:rPr>
        <w:t>ПК-3.1.35 -</w:t>
      </w:r>
      <w:r w:rsidR="003A36AA">
        <w:rPr>
          <w:rFonts w:ascii="Times New Roman" w:eastAsia="Times New Roman" w:hAnsi="Times New Roman" w:cs="Times New Roman"/>
          <w:bCs/>
          <w:sz w:val="24"/>
          <w:szCs w:val="24"/>
          <w:lang w:eastAsia="zh-CN"/>
        </w:rPr>
        <w:t xml:space="preserve"> </w:t>
      </w:r>
      <w:r w:rsidRPr="0015105B">
        <w:rPr>
          <w:rFonts w:ascii="Times New Roman" w:eastAsia="Times New Roman" w:hAnsi="Times New Roman" w:cs="Times New Roman"/>
          <w:bCs/>
          <w:sz w:val="24"/>
          <w:szCs w:val="24"/>
          <w:lang w:eastAsia="zh-CN"/>
        </w:rPr>
        <w:t xml:space="preserve">состав и содержание мероприятий по управлению техническим состоянием </w:t>
      </w:r>
      <w:r w:rsidRPr="0015105B">
        <w:rPr>
          <w:rFonts w:ascii="Times New Roman" w:eastAsia="Times New Roman" w:hAnsi="Times New Roman" w:cs="Times New Roman"/>
          <w:iCs/>
          <w:sz w:val="24"/>
          <w:szCs w:val="24"/>
          <w:lang w:eastAsia="ru-RU"/>
        </w:rPr>
        <w:t>радиотехнических</w:t>
      </w:r>
      <w:r w:rsidRPr="0015105B">
        <w:rPr>
          <w:rFonts w:ascii="Times New Roman" w:eastAsia="Times New Roman" w:hAnsi="Times New Roman" w:cs="Times New Roman"/>
          <w:bCs/>
          <w:sz w:val="24"/>
          <w:szCs w:val="24"/>
          <w:lang w:eastAsia="zh-CN"/>
        </w:rPr>
        <w:t xml:space="preserve"> систем авионики</w:t>
      </w:r>
      <w:r w:rsidRPr="0015105B">
        <w:rPr>
          <w:rFonts w:ascii="Times New Roman" w:eastAsia="Times New Roman" w:hAnsi="Times New Roman" w:cs="Times New Roman"/>
          <w:iCs/>
          <w:sz w:val="24"/>
          <w:szCs w:val="24"/>
          <w:lang w:eastAsia="ru-RU"/>
        </w:rPr>
        <w:t xml:space="preserve">; </w:t>
      </w:r>
    </w:p>
    <w:p w:rsidR="0015105B" w:rsidRPr="0015105B" w:rsidRDefault="0015105B" w:rsidP="0015105B">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15105B">
        <w:rPr>
          <w:rFonts w:ascii="Times New Roman" w:eastAsia="Times New Roman" w:hAnsi="Times New Roman" w:cs="Times New Roman"/>
          <w:bCs/>
          <w:sz w:val="24"/>
          <w:szCs w:val="24"/>
          <w:lang w:eastAsia="zh-CN"/>
        </w:rPr>
        <w:t>ПК-3.1.36 -</w:t>
      </w:r>
      <w:r w:rsidR="003A36AA">
        <w:rPr>
          <w:rFonts w:ascii="Times New Roman" w:eastAsia="Times New Roman" w:hAnsi="Times New Roman" w:cs="Times New Roman"/>
          <w:bCs/>
          <w:sz w:val="24"/>
          <w:szCs w:val="24"/>
          <w:lang w:eastAsia="zh-CN"/>
        </w:rPr>
        <w:t xml:space="preserve"> </w:t>
      </w:r>
      <w:r w:rsidRPr="0015105B">
        <w:rPr>
          <w:rFonts w:ascii="Times New Roman" w:eastAsia="Times New Roman" w:hAnsi="Times New Roman" w:cs="Times New Roman"/>
          <w:bCs/>
          <w:sz w:val="24"/>
          <w:szCs w:val="24"/>
          <w:lang w:eastAsia="zh-CN"/>
        </w:rPr>
        <w:t xml:space="preserve">возможные последствия проведения мероприятий по управлению техническим состоянием </w:t>
      </w:r>
      <w:r w:rsidRPr="0015105B">
        <w:rPr>
          <w:rFonts w:ascii="Times New Roman" w:eastAsia="Times New Roman" w:hAnsi="Times New Roman" w:cs="Times New Roman"/>
          <w:iCs/>
          <w:sz w:val="24"/>
          <w:szCs w:val="24"/>
          <w:lang w:eastAsia="ru-RU"/>
        </w:rPr>
        <w:t>радиотехнических</w:t>
      </w:r>
      <w:r w:rsidRPr="0015105B">
        <w:rPr>
          <w:rFonts w:ascii="Times New Roman" w:eastAsia="Times New Roman" w:hAnsi="Times New Roman" w:cs="Times New Roman"/>
          <w:bCs/>
          <w:sz w:val="24"/>
          <w:szCs w:val="24"/>
          <w:lang w:eastAsia="zh-CN"/>
        </w:rPr>
        <w:t xml:space="preserve"> систем авионики</w:t>
      </w:r>
    </w:p>
    <w:p w:rsidR="0015105B" w:rsidRPr="0015105B" w:rsidRDefault="0015105B" w:rsidP="0015105B">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15105B">
        <w:rPr>
          <w:rFonts w:ascii="Times New Roman" w:eastAsia="Times New Roman" w:hAnsi="Times New Roman" w:cs="Times New Roman"/>
          <w:sz w:val="24"/>
          <w:szCs w:val="24"/>
          <w:lang w:eastAsia="ru-RU"/>
        </w:rPr>
        <w:lastRenderedPageBreak/>
        <w:t>уметь:</w:t>
      </w:r>
    </w:p>
    <w:p w:rsidR="0015105B" w:rsidRPr="0015105B" w:rsidRDefault="0015105B" w:rsidP="0015105B">
      <w:pPr>
        <w:widowControl w:val="0"/>
        <w:suppressAutoHyphens/>
        <w:spacing w:after="0" w:line="240" w:lineRule="auto"/>
        <w:ind w:firstLine="709"/>
        <w:jc w:val="both"/>
        <w:rPr>
          <w:rFonts w:ascii="Times New Roman" w:eastAsia="Times New Roman" w:hAnsi="Times New Roman" w:cs="Times New Roman"/>
          <w:bCs/>
          <w:sz w:val="24"/>
          <w:szCs w:val="24"/>
          <w:lang w:eastAsia="ru-RU"/>
        </w:rPr>
      </w:pPr>
      <w:r w:rsidRPr="0015105B">
        <w:rPr>
          <w:rFonts w:ascii="Times New Roman" w:eastAsia="Times New Roman" w:hAnsi="Times New Roman" w:cs="Times New Roman"/>
          <w:bCs/>
          <w:sz w:val="24"/>
          <w:szCs w:val="24"/>
          <w:lang w:eastAsia="zh-CN"/>
        </w:rPr>
        <w:t xml:space="preserve">ПК-3.2.18 </w:t>
      </w:r>
      <w:r w:rsidRPr="0015105B">
        <w:rPr>
          <w:rFonts w:ascii="Times New Roman" w:eastAsia="Times New Roman" w:hAnsi="Times New Roman" w:cs="Times New Roman"/>
          <w:sz w:val="24"/>
          <w:szCs w:val="24"/>
          <w:lang w:eastAsia="zh-CN"/>
        </w:rPr>
        <w:t>-</w:t>
      </w:r>
      <w:r w:rsidR="003A36AA">
        <w:rPr>
          <w:rFonts w:ascii="Times New Roman" w:eastAsia="Times New Roman" w:hAnsi="Times New Roman" w:cs="Times New Roman"/>
          <w:sz w:val="24"/>
          <w:szCs w:val="24"/>
          <w:lang w:eastAsia="zh-CN"/>
        </w:rPr>
        <w:t xml:space="preserve"> </w:t>
      </w:r>
      <w:r w:rsidRPr="0015105B">
        <w:rPr>
          <w:rFonts w:ascii="Times New Roman" w:eastAsia="Times New Roman" w:hAnsi="Times New Roman" w:cs="Times New Roman"/>
          <w:sz w:val="24"/>
          <w:szCs w:val="24"/>
          <w:lang w:eastAsia="zh-CN"/>
        </w:rPr>
        <w:t xml:space="preserve">организовать проведение мероприятий по управлению техническим состоянием </w:t>
      </w:r>
      <w:r w:rsidRPr="0015105B">
        <w:rPr>
          <w:rFonts w:ascii="Times New Roman" w:eastAsia="Times New Roman" w:hAnsi="Times New Roman" w:cs="Times New Roman"/>
          <w:iCs/>
          <w:sz w:val="24"/>
          <w:szCs w:val="24"/>
          <w:lang w:eastAsia="ru-RU"/>
        </w:rPr>
        <w:t>радиотехнических</w:t>
      </w:r>
      <w:r w:rsidRPr="0015105B">
        <w:rPr>
          <w:rFonts w:ascii="Times New Roman" w:eastAsia="Times New Roman" w:hAnsi="Times New Roman" w:cs="Times New Roman"/>
          <w:bCs/>
          <w:sz w:val="24"/>
          <w:szCs w:val="24"/>
          <w:lang w:eastAsia="zh-CN"/>
        </w:rPr>
        <w:t xml:space="preserve"> систем авионики</w:t>
      </w:r>
    </w:p>
    <w:p w:rsidR="0015105B" w:rsidRPr="0015105B" w:rsidRDefault="0015105B" w:rsidP="0015105B">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15105B">
        <w:rPr>
          <w:rFonts w:ascii="Times New Roman" w:eastAsia="Times New Roman" w:hAnsi="Times New Roman" w:cs="Times New Roman"/>
          <w:sz w:val="24"/>
          <w:szCs w:val="24"/>
          <w:lang w:eastAsia="ru-RU"/>
        </w:rPr>
        <w:t>владеть:</w:t>
      </w:r>
    </w:p>
    <w:p w:rsidR="0015105B" w:rsidRPr="0015105B" w:rsidRDefault="0015105B" w:rsidP="0015105B">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15105B">
        <w:rPr>
          <w:rFonts w:ascii="Times New Roman" w:eastAsia="Times New Roman" w:hAnsi="Times New Roman" w:cs="Times New Roman"/>
          <w:bCs/>
          <w:sz w:val="24"/>
          <w:szCs w:val="24"/>
          <w:lang w:eastAsia="zh-CN"/>
        </w:rPr>
        <w:t xml:space="preserve">ПК-3.3.18 </w:t>
      </w:r>
      <w:r w:rsidRPr="0015105B">
        <w:rPr>
          <w:rFonts w:ascii="Times New Roman" w:eastAsia="Times New Roman" w:hAnsi="Times New Roman" w:cs="Times New Roman"/>
          <w:sz w:val="24"/>
          <w:szCs w:val="24"/>
          <w:lang w:eastAsia="zh-CN"/>
        </w:rPr>
        <w:t>-</w:t>
      </w:r>
      <w:r w:rsidR="003A36AA">
        <w:rPr>
          <w:rFonts w:ascii="Times New Roman" w:eastAsia="Times New Roman" w:hAnsi="Times New Roman" w:cs="Times New Roman"/>
          <w:sz w:val="24"/>
          <w:szCs w:val="24"/>
          <w:lang w:eastAsia="zh-CN"/>
        </w:rPr>
        <w:t xml:space="preserve"> </w:t>
      </w:r>
      <w:r w:rsidRPr="0015105B">
        <w:rPr>
          <w:rFonts w:ascii="Times New Roman" w:eastAsia="Times New Roman" w:hAnsi="Times New Roman" w:cs="Times New Roman"/>
          <w:sz w:val="24"/>
          <w:szCs w:val="24"/>
          <w:lang w:eastAsia="zh-CN"/>
        </w:rPr>
        <w:t xml:space="preserve">навыками организации проведения мероприятий по управлению техническим состоянием </w:t>
      </w:r>
      <w:r w:rsidRPr="0015105B">
        <w:rPr>
          <w:rFonts w:ascii="Times New Roman" w:eastAsia="Times New Roman" w:hAnsi="Times New Roman" w:cs="Times New Roman"/>
          <w:iCs/>
          <w:sz w:val="24"/>
          <w:szCs w:val="24"/>
          <w:lang w:eastAsia="ru-RU"/>
        </w:rPr>
        <w:t>радиотехнических</w:t>
      </w:r>
      <w:r w:rsidRPr="0015105B">
        <w:rPr>
          <w:rFonts w:ascii="Times New Roman" w:eastAsia="Times New Roman" w:hAnsi="Times New Roman" w:cs="Times New Roman"/>
          <w:bCs/>
          <w:sz w:val="24"/>
          <w:szCs w:val="24"/>
          <w:lang w:eastAsia="zh-CN"/>
        </w:rPr>
        <w:t xml:space="preserve"> систем авионики.</w:t>
      </w:r>
    </w:p>
    <w:p w:rsidR="003D11E2" w:rsidRPr="003D11E2" w:rsidRDefault="003D11E2" w:rsidP="001B25F3">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caps/>
          <w:sz w:val="24"/>
          <w:szCs w:val="24"/>
        </w:rPr>
        <w:t>1.</w:t>
      </w:r>
      <w:r w:rsidRPr="003D11E2">
        <w:rPr>
          <w:rFonts w:ascii="Times New Roman" w:eastAsia="Times New Roman" w:hAnsi="Times New Roman" w:cs="Times New Roman"/>
          <w:b/>
          <w:bCs/>
          <w:caps/>
          <w:sz w:val="24"/>
          <w:szCs w:val="24"/>
        </w:rPr>
        <w:t>2. М</w:t>
      </w:r>
      <w:r w:rsidR="00972160" w:rsidRPr="003D11E2">
        <w:rPr>
          <w:rFonts w:ascii="Times New Roman" w:eastAsia="Times New Roman" w:hAnsi="Times New Roman" w:cs="Times New Roman"/>
          <w:b/>
          <w:bCs/>
          <w:sz w:val="24"/>
          <w:szCs w:val="24"/>
        </w:rPr>
        <w:t>есто дисциплины в структуре</w:t>
      </w:r>
      <w:r w:rsidR="00972160">
        <w:rPr>
          <w:rFonts w:ascii="Times New Roman" w:eastAsia="Times New Roman" w:hAnsi="Times New Roman" w:cs="Times New Roman"/>
          <w:b/>
          <w:bCs/>
          <w:sz w:val="24"/>
          <w:szCs w:val="24"/>
        </w:rPr>
        <w:br/>
      </w:r>
      <w:r w:rsidR="00972160" w:rsidRPr="003D11E2">
        <w:rPr>
          <w:rFonts w:ascii="Times New Roman" w:eastAsia="Times New Roman" w:hAnsi="Times New Roman" w:cs="Times New Roman"/>
          <w:b/>
          <w:bCs/>
          <w:sz w:val="24"/>
          <w:szCs w:val="24"/>
        </w:rPr>
        <w:t xml:space="preserve"> образовательной программы</w:t>
      </w:r>
    </w:p>
    <w:p w:rsidR="0015105B" w:rsidRPr="0015105B" w:rsidRDefault="0015105B" w:rsidP="0015105B">
      <w:pPr>
        <w:spacing w:after="0" w:line="240" w:lineRule="auto"/>
        <w:ind w:firstLine="709"/>
        <w:jc w:val="both"/>
        <w:rPr>
          <w:rFonts w:ascii="Times New Roman" w:eastAsia="Times New Roman" w:hAnsi="Times New Roman" w:cs="Times New Roman"/>
          <w:spacing w:val="10"/>
          <w:kern w:val="34"/>
          <w:sz w:val="24"/>
          <w:szCs w:val="24"/>
          <w:lang w:eastAsia="ru-RU"/>
        </w:rPr>
      </w:pPr>
      <w:r w:rsidRPr="0015105B">
        <w:rPr>
          <w:rFonts w:ascii="Times New Roman" w:eastAsia="Times New Roman" w:hAnsi="Times New Roman" w:cs="Times New Roman"/>
          <w:sz w:val="24"/>
          <w:szCs w:val="24"/>
          <w:lang w:eastAsia="ru-RU"/>
        </w:rPr>
        <w:t xml:space="preserve">Дисциплина </w:t>
      </w:r>
      <w:r w:rsidRPr="0015105B">
        <w:rPr>
          <w:rFonts w:ascii="Times New Roman" w:eastAsia="Times New Roman" w:hAnsi="Times New Roman" w:cs="Times New Roman"/>
          <w:iCs/>
          <w:sz w:val="24"/>
          <w:szCs w:val="24"/>
          <w:lang w:eastAsia="ru-RU"/>
        </w:rPr>
        <w:t xml:space="preserve">Радиотехнические системы авионики </w:t>
      </w:r>
      <w:r w:rsidRPr="0015105B">
        <w:rPr>
          <w:rFonts w:ascii="Times New Roman" w:eastAsia="Times New Roman" w:hAnsi="Times New Roman" w:cs="Times New Roman"/>
          <w:sz w:val="24"/>
          <w:szCs w:val="24"/>
          <w:lang w:eastAsia="ru-RU"/>
        </w:rPr>
        <w:t>относится к учебным дисциплинам части, формируемой участниками образовательных отношений (Модуль 1. Управление процессами технической эксплуатации авиационных электросистем и авионики), образовательной программы направления подготовки 25.04.02 Техническая эксплуатация авиационных электросистем и пилотажно-навигационных комплексов</w:t>
      </w:r>
      <w:r w:rsidRPr="0015105B">
        <w:rPr>
          <w:rFonts w:ascii="Times New Roman" w:eastAsia="Times New Roman" w:hAnsi="Times New Roman" w:cs="Times New Roman"/>
          <w:spacing w:val="10"/>
          <w:kern w:val="34"/>
          <w:sz w:val="24"/>
          <w:szCs w:val="24"/>
          <w:lang w:eastAsia="ru-RU"/>
        </w:rPr>
        <w:t>,</w:t>
      </w:r>
      <w:r w:rsidRPr="0015105B">
        <w:rPr>
          <w:rFonts w:ascii="Times New Roman" w:eastAsia="Times New Roman" w:hAnsi="Times New Roman" w:cs="Times New Roman"/>
          <w:sz w:val="24"/>
          <w:szCs w:val="24"/>
          <w:lang w:eastAsia="ru-RU"/>
        </w:rPr>
        <w:t xml:space="preserve"> квалификация (степень) – магистр. </w:t>
      </w:r>
    </w:p>
    <w:p w:rsidR="0015105B" w:rsidRPr="0015105B" w:rsidRDefault="0015105B" w:rsidP="0015105B">
      <w:pPr>
        <w:spacing w:after="0" w:line="240" w:lineRule="auto"/>
        <w:ind w:firstLine="709"/>
        <w:jc w:val="both"/>
        <w:rPr>
          <w:rFonts w:ascii="Times New Roman" w:eastAsia="Times New Roman" w:hAnsi="Times New Roman" w:cs="Times New Roman"/>
          <w:sz w:val="24"/>
          <w:szCs w:val="24"/>
          <w:lang w:eastAsia="ru-RU"/>
        </w:rPr>
      </w:pPr>
      <w:r w:rsidRPr="0015105B">
        <w:rPr>
          <w:rFonts w:ascii="Times New Roman" w:eastAsia="Times New Roman" w:hAnsi="Times New Roman" w:cs="Times New Roman"/>
          <w:iCs/>
          <w:sz w:val="24"/>
          <w:szCs w:val="24"/>
          <w:lang w:eastAsia="ru-RU"/>
        </w:rPr>
        <w:t xml:space="preserve">Для успешного освоения данной </w:t>
      </w:r>
      <w:r w:rsidRPr="0015105B">
        <w:rPr>
          <w:rFonts w:ascii="Times New Roman" w:eastAsia="Times New Roman" w:hAnsi="Times New Roman" w:cs="Times New Roman"/>
          <w:iCs/>
          <w:spacing w:val="-3"/>
          <w:sz w:val="24"/>
          <w:szCs w:val="24"/>
          <w:lang w:eastAsia="ru-RU"/>
        </w:rPr>
        <w:t>дисциплин</w:t>
      </w:r>
      <w:r w:rsidRPr="0015105B">
        <w:rPr>
          <w:rFonts w:ascii="Times New Roman" w:eastAsia="Times New Roman" w:hAnsi="Times New Roman" w:cs="Times New Roman"/>
          <w:iCs/>
          <w:sz w:val="24"/>
          <w:szCs w:val="24"/>
          <w:lang w:eastAsia="ru-RU"/>
        </w:rPr>
        <w:t>ы обучающийся должен владеть знаниями, умениями и навыками, с</w:t>
      </w:r>
      <w:r w:rsidRPr="0015105B">
        <w:rPr>
          <w:rFonts w:ascii="Times New Roman" w:eastAsia="Times New Roman" w:hAnsi="Times New Roman" w:cs="Times New Roman"/>
          <w:sz w:val="24"/>
          <w:szCs w:val="24"/>
          <w:lang w:eastAsia="ru-RU"/>
        </w:rPr>
        <w:t xml:space="preserve">формированными по дисциплинам: </w:t>
      </w:r>
      <w:r w:rsidRPr="0015105B">
        <w:rPr>
          <w:rFonts w:ascii="Times New Roman" w:eastAsia="Times New Roman" w:hAnsi="Times New Roman" w:cs="Times New Roman"/>
          <w:sz w:val="24"/>
          <w:szCs w:val="24"/>
          <w:lang w:eastAsia="zh-CN"/>
        </w:rPr>
        <w:t xml:space="preserve">Б1.ОД.6 Иностранный язык по профилю подготовки, </w:t>
      </w:r>
      <w:r w:rsidRPr="0015105B">
        <w:rPr>
          <w:rFonts w:ascii="Times New Roman" w:eastAsia="Times New Roman" w:hAnsi="Times New Roman" w:cs="Times New Roman"/>
          <w:sz w:val="24"/>
          <w:szCs w:val="24"/>
          <w:lang w:eastAsia="ru-RU"/>
        </w:rPr>
        <w:t>в частности:</w:t>
      </w:r>
    </w:p>
    <w:p w:rsidR="0015105B" w:rsidRPr="0015105B" w:rsidRDefault="0015105B" w:rsidP="0015105B">
      <w:pPr>
        <w:widowControl w:val="0"/>
        <w:spacing w:after="0" w:line="240" w:lineRule="auto"/>
        <w:ind w:firstLine="709"/>
        <w:jc w:val="both"/>
        <w:rPr>
          <w:rFonts w:ascii="Times New Roman" w:eastAsia="Times New Roman" w:hAnsi="Times New Roman" w:cs="Times New Roman"/>
          <w:bCs/>
          <w:sz w:val="24"/>
          <w:szCs w:val="24"/>
          <w:lang w:eastAsia="ru-RU"/>
        </w:rPr>
      </w:pPr>
      <w:r w:rsidRPr="0015105B">
        <w:rPr>
          <w:rFonts w:ascii="Times New Roman" w:eastAsia="Times New Roman" w:hAnsi="Times New Roman" w:cs="Times New Roman"/>
          <w:bCs/>
          <w:sz w:val="24"/>
          <w:szCs w:val="24"/>
          <w:lang w:eastAsia="ru-RU"/>
        </w:rPr>
        <w:t>знать:</w:t>
      </w:r>
    </w:p>
    <w:p w:rsidR="0015105B" w:rsidRPr="0015105B" w:rsidRDefault="0015105B" w:rsidP="0015105B">
      <w:pPr>
        <w:widowControl w:val="0"/>
        <w:spacing w:after="0" w:line="240" w:lineRule="auto"/>
        <w:ind w:firstLine="709"/>
        <w:jc w:val="both"/>
        <w:rPr>
          <w:rFonts w:ascii="Times New Roman" w:eastAsia="Times New Roman" w:hAnsi="Times New Roman" w:cs="Times New Roman"/>
          <w:sz w:val="24"/>
          <w:szCs w:val="24"/>
          <w:lang w:eastAsia="zh-CN"/>
        </w:rPr>
      </w:pPr>
      <w:r w:rsidRPr="0015105B">
        <w:rPr>
          <w:rFonts w:ascii="Times New Roman" w:eastAsia="Times New Roman" w:hAnsi="Times New Roman" w:cs="Times New Roman"/>
          <w:sz w:val="24"/>
          <w:szCs w:val="24"/>
          <w:lang w:eastAsia="zh-CN"/>
        </w:rPr>
        <w:t>- правила и закономерности личной и деловой устной и письменной коммуникации;</w:t>
      </w:r>
    </w:p>
    <w:p w:rsidR="0015105B" w:rsidRPr="0015105B" w:rsidRDefault="0015105B" w:rsidP="0015105B">
      <w:pPr>
        <w:widowControl w:val="0"/>
        <w:spacing w:after="0" w:line="240" w:lineRule="auto"/>
        <w:ind w:firstLine="709"/>
        <w:jc w:val="both"/>
        <w:rPr>
          <w:rFonts w:ascii="Times New Roman" w:eastAsia="Times New Roman" w:hAnsi="Times New Roman" w:cs="Times New Roman"/>
          <w:sz w:val="24"/>
          <w:szCs w:val="24"/>
          <w:lang w:eastAsia="zh-CN"/>
        </w:rPr>
      </w:pPr>
      <w:r w:rsidRPr="0015105B">
        <w:rPr>
          <w:rFonts w:ascii="Times New Roman" w:eastAsia="Times New Roman" w:hAnsi="Times New Roman" w:cs="Times New Roman"/>
          <w:sz w:val="24"/>
          <w:szCs w:val="24"/>
          <w:lang w:eastAsia="zh-CN"/>
        </w:rPr>
        <w:t>- современные коммуникативные технологии на русском и иностранном языках;</w:t>
      </w:r>
    </w:p>
    <w:p w:rsidR="0015105B" w:rsidRPr="0015105B" w:rsidRDefault="0015105B" w:rsidP="0015105B">
      <w:pPr>
        <w:widowControl w:val="0"/>
        <w:spacing w:after="0" w:line="240" w:lineRule="auto"/>
        <w:ind w:firstLine="709"/>
        <w:jc w:val="both"/>
        <w:rPr>
          <w:rFonts w:ascii="Times New Roman" w:eastAsia="Times New Roman" w:hAnsi="Times New Roman" w:cs="Times New Roman"/>
          <w:sz w:val="24"/>
          <w:szCs w:val="24"/>
          <w:lang w:eastAsia="zh-CN"/>
        </w:rPr>
      </w:pPr>
      <w:r w:rsidRPr="0015105B">
        <w:rPr>
          <w:rFonts w:ascii="Times New Roman" w:eastAsia="Times New Roman" w:hAnsi="Times New Roman" w:cs="Times New Roman"/>
          <w:sz w:val="24"/>
          <w:szCs w:val="24"/>
          <w:lang w:eastAsia="zh-CN"/>
        </w:rPr>
        <w:t>- существующие профессиональные сообщества для профессионального взаимодействия;</w:t>
      </w:r>
    </w:p>
    <w:p w:rsidR="0015105B" w:rsidRPr="0015105B" w:rsidRDefault="0015105B" w:rsidP="0015105B">
      <w:pPr>
        <w:widowControl w:val="0"/>
        <w:spacing w:after="0" w:line="240" w:lineRule="auto"/>
        <w:ind w:firstLine="709"/>
        <w:jc w:val="both"/>
        <w:rPr>
          <w:rFonts w:ascii="Times New Roman" w:eastAsia="Times New Roman" w:hAnsi="Times New Roman" w:cs="Times New Roman"/>
          <w:bCs/>
          <w:sz w:val="24"/>
          <w:szCs w:val="24"/>
          <w:lang w:eastAsia="ru-RU"/>
        </w:rPr>
      </w:pPr>
      <w:r w:rsidRPr="0015105B">
        <w:rPr>
          <w:rFonts w:ascii="Times New Roman" w:eastAsia="Times New Roman" w:hAnsi="Times New Roman" w:cs="Times New Roman"/>
          <w:bCs/>
          <w:sz w:val="24"/>
          <w:szCs w:val="24"/>
          <w:lang w:eastAsia="ru-RU"/>
        </w:rPr>
        <w:t>уметь:</w:t>
      </w:r>
    </w:p>
    <w:p w:rsidR="0015105B" w:rsidRPr="0015105B" w:rsidRDefault="0015105B" w:rsidP="0015105B">
      <w:pPr>
        <w:widowControl w:val="0"/>
        <w:spacing w:after="0" w:line="240" w:lineRule="auto"/>
        <w:ind w:firstLine="709"/>
        <w:jc w:val="both"/>
        <w:rPr>
          <w:rFonts w:ascii="Times New Roman" w:eastAsia="Times New Roman" w:hAnsi="Times New Roman" w:cs="Times New Roman"/>
          <w:sz w:val="24"/>
          <w:szCs w:val="24"/>
          <w:lang w:eastAsia="zh-CN"/>
        </w:rPr>
      </w:pPr>
      <w:r w:rsidRPr="0015105B">
        <w:rPr>
          <w:rFonts w:ascii="Times New Roman" w:eastAsia="Times New Roman" w:hAnsi="Times New Roman" w:cs="Times New Roman"/>
          <w:sz w:val="24"/>
          <w:szCs w:val="24"/>
          <w:lang w:eastAsia="zh-CN"/>
        </w:rPr>
        <w:t>- применять на практике коммуникативные технологии, методы и способы делового общения для академического и профессионального взаимодействия;</w:t>
      </w:r>
    </w:p>
    <w:p w:rsidR="0015105B" w:rsidRPr="0015105B" w:rsidRDefault="0015105B" w:rsidP="0015105B">
      <w:pPr>
        <w:widowControl w:val="0"/>
        <w:spacing w:after="0" w:line="240" w:lineRule="auto"/>
        <w:ind w:firstLine="709"/>
        <w:jc w:val="both"/>
        <w:rPr>
          <w:rFonts w:ascii="Times New Roman" w:eastAsia="Times New Roman" w:hAnsi="Times New Roman" w:cs="Times New Roman"/>
          <w:bCs/>
          <w:sz w:val="24"/>
          <w:szCs w:val="24"/>
          <w:lang w:eastAsia="ru-RU"/>
        </w:rPr>
      </w:pPr>
      <w:r w:rsidRPr="0015105B">
        <w:rPr>
          <w:rFonts w:ascii="Times New Roman" w:eastAsia="Times New Roman" w:hAnsi="Times New Roman" w:cs="Times New Roman"/>
          <w:bCs/>
          <w:sz w:val="24"/>
          <w:szCs w:val="24"/>
          <w:lang w:eastAsia="ru-RU"/>
        </w:rPr>
        <w:t>владеть:</w:t>
      </w:r>
    </w:p>
    <w:p w:rsidR="0015105B" w:rsidRPr="0015105B" w:rsidRDefault="0015105B" w:rsidP="0015105B">
      <w:pPr>
        <w:spacing w:after="0" w:line="240" w:lineRule="auto"/>
        <w:ind w:firstLine="709"/>
        <w:jc w:val="both"/>
        <w:rPr>
          <w:rFonts w:ascii="Times New Roman" w:eastAsia="Times New Roman" w:hAnsi="Times New Roman" w:cs="Times New Roman"/>
          <w:sz w:val="24"/>
          <w:szCs w:val="24"/>
          <w:lang w:eastAsia="zh-CN"/>
        </w:rPr>
      </w:pPr>
      <w:r w:rsidRPr="0015105B">
        <w:rPr>
          <w:rFonts w:ascii="Times New Roman" w:eastAsia="Times New Roman" w:hAnsi="Times New Roman" w:cs="Times New Roman"/>
          <w:sz w:val="24"/>
          <w:szCs w:val="24"/>
          <w:lang w:eastAsia="zh-CN"/>
        </w:rPr>
        <w:t>- методикой межличностного делового общения на русском и иностранном языках, с применением профессиональных языковых форм, средств и современных коммуникативных технологий.</w:t>
      </w:r>
    </w:p>
    <w:p w:rsidR="0015105B" w:rsidRPr="0015105B" w:rsidRDefault="0015105B" w:rsidP="0015105B">
      <w:pPr>
        <w:spacing w:after="0" w:line="240" w:lineRule="auto"/>
        <w:ind w:firstLine="709"/>
        <w:jc w:val="both"/>
        <w:rPr>
          <w:rFonts w:ascii="Times New Roman" w:eastAsia="Times New Roman" w:hAnsi="Times New Roman" w:cs="Times New Roman"/>
          <w:sz w:val="24"/>
          <w:szCs w:val="24"/>
          <w:lang w:eastAsia="ru-RU"/>
        </w:rPr>
      </w:pPr>
      <w:r w:rsidRPr="0015105B">
        <w:rPr>
          <w:rFonts w:ascii="Times New Roman" w:eastAsia="Times New Roman" w:hAnsi="Times New Roman" w:cs="Times New Roman"/>
          <w:sz w:val="24"/>
          <w:szCs w:val="24"/>
          <w:lang w:eastAsia="ru-RU"/>
        </w:rPr>
        <w:t xml:space="preserve">Освоение дисциплины Радиотехнические системы авионики необходимо для последующих дисциплин: </w:t>
      </w:r>
      <w:r w:rsidRPr="0015105B">
        <w:rPr>
          <w:rFonts w:ascii="Times New Roman" w:eastAsia="Times New Roman" w:hAnsi="Times New Roman" w:cs="Times New Roman"/>
          <w:sz w:val="24"/>
          <w:szCs w:val="24"/>
          <w:lang w:eastAsia="zh-CN"/>
        </w:rPr>
        <w:t>Б</w:t>
      </w:r>
      <w:proofErr w:type="gramStart"/>
      <w:r w:rsidRPr="0015105B">
        <w:rPr>
          <w:rFonts w:ascii="Times New Roman" w:eastAsia="Times New Roman" w:hAnsi="Times New Roman" w:cs="Times New Roman"/>
          <w:sz w:val="24"/>
          <w:szCs w:val="24"/>
          <w:lang w:eastAsia="zh-CN"/>
        </w:rPr>
        <w:t>2.ВП.П.</w:t>
      </w:r>
      <w:proofErr w:type="gramEnd"/>
      <w:r w:rsidRPr="0015105B">
        <w:rPr>
          <w:rFonts w:ascii="Times New Roman" w:eastAsia="Times New Roman" w:hAnsi="Times New Roman" w:cs="Times New Roman"/>
          <w:sz w:val="24"/>
          <w:szCs w:val="24"/>
          <w:lang w:eastAsia="zh-CN"/>
        </w:rPr>
        <w:t>1.М.1 Производственная 2. Эксплуатационная практика (модуль 1); Б2.ВП.П.2.М.1</w:t>
      </w:r>
      <w:r w:rsidRPr="0015105B">
        <w:rPr>
          <w:rFonts w:ascii="Times New Roman" w:eastAsia="Times New Roman" w:hAnsi="Times New Roman" w:cs="Times New Roman"/>
          <w:sz w:val="24"/>
          <w:szCs w:val="24"/>
          <w:lang w:eastAsia="ru-RU"/>
        </w:rPr>
        <w:t xml:space="preserve"> </w:t>
      </w:r>
      <w:r w:rsidRPr="0015105B">
        <w:rPr>
          <w:rFonts w:ascii="Times New Roman" w:eastAsia="Times New Roman" w:hAnsi="Times New Roman" w:cs="Times New Roman"/>
          <w:sz w:val="24"/>
          <w:szCs w:val="24"/>
          <w:lang w:eastAsia="zh-CN"/>
        </w:rPr>
        <w:t>Производственная 3. Преддипломная практика (модуль 1).</w:t>
      </w:r>
    </w:p>
    <w:p w:rsidR="003B6585" w:rsidRPr="001A376F" w:rsidRDefault="003B6585" w:rsidP="003B6585">
      <w:pPr>
        <w:spacing w:after="0" w:line="240" w:lineRule="auto"/>
        <w:ind w:firstLine="709"/>
        <w:jc w:val="both"/>
        <w:rPr>
          <w:rFonts w:ascii="Times New Roman" w:hAnsi="Times New Roman" w:cs="Times New Roman"/>
          <w:b/>
          <w:bCs/>
          <w:caps/>
          <w:sz w:val="24"/>
          <w:szCs w:val="24"/>
        </w:rPr>
      </w:pPr>
      <w:r w:rsidRPr="001A376F">
        <w:rPr>
          <w:rFonts w:ascii="Times New Roman" w:hAnsi="Times New Roman" w:cs="Times New Roman"/>
          <w:b/>
          <w:bCs/>
          <w:caps/>
          <w:sz w:val="24"/>
          <w:szCs w:val="24"/>
        </w:rPr>
        <w:t>2. О</w:t>
      </w:r>
      <w:r w:rsidRPr="001A376F">
        <w:rPr>
          <w:rFonts w:ascii="Times New Roman" w:hAnsi="Times New Roman" w:cs="Times New Roman"/>
          <w:b/>
          <w:bCs/>
          <w:sz w:val="24"/>
          <w:szCs w:val="24"/>
        </w:rPr>
        <w:t>бъем</w:t>
      </w:r>
      <w:r w:rsidRPr="001A376F">
        <w:rPr>
          <w:rFonts w:ascii="Times New Roman" w:hAnsi="Times New Roman" w:cs="Times New Roman"/>
          <w:b/>
          <w:bCs/>
          <w:caps/>
          <w:sz w:val="24"/>
          <w:szCs w:val="24"/>
        </w:rPr>
        <w:t xml:space="preserve"> </w:t>
      </w:r>
      <w:r w:rsidRPr="001A376F">
        <w:rPr>
          <w:rFonts w:ascii="Times New Roman" w:hAnsi="Times New Roman" w:cs="Times New Roman"/>
          <w:b/>
          <w:bCs/>
          <w:sz w:val="24"/>
          <w:szCs w:val="24"/>
        </w:rPr>
        <w:t>учебной дисциплины, включая контактную работу обучающегося с преподавателем и самостоятельную работу обучающегося</w:t>
      </w:r>
      <w:r w:rsidRPr="001A376F">
        <w:rPr>
          <w:rFonts w:ascii="Times New Roman" w:hAnsi="Times New Roman" w:cs="Times New Roman"/>
          <w:b/>
          <w:bCs/>
          <w:caps/>
          <w:sz w:val="24"/>
          <w:szCs w:val="24"/>
        </w:rPr>
        <w:t>.</w:t>
      </w:r>
    </w:p>
    <w:p w:rsidR="003B6585" w:rsidRPr="001A376F" w:rsidRDefault="003B6585" w:rsidP="003B6585">
      <w:pPr>
        <w:spacing w:after="0" w:line="240" w:lineRule="auto"/>
        <w:ind w:firstLine="709"/>
        <w:jc w:val="both"/>
        <w:rPr>
          <w:rFonts w:ascii="Times New Roman" w:hAnsi="Times New Roman" w:cs="Times New Roman"/>
          <w:bCs/>
          <w:caps/>
          <w:sz w:val="24"/>
          <w:szCs w:val="24"/>
        </w:rPr>
      </w:pPr>
      <w:r w:rsidRPr="001A376F">
        <w:rPr>
          <w:rFonts w:ascii="Times New Roman" w:hAnsi="Times New Roman" w:cs="Times New Roman"/>
          <w:bCs/>
          <w:caps/>
          <w:sz w:val="24"/>
          <w:szCs w:val="24"/>
        </w:rPr>
        <w:t>О</w:t>
      </w:r>
      <w:r w:rsidRPr="001A376F">
        <w:rPr>
          <w:rFonts w:ascii="Times New Roman" w:hAnsi="Times New Roman" w:cs="Times New Roman"/>
          <w:bCs/>
          <w:sz w:val="24"/>
          <w:szCs w:val="24"/>
        </w:rPr>
        <w:t>бщая</w:t>
      </w:r>
      <w:r w:rsidRPr="001A376F">
        <w:rPr>
          <w:rFonts w:ascii="Times New Roman" w:hAnsi="Times New Roman" w:cs="Times New Roman"/>
          <w:bCs/>
          <w:caps/>
          <w:sz w:val="24"/>
          <w:szCs w:val="24"/>
        </w:rPr>
        <w:t xml:space="preserve"> </w:t>
      </w:r>
      <w:r w:rsidRPr="001A376F">
        <w:rPr>
          <w:rFonts w:ascii="Times New Roman" w:hAnsi="Times New Roman" w:cs="Times New Roman"/>
          <w:bCs/>
          <w:sz w:val="24"/>
          <w:szCs w:val="24"/>
        </w:rPr>
        <w:t xml:space="preserve">трудоемкость учебной дисциплины составляет </w:t>
      </w:r>
      <w:r w:rsidR="001B25F3">
        <w:rPr>
          <w:rFonts w:ascii="Times New Roman" w:hAnsi="Times New Roman" w:cs="Times New Roman"/>
          <w:bCs/>
          <w:sz w:val="24"/>
          <w:szCs w:val="24"/>
        </w:rPr>
        <w:t>4</w:t>
      </w:r>
      <w:r w:rsidRPr="001A376F">
        <w:rPr>
          <w:rFonts w:ascii="Times New Roman" w:hAnsi="Times New Roman" w:cs="Times New Roman"/>
          <w:bCs/>
          <w:sz w:val="24"/>
          <w:szCs w:val="24"/>
        </w:rPr>
        <w:t xml:space="preserve"> зачетные единицы</w:t>
      </w:r>
      <w:r w:rsidRPr="001A376F">
        <w:rPr>
          <w:rFonts w:ascii="Times New Roman" w:hAnsi="Times New Roman" w:cs="Times New Roman"/>
          <w:bCs/>
          <w:caps/>
          <w:sz w:val="24"/>
          <w:szCs w:val="24"/>
        </w:rPr>
        <w:t>.</w:t>
      </w:r>
    </w:p>
    <w:p w:rsidR="00972160" w:rsidRDefault="00972160" w:rsidP="003D11E2">
      <w:pPr>
        <w:spacing w:after="0" w:line="240" w:lineRule="auto"/>
        <w:ind w:firstLine="709"/>
        <w:jc w:val="center"/>
        <w:rPr>
          <w:rFonts w:ascii="Times New Roman" w:hAnsi="Times New Roman" w:cs="Times New Roman"/>
          <w:b/>
          <w:bCs/>
          <w:iCs/>
          <w:sz w:val="24"/>
          <w:szCs w:val="24"/>
        </w:rPr>
      </w:pPr>
    </w:p>
    <w:p w:rsidR="003D11E2" w:rsidRPr="00972160" w:rsidRDefault="008F0BAB" w:rsidP="001B25F3">
      <w:pPr>
        <w:spacing w:after="0" w:line="240" w:lineRule="auto"/>
        <w:jc w:val="center"/>
        <w:rPr>
          <w:rFonts w:ascii="Times New Roman" w:hAnsi="Times New Roman" w:cs="Times New Roman"/>
          <w:b/>
          <w:sz w:val="28"/>
          <w:szCs w:val="24"/>
        </w:rPr>
      </w:pPr>
      <w:r w:rsidRPr="00972160">
        <w:rPr>
          <w:rFonts w:ascii="Times New Roman" w:hAnsi="Times New Roman" w:cs="Times New Roman"/>
          <w:b/>
          <w:bCs/>
          <w:iCs/>
          <w:sz w:val="28"/>
          <w:szCs w:val="24"/>
        </w:rPr>
        <w:t>Б</w:t>
      </w:r>
      <w:proofErr w:type="gramStart"/>
      <w:r w:rsidRPr="00972160">
        <w:rPr>
          <w:rFonts w:ascii="Times New Roman" w:hAnsi="Times New Roman" w:cs="Times New Roman"/>
          <w:b/>
          <w:bCs/>
          <w:iCs/>
          <w:sz w:val="28"/>
          <w:szCs w:val="24"/>
        </w:rPr>
        <w:t>1.ВД.М.</w:t>
      </w:r>
      <w:proofErr w:type="gramEnd"/>
      <w:r w:rsidRPr="00972160">
        <w:rPr>
          <w:rFonts w:ascii="Times New Roman" w:hAnsi="Times New Roman" w:cs="Times New Roman"/>
          <w:b/>
          <w:bCs/>
          <w:iCs/>
          <w:sz w:val="28"/>
          <w:szCs w:val="24"/>
        </w:rPr>
        <w:t>1.</w:t>
      </w:r>
      <w:r w:rsidR="003D11E2" w:rsidRPr="00972160">
        <w:rPr>
          <w:rFonts w:ascii="Times New Roman" w:hAnsi="Times New Roman" w:cs="Times New Roman"/>
          <w:b/>
          <w:bCs/>
          <w:iCs/>
          <w:sz w:val="28"/>
          <w:szCs w:val="24"/>
        </w:rPr>
        <w:t>3</w:t>
      </w:r>
      <w:r w:rsidRPr="00972160">
        <w:rPr>
          <w:rFonts w:ascii="Times New Roman" w:hAnsi="Times New Roman" w:cs="Times New Roman"/>
          <w:b/>
          <w:sz w:val="28"/>
          <w:szCs w:val="24"/>
        </w:rPr>
        <w:t xml:space="preserve"> </w:t>
      </w:r>
      <w:r w:rsidR="0015105B" w:rsidRPr="0015105B">
        <w:rPr>
          <w:rFonts w:ascii="Times New Roman" w:hAnsi="Times New Roman" w:cs="Times New Roman"/>
          <w:b/>
          <w:sz w:val="28"/>
          <w:szCs w:val="24"/>
        </w:rPr>
        <w:t>Управляющие системы авионики</w:t>
      </w:r>
    </w:p>
    <w:p w:rsidR="008F0BAB" w:rsidRPr="001A376F" w:rsidRDefault="008F0BAB" w:rsidP="003D11E2">
      <w:pPr>
        <w:spacing w:after="0" w:line="240" w:lineRule="auto"/>
        <w:ind w:firstLine="709"/>
        <w:jc w:val="both"/>
        <w:rPr>
          <w:rFonts w:ascii="Times New Roman" w:hAnsi="Times New Roman" w:cs="Times New Roman"/>
          <w:b/>
          <w:bCs/>
          <w:caps/>
          <w:sz w:val="24"/>
          <w:szCs w:val="24"/>
        </w:rPr>
      </w:pPr>
      <w:r w:rsidRPr="001A376F">
        <w:rPr>
          <w:rFonts w:ascii="Times New Roman" w:hAnsi="Times New Roman" w:cs="Times New Roman"/>
          <w:b/>
          <w:bCs/>
          <w:caps/>
          <w:sz w:val="24"/>
          <w:szCs w:val="24"/>
        </w:rPr>
        <w:t xml:space="preserve">1. </w:t>
      </w:r>
      <w:r w:rsidRPr="001A376F">
        <w:rPr>
          <w:rFonts w:ascii="Times New Roman" w:hAnsi="Times New Roman" w:cs="Times New Roman"/>
          <w:b/>
          <w:bCs/>
          <w:sz w:val="24"/>
          <w:szCs w:val="24"/>
        </w:rPr>
        <w:t>Общие положения</w:t>
      </w:r>
    </w:p>
    <w:p w:rsidR="0015105B" w:rsidRPr="0015105B" w:rsidRDefault="008F0BAB" w:rsidP="0015105B">
      <w:pPr>
        <w:spacing w:after="0" w:line="240" w:lineRule="auto"/>
        <w:ind w:firstLine="709"/>
        <w:jc w:val="both"/>
        <w:rPr>
          <w:rFonts w:ascii="Times New Roman" w:eastAsia="Times New Roman" w:hAnsi="Times New Roman" w:cs="Times New Roman"/>
          <w:sz w:val="24"/>
          <w:szCs w:val="24"/>
          <w:lang w:eastAsia="ru-RU"/>
        </w:rPr>
      </w:pPr>
      <w:r w:rsidRPr="00972160">
        <w:rPr>
          <w:rFonts w:ascii="Times New Roman" w:hAnsi="Times New Roman"/>
          <w:bCs/>
          <w:caps/>
          <w:sz w:val="24"/>
          <w:szCs w:val="24"/>
        </w:rPr>
        <w:t>1.1</w:t>
      </w:r>
      <w:r w:rsidRPr="001A376F">
        <w:rPr>
          <w:bCs/>
          <w:caps/>
        </w:rPr>
        <w:t>.</w:t>
      </w:r>
      <w:r w:rsidRPr="001A376F">
        <w:t xml:space="preserve"> </w:t>
      </w:r>
      <w:r w:rsidR="0015105B" w:rsidRPr="0015105B">
        <w:rPr>
          <w:rFonts w:ascii="Times New Roman" w:eastAsia="Times New Roman" w:hAnsi="Times New Roman" w:cs="Times New Roman"/>
          <w:sz w:val="24"/>
          <w:szCs w:val="24"/>
          <w:lang w:eastAsia="ru-RU"/>
        </w:rPr>
        <w:t xml:space="preserve">Цель освоения </w:t>
      </w:r>
      <w:r w:rsidR="0015105B" w:rsidRPr="0015105B">
        <w:rPr>
          <w:rFonts w:ascii="Times New Roman" w:eastAsia="Times New Roman" w:hAnsi="Times New Roman" w:cs="Times New Roman"/>
          <w:spacing w:val="-3"/>
          <w:sz w:val="24"/>
          <w:szCs w:val="24"/>
          <w:lang w:eastAsia="ru-RU"/>
        </w:rPr>
        <w:t>дисциплин</w:t>
      </w:r>
      <w:r w:rsidR="0015105B" w:rsidRPr="0015105B">
        <w:rPr>
          <w:rFonts w:ascii="Times New Roman" w:eastAsia="Times New Roman" w:hAnsi="Times New Roman" w:cs="Times New Roman"/>
          <w:sz w:val="24"/>
          <w:szCs w:val="24"/>
          <w:lang w:eastAsia="ru-RU"/>
        </w:rPr>
        <w:t>ы. Изучение теории и практики автоматизированного и автоматического управления полетом воздушных судов, принципа действия, устройства и особенностей управляющих систем авионики для последующего поддержания их работоспособности, исправности и готовности в процессе технической эксплуатации для поддержания летной годности ВС.</w:t>
      </w:r>
    </w:p>
    <w:p w:rsidR="0015105B" w:rsidRPr="0015105B" w:rsidRDefault="0015105B" w:rsidP="0015105B">
      <w:pPr>
        <w:widowControl w:val="0"/>
        <w:spacing w:after="0" w:line="240" w:lineRule="auto"/>
        <w:ind w:firstLine="709"/>
        <w:jc w:val="both"/>
        <w:rPr>
          <w:rFonts w:ascii="Times New Roman" w:eastAsia="Times New Roman" w:hAnsi="Times New Roman" w:cs="Times New Roman"/>
          <w:sz w:val="24"/>
          <w:szCs w:val="24"/>
          <w:lang w:eastAsia="ru-RU"/>
        </w:rPr>
      </w:pPr>
      <w:r w:rsidRPr="0015105B">
        <w:rPr>
          <w:rFonts w:ascii="Times New Roman" w:eastAsia="Times New Roman" w:hAnsi="Times New Roman" w:cs="Times New Roman"/>
          <w:sz w:val="24"/>
          <w:szCs w:val="24"/>
          <w:lang w:eastAsia="ru-RU"/>
        </w:rPr>
        <w:t xml:space="preserve">Задачи изучения дисциплины. Приобретение профессиональных компетенций, направленных на </w:t>
      </w:r>
      <w:r w:rsidRPr="0015105B">
        <w:rPr>
          <w:rFonts w:ascii="Times New Roman" w:eastAsia="Times New Roman" w:hAnsi="Times New Roman" w:cs="Times New Roman"/>
          <w:color w:val="000000"/>
          <w:sz w:val="24"/>
          <w:szCs w:val="24"/>
          <w:lang w:eastAsia="ru-RU"/>
        </w:rPr>
        <w:t xml:space="preserve">производственно-технологическую </w:t>
      </w:r>
      <w:r w:rsidRPr="0015105B">
        <w:rPr>
          <w:rFonts w:ascii="Times New Roman" w:eastAsia="Times New Roman" w:hAnsi="Times New Roman" w:cs="Times New Roman"/>
          <w:sz w:val="24"/>
          <w:szCs w:val="24"/>
          <w:lang w:eastAsia="ru-RU"/>
        </w:rPr>
        <w:t>профессиональную деятельность, к которым готовятся выпускники, освоившие программу магистратуры.</w:t>
      </w:r>
    </w:p>
    <w:p w:rsidR="0015105B" w:rsidRPr="0015105B" w:rsidRDefault="0015105B" w:rsidP="0015105B">
      <w:pPr>
        <w:widowControl w:val="0"/>
        <w:spacing w:after="0" w:line="240" w:lineRule="auto"/>
        <w:ind w:firstLine="709"/>
        <w:jc w:val="both"/>
        <w:rPr>
          <w:rFonts w:ascii="Times New Roman" w:eastAsia="Times New Roman" w:hAnsi="Times New Roman" w:cs="Times New Roman"/>
          <w:sz w:val="24"/>
          <w:szCs w:val="24"/>
          <w:lang w:eastAsia="ru-RU"/>
        </w:rPr>
      </w:pPr>
      <w:r w:rsidRPr="0015105B">
        <w:rPr>
          <w:rFonts w:ascii="Times New Roman" w:eastAsia="Times New Roman" w:hAnsi="Times New Roman" w:cs="Times New Roman"/>
          <w:sz w:val="24"/>
          <w:szCs w:val="24"/>
          <w:lang w:eastAsia="ru-RU"/>
        </w:rPr>
        <w:t xml:space="preserve">Компетенции обучающегося, формируемые в результате освоения дисциплины, </w:t>
      </w:r>
      <w:r w:rsidRPr="0015105B">
        <w:rPr>
          <w:rFonts w:ascii="Times New Roman" w:eastAsia="Times New Roman" w:hAnsi="Times New Roman" w:cs="Times New Roman"/>
          <w:spacing w:val="-7"/>
          <w:sz w:val="24"/>
          <w:szCs w:val="24"/>
          <w:lang w:eastAsia="ru-RU"/>
        </w:rPr>
        <w:t>наименование индикатора достижения</w:t>
      </w:r>
      <w:r w:rsidRPr="0015105B">
        <w:rPr>
          <w:rFonts w:ascii="Times New Roman" w:eastAsia="Times New Roman" w:hAnsi="Times New Roman" w:cs="Times New Roman"/>
          <w:sz w:val="24"/>
          <w:szCs w:val="24"/>
          <w:lang w:eastAsia="ru-RU"/>
        </w:rPr>
        <w:t>, результаты обучения.</w:t>
      </w:r>
    </w:p>
    <w:p w:rsidR="0015105B" w:rsidRPr="0015105B" w:rsidRDefault="0015105B" w:rsidP="0015105B">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15105B">
        <w:rPr>
          <w:rFonts w:ascii="Times New Roman" w:eastAsia="Times New Roman" w:hAnsi="Times New Roman" w:cs="Times New Roman"/>
          <w:sz w:val="24"/>
          <w:szCs w:val="24"/>
          <w:lang w:eastAsia="zh-CN"/>
        </w:rPr>
        <w:t>ПК-1 - Способен организовать своевременное и качественное выполнение работ по техническому обслуживанию бортового оборудования воздушных судов при осуществлении технической эксплуатации.</w:t>
      </w:r>
    </w:p>
    <w:p w:rsidR="0015105B" w:rsidRPr="0015105B" w:rsidRDefault="0015105B" w:rsidP="0015105B">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15105B">
        <w:rPr>
          <w:rFonts w:ascii="Times New Roman" w:eastAsia="Times New Roman" w:hAnsi="Times New Roman" w:cs="Times New Roman"/>
          <w:sz w:val="24"/>
          <w:szCs w:val="24"/>
          <w:lang w:eastAsia="zh-CN"/>
        </w:rPr>
        <w:lastRenderedPageBreak/>
        <w:t xml:space="preserve">ИД-1пк-1 - </w:t>
      </w:r>
      <w:r w:rsidRPr="0015105B">
        <w:rPr>
          <w:rFonts w:ascii="Times New Roman" w:eastAsia="Times New Roman" w:hAnsi="Times New Roman" w:cs="Times New Roman"/>
          <w:color w:val="000000"/>
          <w:sz w:val="24"/>
          <w:szCs w:val="24"/>
          <w:lang w:eastAsia="ru-RU"/>
        </w:rPr>
        <w:t xml:space="preserve">исследовать объекты и процессы эксплуатации </w:t>
      </w:r>
      <w:r w:rsidRPr="0015105B">
        <w:rPr>
          <w:rFonts w:ascii="Times New Roman" w:eastAsia="Times New Roman" w:hAnsi="Times New Roman" w:cs="Times New Roman"/>
          <w:sz w:val="24"/>
          <w:szCs w:val="24"/>
          <w:lang w:eastAsia="zh-CN"/>
        </w:rPr>
        <w:t xml:space="preserve">бортового оборудования воздушных судов </w:t>
      </w:r>
      <w:r w:rsidRPr="0015105B">
        <w:rPr>
          <w:rFonts w:ascii="Times New Roman" w:eastAsia="Times New Roman" w:hAnsi="Times New Roman" w:cs="Times New Roman"/>
          <w:color w:val="000000"/>
          <w:sz w:val="24"/>
          <w:szCs w:val="24"/>
          <w:lang w:eastAsia="ru-RU"/>
        </w:rPr>
        <w:t>на основе профессиональных базовых знаний</w:t>
      </w:r>
    </w:p>
    <w:p w:rsidR="0015105B" w:rsidRPr="0015105B" w:rsidRDefault="0015105B" w:rsidP="0015105B">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15105B">
        <w:rPr>
          <w:rFonts w:ascii="Times New Roman" w:eastAsia="Times New Roman" w:hAnsi="Times New Roman" w:cs="Times New Roman"/>
          <w:bCs/>
          <w:sz w:val="24"/>
          <w:szCs w:val="24"/>
          <w:lang w:eastAsia="ru-RU"/>
        </w:rPr>
        <w:t>Результаты обучения:</w:t>
      </w:r>
    </w:p>
    <w:p w:rsidR="0015105B" w:rsidRPr="0015105B" w:rsidRDefault="0015105B" w:rsidP="0015105B">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15105B">
        <w:rPr>
          <w:rFonts w:ascii="Times New Roman" w:eastAsia="Times New Roman" w:hAnsi="Times New Roman" w:cs="Times New Roman"/>
          <w:bCs/>
          <w:sz w:val="24"/>
          <w:szCs w:val="24"/>
          <w:lang w:eastAsia="ru-RU"/>
        </w:rPr>
        <w:t xml:space="preserve">знать: </w:t>
      </w:r>
    </w:p>
    <w:p w:rsidR="0015105B" w:rsidRPr="0015105B" w:rsidRDefault="0015105B" w:rsidP="0015105B">
      <w:pPr>
        <w:spacing w:after="0" w:line="240" w:lineRule="auto"/>
        <w:ind w:firstLine="709"/>
        <w:jc w:val="both"/>
        <w:rPr>
          <w:rFonts w:ascii="Times New Roman" w:eastAsia="Times New Roman" w:hAnsi="Times New Roman" w:cs="Times New Roman"/>
          <w:bCs/>
          <w:sz w:val="24"/>
          <w:szCs w:val="24"/>
          <w:lang w:eastAsia="zh-CN"/>
        </w:rPr>
      </w:pPr>
      <w:r w:rsidRPr="0015105B">
        <w:rPr>
          <w:rFonts w:ascii="Times New Roman" w:eastAsia="Times New Roman" w:hAnsi="Times New Roman" w:cs="Times New Roman"/>
          <w:bCs/>
          <w:sz w:val="24"/>
          <w:szCs w:val="24"/>
          <w:lang w:eastAsia="zh-CN"/>
        </w:rPr>
        <w:t xml:space="preserve">ПК-1.1.5 </w:t>
      </w:r>
      <w:r w:rsidRPr="0015105B">
        <w:rPr>
          <w:rFonts w:ascii="Times New Roman" w:eastAsia="Times New Roman" w:hAnsi="Times New Roman" w:cs="Times New Roman"/>
          <w:iCs/>
          <w:sz w:val="24"/>
          <w:szCs w:val="24"/>
          <w:lang w:eastAsia="ru-RU"/>
        </w:rPr>
        <w:t xml:space="preserve">- теоретические положения, лежащие в основе принципов действия </w:t>
      </w:r>
      <w:r w:rsidRPr="0015105B">
        <w:rPr>
          <w:rFonts w:ascii="Times New Roman" w:eastAsia="Times New Roman" w:hAnsi="Times New Roman" w:cs="Times New Roman"/>
          <w:bCs/>
          <w:sz w:val="24"/>
          <w:szCs w:val="24"/>
          <w:lang w:eastAsia="zh-CN"/>
        </w:rPr>
        <w:t>управляющих систем авионики;</w:t>
      </w:r>
    </w:p>
    <w:p w:rsidR="0015105B" w:rsidRPr="0015105B" w:rsidRDefault="0015105B" w:rsidP="0015105B">
      <w:pPr>
        <w:spacing w:after="0" w:line="240" w:lineRule="auto"/>
        <w:ind w:firstLine="709"/>
        <w:jc w:val="both"/>
        <w:rPr>
          <w:rFonts w:ascii="Times New Roman" w:eastAsia="Times New Roman" w:hAnsi="Times New Roman" w:cs="Times New Roman"/>
          <w:iCs/>
          <w:sz w:val="24"/>
          <w:szCs w:val="24"/>
          <w:lang w:eastAsia="ru-RU"/>
        </w:rPr>
      </w:pPr>
      <w:r w:rsidRPr="0015105B">
        <w:rPr>
          <w:rFonts w:ascii="Times New Roman" w:eastAsia="Times New Roman" w:hAnsi="Times New Roman" w:cs="Times New Roman"/>
          <w:bCs/>
          <w:sz w:val="24"/>
          <w:szCs w:val="24"/>
          <w:lang w:eastAsia="zh-CN"/>
        </w:rPr>
        <w:t xml:space="preserve">ПК-1.1.6 </w:t>
      </w:r>
      <w:r w:rsidRPr="0015105B">
        <w:rPr>
          <w:rFonts w:ascii="Times New Roman" w:eastAsia="Times New Roman" w:hAnsi="Times New Roman" w:cs="Times New Roman"/>
          <w:iCs/>
          <w:sz w:val="24"/>
          <w:szCs w:val="24"/>
          <w:lang w:eastAsia="ru-RU"/>
        </w:rPr>
        <w:t xml:space="preserve">- устройство и работу при использовании по назначению </w:t>
      </w:r>
      <w:r w:rsidRPr="0015105B">
        <w:rPr>
          <w:rFonts w:ascii="Times New Roman" w:eastAsia="Times New Roman" w:hAnsi="Times New Roman" w:cs="Times New Roman"/>
          <w:bCs/>
          <w:sz w:val="24"/>
          <w:szCs w:val="24"/>
          <w:lang w:eastAsia="zh-CN"/>
        </w:rPr>
        <w:t>управляющих систем авионики</w:t>
      </w:r>
      <w:r w:rsidRPr="0015105B">
        <w:rPr>
          <w:rFonts w:ascii="Times New Roman" w:eastAsia="Times New Roman" w:hAnsi="Times New Roman" w:cs="Times New Roman"/>
          <w:iCs/>
          <w:sz w:val="24"/>
          <w:szCs w:val="24"/>
          <w:lang w:eastAsia="ru-RU"/>
        </w:rPr>
        <w:t xml:space="preserve">; </w:t>
      </w:r>
    </w:p>
    <w:p w:rsidR="0015105B" w:rsidRPr="0015105B" w:rsidRDefault="0015105B" w:rsidP="0015105B">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15105B">
        <w:rPr>
          <w:rFonts w:ascii="Times New Roman" w:eastAsia="Times New Roman" w:hAnsi="Times New Roman" w:cs="Times New Roman"/>
          <w:sz w:val="24"/>
          <w:szCs w:val="24"/>
          <w:lang w:eastAsia="ru-RU"/>
        </w:rPr>
        <w:t>уметь:</w:t>
      </w:r>
    </w:p>
    <w:p w:rsidR="0015105B" w:rsidRPr="0015105B" w:rsidRDefault="0015105B" w:rsidP="0015105B">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15105B">
        <w:rPr>
          <w:rFonts w:ascii="Times New Roman" w:eastAsia="Times New Roman" w:hAnsi="Times New Roman" w:cs="Times New Roman"/>
          <w:bCs/>
          <w:sz w:val="24"/>
          <w:szCs w:val="24"/>
          <w:lang w:eastAsia="zh-CN"/>
        </w:rPr>
        <w:t xml:space="preserve">ПК-1.2.3 </w:t>
      </w:r>
      <w:r w:rsidRPr="0015105B">
        <w:rPr>
          <w:rFonts w:ascii="Times New Roman" w:eastAsia="Times New Roman" w:hAnsi="Times New Roman" w:cs="Times New Roman"/>
          <w:color w:val="000000"/>
          <w:sz w:val="24"/>
          <w:szCs w:val="24"/>
          <w:lang w:eastAsia="ru-RU"/>
        </w:rPr>
        <w:t xml:space="preserve">-исследовать объекты и процессы эксплуатации </w:t>
      </w:r>
      <w:r w:rsidRPr="0015105B">
        <w:rPr>
          <w:rFonts w:ascii="Times New Roman" w:eastAsia="Times New Roman" w:hAnsi="Times New Roman" w:cs="Times New Roman"/>
          <w:bCs/>
          <w:sz w:val="24"/>
          <w:szCs w:val="24"/>
          <w:lang w:eastAsia="zh-CN"/>
        </w:rPr>
        <w:t xml:space="preserve">управляющих систем авионики; </w:t>
      </w:r>
    </w:p>
    <w:p w:rsidR="0015105B" w:rsidRPr="0015105B" w:rsidRDefault="0015105B" w:rsidP="0015105B">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15105B">
        <w:rPr>
          <w:rFonts w:ascii="Times New Roman" w:eastAsia="Times New Roman" w:hAnsi="Times New Roman" w:cs="Times New Roman"/>
          <w:sz w:val="24"/>
          <w:szCs w:val="24"/>
          <w:lang w:eastAsia="ru-RU"/>
        </w:rPr>
        <w:t>владеть:</w:t>
      </w:r>
    </w:p>
    <w:p w:rsidR="0015105B" w:rsidRPr="0015105B" w:rsidRDefault="0015105B" w:rsidP="0015105B">
      <w:pPr>
        <w:widowControl w:val="0"/>
        <w:suppressAutoHyphens/>
        <w:spacing w:after="0" w:line="240" w:lineRule="auto"/>
        <w:ind w:firstLine="709"/>
        <w:jc w:val="both"/>
        <w:rPr>
          <w:rFonts w:ascii="Times New Roman" w:eastAsia="Times New Roman" w:hAnsi="Times New Roman" w:cs="Times New Roman"/>
          <w:iCs/>
          <w:sz w:val="24"/>
          <w:szCs w:val="24"/>
          <w:lang w:eastAsia="ru-RU"/>
        </w:rPr>
      </w:pPr>
      <w:r w:rsidRPr="0015105B">
        <w:rPr>
          <w:rFonts w:ascii="Times New Roman" w:eastAsia="Times New Roman" w:hAnsi="Times New Roman" w:cs="Times New Roman"/>
          <w:bCs/>
          <w:sz w:val="24"/>
          <w:szCs w:val="24"/>
          <w:lang w:eastAsia="zh-CN"/>
        </w:rPr>
        <w:t xml:space="preserve">ПК-1.3.3 </w:t>
      </w:r>
      <w:r w:rsidRPr="0015105B">
        <w:rPr>
          <w:rFonts w:ascii="Times New Roman" w:eastAsia="Times New Roman" w:hAnsi="Times New Roman" w:cs="Times New Roman"/>
          <w:sz w:val="24"/>
          <w:szCs w:val="24"/>
          <w:lang w:eastAsia="zh-CN"/>
        </w:rPr>
        <w:t xml:space="preserve">-навыками </w:t>
      </w:r>
      <w:r w:rsidRPr="0015105B">
        <w:rPr>
          <w:rFonts w:ascii="Times New Roman" w:eastAsia="Times New Roman" w:hAnsi="Times New Roman" w:cs="Times New Roman"/>
          <w:color w:val="000000"/>
          <w:sz w:val="24"/>
          <w:szCs w:val="24"/>
          <w:lang w:eastAsia="ru-RU"/>
        </w:rPr>
        <w:t>исследования объектов и процессов эксплуатации</w:t>
      </w:r>
      <w:r w:rsidRPr="0015105B">
        <w:rPr>
          <w:rFonts w:ascii="Times New Roman" w:eastAsia="Times New Roman" w:hAnsi="Times New Roman" w:cs="Times New Roman"/>
          <w:bCs/>
          <w:sz w:val="24"/>
          <w:szCs w:val="24"/>
          <w:lang w:eastAsia="zh-CN"/>
        </w:rPr>
        <w:t xml:space="preserve"> управляющих систем авионики</w:t>
      </w:r>
      <w:r w:rsidRPr="0015105B">
        <w:rPr>
          <w:rFonts w:ascii="Times New Roman" w:eastAsia="Times New Roman" w:hAnsi="Times New Roman" w:cs="Times New Roman"/>
          <w:iCs/>
          <w:sz w:val="24"/>
          <w:szCs w:val="24"/>
          <w:lang w:eastAsia="ru-RU"/>
        </w:rPr>
        <w:t xml:space="preserve">; </w:t>
      </w:r>
    </w:p>
    <w:p w:rsidR="0015105B" w:rsidRPr="0015105B" w:rsidRDefault="003F4F47" w:rsidP="0015105B">
      <w:pPr>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sz w:val="24"/>
          <w:szCs w:val="24"/>
          <w:lang w:eastAsia="zh-CN"/>
        </w:rPr>
        <w:t>ИД-2</w:t>
      </w:r>
      <w:r w:rsidR="0015105B" w:rsidRPr="0015105B">
        <w:rPr>
          <w:rFonts w:ascii="Times New Roman" w:eastAsia="Times New Roman" w:hAnsi="Times New Roman" w:cs="Times New Roman"/>
          <w:sz w:val="24"/>
          <w:szCs w:val="24"/>
          <w:lang w:eastAsia="zh-CN"/>
        </w:rPr>
        <w:t>пк-1 - организовать выполнение работ по техническому обслуживанию бортового оборудования воздушных судов при осуществлении технической эксплуатации.</w:t>
      </w:r>
    </w:p>
    <w:p w:rsidR="0015105B" w:rsidRPr="0015105B" w:rsidRDefault="0015105B" w:rsidP="0015105B">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15105B">
        <w:rPr>
          <w:rFonts w:ascii="Times New Roman" w:eastAsia="Times New Roman" w:hAnsi="Times New Roman" w:cs="Times New Roman"/>
          <w:bCs/>
          <w:sz w:val="24"/>
          <w:szCs w:val="24"/>
          <w:lang w:eastAsia="ru-RU"/>
        </w:rPr>
        <w:t xml:space="preserve">знать: </w:t>
      </w:r>
    </w:p>
    <w:p w:rsidR="0015105B" w:rsidRPr="0015105B" w:rsidRDefault="0015105B" w:rsidP="0015105B">
      <w:pPr>
        <w:spacing w:after="0" w:line="240" w:lineRule="auto"/>
        <w:ind w:firstLine="709"/>
        <w:jc w:val="both"/>
        <w:rPr>
          <w:rFonts w:ascii="Times New Roman" w:eastAsia="Times New Roman" w:hAnsi="Times New Roman" w:cs="Times New Roman"/>
          <w:iCs/>
          <w:sz w:val="24"/>
          <w:szCs w:val="24"/>
          <w:lang w:eastAsia="ru-RU"/>
        </w:rPr>
      </w:pPr>
      <w:r w:rsidRPr="0015105B">
        <w:rPr>
          <w:rFonts w:ascii="Times New Roman" w:eastAsia="Times New Roman" w:hAnsi="Times New Roman" w:cs="Times New Roman"/>
          <w:bCs/>
          <w:sz w:val="24"/>
          <w:szCs w:val="24"/>
          <w:lang w:eastAsia="zh-CN"/>
        </w:rPr>
        <w:t xml:space="preserve">ПК-1.1.37 </w:t>
      </w:r>
      <w:r w:rsidRPr="0015105B">
        <w:rPr>
          <w:rFonts w:ascii="Times New Roman" w:eastAsia="Times New Roman" w:hAnsi="Times New Roman" w:cs="Times New Roman"/>
          <w:iCs/>
          <w:sz w:val="24"/>
          <w:szCs w:val="24"/>
          <w:lang w:eastAsia="ru-RU"/>
        </w:rPr>
        <w:t xml:space="preserve">-содержание и особенности работ по техническому обслуживанию </w:t>
      </w:r>
      <w:r w:rsidRPr="0015105B">
        <w:rPr>
          <w:rFonts w:ascii="Times New Roman" w:eastAsia="Times New Roman" w:hAnsi="Times New Roman" w:cs="Times New Roman"/>
          <w:bCs/>
          <w:sz w:val="24"/>
          <w:szCs w:val="24"/>
          <w:lang w:eastAsia="zh-CN"/>
        </w:rPr>
        <w:t>управляющих систем авионики</w:t>
      </w:r>
      <w:r w:rsidRPr="0015105B">
        <w:rPr>
          <w:rFonts w:ascii="Times New Roman" w:eastAsia="Times New Roman" w:hAnsi="Times New Roman" w:cs="Times New Roman"/>
          <w:iCs/>
          <w:sz w:val="24"/>
          <w:szCs w:val="24"/>
          <w:lang w:eastAsia="ru-RU"/>
        </w:rPr>
        <w:t xml:space="preserve">; </w:t>
      </w:r>
    </w:p>
    <w:p w:rsidR="0015105B" w:rsidRPr="0015105B" w:rsidRDefault="0015105B" w:rsidP="0015105B">
      <w:pPr>
        <w:spacing w:after="0" w:line="240" w:lineRule="auto"/>
        <w:ind w:firstLine="709"/>
        <w:jc w:val="both"/>
        <w:rPr>
          <w:rFonts w:ascii="Times New Roman" w:eastAsia="Times New Roman" w:hAnsi="Times New Roman" w:cs="Times New Roman"/>
          <w:iCs/>
          <w:sz w:val="24"/>
          <w:szCs w:val="24"/>
          <w:lang w:eastAsia="ru-RU"/>
        </w:rPr>
      </w:pPr>
      <w:r w:rsidRPr="0015105B">
        <w:rPr>
          <w:rFonts w:ascii="Times New Roman" w:eastAsia="Times New Roman" w:hAnsi="Times New Roman" w:cs="Times New Roman"/>
          <w:bCs/>
          <w:sz w:val="24"/>
          <w:szCs w:val="24"/>
          <w:lang w:eastAsia="zh-CN"/>
        </w:rPr>
        <w:t xml:space="preserve">ПК-1.1.38 </w:t>
      </w:r>
      <w:r w:rsidRPr="0015105B">
        <w:rPr>
          <w:rFonts w:ascii="Times New Roman" w:eastAsia="Times New Roman" w:hAnsi="Times New Roman" w:cs="Times New Roman"/>
          <w:iCs/>
          <w:sz w:val="24"/>
          <w:szCs w:val="24"/>
          <w:lang w:eastAsia="ru-RU"/>
        </w:rPr>
        <w:t xml:space="preserve">-содержание перечня минимального оборудования для </w:t>
      </w:r>
      <w:r w:rsidRPr="0015105B">
        <w:rPr>
          <w:rFonts w:ascii="Times New Roman" w:eastAsia="Times New Roman" w:hAnsi="Times New Roman" w:cs="Times New Roman"/>
          <w:bCs/>
          <w:sz w:val="24"/>
          <w:szCs w:val="24"/>
          <w:lang w:eastAsia="zh-CN"/>
        </w:rPr>
        <w:t>управляющих систем авионики</w:t>
      </w:r>
      <w:r w:rsidRPr="0015105B">
        <w:rPr>
          <w:rFonts w:ascii="Times New Roman" w:eastAsia="Times New Roman" w:hAnsi="Times New Roman" w:cs="Times New Roman"/>
          <w:iCs/>
          <w:sz w:val="24"/>
          <w:szCs w:val="24"/>
          <w:lang w:eastAsia="ru-RU"/>
        </w:rPr>
        <w:t xml:space="preserve">; </w:t>
      </w:r>
    </w:p>
    <w:p w:rsidR="0015105B" w:rsidRPr="0015105B" w:rsidRDefault="0015105B" w:rsidP="0015105B">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15105B">
        <w:rPr>
          <w:rFonts w:ascii="Times New Roman" w:eastAsia="Times New Roman" w:hAnsi="Times New Roman" w:cs="Times New Roman"/>
          <w:sz w:val="24"/>
          <w:szCs w:val="24"/>
          <w:lang w:eastAsia="ru-RU"/>
        </w:rPr>
        <w:t>уметь:</w:t>
      </w:r>
    </w:p>
    <w:p w:rsidR="0015105B" w:rsidRPr="0015105B" w:rsidRDefault="0015105B" w:rsidP="0015105B">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15105B">
        <w:rPr>
          <w:rFonts w:ascii="Times New Roman" w:eastAsia="Times New Roman" w:hAnsi="Times New Roman" w:cs="Times New Roman"/>
          <w:bCs/>
          <w:sz w:val="24"/>
          <w:szCs w:val="24"/>
          <w:lang w:eastAsia="zh-CN"/>
        </w:rPr>
        <w:t xml:space="preserve">ПК-1.2.19 </w:t>
      </w:r>
      <w:r w:rsidRPr="0015105B">
        <w:rPr>
          <w:rFonts w:ascii="Times New Roman" w:eastAsia="Times New Roman" w:hAnsi="Times New Roman" w:cs="Times New Roman"/>
          <w:sz w:val="24"/>
          <w:szCs w:val="24"/>
          <w:lang w:eastAsia="zh-CN"/>
        </w:rPr>
        <w:t xml:space="preserve">-организовать выполнение работ по техническому обслуживанию </w:t>
      </w:r>
      <w:r w:rsidRPr="0015105B">
        <w:rPr>
          <w:rFonts w:ascii="Times New Roman" w:eastAsia="Times New Roman" w:hAnsi="Times New Roman" w:cs="Times New Roman"/>
          <w:bCs/>
          <w:sz w:val="24"/>
          <w:szCs w:val="24"/>
          <w:lang w:eastAsia="zh-CN"/>
        </w:rPr>
        <w:t xml:space="preserve">управляющих систем авионики; </w:t>
      </w:r>
    </w:p>
    <w:p w:rsidR="0015105B" w:rsidRPr="0015105B" w:rsidRDefault="0015105B" w:rsidP="0015105B">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15105B">
        <w:rPr>
          <w:rFonts w:ascii="Times New Roman" w:eastAsia="Times New Roman" w:hAnsi="Times New Roman" w:cs="Times New Roman"/>
          <w:sz w:val="24"/>
          <w:szCs w:val="24"/>
          <w:lang w:eastAsia="ru-RU"/>
        </w:rPr>
        <w:t>владеть:</w:t>
      </w:r>
    </w:p>
    <w:p w:rsidR="0015105B" w:rsidRPr="0015105B" w:rsidRDefault="0015105B" w:rsidP="0015105B">
      <w:pPr>
        <w:spacing w:after="0" w:line="240" w:lineRule="auto"/>
        <w:ind w:firstLine="709"/>
        <w:jc w:val="both"/>
        <w:rPr>
          <w:rFonts w:ascii="Times New Roman" w:eastAsia="Times New Roman" w:hAnsi="Times New Roman" w:cs="Times New Roman"/>
          <w:bCs/>
          <w:sz w:val="24"/>
          <w:szCs w:val="24"/>
          <w:lang w:eastAsia="zh-CN"/>
        </w:rPr>
      </w:pPr>
      <w:r w:rsidRPr="0015105B">
        <w:rPr>
          <w:rFonts w:ascii="Times New Roman" w:eastAsia="Times New Roman" w:hAnsi="Times New Roman" w:cs="Times New Roman"/>
          <w:bCs/>
          <w:sz w:val="24"/>
          <w:szCs w:val="24"/>
          <w:lang w:eastAsia="zh-CN"/>
        </w:rPr>
        <w:t xml:space="preserve">ПК-1.3.19 </w:t>
      </w:r>
      <w:r w:rsidRPr="0015105B">
        <w:rPr>
          <w:rFonts w:ascii="Times New Roman" w:eastAsia="Times New Roman" w:hAnsi="Times New Roman" w:cs="Times New Roman"/>
          <w:sz w:val="24"/>
          <w:szCs w:val="24"/>
          <w:lang w:eastAsia="zh-CN"/>
        </w:rPr>
        <w:t>-навыками организации выполнения работ по техническому обслуживанию</w:t>
      </w:r>
      <w:r w:rsidRPr="0015105B">
        <w:rPr>
          <w:rFonts w:ascii="Times New Roman" w:eastAsia="Times New Roman" w:hAnsi="Times New Roman" w:cs="Times New Roman"/>
          <w:bCs/>
          <w:sz w:val="24"/>
          <w:szCs w:val="24"/>
          <w:lang w:eastAsia="zh-CN"/>
        </w:rPr>
        <w:t xml:space="preserve"> управляющих систем авионики;</w:t>
      </w:r>
    </w:p>
    <w:p w:rsidR="0015105B" w:rsidRPr="0015105B" w:rsidRDefault="0015105B" w:rsidP="0015105B">
      <w:pPr>
        <w:widowControl w:val="0"/>
        <w:suppressAutoHyphens/>
        <w:spacing w:after="0" w:line="240" w:lineRule="auto"/>
        <w:ind w:firstLine="709"/>
        <w:jc w:val="both"/>
        <w:rPr>
          <w:rFonts w:ascii="Times New Roman" w:eastAsia="Times New Roman" w:hAnsi="Times New Roman" w:cs="Times New Roman"/>
          <w:sz w:val="24"/>
          <w:szCs w:val="24"/>
          <w:lang w:eastAsia="zh-CN"/>
        </w:rPr>
      </w:pPr>
      <w:r w:rsidRPr="0015105B">
        <w:rPr>
          <w:rFonts w:ascii="Times New Roman" w:eastAsia="Times New Roman" w:hAnsi="Times New Roman" w:cs="Times New Roman"/>
          <w:sz w:val="24"/>
          <w:szCs w:val="24"/>
          <w:lang w:eastAsia="zh-CN"/>
        </w:rPr>
        <w:t>ПК-2 – Способен организовать проведение контроля качества технического обслуживания и ремонта, соблюдения государственных требований по поддержанию летной годности и обеспечению безопасности полетов при технической эксплуатации бортового оборудования воздушных судов</w:t>
      </w:r>
    </w:p>
    <w:p w:rsidR="0015105B" w:rsidRPr="0015105B" w:rsidRDefault="0015105B" w:rsidP="0015105B">
      <w:pPr>
        <w:suppressLineNumbers/>
        <w:spacing w:after="0" w:line="240" w:lineRule="auto"/>
        <w:ind w:firstLine="709"/>
        <w:jc w:val="both"/>
        <w:rPr>
          <w:rFonts w:ascii="Times New Roman" w:eastAsia="Times New Roman" w:hAnsi="Times New Roman" w:cs="Times New Roman"/>
          <w:sz w:val="24"/>
          <w:szCs w:val="24"/>
          <w:lang w:eastAsia="zh-CN"/>
        </w:rPr>
      </w:pPr>
      <w:r w:rsidRPr="0015105B">
        <w:rPr>
          <w:rFonts w:ascii="Times New Roman" w:eastAsia="Times New Roman" w:hAnsi="Times New Roman" w:cs="Times New Roman"/>
          <w:sz w:val="24"/>
          <w:szCs w:val="24"/>
          <w:lang w:eastAsia="zh-CN"/>
        </w:rPr>
        <w:t>ИД-1пк-2 - Оценивать качество технического обслуживания и ремонта, соблюдения государственных требований по поддержанию летной годности и обеспечению безопасности полетов при технической эксплуатации бортового оборудования воздушных судов.</w:t>
      </w:r>
    </w:p>
    <w:p w:rsidR="0015105B" w:rsidRPr="0015105B" w:rsidRDefault="0015105B" w:rsidP="0015105B">
      <w:pPr>
        <w:widowControl w:val="0"/>
        <w:spacing w:after="0" w:line="240" w:lineRule="auto"/>
        <w:ind w:firstLine="709"/>
        <w:jc w:val="both"/>
        <w:rPr>
          <w:rFonts w:ascii="Times New Roman" w:eastAsia="Times New Roman" w:hAnsi="Times New Roman" w:cs="Times New Roman"/>
          <w:bCs/>
          <w:sz w:val="24"/>
          <w:szCs w:val="24"/>
          <w:lang w:eastAsia="ru-RU"/>
        </w:rPr>
      </w:pPr>
      <w:r w:rsidRPr="0015105B">
        <w:rPr>
          <w:rFonts w:ascii="Times New Roman" w:eastAsia="Times New Roman" w:hAnsi="Times New Roman" w:cs="Times New Roman"/>
          <w:bCs/>
          <w:sz w:val="24"/>
          <w:szCs w:val="24"/>
          <w:lang w:eastAsia="ru-RU"/>
        </w:rPr>
        <w:t>Результаты обучения:</w:t>
      </w:r>
    </w:p>
    <w:p w:rsidR="0015105B" w:rsidRPr="0015105B" w:rsidRDefault="0015105B" w:rsidP="0015105B">
      <w:pPr>
        <w:widowControl w:val="0"/>
        <w:suppressAutoHyphens/>
        <w:spacing w:after="0" w:line="240" w:lineRule="auto"/>
        <w:ind w:firstLine="709"/>
        <w:jc w:val="both"/>
        <w:rPr>
          <w:rFonts w:ascii="Times New Roman" w:eastAsia="Times New Roman" w:hAnsi="Times New Roman" w:cs="Times New Roman"/>
          <w:bCs/>
          <w:sz w:val="24"/>
          <w:szCs w:val="24"/>
          <w:lang w:eastAsia="ru-RU"/>
        </w:rPr>
      </w:pPr>
      <w:r w:rsidRPr="0015105B">
        <w:rPr>
          <w:rFonts w:ascii="Times New Roman" w:eastAsia="Times New Roman" w:hAnsi="Times New Roman" w:cs="Times New Roman"/>
          <w:bCs/>
          <w:sz w:val="24"/>
          <w:szCs w:val="24"/>
          <w:lang w:eastAsia="ru-RU"/>
        </w:rPr>
        <w:t>знать:</w:t>
      </w:r>
    </w:p>
    <w:p w:rsidR="0015105B" w:rsidRPr="0015105B" w:rsidRDefault="0015105B" w:rsidP="0015105B">
      <w:pPr>
        <w:spacing w:after="0" w:line="240" w:lineRule="auto"/>
        <w:ind w:firstLine="709"/>
        <w:jc w:val="both"/>
        <w:rPr>
          <w:rFonts w:ascii="Times New Roman" w:eastAsia="Times New Roman" w:hAnsi="Times New Roman" w:cs="Times New Roman"/>
          <w:iCs/>
          <w:sz w:val="24"/>
          <w:szCs w:val="24"/>
          <w:lang w:eastAsia="ru-RU"/>
        </w:rPr>
      </w:pPr>
      <w:r w:rsidRPr="0015105B">
        <w:rPr>
          <w:rFonts w:ascii="Times New Roman" w:eastAsia="Times New Roman" w:hAnsi="Times New Roman" w:cs="Times New Roman"/>
          <w:bCs/>
          <w:sz w:val="24"/>
          <w:szCs w:val="24"/>
          <w:lang w:eastAsia="zh-CN"/>
        </w:rPr>
        <w:t>ПК-2.1.5 -методы и средства контроля качества</w:t>
      </w:r>
      <w:r w:rsidRPr="0015105B">
        <w:rPr>
          <w:rFonts w:ascii="Times New Roman" w:eastAsia="Times New Roman" w:hAnsi="Times New Roman" w:cs="Times New Roman"/>
          <w:sz w:val="24"/>
          <w:szCs w:val="24"/>
          <w:lang w:eastAsia="zh-CN"/>
        </w:rPr>
        <w:t xml:space="preserve"> технического обслуживания и ремонта</w:t>
      </w:r>
      <w:r w:rsidRPr="0015105B">
        <w:rPr>
          <w:rFonts w:ascii="Times New Roman" w:eastAsia="Times New Roman" w:hAnsi="Times New Roman" w:cs="Times New Roman"/>
          <w:bCs/>
          <w:sz w:val="24"/>
          <w:szCs w:val="24"/>
          <w:lang w:eastAsia="zh-CN"/>
        </w:rPr>
        <w:t xml:space="preserve"> управляющих систем авионики</w:t>
      </w:r>
      <w:r w:rsidRPr="0015105B">
        <w:rPr>
          <w:rFonts w:ascii="Times New Roman" w:eastAsia="Times New Roman" w:hAnsi="Times New Roman" w:cs="Times New Roman"/>
          <w:iCs/>
          <w:sz w:val="24"/>
          <w:szCs w:val="24"/>
          <w:lang w:eastAsia="ru-RU"/>
        </w:rPr>
        <w:t xml:space="preserve">; </w:t>
      </w:r>
    </w:p>
    <w:p w:rsidR="0015105B" w:rsidRPr="0015105B" w:rsidRDefault="0015105B" w:rsidP="0015105B">
      <w:pPr>
        <w:spacing w:after="0" w:line="240" w:lineRule="auto"/>
        <w:ind w:firstLine="709"/>
        <w:jc w:val="both"/>
        <w:rPr>
          <w:rFonts w:ascii="Times New Roman" w:eastAsia="Times New Roman" w:hAnsi="Times New Roman" w:cs="Times New Roman"/>
          <w:iCs/>
          <w:sz w:val="24"/>
          <w:szCs w:val="24"/>
          <w:lang w:eastAsia="ru-RU"/>
        </w:rPr>
      </w:pPr>
      <w:r w:rsidRPr="0015105B">
        <w:rPr>
          <w:rFonts w:ascii="Times New Roman" w:eastAsia="Times New Roman" w:hAnsi="Times New Roman" w:cs="Times New Roman"/>
          <w:bCs/>
          <w:sz w:val="24"/>
          <w:szCs w:val="24"/>
          <w:lang w:eastAsia="zh-CN"/>
        </w:rPr>
        <w:t>ПК-2.1.6 -состав и содержание принимаемых решений по результатам оценки качества</w:t>
      </w:r>
      <w:r w:rsidRPr="0015105B">
        <w:rPr>
          <w:rFonts w:ascii="Times New Roman" w:eastAsia="Times New Roman" w:hAnsi="Times New Roman" w:cs="Times New Roman"/>
          <w:sz w:val="24"/>
          <w:szCs w:val="24"/>
          <w:lang w:eastAsia="zh-CN"/>
        </w:rPr>
        <w:t xml:space="preserve"> технического обслуживания и ремонта</w:t>
      </w:r>
      <w:r w:rsidRPr="0015105B">
        <w:rPr>
          <w:rFonts w:ascii="Times New Roman" w:eastAsia="Times New Roman" w:hAnsi="Times New Roman" w:cs="Times New Roman"/>
          <w:bCs/>
          <w:sz w:val="24"/>
          <w:szCs w:val="24"/>
          <w:lang w:eastAsia="zh-CN"/>
        </w:rPr>
        <w:t xml:space="preserve"> управляющих систем авионики</w:t>
      </w:r>
      <w:r w:rsidRPr="0015105B">
        <w:rPr>
          <w:rFonts w:ascii="Times New Roman" w:eastAsia="Times New Roman" w:hAnsi="Times New Roman" w:cs="Times New Roman"/>
          <w:iCs/>
          <w:sz w:val="24"/>
          <w:szCs w:val="24"/>
          <w:lang w:eastAsia="ru-RU"/>
        </w:rPr>
        <w:t xml:space="preserve">; </w:t>
      </w:r>
    </w:p>
    <w:p w:rsidR="0015105B" w:rsidRPr="0015105B" w:rsidRDefault="0015105B" w:rsidP="0015105B">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15105B">
        <w:rPr>
          <w:rFonts w:ascii="Times New Roman" w:eastAsia="Times New Roman" w:hAnsi="Times New Roman" w:cs="Times New Roman"/>
          <w:sz w:val="24"/>
          <w:szCs w:val="24"/>
          <w:lang w:eastAsia="ru-RU"/>
        </w:rPr>
        <w:t>уметь:</w:t>
      </w:r>
    </w:p>
    <w:p w:rsidR="0015105B" w:rsidRPr="0015105B" w:rsidRDefault="0015105B" w:rsidP="0015105B">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15105B">
        <w:rPr>
          <w:rFonts w:ascii="Times New Roman" w:eastAsia="Times New Roman" w:hAnsi="Times New Roman" w:cs="Times New Roman"/>
          <w:bCs/>
          <w:sz w:val="24"/>
          <w:szCs w:val="24"/>
          <w:lang w:eastAsia="zh-CN"/>
        </w:rPr>
        <w:t>ПК-2.2.3 -</w:t>
      </w:r>
      <w:r w:rsidRPr="0015105B">
        <w:rPr>
          <w:rFonts w:ascii="Times New Roman" w:eastAsia="Times New Roman" w:hAnsi="Times New Roman" w:cs="Times New Roman"/>
          <w:sz w:val="24"/>
          <w:szCs w:val="24"/>
          <w:lang w:eastAsia="zh-CN"/>
        </w:rPr>
        <w:t xml:space="preserve"> оценивать качество технического обслуживания и ремонта </w:t>
      </w:r>
      <w:r w:rsidRPr="0015105B">
        <w:rPr>
          <w:rFonts w:ascii="Times New Roman" w:eastAsia="Times New Roman" w:hAnsi="Times New Roman" w:cs="Times New Roman"/>
          <w:bCs/>
          <w:sz w:val="24"/>
          <w:szCs w:val="24"/>
          <w:lang w:eastAsia="zh-CN"/>
        </w:rPr>
        <w:t xml:space="preserve">управляющих систем авионики; </w:t>
      </w:r>
    </w:p>
    <w:p w:rsidR="0015105B" w:rsidRPr="0015105B" w:rsidRDefault="0015105B" w:rsidP="0015105B">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15105B">
        <w:rPr>
          <w:rFonts w:ascii="Times New Roman" w:eastAsia="Times New Roman" w:hAnsi="Times New Roman" w:cs="Times New Roman"/>
          <w:sz w:val="24"/>
          <w:szCs w:val="24"/>
          <w:lang w:eastAsia="ru-RU"/>
        </w:rPr>
        <w:t>владеть:</w:t>
      </w:r>
    </w:p>
    <w:p w:rsidR="0015105B" w:rsidRPr="0015105B" w:rsidRDefault="0015105B" w:rsidP="0015105B">
      <w:pPr>
        <w:widowControl w:val="0"/>
        <w:suppressAutoHyphens/>
        <w:spacing w:after="0" w:line="240" w:lineRule="auto"/>
        <w:ind w:firstLine="709"/>
        <w:jc w:val="both"/>
        <w:rPr>
          <w:rFonts w:ascii="Times New Roman" w:eastAsia="Times New Roman" w:hAnsi="Times New Roman" w:cs="Times New Roman"/>
          <w:iCs/>
          <w:sz w:val="24"/>
          <w:szCs w:val="24"/>
          <w:lang w:eastAsia="ru-RU"/>
        </w:rPr>
      </w:pPr>
      <w:r w:rsidRPr="0015105B">
        <w:rPr>
          <w:rFonts w:ascii="Times New Roman" w:eastAsia="Times New Roman" w:hAnsi="Times New Roman" w:cs="Times New Roman"/>
          <w:bCs/>
          <w:sz w:val="24"/>
          <w:szCs w:val="24"/>
          <w:lang w:eastAsia="zh-CN"/>
        </w:rPr>
        <w:t xml:space="preserve">ПК-2.3.3 </w:t>
      </w:r>
      <w:r w:rsidRPr="0015105B">
        <w:rPr>
          <w:rFonts w:ascii="Times New Roman" w:eastAsia="Times New Roman" w:hAnsi="Times New Roman" w:cs="Times New Roman"/>
          <w:sz w:val="24"/>
          <w:szCs w:val="24"/>
          <w:lang w:eastAsia="zh-CN"/>
        </w:rPr>
        <w:t xml:space="preserve">-навыками оценки качества технического обслуживания и ремонта </w:t>
      </w:r>
      <w:r w:rsidRPr="0015105B">
        <w:rPr>
          <w:rFonts w:ascii="Times New Roman" w:eastAsia="Times New Roman" w:hAnsi="Times New Roman" w:cs="Times New Roman"/>
          <w:bCs/>
          <w:sz w:val="24"/>
          <w:szCs w:val="24"/>
          <w:lang w:eastAsia="zh-CN"/>
        </w:rPr>
        <w:t>управляющих систем авионики</w:t>
      </w:r>
      <w:r w:rsidRPr="0015105B">
        <w:rPr>
          <w:rFonts w:ascii="Times New Roman" w:eastAsia="Times New Roman" w:hAnsi="Times New Roman" w:cs="Times New Roman"/>
          <w:iCs/>
          <w:sz w:val="24"/>
          <w:szCs w:val="24"/>
          <w:lang w:eastAsia="ru-RU"/>
        </w:rPr>
        <w:t xml:space="preserve">; </w:t>
      </w:r>
    </w:p>
    <w:p w:rsidR="0015105B" w:rsidRPr="0015105B" w:rsidRDefault="003F4F47" w:rsidP="0015105B">
      <w:pPr>
        <w:suppressLineNumbers/>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ИД-2</w:t>
      </w:r>
      <w:r w:rsidR="0015105B" w:rsidRPr="0015105B">
        <w:rPr>
          <w:rFonts w:ascii="Times New Roman" w:eastAsia="Times New Roman" w:hAnsi="Times New Roman" w:cs="Times New Roman"/>
          <w:sz w:val="24"/>
          <w:szCs w:val="24"/>
          <w:lang w:eastAsia="zh-CN"/>
        </w:rPr>
        <w:t>пк-2 - организовать проведение контроля качества технического обслуживания и ремонта, соблюдения государственных требований по поддержанию летной годности и обеспечению безопасности полетов при технической эксплуатации бортового оборудования воздушных судов</w:t>
      </w:r>
    </w:p>
    <w:p w:rsidR="0015105B" w:rsidRPr="0015105B" w:rsidRDefault="0015105B" w:rsidP="0015105B">
      <w:pPr>
        <w:widowControl w:val="0"/>
        <w:suppressAutoHyphens/>
        <w:spacing w:after="0" w:line="240" w:lineRule="auto"/>
        <w:ind w:firstLine="709"/>
        <w:jc w:val="both"/>
        <w:rPr>
          <w:rFonts w:ascii="Times New Roman" w:eastAsia="Times New Roman" w:hAnsi="Times New Roman" w:cs="Times New Roman"/>
          <w:bCs/>
          <w:sz w:val="24"/>
          <w:szCs w:val="24"/>
          <w:lang w:eastAsia="ru-RU"/>
        </w:rPr>
      </w:pPr>
      <w:r w:rsidRPr="0015105B">
        <w:rPr>
          <w:rFonts w:ascii="Times New Roman" w:eastAsia="Times New Roman" w:hAnsi="Times New Roman" w:cs="Times New Roman"/>
          <w:bCs/>
          <w:sz w:val="24"/>
          <w:szCs w:val="24"/>
          <w:lang w:eastAsia="ru-RU"/>
        </w:rPr>
        <w:t>знать:</w:t>
      </w:r>
    </w:p>
    <w:p w:rsidR="0015105B" w:rsidRPr="0015105B" w:rsidRDefault="0015105B" w:rsidP="0015105B">
      <w:pPr>
        <w:spacing w:after="0" w:line="240" w:lineRule="auto"/>
        <w:ind w:firstLine="709"/>
        <w:jc w:val="both"/>
        <w:rPr>
          <w:rFonts w:ascii="Times New Roman" w:eastAsia="Times New Roman" w:hAnsi="Times New Roman" w:cs="Times New Roman"/>
          <w:iCs/>
          <w:sz w:val="24"/>
          <w:szCs w:val="24"/>
          <w:lang w:eastAsia="ru-RU"/>
        </w:rPr>
      </w:pPr>
      <w:r w:rsidRPr="0015105B">
        <w:rPr>
          <w:rFonts w:ascii="Times New Roman" w:eastAsia="Times New Roman" w:hAnsi="Times New Roman" w:cs="Times New Roman"/>
          <w:bCs/>
          <w:sz w:val="24"/>
          <w:szCs w:val="24"/>
          <w:lang w:eastAsia="zh-CN"/>
        </w:rPr>
        <w:lastRenderedPageBreak/>
        <w:t>ПК-2.1.37 -</w:t>
      </w:r>
      <w:r w:rsidRPr="0015105B">
        <w:rPr>
          <w:rFonts w:ascii="Times New Roman" w:eastAsia="Times New Roman" w:hAnsi="Times New Roman" w:cs="Times New Roman"/>
          <w:sz w:val="24"/>
          <w:szCs w:val="24"/>
          <w:lang w:eastAsia="zh-CN"/>
        </w:rPr>
        <w:t xml:space="preserve"> государственные требования по поддержанию летной годности и обеспечению безопасности полетов при технической эксплуатации </w:t>
      </w:r>
      <w:r w:rsidRPr="0015105B">
        <w:rPr>
          <w:rFonts w:ascii="Times New Roman" w:eastAsia="Times New Roman" w:hAnsi="Times New Roman" w:cs="Times New Roman"/>
          <w:bCs/>
          <w:sz w:val="24"/>
          <w:szCs w:val="24"/>
          <w:lang w:eastAsia="zh-CN"/>
        </w:rPr>
        <w:t>управляющих системы авионики</w:t>
      </w:r>
      <w:r w:rsidRPr="0015105B">
        <w:rPr>
          <w:rFonts w:ascii="Times New Roman" w:eastAsia="Times New Roman" w:hAnsi="Times New Roman" w:cs="Times New Roman"/>
          <w:iCs/>
          <w:sz w:val="24"/>
          <w:szCs w:val="24"/>
          <w:lang w:eastAsia="ru-RU"/>
        </w:rPr>
        <w:t xml:space="preserve">; </w:t>
      </w:r>
    </w:p>
    <w:p w:rsidR="0015105B" w:rsidRPr="0015105B" w:rsidRDefault="0015105B" w:rsidP="0015105B">
      <w:pPr>
        <w:spacing w:after="0" w:line="240" w:lineRule="auto"/>
        <w:ind w:firstLine="709"/>
        <w:jc w:val="both"/>
        <w:rPr>
          <w:rFonts w:ascii="Times New Roman" w:eastAsia="Times New Roman" w:hAnsi="Times New Roman" w:cs="Times New Roman"/>
          <w:iCs/>
          <w:sz w:val="24"/>
          <w:szCs w:val="24"/>
          <w:lang w:eastAsia="ru-RU"/>
        </w:rPr>
      </w:pPr>
      <w:r w:rsidRPr="0015105B">
        <w:rPr>
          <w:rFonts w:ascii="Times New Roman" w:eastAsia="Times New Roman" w:hAnsi="Times New Roman" w:cs="Times New Roman"/>
          <w:bCs/>
          <w:sz w:val="24"/>
          <w:szCs w:val="24"/>
          <w:lang w:eastAsia="zh-CN"/>
        </w:rPr>
        <w:t xml:space="preserve">ПК-2.1.38 -методику контроля качества </w:t>
      </w:r>
      <w:r w:rsidRPr="0015105B">
        <w:rPr>
          <w:rFonts w:ascii="Times New Roman" w:eastAsia="Times New Roman" w:hAnsi="Times New Roman" w:cs="Times New Roman"/>
          <w:sz w:val="24"/>
          <w:szCs w:val="24"/>
          <w:lang w:eastAsia="zh-CN"/>
        </w:rPr>
        <w:t xml:space="preserve">технического обслуживания и ремонта </w:t>
      </w:r>
      <w:r w:rsidRPr="0015105B">
        <w:rPr>
          <w:rFonts w:ascii="Times New Roman" w:eastAsia="Times New Roman" w:hAnsi="Times New Roman" w:cs="Times New Roman"/>
          <w:bCs/>
          <w:sz w:val="24"/>
          <w:szCs w:val="24"/>
          <w:lang w:eastAsia="zh-CN"/>
        </w:rPr>
        <w:t>управляющих системы авионики</w:t>
      </w:r>
      <w:r w:rsidRPr="0015105B">
        <w:rPr>
          <w:rFonts w:ascii="Times New Roman" w:eastAsia="Times New Roman" w:hAnsi="Times New Roman" w:cs="Times New Roman"/>
          <w:iCs/>
          <w:sz w:val="24"/>
          <w:szCs w:val="24"/>
          <w:lang w:eastAsia="ru-RU"/>
        </w:rPr>
        <w:t xml:space="preserve">; </w:t>
      </w:r>
    </w:p>
    <w:p w:rsidR="0015105B" w:rsidRPr="0015105B" w:rsidRDefault="0015105B" w:rsidP="0015105B">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15105B">
        <w:rPr>
          <w:rFonts w:ascii="Times New Roman" w:eastAsia="Times New Roman" w:hAnsi="Times New Roman" w:cs="Times New Roman"/>
          <w:sz w:val="24"/>
          <w:szCs w:val="24"/>
          <w:lang w:eastAsia="ru-RU"/>
        </w:rPr>
        <w:t>уметь:</w:t>
      </w:r>
    </w:p>
    <w:p w:rsidR="0015105B" w:rsidRPr="0015105B" w:rsidRDefault="0015105B" w:rsidP="0015105B">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15105B">
        <w:rPr>
          <w:rFonts w:ascii="Times New Roman" w:eastAsia="Times New Roman" w:hAnsi="Times New Roman" w:cs="Times New Roman"/>
          <w:bCs/>
          <w:sz w:val="24"/>
          <w:szCs w:val="24"/>
          <w:lang w:eastAsia="zh-CN"/>
        </w:rPr>
        <w:t xml:space="preserve">ПК-2.2.19 </w:t>
      </w:r>
      <w:r w:rsidRPr="0015105B">
        <w:rPr>
          <w:rFonts w:ascii="Times New Roman" w:eastAsia="Times New Roman" w:hAnsi="Times New Roman" w:cs="Times New Roman"/>
          <w:sz w:val="24"/>
          <w:szCs w:val="24"/>
          <w:lang w:eastAsia="zh-CN"/>
        </w:rPr>
        <w:t xml:space="preserve">-организовать проведение контроля качества технического обслуживания и ремонта </w:t>
      </w:r>
      <w:r w:rsidRPr="0015105B">
        <w:rPr>
          <w:rFonts w:ascii="Times New Roman" w:eastAsia="Times New Roman" w:hAnsi="Times New Roman" w:cs="Times New Roman"/>
          <w:bCs/>
          <w:sz w:val="24"/>
          <w:szCs w:val="24"/>
          <w:lang w:eastAsia="zh-CN"/>
        </w:rPr>
        <w:t xml:space="preserve">управляющих системы авионики; </w:t>
      </w:r>
    </w:p>
    <w:p w:rsidR="0015105B" w:rsidRPr="0015105B" w:rsidRDefault="0015105B" w:rsidP="0015105B">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15105B">
        <w:rPr>
          <w:rFonts w:ascii="Times New Roman" w:eastAsia="Times New Roman" w:hAnsi="Times New Roman" w:cs="Times New Roman"/>
          <w:sz w:val="24"/>
          <w:szCs w:val="24"/>
          <w:lang w:eastAsia="ru-RU"/>
        </w:rPr>
        <w:t>владеть:</w:t>
      </w:r>
    </w:p>
    <w:p w:rsidR="0015105B" w:rsidRPr="0015105B" w:rsidRDefault="0015105B" w:rsidP="0015105B">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15105B">
        <w:rPr>
          <w:rFonts w:ascii="Times New Roman" w:eastAsia="Times New Roman" w:hAnsi="Times New Roman" w:cs="Times New Roman"/>
          <w:bCs/>
          <w:sz w:val="24"/>
          <w:szCs w:val="24"/>
          <w:lang w:eastAsia="zh-CN"/>
        </w:rPr>
        <w:t xml:space="preserve">ПК-2.3.19 </w:t>
      </w:r>
      <w:r w:rsidRPr="0015105B">
        <w:rPr>
          <w:rFonts w:ascii="Times New Roman" w:eastAsia="Times New Roman" w:hAnsi="Times New Roman" w:cs="Times New Roman"/>
          <w:sz w:val="24"/>
          <w:szCs w:val="24"/>
          <w:lang w:eastAsia="zh-CN"/>
        </w:rPr>
        <w:t>-навыками организации проведения контроля качества технического обслуживания и ремонта</w:t>
      </w:r>
      <w:r w:rsidRPr="0015105B">
        <w:rPr>
          <w:rFonts w:ascii="Times New Roman" w:eastAsia="Times New Roman" w:hAnsi="Times New Roman" w:cs="Times New Roman"/>
          <w:bCs/>
          <w:sz w:val="24"/>
          <w:szCs w:val="24"/>
          <w:lang w:eastAsia="zh-CN"/>
        </w:rPr>
        <w:t xml:space="preserve"> управляющих системы авионики;</w:t>
      </w:r>
    </w:p>
    <w:p w:rsidR="0015105B" w:rsidRPr="0015105B" w:rsidRDefault="0015105B" w:rsidP="0015105B">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15105B">
        <w:rPr>
          <w:rFonts w:ascii="Times New Roman" w:eastAsia="Times New Roman" w:hAnsi="Times New Roman" w:cs="Times New Roman"/>
          <w:sz w:val="24"/>
          <w:szCs w:val="24"/>
          <w:lang w:eastAsia="zh-CN"/>
        </w:rPr>
        <w:t>ПК-3 - Способен организовать проведение мероприятий по управлению техническим состоянием бортового оборудования воздушных судов.</w:t>
      </w:r>
    </w:p>
    <w:p w:rsidR="0015105B" w:rsidRPr="0015105B" w:rsidRDefault="003F4F47" w:rsidP="0015105B">
      <w:pPr>
        <w:suppressLineNumbers/>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zh-CN"/>
        </w:rPr>
        <w:t>ИД-1</w:t>
      </w:r>
      <w:r w:rsidR="0015105B" w:rsidRPr="0015105B">
        <w:rPr>
          <w:rFonts w:ascii="Times New Roman" w:eastAsia="Times New Roman" w:hAnsi="Times New Roman" w:cs="Times New Roman"/>
          <w:sz w:val="24"/>
          <w:szCs w:val="24"/>
          <w:lang w:eastAsia="zh-CN"/>
        </w:rPr>
        <w:t xml:space="preserve">пк-3 </w:t>
      </w:r>
      <w:r w:rsidR="0015105B" w:rsidRPr="0015105B">
        <w:rPr>
          <w:rFonts w:ascii="Times New Roman" w:eastAsia="Times New Roman" w:hAnsi="Times New Roman" w:cs="Times New Roman"/>
          <w:bCs/>
          <w:sz w:val="24"/>
          <w:szCs w:val="24"/>
          <w:lang w:eastAsia="zh-CN"/>
        </w:rPr>
        <w:t xml:space="preserve">- Оценивать техническое состояние </w:t>
      </w:r>
      <w:r w:rsidR="0015105B" w:rsidRPr="0015105B">
        <w:rPr>
          <w:rFonts w:ascii="Times New Roman" w:eastAsia="Times New Roman" w:hAnsi="Times New Roman" w:cs="Times New Roman"/>
          <w:sz w:val="24"/>
          <w:szCs w:val="24"/>
          <w:lang w:eastAsia="zh-CN"/>
        </w:rPr>
        <w:t>бортового оборудования воздушных судов в процессе ТЭ</w:t>
      </w:r>
    </w:p>
    <w:p w:rsidR="0015105B" w:rsidRPr="0015105B" w:rsidRDefault="0015105B" w:rsidP="0015105B">
      <w:pPr>
        <w:widowControl w:val="0"/>
        <w:spacing w:after="0" w:line="240" w:lineRule="auto"/>
        <w:ind w:firstLine="709"/>
        <w:jc w:val="both"/>
        <w:rPr>
          <w:rFonts w:ascii="Times New Roman" w:eastAsia="Times New Roman" w:hAnsi="Times New Roman" w:cs="Times New Roman"/>
          <w:bCs/>
          <w:sz w:val="24"/>
          <w:szCs w:val="24"/>
          <w:lang w:eastAsia="ru-RU"/>
        </w:rPr>
      </w:pPr>
      <w:r w:rsidRPr="0015105B">
        <w:rPr>
          <w:rFonts w:ascii="Times New Roman" w:eastAsia="Times New Roman" w:hAnsi="Times New Roman" w:cs="Times New Roman"/>
          <w:bCs/>
          <w:sz w:val="24"/>
          <w:szCs w:val="24"/>
          <w:lang w:eastAsia="ru-RU"/>
        </w:rPr>
        <w:t>Результаты обучения:</w:t>
      </w:r>
    </w:p>
    <w:p w:rsidR="0015105B" w:rsidRPr="0015105B" w:rsidRDefault="0015105B" w:rsidP="0015105B">
      <w:pPr>
        <w:widowControl w:val="0"/>
        <w:suppressAutoHyphens/>
        <w:spacing w:after="0" w:line="240" w:lineRule="auto"/>
        <w:ind w:firstLine="709"/>
        <w:jc w:val="both"/>
        <w:rPr>
          <w:rFonts w:ascii="Times New Roman" w:eastAsia="Times New Roman" w:hAnsi="Times New Roman" w:cs="Times New Roman"/>
          <w:bCs/>
          <w:sz w:val="24"/>
          <w:szCs w:val="24"/>
          <w:lang w:eastAsia="ru-RU"/>
        </w:rPr>
      </w:pPr>
      <w:r w:rsidRPr="0015105B">
        <w:rPr>
          <w:rFonts w:ascii="Times New Roman" w:eastAsia="Times New Roman" w:hAnsi="Times New Roman" w:cs="Times New Roman"/>
          <w:bCs/>
          <w:sz w:val="24"/>
          <w:szCs w:val="24"/>
          <w:lang w:eastAsia="ru-RU"/>
        </w:rPr>
        <w:t>знать:</w:t>
      </w:r>
    </w:p>
    <w:p w:rsidR="0015105B" w:rsidRPr="0015105B" w:rsidRDefault="0015105B" w:rsidP="0015105B">
      <w:pPr>
        <w:widowControl w:val="0"/>
        <w:suppressAutoHyphens/>
        <w:spacing w:after="0" w:line="240" w:lineRule="auto"/>
        <w:ind w:firstLine="709"/>
        <w:jc w:val="both"/>
        <w:rPr>
          <w:rFonts w:ascii="Times New Roman" w:eastAsia="Times New Roman" w:hAnsi="Times New Roman" w:cs="Times New Roman"/>
          <w:iCs/>
          <w:sz w:val="24"/>
          <w:szCs w:val="24"/>
          <w:lang w:eastAsia="ru-RU"/>
        </w:rPr>
      </w:pPr>
      <w:r w:rsidRPr="0015105B">
        <w:rPr>
          <w:rFonts w:ascii="Times New Roman" w:eastAsia="Times New Roman" w:hAnsi="Times New Roman" w:cs="Times New Roman"/>
          <w:bCs/>
          <w:sz w:val="24"/>
          <w:szCs w:val="24"/>
          <w:lang w:eastAsia="zh-CN"/>
        </w:rPr>
        <w:t>ПК-3.1.5 -виды и признаки технических состояний управляющих систем авионики</w:t>
      </w:r>
      <w:r w:rsidRPr="0015105B">
        <w:rPr>
          <w:rFonts w:ascii="Times New Roman" w:eastAsia="Times New Roman" w:hAnsi="Times New Roman" w:cs="Times New Roman"/>
          <w:iCs/>
          <w:sz w:val="24"/>
          <w:szCs w:val="24"/>
          <w:lang w:eastAsia="ru-RU"/>
        </w:rPr>
        <w:t xml:space="preserve">; </w:t>
      </w:r>
    </w:p>
    <w:p w:rsidR="0015105B" w:rsidRPr="0015105B" w:rsidRDefault="0015105B" w:rsidP="0015105B">
      <w:pPr>
        <w:widowControl w:val="0"/>
        <w:suppressAutoHyphens/>
        <w:spacing w:after="0" w:line="240" w:lineRule="auto"/>
        <w:ind w:firstLine="709"/>
        <w:jc w:val="both"/>
        <w:rPr>
          <w:rFonts w:ascii="Times New Roman" w:eastAsia="Times New Roman" w:hAnsi="Times New Roman" w:cs="Times New Roman"/>
          <w:iCs/>
          <w:sz w:val="24"/>
          <w:szCs w:val="24"/>
          <w:lang w:eastAsia="ru-RU"/>
        </w:rPr>
      </w:pPr>
      <w:r w:rsidRPr="0015105B">
        <w:rPr>
          <w:rFonts w:ascii="Times New Roman" w:eastAsia="Times New Roman" w:hAnsi="Times New Roman" w:cs="Times New Roman"/>
          <w:bCs/>
          <w:sz w:val="24"/>
          <w:szCs w:val="24"/>
          <w:lang w:eastAsia="zh-CN"/>
        </w:rPr>
        <w:t>ПК-3.1.6 -методы и средства оценки технического состояния управляющих систем авионики</w:t>
      </w:r>
      <w:r w:rsidRPr="0015105B">
        <w:rPr>
          <w:rFonts w:ascii="Times New Roman" w:eastAsia="Times New Roman" w:hAnsi="Times New Roman" w:cs="Times New Roman"/>
          <w:iCs/>
          <w:sz w:val="24"/>
          <w:szCs w:val="24"/>
          <w:lang w:eastAsia="ru-RU"/>
        </w:rPr>
        <w:t xml:space="preserve">; </w:t>
      </w:r>
    </w:p>
    <w:p w:rsidR="0015105B" w:rsidRPr="0015105B" w:rsidRDefault="0015105B" w:rsidP="0015105B">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15105B">
        <w:rPr>
          <w:rFonts w:ascii="Times New Roman" w:eastAsia="Times New Roman" w:hAnsi="Times New Roman" w:cs="Times New Roman"/>
          <w:sz w:val="24"/>
          <w:szCs w:val="24"/>
          <w:lang w:eastAsia="ru-RU"/>
        </w:rPr>
        <w:t>уметь:</w:t>
      </w:r>
    </w:p>
    <w:p w:rsidR="0015105B" w:rsidRPr="0015105B" w:rsidRDefault="0015105B" w:rsidP="0015105B">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15105B">
        <w:rPr>
          <w:rFonts w:ascii="Times New Roman" w:eastAsia="Times New Roman" w:hAnsi="Times New Roman" w:cs="Times New Roman"/>
          <w:bCs/>
          <w:sz w:val="24"/>
          <w:szCs w:val="24"/>
          <w:lang w:eastAsia="zh-CN"/>
        </w:rPr>
        <w:t xml:space="preserve">ПК-3.2.3 -оценивать техническое состояние управляющих систем авионики; </w:t>
      </w:r>
    </w:p>
    <w:p w:rsidR="0015105B" w:rsidRPr="0015105B" w:rsidRDefault="0015105B" w:rsidP="0015105B">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15105B">
        <w:rPr>
          <w:rFonts w:ascii="Times New Roman" w:eastAsia="Times New Roman" w:hAnsi="Times New Roman" w:cs="Times New Roman"/>
          <w:sz w:val="24"/>
          <w:szCs w:val="24"/>
          <w:lang w:eastAsia="ru-RU"/>
        </w:rPr>
        <w:t>владеть:</w:t>
      </w:r>
    </w:p>
    <w:p w:rsidR="0015105B" w:rsidRPr="0015105B" w:rsidRDefault="0015105B" w:rsidP="0015105B">
      <w:pPr>
        <w:widowControl w:val="0"/>
        <w:suppressAutoHyphens/>
        <w:spacing w:after="0" w:line="240" w:lineRule="auto"/>
        <w:ind w:firstLine="709"/>
        <w:jc w:val="both"/>
        <w:rPr>
          <w:rFonts w:ascii="Times New Roman" w:eastAsia="Times New Roman" w:hAnsi="Times New Roman" w:cs="Times New Roman"/>
          <w:iCs/>
          <w:sz w:val="24"/>
          <w:szCs w:val="24"/>
          <w:lang w:eastAsia="ru-RU"/>
        </w:rPr>
      </w:pPr>
      <w:r w:rsidRPr="0015105B">
        <w:rPr>
          <w:rFonts w:ascii="Times New Roman" w:eastAsia="Times New Roman" w:hAnsi="Times New Roman" w:cs="Times New Roman"/>
          <w:bCs/>
          <w:sz w:val="24"/>
          <w:szCs w:val="24"/>
          <w:lang w:eastAsia="zh-CN"/>
        </w:rPr>
        <w:t xml:space="preserve">ПК-3.3.3 </w:t>
      </w:r>
      <w:r w:rsidRPr="0015105B">
        <w:rPr>
          <w:rFonts w:ascii="Times New Roman" w:eastAsia="Times New Roman" w:hAnsi="Times New Roman" w:cs="Times New Roman"/>
          <w:sz w:val="24"/>
          <w:szCs w:val="24"/>
          <w:lang w:eastAsia="zh-CN"/>
        </w:rPr>
        <w:t xml:space="preserve">-навыками оценки </w:t>
      </w:r>
      <w:r w:rsidRPr="0015105B">
        <w:rPr>
          <w:rFonts w:ascii="Times New Roman" w:eastAsia="Times New Roman" w:hAnsi="Times New Roman" w:cs="Times New Roman"/>
          <w:bCs/>
          <w:sz w:val="24"/>
          <w:szCs w:val="24"/>
          <w:lang w:eastAsia="zh-CN"/>
        </w:rPr>
        <w:t>технических состояний</w:t>
      </w:r>
      <w:r w:rsidRPr="0015105B">
        <w:rPr>
          <w:rFonts w:ascii="Times New Roman" w:eastAsia="Times New Roman" w:hAnsi="Times New Roman" w:cs="Times New Roman"/>
          <w:sz w:val="24"/>
          <w:szCs w:val="24"/>
          <w:lang w:eastAsia="zh-CN"/>
        </w:rPr>
        <w:t xml:space="preserve"> </w:t>
      </w:r>
      <w:r w:rsidRPr="0015105B">
        <w:rPr>
          <w:rFonts w:ascii="Times New Roman" w:eastAsia="Times New Roman" w:hAnsi="Times New Roman" w:cs="Times New Roman"/>
          <w:bCs/>
          <w:sz w:val="24"/>
          <w:szCs w:val="24"/>
          <w:lang w:eastAsia="zh-CN"/>
        </w:rPr>
        <w:t>управляющих систем авионики</w:t>
      </w:r>
      <w:r w:rsidRPr="0015105B">
        <w:rPr>
          <w:rFonts w:ascii="Times New Roman" w:eastAsia="Times New Roman" w:hAnsi="Times New Roman" w:cs="Times New Roman"/>
          <w:iCs/>
          <w:sz w:val="24"/>
          <w:szCs w:val="24"/>
          <w:lang w:eastAsia="ru-RU"/>
        </w:rPr>
        <w:t xml:space="preserve">; </w:t>
      </w:r>
    </w:p>
    <w:p w:rsidR="0015105B" w:rsidRPr="0015105B" w:rsidRDefault="0015105B" w:rsidP="0015105B">
      <w:pPr>
        <w:suppressLineNumbers/>
        <w:spacing w:after="0" w:line="240" w:lineRule="auto"/>
        <w:ind w:firstLine="709"/>
        <w:jc w:val="both"/>
        <w:rPr>
          <w:rFonts w:ascii="Times New Roman" w:eastAsia="Times New Roman" w:hAnsi="Times New Roman" w:cs="Times New Roman"/>
          <w:bCs/>
          <w:sz w:val="24"/>
          <w:szCs w:val="24"/>
          <w:lang w:eastAsia="zh-CN"/>
        </w:rPr>
      </w:pPr>
      <w:r w:rsidRPr="0015105B">
        <w:rPr>
          <w:rFonts w:ascii="Times New Roman" w:eastAsia="Times New Roman" w:hAnsi="Times New Roman" w:cs="Times New Roman"/>
          <w:sz w:val="24"/>
          <w:szCs w:val="24"/>
          <w:lang w:eastAsia="zh-CN"/>
        </w:rPr>
        <w:t>ИД-2 пк-3 - Организовать проведение мероприятий по управлению техническим состоянием бортового оборудования воздушных судов</w:t>
      </w:r>
    </w:p>
    <w:p w:rsidR="0015105B" w:rsidRPr="0015105B" w:rsidRDefault="0015105B" w:rsidP="0015105B">
      <w:pPr>
        <w:widowControl w:val="0"/>
        <w:suppressAutoHyphens/>
        <w:spacing w:after="0" w:line="240" w:lineRule="auto"/>
        <w:ind w:firstLine="709"/>
        <w:jc w:val="both"/>
        <w:rPr>
          <w:rFonts w:ascii="Times New Roman" w:eastAsia="Times New Roman" w:hAnsi="Times New Roman" w:cs="Times New Roman"/>
          <w:bCs/>
          <w:sz w:val="24"/>
          <w:szCs w:val="24"/>
          <w:lang w:eastAsia="ru-RU"/>
        </w:rPr>
      </w:pPr>
      <w:r w:rsidRPr="0015105B">
        <w:rPr>
          <w:rFonts w:ascii="Times New Roman" w:eastAsia="Times New Roman" w:hAnsi="Times New Roman" w:cs="Times New Roman"/>
          <w:bCs/>
          <w:sz w:val="24"/>
          <w:szCs w:val="24"/>
          <w:lang w:eastAsia="ru-RU"/>
        </w:rPr>
        <w:t>знать:</w:t>
      </w:r>
    </w:p>
    <w:p w:rsidR="0015105B" w:rsidRPr="0015105B" w:rsidRDefault="0015105B" w:rsidP="0015105B">
      <w:pPr>
        <w:widowControl w:val="0"/>
        <w:suppressAutoHyphens/>
        <w:spacing w:after="0" w:line="240" w:lineRule="auto"/>
        <w:ind w:firstLine="709"/>
        <w:jc w:val="both"/>
        <w:rPr>
          <w:rFonts w:ascii="Times New Roman" w:eastAsia="Times New Roman" w:hAnsi="Times New Roman" w:cs="Times New Roman"/>
          <w:iCs/>
          <w:sz w:val="24"/>
          <w:szCs w:val="24"/>
          <w:lang w:eastAsia="ru-RU"/>
        </w:rPr>
      </w:pPr>
      <w:r w:rsidRPr="0015105B">
        <w:rPr>
          <w:rFonts w:ascii="Times New Roman" w:eastAsia="Times New Roman" w:hAnsi="Times New Roman" w:cs="Times New Roman"/>
          <w:bCs/>
          <w:sz w:val="24"/>
          <w:szCs w:val="24"/>
          <w:lang w:eastAsia="zh-CN"/>
        </w:rPr>
        <w:t>ПК-3.1.37 -состав и содержание мероприятий по управлению техническим состоянием управляющих систем авионики</w:t>
      </w:r>
      <w:r w:rsidRPr="0015105B">
        <w:rPr>
          <w:rFonts w:ascii="Times New Roman" w:eastAsia="Times New Roman" w:hAnsi="Times New Roman" w:cs="Times New Roman"/>
          <w:iCs/>
          <w:sz w:val="24"/>
          <w:szCs w:val="24"/>
          <w:lang w:eastAsia="ru-RU"/>
        </w:rPr>
        <w:t xml:space="preserve">; </w:t>
      </w:r>
    </w:p>
    <w:p w:rsidR="0015105B" w:rsidRPr="0015105B" w:rsidRDefault="0015105B" w:rsidP="0015105B">
      <w:pPr>
        <w:widowControl w:val="0"/>
        <w:suppressAutoHyphens/>
        <w:spacing w:after="0" w:line="240" w:lineRule="auto"/>
        <w:ind w:firstLine="709"/>
        <w:jc w:val="both"/>
        <w:rPr>
          <w:rFonts w:ascii="Times New Roman" w:eastAsia="Times New Roman" w:hAnsi="Times New Roman" w:cs="Times New Roman"/>
          <w:bCs/>
          <w:sz w:val="24"/>
          <w:szCs w:val="24"/>
          <w:lang w:eastAsia="ru-RU"/>
        </w:rPr>
      </w:pPr>
      <w:r w:rsidRPr="0015105B">
        <w:rPr>
          <w:rFonts w:ascii="Times New Roman" w:eastAsia="Times New Roman" w:hAnsi="Times New Roman" w:cs="Times New Roman"/>
          <w:bCs/>
          <w:sz w:val="24"/>
          <w:szCs w:val="24"/>
          <w:lang w:eastAsia="zh-CN"/>
        </w:rPr>
        <w:t>ПК-3.1.38 -возможные последствия проведения мероприятий по управлению техническим состоянием управляющих систем авионики</w:t>
      </w:r>
    </w:p>
    <w:p w:rsidR="0015105B" w:rsidRPr="0015105B" w:rsidRDefault="0015105B" w:rsidP="0015105B">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15105B">
        <w:rPr>
          <w:rFonts w:ascii="Times New Roman" w:eastAsia="Times New Roman" w:hAnsi="Times New Roman" w:cs="Times New Roman"/>
          <w:sz w:val="24"/>
          <w:szCs w:val="24"/>
          <w:lang w:eastAsia="ru-RU"/>
        </w:rPr>
        <w:t>уметь:</w:t>
      </w:r>
    </w:p>
    <w:p w:rsidR="0015105B" w:rsidRPr="0015105B" w:rsidRDefault="0015105B" w:rsidP="0015105B">
      <w:pPr>
        <w:widowControl w:val="0"/>
        <w:suppressAutoHyphens/>
        <w:spacing w:after="0" w:line="240" w:lineRule="auto"/>
        <w:ind w:firstLine="709"/>
        <w:jc w:val="both"/>
        <w:rPr>
          <w:rFonts w:ascii="Times New Roman" w:eastAsia="Times New Roman" w:hAnsi="Times New Roman" w:cs="Times New Roman"/>
          <w:bCs/>
          <w:sz w:val="24"/>
          <w:szCs w:val="24"/>
          <w:lang w:eastAsia="ru-RU"/>
        </w:rPr>
      </w:pPr>
      <w:r w:rsidRPr="0015105B">
        <w:rPr>
          <w:rFonts w:ascii="Times New Roman" w:eastAsia="Times New Roman" w:hAnsi="Times New Roman" w:cs="Times New Roman"/>
          <w:bCs/>
          <w:sz w:val="24"/>
          <w:szCs w:val="24"/>
          <w:lang w:eastAsia="zh-CN"/>
        </w:rPr>
        <w:t xml:space="preserve">ПК-3.2.19 </w:t>
      </w:r>
      <w:r w:rsidRPr="0015105B">
        <w:rPr>
          <w:rFonts w:ascii="Times New Roman" w:eastAsia="Times New Roman" w:hAnsi="Times New Roman" w:cs="Times New Roman"/>
          <w:sz w:val="24"/>
          <w:szCs w:val="24"/>
          <w:lang w:eastAsia="zh-CN"/>
        </w:rPr>
        <w:t xml:space="preserve">-организовать проведение мероприятий по управлению техническим состоянием </w:t>
      </w:r>
      <w:r w:rsidRPr="0015105B">
        <w:rPr>
          <w:rFonts w:ascii="Times New Roman" w:eastAsia="Times New Roman" w:hAnsi="Times New Roman" w:cs="Times New Roman"/>
          <w:bCs/>
          <w:sz w:val="24"/>
          <w:szCs w:val="24"/>
          <w:lang w:eastAsia="zh-CN"/>
        </w:rPr>
        <w:t>управляющих систем авионики</w:t>
      </w:r>
    </w:p>
    <w:p w:rsidR="0015105B" w:rsidRPr="0015105B" w:rsidRDefault="0015105B" w:rsidP="0015105B">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15105B">
        <w:rPr>
          <w:rFonts w:ascii="Times New Roman" w:eastAsia="Times New Roman" w:hAnsi="Times New Roman" w:cs="Times New Roman"/>
          <w:sz w:val="24"/>
          <w:szCs w:val="24"/>
          <w:lang w:eastAsia="ru-RU"/>
        </w:rPr>
        <w:t>владеть:</w:t>
      </w:r>
    </w:p>
    <w:p w:rsidR="0015105B" w:rsidRPr="0015105B" w:rsidRDefault="0015105B" w:rsidP="0015105B">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15105B">
        <w:rPr>
          <w:rFonts w:ascii="Times New Roman" w:eastAsia="Times New Roman" w:hAnsi="Times New Roman" w:cs="Times New Roman"/>
          <w:bCs/>
          <w:sz w:val="24"/>
          <w:szCs w:val="24"/>
          <w:lang w:eastAsia="zh-CN"/>
        </w:rPr>
        <w:t xml:space="preserve">ПК-3.3.19 </w:t>
      </w:r>
      <w:r w:rsidRPr="0015105B">
        <w:rPr>
          <w:rFonts w:ascii="Times New Roman" w:eastAsia="Times New Roman" w:hAnsi="Times New Roman" w:cs="Times New Roman"/>
          <w:sz w:val="24"/>
          <w:szCs w:val="24"/>
          <w:lang w:eastAsia="zh-CN"/>
        </w:rPr>
        <w:t xml:space="preserve">-навыками организации проведения мероприятий по управлению техническим состоянием </w:t>
      </w:r>
      <w:r w:rsidRPr="0015105B">
        <w:rPr>
          <w:rFonts w:ascii="Times New Roman" w:eastAsia="Times New Roman" w:hAnsi="Times New Roman" w:cs="Times New Roman"/>
          <w:bCs/>
          <w:sz w:val="24"/>
          <w:szCs w:val="24"/>
          <w:lang w:eastAsia="zh-CN"/>
        </w:rPr>
        <w:t>управляющих систем авионики.</w:t>
      </w:r>
    </w:p>
    <w:p w:rsidR="003D11E2" w:rsidRPr="003D11E2" w:rsidRDefault="003D11E2" w:rsidP="003F4F47">
      <w:pPr>
        <w:pStyle w:val="31"/>
        <w:spacing w:after="0" w:line="240" w:lineRule="auto"/>
        <w:ind w:left="0"/>
        <w:jc w:val="center"/>
        <w:rPr>
          <w:rFonts w:ascii="Times New Roman" w:hAnsi="Times New Roman"/>
          <w:b/>
          <w:bCs/>
          <w:sz w:val="24"/>
          <w:szCs w:val="24"/>
          <w:lang w:eastAsia="ru-RU"/>
        </w:rPr>
      </w:pPr>
      <w:r>
        <w:rPr>
          <w:rFonts w:ascii="Times New Roman" w:hAnsi="Times New Roman"/>
          <w:b/>
          <w:bCs/>
          <w:caps/>
          <w:sz w:val="24"/>
          <w:szCs w:val="24"/>
          <w:lang w:eastAsia="ru-RU"/>
        </w:rPr>
        <w:t>1.</w:t>
      </w:r>
      <w:r w:rsidRPr="003D11E2">
        <w:rPr>
          <w:rFonts w:ascii="Times New Roman" w:hAnsi="Times New Roman"/>
          <w:b/>
          <w:bCs/>
          <w:caps/>
          <w:sz w:val="24"/>
          <w:szCs w:val="24"/>
          <w:lang w:eastAsia="ru-RU"/>
        </w:rPr>
        <w:t>2. М</w:t>
      </w:r>
      <w:r w:rsidR="00972160" w:rsidRPr="003D11E2">
        <w:rPr>
          <w:rFonts w:ascii="Times New Roman" w:hAnsi="Times New Roman"/>
          <w:b/>
          <w:bCs/>
          <w:sz w:val="24"/>
          <w:szCs w:val="24"/>
          <w:lang w:eastAsia="ru-RU"/>
        </w:rPr>
        <w:t>есто дисциплины в структуре</w:t>
      </w:r>
      <w:r w:rsidR="00972160">
        <w:rPr>
          <w:rFonts w:ascii="Times New Roman" w:hAnsi="Times New Roman"/>
          <w:b/>
          <w:bCs/>
          <w:sz w:val="24"/>
          <w:szCs w:val="24"/>
          <w:lang w:eastAsia="ru-RU"/>
        </w:rPr>
        <w:br/>
      </w:r>
      <w:r w:rsidR="00972160" w:rsidRPr="003D11E2">
        <w:rPr>
          <w:rFonts w:ascii="Times New Roman" w:hAnsi="Times New Roman"/>
          <w:b/>
          <w:bCs/>
          <w:sz w:val="24"/>
          <w:szCs w:val="24"/>
          <w:lang w:eastAsia="ru-RU"/>
        </w:rPr>
        <w:t>образовательной программы</w:t>
      </w:r>
    </w:p>
    <w:p w:rsidR="003F4F47" w:rsidRPr="003F4F47" w:rsidRDefault="003F4F47" w:rsidP="003F4F47">
      <w:pPr>
        <w:spacing w:after="0" w:line="240" w:lineRule="auto"/>
        <w:ind w:firstLine="709"/>
        <w:jc w:val="both"/>
        <w:rPr>
          <w:rFonts w:ascii="Times New Roman" w:eastAsia="Times New Roman" w:hAnsi="Times New Roman" w:cs="Times New Roman"/>
          <w:spacing w:val="10"/>
          <w:kern w:val="34"/>
          <w:sz w:val="24"/>
          <w:szCs w:val="24"/>
          <w:lang w:eastAsia="ru-RU"/>
        </w:rPr>
      </w:pPr>
      <w:r w:rsidRPr="003F4F47">
        <w:rPr>
          <w:rFonts w:ascii="Times New Roman" w:eastAsia="Times New Roman" w:hAnsi="Times New Roman" w:cs="Times New Roman"/>
          <w:sz w:val="24"/>
          <w:szCs w:val="24"/>
          <w:lang w:eastAsia="ru-RU"/>
        </w:rPr>
        <w:t xml:space="preserve">Дисциплина </w:t>
      </w:r>
      <w:r w:rsidRPr="003F4F47">
        <w:rPr>
          <w:rFonts w:ascii="Times New Roman" w:eastAsia="Times New Roman" w:hAnsi="Times New Roman" w:cs="Times New Roman"/>
          <w:bCs/>
          <w:sz w:val="24"/>
          <w:szCs w:val="24"/>
          <w:lang w:eastAsia="zh-CN"/>
        </w:rPr>
        <w:t>Управляющие</w:t>
      </w:r>
      <w:r w:rsidRPr="003F4F47">
        <w:rPr>
          <w:rFonts w:ascii="Times New Roman" w:eastAsia="Times New Roman" w:hAnsi="Times New Roman" w:cs="Times New Roman"/>
          <w:sz w:val="24"/>
          <w:szCs w:val="24"/>
          <w:lang w:eastAsia="ru-RU"/>
        </w:rPr>
        <w:t xml:space="preserve"> системы авионики</w:t>
      </w:r>
      <w:r w:rsidRPr="003F4F47">
        <w:rPr>
          <w:rFonts w:ascii="Times New Roman" w:eastAsia="Times New Roman" w:hAnsi="Times New Roman" w:cs="Times New Roman"/>
          <w:iCs/>
          <w:sz w:val="24"/>
          <w:szCs w:val="24"/>
          <w:lang w:eastAsia="ru-RU"/>
        </w:rPr>
        <w:t xml:space="preserve"> </w:t>
      </w:r>
      <w:r w:rsidRPr="003F4F47">
        <w:rPr>
          <w:rFonts w:ascii="Times New Roman" w:eastAsia="Times New Roman" w:hAnsi="Times New Roman" w:cs="Times New Roman"/>
          <w:sz w:val="24"/>
          <w:szCs w:val="24"/>
          <w:lang w:eastAsia="ru-RU"/>
        </w:rPr>
        <w:t>относится к учебным дисциплинам части, формируемой участниками образовательных отношений (Модуль 1. Управление процессами технической эксплуатации авиационных электросистем и авионики), образовательной программы направления подготовки 25.04.02 Техническая эксплуатация авиационных электросистем и пилотажно-навигационных комплексов</w:t>
      </w:r>
      <w:r w:rsidRPr="003F4F47">
        <w:rPr>
          <w:rFonts w:ascii="Times New Roman" w:eastAsia="Times New Roman" w:hAnsi="Times New Roman" w:cs="Times New Roman"/>
          <w:spacing w:val="10"/>
          <w:kern w:val="34"/>
          <w:sz w:val="24"/>
          <w:szCs w:val="24"/>
          <w:lang w:eastAsia="ru-RU"/>
        </w:rPr>
        <w:t>,</w:t>
      </w:r>
      <w:r w:rsidRPr="003F4F47">
        <w:rPr>
          <w:rFonts w:ascii="Times New Roman" w:eastAsia="Times New Roman" w:hAnsi="Times New Roman" w:cs="Times New Roman"/>
          <w:sz w:val="24"/>
          <w:szCs w:val="24"/>
          <w:lang w:eastAsia="ru-RU"/>
        </w:rPr>
        <w:t xml:space="preserve"> квалификация (степень) – магистр. </w:t>
      </w:r>
    </w:p>
    <w:p w:rsidR="003F4F47" w:rsidRPr="003F4F47" w:rsidRDefault="003F4F47" w:rsidP="003F4F47">
      <w:pPr>
        <w:spacing w:after="0" w:line="240" w:lineRule="auto"/>
        <w:ind w:firstLine="709"/>
        <w:jc w:val="both"/>
        <w:rPr>
          <w:rFonts w:ascii="Times New Roman" w:eastAsia="Times New Roman" w:hAnsi="Times New Roman" w:cs="Times New Roman"/>
          <w:sz w:val="24"/>
          <w:szCs w:val="24"/>
          <w:lang w:eastAsia="ru-RU"/>
        </w:rPr>
      </w:pPr>
      <w:r w:rsidRPr="003F4F47">
        <w:rPr>
          <w:rFonts w:ascii="Times New Roman" w:eastAsia="Times New Roman" w:hAnsi="Times New Roman" w:cs="Times New Roman"/>
          <w:iCs/>
          <w:sz w:val="24"/>
          <w:szCs w:val="24"/>
          <w:lang w:eastAsia="ru-RU"/>
        </w:rPr>
        <w:t xml:space="preserve">Для успешного освоения данной </w:t>
      </w:r>
      <w:r w:rsidRPr="003F4F47">
        <w:rPr>
          <w:rFonts w:ascii="Times New Roman" w:eastAsia="Times New Roman" w:hAnsi="Times New Roman" w:cs="Times New Roman"/>
          <w:iCs/>
          <w:spacing w:val="-3"/>
          <w:sz w:val="24"/>
          <w:szCs w:val="24"/>
          <w:lang w:eastAsia="ru-RU"/>
        </w:rPr>
        <w:t>дисциплин</w:t>
      </w:r>
      <w:r w:rsidRPr="003F4F47">
        <w:rPr>
          <w:rFonts w:ascii="Times New Roman" w:eastAsia="Times New Roman" w:hAnsi="Times New Roman" w:cs="Times New Roman"/>
          <w:iCs/>
          <w:sz w:val="24"/>
          <w:szCs w:val="24"/>
          <w:lang w:eastAsia="ru-RU"/>
        </w:rPr>
        <w:t>ы обучающийся должен владеть знаниями, умениями и навыками, с</w:t>
      </w:r>
      <w:r w:rsidRPr="003F4F47">
        <w:rPr>
          <w:rFonts w:ascii="Times New Roman" w:eastAsia="Times New Roman" w:hAnsi="Times New Roman" w:cs="Times New Roman"/>
          <w:sz w:val="24"/>
          <w:szCs w:val="24"/>
          <w:lang w:eastAsia="ru-RU"/>
        </w:rPr>
        <w:t xml:space="preserve">формированными по дисциплинам: </w:t>
      </w:r>
      <w:r w:rsidRPr="003F4F47">
        <w:rPr>
          <w:rFonts w:ascii="Times New Roman" w:eastAsia="Times New Roman" w:hAnsi="Times New Roman" w:cs="Times New Roman"/>
          <w:sz w:val="24"/>
          <w:szCs w:val="24"/>
          <w:lang w:eastAsia="zh-CN"/>
        </w:rPr>
        <w:t xml:space="preserve">Б1.ОД.6 Иностранный язык по профилю подготовки, </w:t>
      </w:r>
      <w:r w:rsidRPr="003F4F47">
        <w:rPr>
          <w:rFonts w:ascii="Times New Roman" w:eastAsia="Times New Roman" w:hAnsi="Times New Roman" w:cs="Times New Roman"/>
          <w:sz w:val="24"/>
          <w:szCs w:val="24"/>
          <w:lang w:eastAsia="ru-RU"/>
        </w:rPr>
        <w:t>в частности:</w:t>
      </w:r>
    </w:p>
    <w:p w:rsidR="003F4F47" w:rsidRPr="003F4F47" w:rsidRDefault="003F4F47" w:rsidP="003F4F47">
      <w:pPr>
        <w:widowControl w:val="0"/>
        <w:spacing w:after="0" w:line="240" w:lineRule="auto"/>
        <w:ind w:firstLine="709"/>
        <w:jc w:val="both"/>
        <w:rPr>
          <w:rFonts w:ascii="Times New Roman" w:eastAsia="Times New Roman" w:hAnsi="Times New Roman" w:cs="Times New Roman"/>
          <w:bCs/>
          <w:sz w:val="24"/>
          <w:szCs w:val="24"/>
          <w:lang w:eastAsia="ru-RU"/>
        </w:rPr>
      </w:pPr>
      <w:r w:rsidRPr="003F4F47">
        <w:rPr>
          <w:rFonts w:ascii="Times New Roman" w:eastAsia="Times New Roman" w:hAnsi="Times New Roman" w:cs="Times New Roman"/>
          <w:bCs/>
          <w:sz w:val="24"/>
          <w:szCs w:val="24"/>
          <w:lang w:eastAsia="ru-RU"/>
        </w:rPr>
        <w:t>знать:</w:t>
      </w:r>
    </w:p>
    <w:p w:rsidR="003F4F47" w:rsidRPr="003F4F47" w:rsidRDefault="003F4F47" w:rsidP="003F4F47">
      <w:pPr>
        <w:widowControl w:val="0"/>
        <w:spacing w:after="0" w:line="240" w:lineRule="auto"/>
        <w:ind w:firstLine="709"/>
        <w:jc w:val="both"/>
        <w:rPr>
          <w:rFonts w:ascii="Times New Roman" w:eastAsia="Times New Roman" w:hAnsi="Times New Roman" w:cs="Times New Roman"/>
          <w:sz w:val="24"/>
          <w:szCs w:val="24"/>
          <w:lang w:eastAsia="zh-CN"/>
        </w:rPr>
      </w:pPr>
      <w:r w:rsidRPr="003F4F47">
        <w:rPr>
          <w:rFonts w:ascii="Times New Roman" w:eastAsia="Times New Roman" w:hAnsi="Times New Roman" w:cs="Times New Roman"/>
          <w:sz w:val="24"/>
          <w:szCs w:val="24"/>
          <w:lang w:eastAsia="zh-CN"/>
        </w:rPr>
        <w:t>- правила и закономерности личной и деловой устной и письменной коммуникации;</w:t>
      </w:r>
    </w:p>
    <w:p w:rsidR="003F4F47" w:rsidRPr="003F4F47" w:rsidRDefault="003F4F47" w:rsidP="003F4F47">
      <w:pPr>
        <w:widowControl w:val="0"/>
        <w:spacing w:after="0" w:line="240" w:lineRule="auto"/>
        <w:ind w:firstLine="709"/>
        <w:jc w:val="both"/>
        <w:rPr>
          <w:rFonts w:ascii="Times New Roman" w:eastAsia="Times New Roman" w:hAnsi="Times New Roman" w:cs="Times New Roman"/>
          <w:sz w:val="24"/>
          <w:szCs w:val="24"/>
          <w:lang w:eastAsia="zh-CN"/>
        </w:rPr>
      </w:pPr>
      <w:r w:rsidRPr="003F4F47">
        <w:rPr>
          <w:rFonts w:ascii="Times New Roman" w:eastAsia="Times New Roman" w:hAnsi="Times New Roman" w:cs="Times New Roman"/>
          <w:sz w:val="24"/>
          <w:szCs w:val="24"/>
          <w:lang w:eastAsia="zh-CN"/>
        </w:rPr>
        <w:t>- современные коммуникативные технологии на русском и иностранном языках;</w:t>
      </w:r>
    </w:p>
    <w:p w:rsidR="003F4F47" w:rsidRPr="003F4F47" w:rsidRDefault="003A36AA" w:rsidP="003F4F47">
      <w:pPr>
        <w:widowControl w:val="0"/>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w:t>
      </w:r>
      <w:r w:rsidR="003F4F47" w:rsidRPr="003F4F47">
        <w:rPr>
          <w:rFonts w:ascii="Times New Roman" w:eastAsia="Times New Roman" w:hAnsi="Times New Roman" w:cs="Times New Roman"/>
          <w:sz w:val="24"/>
          <w:szCs w:val="24"/>
          <w:lang w:eastAsia="zh-CN"/>
        </w:rPr>
        <w:t xml:space="preserve">существующие профессиональные сообщества для профессионального </w:t>
      </w:r>
      <w:r w:rsidR="003F4F47" w:rsidRPr="003F4F47">
        <w:rPr>
          <w:rFonts w:ascii="Times New Roman" w:eastAsia="Times New Roman" w:hAnsi="Times New Roman" w:cs="Times New Roman"/>
          <w:sz w:val="24"/>
          <w:szCs w:val="24"/>
          <w:lang w:eastAsia="zh-CN"/>
        </w:rPr>
        <w:lastRenderedPageBreak/>
        <w:t>взаимодействия;</w:t>
      </w:r>
    </w:p>
    <w:p w:rsidR="003F4F47" w:rsidRPr="003F4F47" w:rsidRDefault="003F4F47" w:rsidP="003F4F47">
      <w:pPr>
        <w:widowControl w:val="0"/>
        <w:spacing w:after="0" w:line="240" w:lineRule="auto"/>
        <w:ind w:firstLine="709"/>
        <w:jc w:val="both"/>
        <w:rPr>
          <w:rFonts w:ascii="Times New Roman" w:eastAsia="Times New Roman" w:hAnsi="Times New Roman" w:cs="Times New Roman"/>
          <w:bCs/>
          <w:sz w:val="24"/>
          <w:szCs w:val="24"/>
          <w:lang w:eastAsia="ru-RU"/>
        </w:rPr>
      </w:pPr>
      <w:r w:rsidRPr="003F4F47">
        <w:rPr>
          <w:rFonts w:ascii="Times New Roman" w:eastAsia="Times New Roman" w:hAnsi="Times New Roman" w:cs="Times New Roman"/>
          <w:bCs/>
          <w:sz w:val="24"/>
          <w:szCs w:val="24"/>
          <w:lang w:eastAsia="ru-RU"/>
        </w:rPr>
        <w:t>уметь:</w:t>
      </w:r>
    </w:p>
    <w:p w:rsidR="003F4F47" w:rsidRPr="003F4F47" w:rsidRDefault="003F4F47" w:rsidP="003F4F47">
      <w:pPr>
        <w:widowControl w:val="0"/>
        <w:spacing w:after="0" w:line="240" w:lineRule="auto"/>
        <w:ind w:firstLine="709"/>
        <w:jc w:val="both"/>
        <w:rPr>
          <w:rFonts w:ascii="Times New Roman" w:eastAsia="Times New Roman" w:hAnsi="Times New Roman" w:cs="Times New Roman"/>
          <w:sz w:val="24"/>
          <w:szCs w:val="24"/>
          <w:lang w:eastAsia="zh-CN"/>
        </w:rPr>
      </w:pPr>
      <w:r w:rsidRPr="003F4F47">
        <w:rPr>
          <w:rFonts w:ascii="Times New Roman" w:eastAsia="Times New Roman" w:hAnsi="Times New Roman" w:cs="Times New Roman"/>
          <w:sz w:val="24"/>
          <w:szCs w:val="24"/>
          <w:lang w:eastAsia="zh-CN"/>
        </w:rPr>
        <w:t>- применять на практике коммуникативные технологии, методы и способы делового общения для академического и профессионального взаимодействия;</w:t>
      </w:r>
    </w:p>
    <w:p w:rsidR="003F4F47" w:rsidRPr="003F4F47" w:rsidRDefault="003F4F47" w:rsidP="003F4F47">
      <w:pPr>
        <w:widowControl w:val="0"/>
        <w:spacing w:after="0" w:line="240" w:lineRule="auto"/>
        <w:ind w:firstLine="709"/>
        <w:jc w:val="both"/>
        <w:rPr>
          <w:rFonts w:ascii="Times New Roman" w:eastAsia="Times New Roman" w:hAnsi="Times New Roman" w:cs="Times New Roman"/>
          <w:bCs/>
          <w:sz w:val="24"/>
          <w:szCs w:val="24"/>
          <w:lang w:eastAsia="ru-RU"/>
        </w:rPr>
      </w:pPr>
      <w:r w:rsidRPr="003F4F47">
        <w:rPr>
          <w:rFonts w:ascii="Times New Roman" w:eastAsia="Times New Roman" w:hAnsi="Times New Roman" w:cs="Times New Roman"/>
          <w:bCs/>
          <w:sz w:val="24"/>
          <w:szCs w:val="24"/>
          <w:lang w:eastAsia="ru-RU"/>
        </w:rPr>
        <w:t>владеть:</w:t>
      </w:r>
    </w:p>
    <w:p w:rsidR="003F4F47" w:rsidRPr="003F4F47" w:rsidRDefault="003F4F47" w:rsidP="003F4F47">
      <w:pPr>
        <w:spacing w:after="0" w:line="240" w:lineRule="auto"/>
        <w:ind w:firstLine="709"/>
        <w:jc w:val="both"/>
        <w:rPr>
          <w:rFonts w:ascii="Times New Roman" w:eastAsia="Times New Roman" w:hAnsi="Times New Roman" w:cs="Times New Roman"/>
          <w:sz w:val="24"/>
          <w:szCs w:val="24"/>
          <w:lang w:eastAsia="zh-CN"/>
        </w:rPr>
      </w:pPr>
      <w:r w:rsidRPr="003F4F47">
        <w:rPr>
          <w:rFonts w:ascii="Times New Roman" w:eastAsia="Times New Roman" w:hAnsi="Times New Roman" w:cs="Times New Roman"/>
          <w:sz w:val="24"/>
          <w:szCs w:val="24"/>
          <w:lang w:eastAsia="zh-CN"/>
        </w:rPr>
        <w:t>- методикой межличностного делового общения на русском и иностранном языках, с применением профессиональных языковых форм, средств и современных коммуникативных технологий.</w:t>
      </w:r>
    </w:p>
    <w:p w:rsidR="003F4F47" w:rsidRPr="003F4F47" w:rsidRDefault="003F4F47" w:rsidP="003F4F47">
      <w:pPr>
        <w:spacing w:after="0" w:line="240" w:lineRule="auto"/>
        <w:ind w:firstLine="709"/>
        <w:jc w:val="both"/>
        <w:rPr>
          <w:rFonts w:ascii="Times New Roman" w:eastAsia="Times New Roman" w:hAnsi="Times New Roman" w:cs="Times New Roman"/>
          <w:sz w:val="24"/>
          <w:szCs w:val="24"/>
          <w:lang w:eastAsia="ru-RU"/>
        </w:rPr>
      </w:pPr>
      <w:r w:rsidRPr="003F4F47">
        <w:rPr>
          <w:rFonts w:ascii="Times New Roman" w:eastAsia="Times New Roman" w:hAnsi="Times New Roman" w:cs="Times New Roman"/>
          <w:sz w:val="24"/>
          <w:szCs w:val="24"/>
          <w:lang w:eastAsia="ru-RU"/>
        </w:rPr>
        <w:t xml:space="preserve">Освоение дисциплины </w:t>
      </w:r>
      <w:r w:rsidRPr="003F4F47">
        <w:rPr>
          <w:rFonts w:ascii="Times New Roman" w:eastAsia="Times New Roman" w:hAnsi="Times New Roman" w:cs="Times New Roman"/>
          <w:bCs/>
          <w:sz w:val="24"/>
          <w:szCs w:val="24"/>
          <w:lang w:eastAsia="zh-CN"/>
        </w:rPr>
        <w:t>Управляющие</w:t>
      </w:r>
      <w:r w:rsidRPr="003F4F47">
        <w:rPr>
          <w:rFonts w:ascii="Times New Roman" w:eastAsia="Times New Roman" w:hAnsi="Times New Roman" w:cs="Times New Roman"/>
          <w:sz w:val="24"/>
          <w:szCs w:val="24"/>
          <w:lang w:eastAsia="ru-RU"/>
        </w:rPr>
        <w:t xml:space="preserve"> системы авионики необходимо для последующих дисциплин: </w:t>
      </w:r>
      <w:r w:rsidRPr="003F4F47">
        <w:rPr>
          <w:rFonts w:ascii="Times New Roman" w:eastAsia="Times New Roman" w:hAnsi="Times New Roman" w:cs="Times New Roman"/>
          <w:sz w:val="24"/>
          <w:szCs w:val="24"/>
          <w:lang w:eastAsia="zh-CN"/>
        </w:rPr>
        <w:t>Б</w:t>
      </w:r>
      <w:proofErr w:type="gramStart"/>
      <w:r w:rsidRPr="003F4F47">
        <w:rPr>
          <w:rFonts w:ascii="Times New Roman" w:eastAsia="Times New Roman" w:hAnsi="Times New Roman" w:cs="Times New Roman"/>
          <w:sz w:val="24"/>
          <w:szCs w:val="24"/>
          <w:lang w:eastAsia="zh-CN"/>
        </w:rPr>
        <w:t>2.ВП.П.</w:t>
      </w:r>
      <w:proofErr w:type="gramEnd"/>
      <w:r w:rsidRPr="003F4F47">
        <w:rPr>
          <w:rFonts w:ascii="Times New Roman" w:eastAsia="Times New Roman" w:hAnsi="Times New Roman" w:cs="Times New Roman"/>
          <w:sz w:val="24"/>
          <w:szCs w:val="24"/>
          <w:lang w:eastAsia="zh-CN"/>
        </w:rPr>
        <w:t>1.М.1 Производственная 2. Эксплуатационная практика (модуль 1); Б2.ВП.П.2.М.1</w:t>
      </w:r>
      <w:r w:rsidRPr="003F4F47">
        <w:rPr>
          <w:rFonts w:ascii="Times New Roman" w:eastAsia="Times New Roman" w:hAnsi="Times New Roman" w:cs="Times New Roman"/>
          <w:sz w:val="24"/>
          <w:szCs w:val="24"/>
          <w:lang w:eastAsia="ru-RU"/>
        </w:rPr>
        <w:t xml:space="preserve"> </w:t>
      </w:r>
      <w:r w:rsidRPr="003F4F47">
        <w:rPr>
          <w:rFonts w:ascii="Times New Roman" w:eastAsia="Times New Roman" w:hAnsi="Times New Roman" w:cs="Times New Roman"/>
          <w:sz w:val="24"/>
          <w:szCs w:val="24"/>
          <w:lang w:eastAsia="zh-CN"/>
        </w:rPr>
        <w:t>Производственная 3. Преддипломная практика (модуль 1).</w:t>
      </w:r>
    </w:p>
    <w:p w:rsidR="008F0BAB" w:rsidRPr="001A376F" w:rsidRDefault="008F0BAB" w:rsidP="001B25F3">
      <w:pPr>
        <w:pStyle w:val="a7"/>
        <w:ind w:left="0" w:firstLine="709"/>
        <w:jc w:val="both"/>
        <w:rPr>
          <w:b/>
          <w:bCs/>
          <w:caps/>
        </w:rPr>
      </w:pPr>
      <w:r w:rsidRPr="001A376F">
        <w:rPr>
          <w:b/>
          <w:bCs/>
          <w:caps/>
        </w:rPr>
        <w:t>2. О</w:t>
      </w:r>
      <w:r w:rsidRPr="001A376F">
        <w:rPr>
          <w:b/>
          <w:bCs/>
        </w:rPr>
        <w:t>бъем</w:t>
      </w:r>
      <w:r w:rsidRPr="001A376F">
        <w:rPr>
          <w:b/>
          <w:bCs/>
          <w:caps/>
        </w:rPr>
        <w:t xml:space="preserve"> </w:t>
      </w:r>
      <w:r w:rsidRPr="001A376F">
        <w:rPr>
          <w:b/>
          <w:bCs/>
        </w:rPr>
        <w:t>учебной дисциплины, включая контактную работу обучающегося с преподавателем и самостоятельную работу обучающегося</w:t>
      </w:r>
      <w:r w:rsidRPr="001A376F">
        <w:rPr>
          <w:b/>
          <w:bCs/>
          <w:caps/>
        </w:rPr>
        <w:t>.</w:t>
      </w:r>
    </w:p>
    <w:p w:rsidR="008F0BAB" w:rsidRPr="001A376F" w:rsidRDefault="008F0BAB" w:rsidP="008F0BAB">
      <w:pPr>
        <w:spacing w:after="0" w:line="240" w:lineRule="auto"/>
        <w:ind w:firstLine="709"/>
        <w:jc w:val="both"/>
        <w:rPr>
          <w:rFonts w:ascii="Times New Roman" w:hAnsi="Times New Roman" w:cs="Times New Roman"/>
          <w:bCs/>
          <w:caps/>
          <w:sz w:val="24"/>
          <w:szCs w:val="24"/>
        </w:rPr>
      </w:pPr>
      <w:r w:rsidRPr="001A376F">
        <w:rPr>
          <w:rFonts w:ascii="Times New Roman" w:hAnsi="Times New Roman" w:cs="Times New Roman"/>
          <w:bCs/>
          <w:caps/>
          <w:sz w:val="24"/>
          <w:szCs w:val="24"/>
        </w:rPr>
        <w:t>О</w:t>
      </w:r>
      <w:r w:rsidRPr="001A376F">
        <w:rPr>
          <w:rFonts w:ascii="Times New Roman" w:hAnsi="Times New Roman" w:cs="Times New Roman"/>
          <w:bCs/>
          <w:sz w:val="24"/>
          <w:szCs w:val="24"/>
        </w:rPr>
        <w:t>бщая</w:t>
      </w:r>
      <w:r w:rsidRPr="001A376F">
        <w:rPr>
          <w:rFonts w:ascii="Times New Roman" w:hAnsi="Times New Roman" w:cs="Times New Roman"/>
          <w:bCs/>
          <w:caps/>
          <w:sz w:val="24"/>
          <w:szCs w:val="24"/>
        </w:rPr>
        <w:t xml:space="preserve"> </w:t>
      </w:r>
      <w:r w:rsidRPr="001A376F">
        <w:rPr>
          <w:rFonts w:ascii="Times New Roman" w:hAnsi="Times New Roman" w:cs="Times New Roman"/>
          <w:bCs/>
          <w:sz w:val="24"/>
          <w:szCs w:val="24"/>
        </w:rPr>
        <w:t xml:space="preserve">трудоемкость учебной дисциплины составляет </w:t>
      </w:r>
      <w:r w:rsidR="003D11E2">
        <w:rPr>
          <w:rFonts w:ascii="Times New Roman" w:hAnsi="Times New Roman" w:cs="Times New Roman"/>
          <w:bCs/>
          <w:sz w:val="24"/>
          <w:szCs w:val="24"/>
        </w:rPr>
        <w:t>4</w:t>
      </w:r>
      <w:r w:rsidRPr="001A376F">
        <w:rPr>
          <w:rFonts w:ascii="Times New Roman" w:hAnsi="Times New Roman" w:cs="Times New Roman"/>
          <w:bCs/>
          <w:sz w:val="24"/>
          <w:szCs w:val="24"/>
        </w:rPr>
        <w:t xml:space="preserve"> зачетные единицы</w:t>
      </w:r>
      <w:r w:rsidRPr="001A376F">
        <w:rPr>
          <w:rFonts w:ascii="Times New Roman" w:hAnsi="Times New Roman" w:cs="Times New Roman"/>
          <w:bCs/>
          <w:caps/>
          <w:sz w:val="24"/>
          <w:szCs w:val="24"/>
        </w:rPr>
        <w:t>.</w:t>
      </w:r>
    </w:p>
    <w:p w:rsidR="00972160" w:rsidRDefault="00972160" w:rsidP="00E354F7">
      <w:pPr>
        <w:spacing w:after="0" w:line="240" w:lineRule="auto"/>
        <w:ind w:firstLine="709"/>
        <w:jc w:val="center"/>
        <w:rPr>
          <w:rFonts w:ascii="Times New Roman" w:hAnsi="Times New Roman" w:cs="Times New Roman"/>
          <w:b/>
          <w:bCs/>
          <w:iCs/>
          <w:sz w:val="24"/>
          <w:szCs w:val="24"/>
        </w:rPr>
      </w:pPr>
    </w:p>
    <w:p w:rsidR="001B25F3" w:rsidRDefault="00E354F7" w:rsidP="001B25F3">
      <w:pPr>
        <w:spacing w:after="0" w:line="240" w:lineRule="auto"/>
        <w:ind w:left="567" w:firstLine="709"/>
        <w:jc w:val="center"/>
        <w:rPr>
          <w:rFonts w:ascii="Times New Roman" w:hAnsi="Times New Roman" w:cs="Times New Roman"/>
          <w:b/>
          <w:bCs/>
          <w:iCs/>
          <w:sz w:val="28"/>
          <w:szCs w:val="28"/>
        </w:rPr>
      </w:pPr>
      <w:r w:rsidRPr="00972160">
        <w:rPr>
          <w:rFonts w:ascii="Times New Roman" w:hAnsi="Times New Roman" w:cs="Times New Roman"/>
          <w:b/>
          <w:bCs/>
          <w:iCs/>
          <w:sz w:val="28"/>
          <w:szCs w:val="28"/>
        </w:rPr>
        <w:t>Б1.ВД.М.1.</w:t>
      </w:r>
      <w:r w:rsidR="003D11E2" w:rsidRPr="00972160">
        <w:rPr>
          <w:rFonts w:ascii="Times New Roman" w:hAnsi="Times New Roman" w:cs="Times New Roman"/>
          <w:b/>
          <w:bCs/>
          <w:iCs/>
          <w:sz w:val="28"/>
          <w:szCs w:val="28"/>
        </w:rPr>
        <w:t>4</w:t>
      </w:r>
      <w:r w:rsidRPr="00972160">
        <w:rPr>
          <w:rFonts w:ascii="Times New Roman" w:hAnsi="Times New Roman" w:cs="Times New Roman"/>
          <w:b/>
          <w:bCs/>
          <w:iCs/>
          <w:sz w:val="28"/>
          <w:szCs w:val="28"/>
        </w:rPr>
        <w:t xml:space="preserve"> </w:t>
      </w:r>
      <w:r w:rsidR="003F4F47" w:rsidRPr="003F4F47">
        <w:rPr>
          <w:rFonts w:ascii="Times New Roman" w:hAnsi="Times New Roman" w:cs="Times New Roman"/>
          <w:b/>
          <w:bCs/>
          <w:iCs/>
          <w:sz w:val="28"/>
          <w:szCs w:val="28"/>
        </w:rPr>
        <w:t>Авиационные преобразователи</w:t>
      </w:r>
      <w:r w:rsidR="003F4F47">
        <w:rPr>
          <w:rFonts w:ascii="Times New Roman" w:hAnsi="Times New Roman" w:cs="Times New Roman"/>
          <w:b/>
          <w:bCs/>
          <w:iCs/>
          <w:sz w:val="28"/>
          <w:szCs w:val="28"/>
        </w:rPr>
        <w:br/>
      </w:r>
      <w:r w:rsidR="003F4F47" w:rsidRPr="003F4F47">
        <w:rPr>
          <w:rFonts w:ascii="Times New Roman" w:hAnsi="Times New Roman" w:cs="Times New Roman"/>
          <w:b/>
          <w:bCs/>
          <w:iCs/>
          <w:sz w:val="28"/>
          <w:szCs w:val="28"/>
        </w:rPr>
        <w:t xml:space="preserve"> электрической энергии</w:t>
      </w:r>
    </w:p>
    <w:p w:rsidR="000B6B3E" w:rsidRPr="000B6B3E" w:rsidRDefault="000B6B3E" w:rsidP="003A36AA">
      <w:pPr>
        <w:pStyle w:val="a5"/>
        <w:tabs>
          <w:tab w:val="left" w:pos="9480"/>
        </w:tabs>
        <w:suppressAutoHyphens/>
        <w:autoSpaceDE w:val="0"/>
        <w:autoSpaceDN w:val="0"/>
        <w:adjustRightInd w:val="0"/>
        <w:spacing w:after="0" w:line="240" w:lineRule="auto"/>
        <w:ind w:left="709"/>
        <w:jc w:val="both"/>
        <w:rPr>
          <w:rFonts w:ascii="Times New Roman" w:hAnsi="Times New Roman" w:cs="Times New Roman"/>
          <w:b/>
          <w:bCs/>
          <w:sz w:val="24"/>
          <w:szCs w:val="24"/>
        </w:rPr>
      </w:pPr>
      <w:r>
        <w:rPr>
          <w:rFonts w:ascii="Times New Roman" w:hAnsi="Times New Roman" w:cs="Times New Roman"/>
          <w:b/>
          <w:bCs/>
          <w:caps/>
          <w:sz w:val="24"/>
          <w:szCs w:val="24"/>
        </w:rPr>
        <w:t>1. </w:t>
      </w:r>
      <w:r w:rsidR="00E354F7" w:rsidRPr="000B6B3E">
        <w:rPr>
          <w:rFonts w:ascii="Times New Roman" w:hAnsi="Times New Roman" w:cs="Times New Roman"/>
          <w:b/>
          <w:bCs/>
          <w:caps/>
          <w:sz w:val="24"/>
          <w:szCs w:val="24"/>
        </w:rPr>
        <w:t>о</w:t>
      </w:r>
      <w:r w:rsidR="00E354F7" w:rsidRPr="000B6B3E">
        <w:rPr>
          <w:rFonts w:ascii="Times New Roman" w:hAnsi="Times New Roman" w:cs="Times New Roman"/>
          <w:b/>
          <w:bCs/>
          <w:sz w:val="24"/>
          <w:szCs w:val="24"/>
        </w:rPr>
        <w:t>бщие</w:t>
      </w:r>
      <w:r w:rsidR="00E354F7" w:rsidRPr="000B6B3E">
        <w:rPr>
          <w:rFonts w:ascii="Times New Roman" w:hAnsi="Times New Roman" w:cs="Times New Roman"/>
          <w:b/>
          <w:bCs/>
          <w:caps/>
          <w:sz w:val="24"/>
          <w:szCs w:val="24"/>
        </w:rPr>
        <w:t xml:space="preserve"> </w:t>
      </w:r>
      <w:r w:rsidR="00E354F7" w:rsidRPr="000B6B3E">
        <w:rPr>
          <w:rFonts w:ascii="Times New Roman" w:hAnsi="Times New Roman" w:cs="Times New Roman"/>
          <w:b/>
          <w:bCs/>
          <w:sz w:val="24"/>
          <w:szCs w:val="24"/>
        </w:rPr>
        <w:t xml:space="preserve">положения </w:t>
      </w:r>
    </w:p>
    <w:p w:rsidR="003F4F47" w:rsidRPr="003F4F47" w:rsidRDefault="000B6B3E" w:rsidP="003F4F47">
      <w:pPr>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hAnsi="Times New Roman"/>
          <w:sz w:val="24"/>
          <w:szCs w:val="24"/>
          <w:lang w:eastAsia="ru-RU"/>
        </w:rPr>
        <w:t>1.1</w:t>
      </w:r>
      <w:r w:rsidRPr="000B6B3E">
        <w:rPr>
          <w:rFonts w:ascii="Times New Roman" w:hAnsi="Times New Roman"/>
          <w:sz w:val="24"/>
          <w:szCs w:val="24"/>
          <w:lang w:eastAsia="ru-RU"/>
        </w:rPr>
        <w:t>. </w:t>
      </w:r>
      <w:r w:rsidR="003F4F47" w:rsidRPr="003F4F47">
        <w:rPr>
          <w:rFonts w:ascii="Times New Roman" w:eastAsia="Times New Roman" w:hAnsi="Times New Roman" w:cs="Times New Roman"/>
          <w:sz w:val="24"/>
          <w:szCs w:val="24"/>
          <w:lang w:eastAsia="ru-RU"/>
        </w:rPr>
        <w:t xml:space="preserve">Цель освоения </w:t>
      </w:r>
      <w:r w:rsidR="003F4F47" w:rsidRPr="003F4F47">
        <w:rPr>
          <w:rFonts w:ascii="Times New Roman" w:eastAsia="Times New Roman" w:hAnsi="Times New Roman" w:cs="Times New Roman"/>
          <w:spacing w:val="-3"/>
          <w:sz w:val="24"/>
          <w:szCs w:val="24"/>
          <w:lang w:eastAsia="ru-RU"/>
        </w:rPr>
        <w:t>дисциплин</w:t>
      </w:r>
      <w:r w:rsidR="003A36AA">
        <w:rPr>
          <w:rFonts w:ascii="Times New Roman" w:eastAsia="Times New Roman" w:hAnsi="Times New Roman" w:cs="Times New Roman"/>
          <w:sz w:val="24"/>
          <w:szCs w:val="24"/>
          <w:lang w:eastAsia="ru-RU"/>
        </w:rPr>
        <w:t xml:space="preserve">ы </w:t>
      </w:r>
      <w:r w:rsidR="003F4F47" w:rsidRPr="003F4F47">
        <w:rPr>
          <w:rFonts w:ascii="Times New Roman" w:eastAsia="Times New Roman" w:hAnsi="Times New Roman" w:cs="Times New Roman"/>
          <w:sz w:val="24"/>
          <w:szCs w:val="24"/>
          <w:lang w:eastAsia="ru-RU"/>
        </w:rPr>
        <w:t>Авиационные преобразователи электрической энергии является формирование знаний студентов в области разработки, устройства, принципов работы авиационных преобразователей электрической энергии, построения схем и работы применяющихся преобразователей в бортовом оборудовании, необходимых для его грамотной эксплуатации.</w:t>
      </w:r>
    </w:p>
    <w:p w:rsidR="003F4F47" w:rsidRPr="003F4F47" w:rsidRDefault="003F4F47" w:rsidP="003F4F47">
      <w:pPr>
        <w:spacing w:after="0" w:line="240" w:lineRule="auto"/>
        <w:ind w:firstLine="709"/>
        <w:contextualSpacing/>
        <w:jc w:val="both"/>
        <w:rPr>
          <w:rFonts w:ascii="Times New Roman" w:eastAsia="Times New Roman" w:hAnsi="Times New Roman" w:cs="Times New Roman"/>
          <w:sz w:val="24"/>
          <w:szCs w:val="24"/>
          <w:lang w:eastAsia="ru-RU"/>
        </w:rPr>
      </w:pPr>
      <w:r w:rsidRPr="003F4F47">
        <w:rPr>
          <w:rFonts w:ascii="Times New Roman" w:eastAsia="Times New Roman" w:hAnsi="Times New Roman" w:cs="Times New Roman"/>
          <w:sz w:val="24"/>
          <w:szCs w:val="24"/>
          <w:lang w:eastAsia="ru-RU"/>
        </w:rPr>
        <w:t>Задачи изучения дисциплины.</w:t>
      </w:r>
    </w:p>
    <w:p w:rsidR="003F4F47" w:rsidRPr="003F4F47" w:rsidRDefault="003F4F47" w:rsidP="003F4F47">
      <w:pPr>
        <w:spacing w:after="0" w:line="240" w:lineRule="auto"/>
        <w:ind w:firstLine="709"/>
        <w:contextualSpacing/>
        <w:jc w:val="both"/>
        <w:rPr>
          <w:rFonts w:ascii="Times New Roman" w:eastAsia="Times New Roman" w:hAnsi="Times New Roman" w:cs="Times New Roman"/>
          <w:sz w:val="24"/>
          <w:szCs w:val="24"/>
          <w:lang w:eastAsia="ru-RU"/>
        </w:rPr>
      </w:pPr>
      <w:r w:rsidRPr="003F4F47">
        <w:rPr>
          <w:rFonts w:ascii="Times New Roman" w:eastAsia="Times New Roman" w:hAnsi="Times New Roman" w:cs="Times New Roman"/>
          <w:sz w:val="24"/>
          <w:szCs w:val="24"/>
          <w:lang w:eastAsia="ru-RU"/>
        </w:rPr>
        <w:t>Приобретение знаний по основным принципам построения авиационных преобразователей электроэнергии, анализа их работы, а также практическими приемами безопасной работы с ними в процессе эксплуатации.</w:t>
      </w:r>
    </w:p>
    <w:p w:rsidR="003F4F47" w:rsidRPr="003F4F47" w:rsidRDefault="003F4F47" w:rsidP="003F4F47">
      <w:pPr>
        <w:widowControl w:val="0"/>
        <w:spacing w:after="0" w:line="240" w:lineRule="auto"/>
        <w:ind w:firstLine="709"/>
        <w:jc w:val="both"/>
        <w:rPr>
          <w:rFonts w:ascii="Times New Roman" w:eastAsia="Times New Roman" w:hAnsi="Times New Roman" w:cs="Times New Roman"/>
          <w:sz w:val="24"/>
          <w:szCs w:val="24"/>
          <w:lang w:eastAsia="ru-RU"/>
        </w:rPr>
      </w:pPr>
      <w:r w:rsidRPr="003F4F47">
        <w:rPr>
          <w:rFonts w:ascii="Times New Roman" w:eastAsia="Times New Roman" w:hAnsi="Times New Roman" w:cs="Times New Roman"/>
          <w:sz w:val="24"/>
          <w:szCs w:val="24"/>
          <w:lang w:eastAsia="ru-RU"/>
        </w:rPr>
        <w:t xml:space="preserve">Компетенции обучающегося, формируемые в результате освоения дисциплины, </w:t>
      </w:r>
      <w:r w:rsidRPr="003F4F47">
        <w:rPr>
          <w:rFonts w:ascii="Times New Roman" w:eastAsia="Times New Roman" w:hAnsi="Times New Roman" w:cs="Times New Roman"/>
          <w:spacing w:val="-7"/>
          <w:sz w:val="24"/>
          <w:szCs w:val="24"/>
          <w:lang w:eastAsia="ru-RU"/>
        </w:rPr>
        <w:t>наименование индикатора достижения</w:t>
      </w:r>
      <w:r w:rsidRPr="003F4F47">
        <w:rPr>
          <w:rFonts w:ascii="Times New Roman" w:eastAsia="Times New Roman" w:hAnsi="Times New Roman" w:cs="Times New Roman"/>
          <w:sz w:val="24"/>
          <w:szCs w:val="24"/>
          <w:lang w:eastAsia="ru-RU"/>
        </w:rPr>
        <w:t>, результаты обучения.</w:t>
      </w:r>
    </w:p>
    <w:p w:rsidR="003F4F47" w:rsidRPr="003F4F47" w:rsidRDefault="003F4F47" w:rsidP="003F4F47">
      <w:pPr>
        <w:widowControl w:val="0"/>
        <w:spacing w:after="0" w:line="240" w:lineRule="auto"/>
        <w:ind w:firstLine="709"/>
        <w:jc w:val="both"/>
        <w:rPr>
          <w:rFonts w:ascii="Times New Roman" w:eastAsia="Times New Roman" w:hAnsi="Times New Roman" w:cs="Times New Roman"/>
          <w:sz w:val="24"/>
          <w:szCs w:val="24"/>
          <w:lang w:eastAsia="ru-RU"/>
        </w:rPr>
      </w:pPr>
      <w:r w:rsidRPr="003F4F47">
        <w:rPr>
          <w:rFonts w:ascii="Times New Roman" w:eastAsia="Times New Roman" w:hAnsi="Times New Roman" w:cs="Times New Roman"/>
          <w:bCs/>
          <w:sz w:val="24"/>
          <w:szCs w:val="24"/>
          <w:lang w:eastAsia="ru-RU"/>
        </w:rPr>
        <w:t xml:space="preserve">ПК-1 </w:t>
      </w:r>
      <w:r w:rsidRPr="003F4F47">
        <w:rPr>
          <w:rFonts w:ascii="Times New Roman" w:eastAsia="Times New Roman" w:hAnsi="Times New Roman" w:cs="Times New Roman"/>
          <w:sz w:val="24"/>
          <w:szCs w:val="24"/>
          <w:lang w:eastAsia="ru-RU"/>
        </w:rPr>
        <w:t>Способен организовать своевременное и качественное выполнение работ по техническому обслуживанию бортового оборудования воздушных судов при осуществлении технической эксплуатации.</w:t>
      </w:r>
    </w:p>
    <w:p w:rsidR="003F4F47" w:rsidRPr="003F4F47" w:rsidRDefault="003F4F47" w:rsidP="003F4F47">
      <w:pPr>
        <w:widowControl w:val="0"/>
        <w:spacing w:after="0" w:line="240" w:lineRule="auto"/>
        <w:ind w:firstLine="709"/>
        <w:jc w:val="both"/>
        <w:rPr>
          <w:rFonts w:ascii="Times New Roman" w:eastAsia="Times New Roman" w:hAnsi="Times New Roman" w:cs="Times New Roman"/>
          <w:sz w:val="24"/>
          <w:szCs w:val="24"/>
          <w:lang w:eastAsia="ru-RU"/>
        </w:rPr>
      </w:pPr>
      <w:r w:rsidRPr="003F4F47">
        <w:rPr>
          <w:rFonts w:ascii="Times New Roman" w:eastAsia="Times New Roman" w:hAnsi="Times New Roman" w:cs="Times New Roman"/>
          <w:sz w:val="24"/>
          <w:szCs w:val="24"/>
          <w:lang w:eastAsia="ru-RU"/>
        </w:rPr>
        <w:t>ИД-1</w:t>
      </w:r>
      <w:r w:rsidRPr="003F4F47">
        <w:rPr>
          <w:rFonts w:ascii="Times New Roman" w:eastAsia="Times New Roman" w:hAnsi="Times New Roman" w:cs="Times New Roman"/>
          <w:sz w:val="24"/>
          <w:szCs w:val="24"/>
          <w:vertAlign w:val="subscript"/>
          <w:lang w:eastAsia="ru-RU"/>
        </w:rPr>
        <w:t xml:space="preserve">ПК-1 </w:t>
      </w:r>
      <w:r w:rsidRPr="003F4F47">
        <w:rPr>
          <w:rFonts w:ascii="Times New Roman" w:eastAsia="Times New Roman" w:hAnsi="Times New Roman" w:cs="Times New Roman"/>
          <w:sz w:val="24"/>
          <w:szCs w:val="24"/>
          <w:lang w:eastAsia="ru-RU"/>
        </w:rPr>
        <w:t>исследовать объекты и процессы эксплуатации бортового оборудования воздушных судов на основе профессиональных базовых знаний;</w:t>
      </w:r>
    </w:p>
    <w:p w:rsidR="003F4F47" w:rsidRPr="003F4F47" w:rsidRDefault="003F4F47" w:rsidP="003F4F47">
      <w:pPr>
        <w:widowControl w:val="0"/>
        <w:spacing w:after="0" w:line="240" w:lineRule="auto"/>
        <w:ind w:firstLine="709"/>
        <w:jc w:val="both"/>
        <w:rPr>
          <w:rFonts w:ascii="Times New Roman" w:eastAsia="Times New Roman" w:hAnsi="Times New Roman" w:cs="Times New Roman"/>
          <w:bCs/>
          <w:sz w:val="24"/>
          <w:szCs w:val="24"/>
          <w:lang w:eastAsia="ru-RU"/>
        </w:rPr>
      </w:pPr>
      <w:r w:rsidRPr="003F4F47">
        <w:rPr>
          <w:rFonts w:ascii="Times New Roman" w:eastAsia="Times New Roman" w:hAnsi="Times New Roman" w:cs="Times New Roman"/>
          <w:bCs/>
          <w:sz w:val="24"/>
          <w:szCs w:val="24"/>
          <w:lang w:eastAsia="ru-RU"/>
        </w:rPr>
        <w:t>Результаты обучения:</w:t>
      </w:r>
    </w:p>
    <w:p w:rsidR="003F4F47" w:rsidRPr="003F4F47" w:rsidRDefault="003F4F47" w:rsidP="003F4F47">
      <w:pPr>
        <w:widowControl w:val="0"/>
        <w:spacing w:after="0" w:line="240" w:lineRule="auto"/>
        <w:ind w:firstLine="709"/>
        <w:jc w:val="both"/>
        <w:rPr>
          <w:rFonts w:ascii="TimesNewRomanPS-BoldMT" w:eastAsia="Times New Roman" w:hAnsi="TimesNewRomanPS-BoldMT" w:cs="TimesNewRomanPS-BoldMT"/>
          <w:sz w:val="24"/>
          <w:szCs w:val="24"/>
          <w:lang w:eastAsia="ru-RU"/>
        </w:rPr>
      </w:pPr>
      <w:r w:rsidRPr="003F4F47">
        <w:rPr>
          <w:rFonts w:ascii="TimesNewRomanPS-BoldMT" w:eastAsia="Times New Roman" w:hAnsi="TimesNewRomanPS-BoldMT" w:cs="TimesNewRomanPS-BoldMT"/>
          <w:bCs/>
          <w:sz w:val="24"/>
          <w:szCs w:val="24"/>
          <w:lang w:eastAsia="ru-RU"/>
        </w:rPr>
        <w:t>знать</w:t>
      </w:r>
      <w:r w:rsidRPr="003F4F47">
        <w:rPr>
          <w:rFonts w:ascii="TimesNewRomanPS-BoldMT" w:eastAsia="Times New Roman" w:hAnsi="TimesNewRomanPS-BoldMT" w:cs="TimesNewRomanPS-BoldMT"/>
          <w:sz w:val="24"/>
          <w:szCs w:val="24"/>
          <w:lang w:eastAsia="ru-RU"/>
        </w:rPr>
        <w:t xml:space="preserve">: </w:t>
      </w:r>
    </w:p>
    <w:p w:rsidR="003F4F47" w:rsidRPr="003F4F47" w:rsidRDefault="003F4F47" w:rsidP="003F4F47">
      <w:pPr>
        <w:widowControl w:val="0"/>
        <w:spacing w:after="0" w:line="240" w:lineRule="auto"/>
        <w:ind w:firstLine="709"/>
        <w:jc w:val="both"/>
        <w:rPr>
          <w:rFonts w:ascii="TimesNewRomanPS-BoldMT" w:eastAsia="Times New Roman" w:hAnsi="TimesNewRomanPS-BoldMT" w:cs="TimesNewRomanPS-BoldMT"/>
          <w:sz w:val="24"/>
          <w:szCs w:val="24"/>
          <w:lang w:eastAsia="ru-RU"/>
        </w:rPr>
      </w:pPr>
      <w:r w:rsidRPr="003F4F47">
        <w:rPr>
          <w:rFonts w:ascii="TimesNewRomanPS-BoldMT" w:eastAsia="Times New Roman" w:hAnsi="TimesNewRomanPS-BoldMT" w:cs="TimesNewRomanPS-BoldMT"/>
          <w:sz w:val="24"/>
          <w:szCs w:val="24"/>
          <w:lang w:eastAsia="ru-RU"/>
        </w:rPr>
        <w:t>ПК-1.1.11 – теоретические положения, лежащие в основе принципов действия авиационных преобразователей электрической энергии;</w:t>
      </w:r>
    </w:p>
    <w:p w:rsidR="003F4F47" w:rsidRPr="003F4F47" w:rsidRDefault="003F4F47" w:rsidP="003F4F47">
      <w:pPr>
        <w:widowControl w:val="0"/>
        <w:spacing w:after="0" w:line="240" w:lineRule="auto"/>
        <w:ind w:firstLine="709"/>
        <w:jc w:val="both"/>
        <w:rPr>
          <w:rFonts w:ascii="TimesNewRomanPS-BoldMT" w:eastAsia="Times New Roman" w:hAnsi="TimesNewRomanPS-BoldMT" w:cs="TimesNewRomanPS-BoldMT"/>
          <w:sz w:val="24"/>
          <w:szCs w:val="24"/>
          <w:lang w:eastAsia="ru-RU"/>
        </w:rPr>
      </w:pPr>
      <w:r w:rsidRPr="003F4F47">
        <w:rPr>
          <w:rFonts w:ascii="TimesNewRomanPS-BoldMT" w:eastAsia="Times New Roman" w:hAnsi="TimesNewRomanPS-BoldMT" w:cs="TimesNewRomanPS-BoldMT"/>
          <w:sz w:val="24"/>
          <w:szCs w:val="24"/>
          <w:lang w:eastAsia="ru-RU"/>
        </w:rPr>
        <w:t>ПК-1.1.12 - устройство и работу при использовании по назначению авиационных преобразователей электрической энергии;</w:t>
      </w:r>
    </w:p>
    <w:p w:rsidR="003F4F47" w:rsidRDefault="003F4F47" w:rsidP="003F4F47">
      <w:pPr>
        <w:autoSpaceDE w:val="0"/>
        <w:autoSpaceDN w:val="0"/>
        <w:adjustRightInd w:val="0"/>
        <w:spacing w:after="0" w:line="240" w:lineRule="auto"/>
        <w:ind w:firstLine="709"/>
        <w:jc w:val="both"/>
        <w:rPr>
          <w:rFonts w:ascii="TimesNewRomanPS-BoldMT" w:eastAsia="Times New Roman" w:hAnsi="TimesNewRomanPS-BoldMT" w:cs="TimesNewRomanPS-BoldMT"/>
          <w:bCs/>
          <w:sz w:val="24"/>
          <w:szCs w:val="24"/>
          <w:lang w:eastAsia="ru-RU"/>
        </w:rPr>
      </w:pPr>
      <w:r w:rsidRPr="003F4F47">
        <w:rPr>
          <w:rFonts w:ascii="TimesNewRomanPS-BoldMT" w:eastAsia="Times New Roman" w:hAnsi="TimesNewRomanPS-BoldMT" w:cs="TimesNewRomanPS-BoldMT"/>
          <w:bCs/>
          <w:sz w:val="24"/>
          <w:szCs w:val="24"/>
          <w:lang w:eastAsia="ru-RU"/>
        </w:rPr>
        <w:t xml:space="preserve">уметь: </w:t>
      </w:r>
    </w:p>
    <w:p w:rsidR="003F4F47" w:rsidRPr="003F4F47" w:rsidRDefault="003F4F47" w:rsidP="003F4F47">
      <w:pPr>
        <w:autoSpaceDE w:val="0"/>
        <w:autoSpaceDN w:val="0"/>
        <w:adjustRightInd w:val="0"/>
        <w:spacing w:after="0" w:line="240" w:lineRule="auto"/>
        <w:ind w:firstLine="709"/>
        <w:jc w:val="both"/>
        <w:rPr>
          <w:rFonts w:ascii="TimesNewRomanPS-BoldMT" w:eastAsia="Times New Roman" w:hAnsi="TimesNewRomanPS-BoldMT" w:cs="TimesNewRomanPS-BoldMT"/>
          <w:bCs/>
          <w:iCs/>
          <w:sz w:val="24"/>
          <w:szCs w:val="24"/>
          <w:lang w:eastAsia="ru-RU"/>
        </w:rPr>
      </w:pPr>
      <w:r w:rsidRPr="003F4F47">
        <w:rPr>
          <w:rFonts w:ascii="Times New Roman" w:eastAsia="Times New Roman" w:hAnsi="Times New Roman" w:cs="Times New Roman"/>
          <w:bCs/>
          <w:sz w:val="24"/>
          <w:szCs w:val="24"/>
          <w:lang w:eastAsia="ru-RU"/>
        </w:rPr>
        <w:t xml:space="preserve">ПК-1.2.6 </w:t>
      </w:r>
      <w:r w:rsidRPr="003F4F47">
        <w:rPr>
          <w:rFonts w:ascii="TimesNewRomanPS-BoldMT" w:eastAsia="Times New Roman" w:hAnsi="TimesNewRomanPS-BoldMT" w:cs="TimesNewRomanPS-BoldMT"/>
          <w:bCs/>
          <w:sz w:val="24"/>
          <w:szCs w:val="24"/>
          <w:lang w:eastAsia="ru-RU"/>
        </w:rPr>
        <w:t>– исследовать объекты и процессы эксплуатации авиационных преобразователей электрической энергии</w:t>
      </w:r>
      <w:r w:rsidRPr="003F4F47">
        <w:rPr>
          <w:rFonts w:ascii="TimesNewRomanPS-BoldMT" w:eastAsia="Times New Roman" w:hAnsi="TimesNewRomanPS-BoldMT" w:cs="TimesNewRomanPS-BoldMT"/>
          <w:bCs/>
          <w:iCs/>
          <w:sz w:val="24"/>
          <w:szCs w:val="24"/>
          <w:lang w:eastAsia="ru-RU"/>
        </w:rPr>
        <w:t>;</w:t>
      </w:r>
    </w:p>
    <w:p w:rsidR="003F4F47" w:rsidRDefault="003F4F47" w:rsidP="003F4F47">
      <w:pPr>
        <w:autoSpaceDE w:val="0"/>
        <w:autoSpaceDN w:val="0"/>
        <w:adjustRightInd w:val="0"/>
        <w:spacing w:after="0" w:line="240" w:lineRule="auto"/>
        <w:ind w:firstLine="709"/>
        <w:jc w:val="both"/>
        <w:rPr>
          <w:rFonts w:ascii="TimesNewRomanPS-BoldMT" w:eastAsia="Times New Roman" w:hAnsi="TimesNewRomanPS-BoldMT" w:cs="TimesNewRomanPS-BoldMT"/>
          <w:bCs/>
          <w:sz w:val="24"/>
          <w:szCs w:val="24"/>
          <w:lang w:eastAsia="ru-RU"/>
        </w:rPr>
      </w:pPr>
      <w:r w:rsidRPr="003F4F47">
        <w:rPr>
          <w:rFonts w:ascii="TimesNewRomanPS-BoldMT" w:eastAsia="Times New Roman" w:hAnsi="TimesNewRomanPS-BoldMT" w:cs="TimesNewRomanPS-BoldMT"/>
          <w:bCs/>
          <w:sz w:val="24"/>
          <w:szCs w:val="24"/>
          <w:lang w:eastAsia="ru-RU"/>
        </w:rPr>
        <w:t>владеть:</w:t>
      </w:r>
    </w:p>
    <w:p w:rsidR="003F4F47" w:rsidRPr="003F4F47" w:rsidRDefault="003F4F47" w:rsidP="003F4F47">
      <w:pPr>
        <w:autoSpaceDE w:val="0"/>
        <w:autoSpaceDN w:val="0"/>
        <w:adjustRightInd w:val="0"/>
        <w:spacing w:after="0" w:line="240" w:lineRule="auto"/>
        <w:ind w:firstLine="709"/>
        <w:jc w:val="both"/>
        <w:rPr>
          <w:rFonts w:ascii="TimesNewRomanPS-BoldMT" w:eastAsia="Times New Roman" w:hAnsi="TimesNewRomanPS-BoldMT" w:cs="TimesNewRomanPS-BoldMT"/>
          <w:bCs/>
          <w:iCs/>
          <w:sz w:val="24"/>
          <w:szCs w:val="24"/>
          <w:lang w:eastAsia="ru-RU"/>
        </w:rPr>
      </w:pPr>
      <w:r w:rsidRPr="003F4F47">
        <w:rPr>
          <w:rFonts w:ascii="TimesNewRomanPS-BoldMT" w:eastAsia="Times New Roman" w:hAnsi="TimesNewRomanPS-BoldMT" w:cs="TimesNewRomanPS-BoldMT"/>
          <w:bCs/>
          <w:sz w:val="24"/>
          <w:szCs w:val="24"/>
          <w:lang w:eastAsia="ru-RU"/>
        </w:rPr>
        <w:t xml:space="preserve">ПК-1.3.6 – </w:t>
      </w:r>
      <w:r w:rsidRPr="003F4F47">
        <w:rPr>
          <w:rFonts w:ascii="TimesNewRomanPS-BoldMT" w:eastAsia="Times New Roman" w:hAnsi="TimesNewRomanPS-BoldMT" w:cs="TimesNewRomanPS-BoldMT"/>
          <w:bCs/>
          <w:iCs/>
          <w:sz w:val="24"/>
          <w:szCs w:val="24"/>
          <w:lang w:eastAsia="ru-RU"/>
        </w:rPr>
        <w:t>навыками исследования объектов и процессов эксплуатации авиационных преобразователей электрической энергии;</w:t>
      </w:r>
    </w:p>
    <w:p w:rsidR="003F4F47" w:rsidRPr="003F4F47" w:rsidRDefault="003F4F47" w:rsidP="003F4F47">
      <w:pPr>
        <w:widowControl w:val="0"/>
        <w:spacing w:after="0" w:line="240" w:lineRule="auto"/>
        <w:ind w:firstLine="709"/>
        <w:jc w:val="both"/>
        <w:rPr>
          <w:rFonts w:ascii="Times New Roman" w:eastAsia="Times New Roman" w:hAnsi="Times New Roman" w:cs="Times New Roman"/>
          <w:sz w:val="24"/>
          <w:szCs w:val="24"/>
          <w:lang w:eastAsia="ru-RU"/>
        </w:rPr>
      </w:pPr>
      <w:r w:rsidRPr="003F4F47">
        <w:rPr>
          <w:rFonts w:ascii="Times New Roman" w:eastAsia="Times New Roman" w:hAnsi="Times New Roman" w:cs="Times New Roman"/>
          <w:sz w:val="24"/>
          <w:szCs w:val="24"/>
          <w:lang w:eastAsia="ru-RU"/>
        </w:rPr>
        <w:t>ИД-2</w:t>
      </w:r>
      <w:r w:rsidRPr="003F4F47">
        <w:rPr>
          <w:rFonts w:ascii="Times New Roman" w:eastAsia="Times New Roman" w:hAnsi="Times New Roman" w:cs="Times New Roman"/>
          <w:sz w:val="24"/>
          <w:szCs w:val="24"/>
          <w:vertAlign w:val="subscript"/>
          <w:lang w:eastAsia="ru-RU"/>
        </w:rPr>
        <w:t xml:space="preserve">ПК-1 </w:t>
      </w:r>
      <w:r w:rsidRPr="003F4F47">
        <w:rPr>
          <w:rFonts w:ascii="Times New Roman" w:eastAsia="Times New Roman" w:hAnsi="Times New Roman" w:cs="Times New Roman"/>
          <w:sz w:val="24"/>
          <w:szCs w:val="24"/>
          <w:lang w:eastAsia="zh-CN"/>
        </w:rPr>
        <w:t>организовать выполнение работ по техническому обслуживанию бортового оборудования воздушных судов при осуществлении технической эксплуатации.</w:t>
      </w:r>
    </w:p>
    <w:p w:rsidR="003F4F47" w:rsidRPr="003F4F47" w:rsidRDefault="003F4F47" w:rsidP="003F4F47">
      <w:pPr>
        <w:widowControl w:val="0"/>
        <w:spacing w:after="0" w:line="240" w:lineRule="auto"/>
        <w:ind w:firstLine="709"/>
        <w:jc w:val="both"/>
        <w:rPr>
          <w:rFonts w:ascii="Times New Roman" w:eastAsia="Times New Roman" w:hAnsi="Times New Roman" w:cs="Times New Roman"/>
          <w:bCs/>
          <w:sz w:val="24"/>
          <w:szCs w:val="24"/>
          <w:lang w:eastAsia="ru-RU"/>
        </w:rPr>
      </w:pPr>
      <w:r w:rsidRPr="003F4F47">
        <w:rPr>
          <w:rFonts w:ascii="Times New Roman" w:eastAsia="Times New Roman" w:hAnsi="Times New Roman" w:cs="Times New Roman"/>
          <w:bCs/>
          <w:sz w:val="24"/>
          <w:szCs w:val="24"/>
          <w:lang w:eastAsia="ru-RU"/>
        </w:rPr>
        <w:t>Результаты обучения:</w:t>
      </w:r>
    </w:p>
    <w:p w:rsidR="003F4F47" w:rsidRPr="003F4F47" w:rsidRDefault="003F4F47" w:rsidP="003F4F47">
      <w:pPr>
        <w:widowControl w:val="0"/>
        <w:spacing w:after="0" w:line="240" w:lineRule="auto"/>
        <w:ind w:firstLine="709"/>
        <w:jc w:val="both"/>
        <w:rPr>
          <w:rFonts w:ascii="TimesNewRomanPS-BoldMT" w:eastAsia="Times New Roman" w:hAnsi="TimesNewRomanPS-BoldMT" w:cs="TimesNewRomanPS-BoldMT"/>
          <w:sz w:val="24"/>
          <w:szCs w:val="24"/>
          <w:lang w:eastAsia="ru-RU"/>
        </w:rPr>
      </w:pPr>
      <w:r w:rsidRPr="003F4F47">
        <w:rPr>
          <w:rFonts w:ascii="TimesNewRomanPS-BoldMT" w:eastAsia="Times New Roman" w:hAnsi="TimesNewRomanPS-BoldMT" w:cs="TimesNewRomanPS-BoldMT"/>
          <w:bCs/>
          <w:sz w:val="24"/>
          <w:szCs w:val="24"/>
          <w:lang w:eastAsia="ru-RU"/>
        </w:rPr>
        <w:t>знать</w:t>
      </w:r>
      <w:r w:rsidRPr="003F4F47">
        <w:rPr>
          <w:rFonts w:ascii="TimesNewRomanPS-BoldMT" w:eastAsia="Times New Roman" w:hAnsi="TimesNewRomanPS-BoldMT" w:cs="TimesNewRomanPS-BoldMT"/>
          <w:sz w:val="24"/>
          <w:szCs w:val="24"/>
          <w:lang w:eastAsia="ru-RU"/>
        </w:rPr>
        <w:t xml:space="preserve">: </w:t>
      </w:r>
    </w:p>
    <w:p w:rsidR="003F4F47" w:rsidRPr="003F4F47" w:rsidRDefault="003F4F47" w:rsidP="003F4F47">
      <w:pPr>
        <w:widowControl w:val="0"/>
        <w:spacing w:after="0" w:line="240" w:lineRule="auto"/>
        <w:ind w:firstLine="709"/>
        <w:jc w:val="both"/>
        <w:rPr>
          <w:rFonts w:ascii="TimesNewRomanPS-BoldMT" w:eastAsia="Times New Roman" w:hAnsi="TimesNewRomanPS-BoldMT" w:cs="TimesNewRomanPS-BoldMT"/>
          <w:sz w:val="24"/>
          <w:szCs w:val="24"/>
          <w:lang w:eastAsia="ru-RU"/>
        </w:rPr>
      </w:pPr>
      <w:r w:rsidRPr="003F4F47">
        <w:rPr>
          <w:rFonts w:ascii="TimesNewRomanPS-BoldMT" w:eastAsia="Times New Roman" w:hAnsi="TimesNewRomanPS-BoldMT" w:cs="TimesNewRomanPS-BoldMT"/>
          <w:sz w:val="24"/>
          <w:szCs w:val="24"/>
          <w:lang w:eastAsia="ru-RU"/>
        </w:rPr>
        <w:t>ПК-1.1.43 – содержание и особенности работ по техническому обслуживанию авиационных преобразователей электрической энергии;</w:t>
      </w:r>
    </w:p>
    <w:p w:rsidR="003F4F47" w:rsidRPr="003F4F47" w:rsidRDefault="003F4F47" w:rsidP="003F4F47">
      <w:pPr>
        <w:widowControl w:val="0"/>
        <w:spacing w:after="0" w:line="240" w:lineRule="auto"/>
        <w:ind w:firstLine="709"/>
        <w:jc w:val="both"/>
        <w:rPr>
          <w:rFonts w:ascii="TimesNewRomanPS-BoldMT" w:eastAsia="Times New Roman" w:hAnsi="TimesNewRomanPS-BoldMT" w:cs="TimesNewRomanPS-BoldMT"/>
          <w:sz w:val="24"/>
          <w:szCs w:val="24"/>
          <w:lang w:eastAsia="ru-RU"/>
        </w:rPr>
      </w:pPr>
      <w:r w:rsidRPr="003F4F47">
        <w:rPr>
          <w:rFonts w:ascii="TimesNewRomanPS-BoldMT" w:eastAsia="Times New Roman" w:hAnsi="TimesNewRomanPS-BoldMT" w:cs="TimesNewRomanPS-BoldMT"/>
          <w:sz w:val="24"/>
          <w:szCs w:val="24"/>
          <w:lang w:eastAsia="ru-RU"/>
        </w:rPr>
        <w:lastRenderedPageBreak/>
        <w:t>ПК-1.1.44 - содержание перечня минимального оборудования для авиационных преобразователей электрической энергии;</w:t>
      </w:r>
    </w:p>
    <w:p w:rsidR="003F4F47" w:rsidRDefault="003F4F47" w:rsidP="003F4F47">
      <w:pPr>
        <w:autoSpaceDE w:val="0"/>
        <w:autoSpaceDN w:val="0"/>
        <w:adjustRightInd w:val="0"/>
        <w:spacing w:after="0" w:line="240" w:lineRule="auto"/>
        <w:ind w:firstLine="709"/>
        <w:jc w:val="both"/>
        <w:rPr>
          <w:rFonts w:ascii="TimesNewRomanPS-BoldMT" w:eastAsia="Times New Roman" w:hAnsi="TimesNewRomanPS-BoldMT" w:cs="TimesNewRomanPS-BoldMT"/>
          <w:bCs/>
          <w:sz w:val="24"/>
          <w:szCs w:val="24"/>
          <w:lang w:eastAsia="ru-RU"/>
        </w:rPr>
      </w:pPr>
      <w:r w:rsidRPr="003F4F47">
        <w:rPr>
          <w:rFonts w:ascii="TimesNewRomanPS-BoldMT" w:eastAsia="Times New Roman" w:hAnsi="TimesNewRomanPS-BoldMT" w:cs="TimesNewRomanPS-BoldMT"/>
          <w:bCs/>
          <w:sz w:val="24"/>
          <w:szCs w:val="24"/>
          <w:lang w:eastAsia="ru-RU"/>
        </w:rPr>
        <w:t xml:space="preserve">уметь: </w:t>
      </w:r>
    </w:p>
    <w:p w:rsidR="003F4F47" w:rsidRPr="003F4F47" w:rsidRDefault="003F4F47" w:rsidP="003F4F47">
      <w:pPr>
        <w:autoSpaceDE w:val="0"/>
        <w:autoSpaceDN w:val="0"/>
        <w:adjustRightInd w:val="0"/>
        <w:spacing w:after="0" w:line="240" w:lineRule="auto"/>
        <w:ind w:firstLine="709"/>
        <w:jc w:val="both"/>
        <w:rPr>
          <w:rFonts w:ascii="TimesNewRomanPS-BoldMT" w:eastAsia="Times New Roman" w:hAnsi="TimesNewRomanPS-BoldMT" w:cs="TimesNewRomanPS-BoldMT"/>
          <w:bCs/>
          <w:iCs/>
          <w:sz w:val="24"/>
          <w:szCs w:val="24"/>
          <w:lang w:eastAsia="ru-RU"/>
        </w:rPr>
      </w:pPr>
      <w:r w:rsidRPr="003F4F47">
        <w:rPr>
          <w:rFonts w:ascii="Times New Roman" w:eastAsia="Times New Roman" w:hAnsi="Times New Roman" w:cs="Times New Roman"/>
          <w:bCs/>
          <w:sz w:val="24"/>
          <w:szCs w:val="24"/>
          <w:lang w:eastAsia="ru-RU"/>
        </w:rPr>
        <w:t xml:space="preserve">ПК-1.2.22 </w:t>
      </w:r>
      <w:r w:rsidRPr="003F4F47">
        <w:rPr>
          <w:rFonts w:ascii="TimesNewRomanPS-BoldMT" w:eastAsia="Times New Roman" w:hAnsi="TimesNewRomanPS-BoldMT" w:cs="TimesNewRomanPS-BoldMT"/>
          <w:bCs/>
          <w:sz w:val="24"/>
          <w:szCs w:val="24"/>
          <w:lang w:eastAsia="ru-RU"/>
        </w:rPr>
        <w:t>– организовать выполнение работ по техническому обслуживанию авиационных преобразователей электрической энергии</w:t>
      </w:r>
      <w:r w:rsidRPr="003F4F47">
        <w:rPr>
          <w:rFonts w:ascii="TimesNewRomanPS-BoldMT" w:eastAsia="Times New Roman" w:hAnsi="TimesNewRomanPS-BoldMT" w:cs="TimesNewRomanPS-BoldMT"/>
          <w:bCs/>
          <w:iCs/>
          <w:sz w:val="24"/>
          <w:szCs w:val="24"/>
          <w:lang w:eastAsia="ru-RU"/>
        </w:rPr>
        <w:t>;</w:t>
      </w:r>
    </w:p>
    <w:p w:rsidR="003F4F47" w:rsidRDefault="003F4F47" w:rsidP="003F4F47">
      <w:pPr>
        <w:autoSpaceDE w:val="0"/>
        <w:autoSpaceDN w:val="0"/>
        <w:adjustRightInd w:val="0"/>
        <w:spacing w:after="0" w:line="240" w:lineRule="auto"/>
        <w:ind w:firstLine="709"/>
        <w:jc w:val="both"/>
        <w:rPr>
          <w:rFonts w:ascii="TimesNewRomanPS-BoldMT" w:eastAsia="Times New Roman" w:hAnsi="TimesNewRomanPS-BoldMT" w:cs="TimesNewRomanPS-BoldMT"/>
          <w:bCs/>
          <w:sz w:val="24"/>
          <w:szCs w:val="24"/>
          <w:lang w:eastAsia="ru-RU"/>
        </w:rPr>
      </w:pPr>
      <w:r w:rsidRPr="003F4F47">
        <w:rPr>
          <w:rFonts w:ascii="TimesNewRomanPS-BoldMT" w:eastAsia="Times New Roman" w:hAnsi="TimesNewRomanPS-BoldMT" w:cs="TimesNewRomanPS-BoldMT"/>
          <w:bCs/>
          <w:sz w:val="24"/>
          <w:szCs w:val="24"/>
          <w:lang w:eastAsia="ru-RU"/>
        </w:rPr>
        <w:t xml:space="preserve">владеть: </w:t>
      </w:r>
    </w:p>
    <w:p w:rsidR="003F4F47" w:rsidRPr="003F4F47" w:rsidRDefault="003F4F47" w:rsidP="003F4F47">
      <w:pPr>
        <w:autoSpaceDE w:val="0"/>
        <w:autoSpaceDN w:val="0"/>
        <w:adjustRightInd w:val="0"/>
        <w:spacing w:after="0" w:line="240" w:lineRule="auto"/>
        <w:ind w:firstLine="709"/>
        <w:jc w:val="both"/>
        <w:rPr>
          <w:rFonts w:ascii="TimesNewRomanPS-BoldMT" w:eastAsia="Times New Roman" w:hAnsi="TimesNewRomanPS-BoldMT" w:cs="TimesNewRomanPS-BoldMT"/>
          <w:bCs/>
          <w:iCs/>
          <w:sz w:val="24"/>
          <w:szCs w:val="24"/>
          <w:lang w:eastAsia="ru-RU"/>
        </w:rPr>
      </w:pPr>
      <w:r w:rsidRPr="003F4F47">
        <w:rPr>
          <w:rFonts w:ascii="TimesNewRomanPS-BoldMT" w:eastAsia="Times New Roman" w:hAnsi="TimesNewRomanPS-BoldMT" w:cs="TimesNewRomanPS-BoldMT"/>
          <w:bCs/>
          <w:sz w:val="24"/>
          <w:szCs w:val="24"/>
          <w:lang w:eastAsia="ru-RU"/>
        </w:rPr>
        <w:t xml:space="preserve">ПК-1.3.22 – </w:t>
      </w:r>
      <w:r w:rsidRPr="003F4F47">
        <w:rPr>
          <w:rFonts w:ascii="TimesNewRomanPS-BoldMT" w:eastAsia="Times New Roman" w:hAnsi="TimesNewRomanPS-BoldMT" w:cs="TimesNewRomanPS-BoldMT"/>
          <w:bCs/>
          <w:iCs/>
          <w:sz w:val="24"/>
          <w:szCs w:val="24"/>
          <w:lang w:eastAsia="ru-RU"/>
        </w:rPr>
        <w:t>навыками организации выполнения работ по техническому обслуживанию авиационных преобразователей электрической энергии;</w:t>
      </w:r>
    </w:p>
    <w:p w:rsidR="003F4F47" w:rsidRPr="003F4F47" w:rsidRDefault="003F4F47" w:rsidP="003F4F47">
      <w:pPr>
        <w:widowControl w:val="0"/>
        <w:spacing w:after="0" w:line="240" w:lineRule="auto"/>
        <w:ind w:firstLine="709"/>
        <w:jc w:val="both"/>
        <w:rPr>
          <w:rFonts w:ascii="Times New Roman" w:eastAsia="Times New Roman" w:hAnsi="Times New Roman" w:cs="Times New Roman"/>
          <w:sz w:val="24"/>
          <w:szCs w:val="24"/>
          <w:lang w:eastAsia="ru-RU"/>
        </w:rPr>
      </w:pPr>
      <w:r w:rsidRPr="003F4F47">
        <w:rPr>
          <w:rFonts w:ascii="Times New Roman" w:eastAsia="Times New Roman" w:hAnsi="Times New Roman" w:cs="Times New Roman"/>
          <w:bCs/>
          <w:sz w:val="24"/>
          <w:szCs w:val="24"/>
          <w:lang w:eastAsia="ru-RU"/>
        </w:rPr>
        <w:t xml:space="preserve">ПК-2. </w:t>
      </w:r>
      <w:r w:rsidRPr="003F4F47">
        <w:rPr>
          <w:rFonts w:ascii="Times New Roman" w:eastAsia="Times New Roman" w:hAnsi="Times New Roman" w:cs="Times New Roman"/>
          <w:sz w:val="24"/>
          <w:szCs w:val="24"/>
          <w:lang w:eastAsia="ru-RU"/>
        </w:rPr>
        <w:t>Способен организовать проведение контроля качества технического обслуживания и ремонта, соблюдения государственных требований по поддержанию летной годности и обеспечению безопасности полетов при технической эксплуатации бортового оборудования воздушных судов.</w:t>
      </w:r>
    </w:p>
    <w:p w:rsidR="003F4F47" w:rsidRPr="003F4F47" w:rsidRDefault="003F4F47" w:rsidP="003F4F47">
      <w:pPr>
        <w:widowControl w:val="0"/>
        <w:spacing w:after="0" w:line="240" w:lineRule="auto"/>
        <w:ind w:firstLine="709"/>
        <w:jc w:val="both"/>
        <w:rPr>
          <w:rFonts w:ascii="Times New Roman" w:eastAsia="Times New Roman" w:hAnsi="Times New Roman" w:cs="Times New Roman"/>
          <w:sz w:val="24"/>
          <w:szCs w:val="24"/>
          <w:lang w:eastAsia="ru-RU"/>
        </w:rPr>
      </w:pPr>
      <w:r w:rsidRPr="003F4F47">
        <w:rPr>
          <w:rFonts w:ascii="Times New Roman" w:eastAsia="Times New Roman" w:hAnsi="Times New Roman" w:cs="Times New Roman"/>
          <w:sz w:val="24"/>
          <w:szCs w:val="24"/>
          <w:lang w:eastAsia="ru-RU"/>
        </w:rPr>
        <w:t>ИД-1</w:t>
      </w:r>
      <w:r w:rsidRPr="003F4F47">
        <w:rPr>
          <w:rFonts w:ascii="Times New Roman" w:eastAsia="Times New Roman" w:hAnsi="Times New Roman" w:cs="Times New Roman"/>
          <w:sz w:val="24"/>
          <w:szCs w:val="24"/>
          <w:vertAlign w:val="subscript"/>
          <w:lang w:eastAsia="ru-RU"/>
        </w:rPr>
        <w:t xml:space="preserve">ПК-2 </w:t>
      </w:r>
      <w:r w:rsidRPr="003F4F47">
        <w:rPr>
          <w:rFonts w:ascii="Times New Roman" w:eastAsia="Times New Roman" w:hAnsi="Times New Roman" w:cs="Times New Roman"/>
          <w:sz w:val="24"/>
          <w:szCs w:val="24"/>
          <w:lang w:eastAsia="ru-RU"/>
        </w:rPr>
        <w:t>Оценивать качество технического обслуживания и ремонта, соблюдения государственных требований по поддержанию летной годности и обеспечению безопасности полетов при технической эксплуатации бортового оборудования воздушных судов;</w:t>
      </w:r>
    </w:p>
    <w:p w:rsidR="003F4F47" w:rsidRPr="003F4F47" w:rsidRDefault="003F4F47" w:rsidP="003F4F47">
      <w:pPr>
        <w:widowControl w:val="0"/>
        <w:spacing w:after="0" w:line="240" w:lineRule="auto"/>
        <w:ind w:firstLine="709"/>
        <w:jc w:val="both"/>
        <w:rPr>
          <w:rFonts w:ascii="Times New Roman" w:eastAsia="Times New Roman" w:hAnsi="Times New Roman" w:cs="Times New Roman"/>
          <w:bCs/>
          <w:sz w:val="24"/>
          <w:szCs w:val="24"/>
          <w:lang w:eastAsia="ru-RU"/>
        </w:rPr>
      </w:pPr>
      <w:r w:rsidRPr="003F4F47">
        <w:rPr>
          <w:rFonts w:ascii="Times New Roman" w:eastAsia="Times New Roman" w:hAnsi="Times New Roman" w:cs="Times New Roman"/>
          <w:bCs/>
          <w:sz w:val="24"/>
          <w:szCs w:val="24"/>
          <w:lang w:eastAsia="ru-RU"/>
        </w:rPr>
        <w:t>Результаты обучения:</w:t>
      </w:r>
    </w:p>
    <w:p w:rsidR="003F4F47" w:rsidRPr="003F4F47" w:rsidRDefault="003F4F47" w:rsidP="003F4F47">
      <w:pPr>
        <w:widowControl w:val="0"/>
        <w:spacing w:after="0" w:line="240" w:lineRule="auto"/>
        <w:ind w:firstLine="709"/>
        <w:jc w:val="both"/>
        <w:rPr>
          <w:rFonts w:ascii="TimesNewRomanPS-BoldMT" w:eastAsia="Times New Roman" w:hAnsi="TimesNewRomanPS-BoldMT" w:cs="TimesNewRomanPS-BoldMT"/>
          <w:sz w:val="24"/>
          <w:szCs w:val="24"/>
          <w:lang w:eastAsia="ru-RU"/>
        </w:rPr>
      </w:pPr>
      <w:r w:rsidRPr="003F4F47">
        <w:rPr>
          <w:rFonts w:ascii="TimesNewRomanPS-BoldMT" w:eastAsia="Times New Roman" w:hAnsi="TimesNewRomanPS-BoldMT" w:cs="TimesNewRomanPS-BoldMT"/>
          <w:bCs/>
          <w:sz w:val="24"/>
          <w:szCs w:val="24"/>
          <w:lang w:eastAsia="ru-RU"/>
        </w:rPr>
        <w:t>знать</w:t>
      </w:r>
      <w:r w:rsidRPr="003F4F47">
        <w:rPr>
          <w:rFonts w:ascii="TimesNewRomanPS-BoldMT" w:eastAsia="Times New Roman" w:hAnsi="TimesNewRomanPS-BoldMT" w:cs="TimesNewRomanPS-BoldMT"/>
          <w:sz w:val="24"/>
          <w:szCs w:val="24"/>
          <w:lang w:eastAsia="ru-RU"/>
        </w:rPr>
        <w:t xml:space="preserve">: </w:t>
      </w:r>
    </w:p>
    <w:p w:rsidR="003F4F47" w:rsidRPr="003F4F47" w:rsidRDefault="003F4F47" w:rsidP="003F4F47">
      <w:pPr>
        <w:widowControl w:val="0"/>
        <w:spacing w:after="0" w:line="240" w:lineRule="auto"/>
        <w:ind w:firstLine="709"/>
        <w:jc w:val="both"/>
        <w:rPr>
          <w:rFonts w:ascii="TimesNewRomanPS-BoldMT" w:eastAsia="Times New Roman" w:hAnsi="TimesNewRomanPS-BoldMT" w:cs="TimesNewRomanPS-BoldMT"/>
          <w:sz w:val="24"/>
          <w:szCs w:val="24"/>
          <w:lang w:eastAsia="ru-RU"/>
        </w:rPr>
      </w:pPr>
      <w:r w:rsidRPr="003F4F47">
        <w:rPr>
          <w:rFonts w:ascii="TimesNewRomanPS-BoldMT" w:eastAsia="Times New Roman" w:hAnsi="TimesNewRomanPS-BoldMT" w:cs="TimesNewRomanPS-BoldMT"/>
          <w:sz w:val="24"/>
          <w:szCs w:val="24"/>
          <w:lang w:eastAsia="ru-RU"/>
        </w:rPr>
        <w:t>ПК-2.1.11 – методы и средства контроля качества технического обслуживания и ремонта авиационных преобразователей электрической энергии;</w:t>
      </w:r>
    </w:p>
    <w:p w:rsidR="003F4F47" w:rsidRPr="003F4F47" w:rsidRDefault="003F4F47" w:rsidP="003F4F47">
      <w:pPr>
        <w:widowControl w:val="0"/>
        <w:spacing w:after="0" w:line="240" w:lineRule="auto"/>
        <w:ind w:firstLine="709"/>
        <w:jc w:val="both"/>
        <w:rPr>
          <w:rFonts w:ascii="TimesNewRomanPS-BoldMT" w:eastAsia="Times New Roman" w:hAnsi="TimesNewRomanPS-BoldMT" w:cs="TimesNewRomanPS-BoldMT"/>
          <w:sz w:val="24"/>
          <w:szCs w:val="24"/>
          <w:lang w:eastAsia="ru-RU"/>
        </w:rPr>
      </w:pPr>
      <w:r w:rsidRPr="003F4F47">
        <w:rPr>
          <w:rFonts w:ascii="TimesNewRomanPS-BoldMT" w:eastAsia="Times New Roman" w:hAnsi="TimesNewRomanPS-BoldMT" w:cs="TimesNewRomanPS-BoldMT"/>
          <w:sz w:val="24"/>
          <w:szCs w:val="24"/>
          <w:lang w:eastAsia="ru-RU"/>
        </w:rPr>
        <w:t>ПК-2.1.12 – состав и содержание принимаемых решений по результатам оценка качества технического обслуживания и ремонта авиационных преобразователей электрической энергии;</w:t>
      </w:r>
    </w:p>
    <w:p w:rsidR="003F4F47" w:rsidRDefault="003F4F47" w:rsidP="003F4F47">
      <w:pPr>
        <w:autoSpaceDE w:val="0"/>
        <w:autoSpaceDN w:val="0"/>
        <w:adjustRightInd w:val="0"/>
        <w:spacing w:after="0" w:line="240" w:lineRule="auto"/>
        <w:ind w:firstLine="709"/>
        <w:jc w:val="both"/>
        <w:rPr>
          <w:rFonts w:ascii="TimesNewRomanPS-BoldMT" w:eastAsia="Times New Roman" w:hAnsi="TimesNewRomanPS-BoldMT" w:cs="TimesNewRomanPS-BoldMT"/>
          <w:bCs/>
          <w:sz w:val="24"/>
          <w:szCs w:val="24"/>
          <w:lang w:eastAsia="ru-RU"/>
        </w:rPr>
      </w:pPr>
      <w:r w:rsidRPr="003F4F47">
        <w:rPr>
          <w:rFonts w:ascii="TimesNewRomanPS-BoldMT" w:eastAsia="Times New Roman" w:hAnsi="TimesNewRomanPS-BoldMT" w:cs="TimesNewRomanPS-BoldMT"/>
          <w:bCs/>
          <w:sz w:val="24"/>
          <w:szCs w:val="24"/>
          <w:lang w:eastAsia="ru-RU"/>
        </w:rPr>
        <w:t xml:space="preserve">уметь: </w:t>
      </w:r>
    </w:p>
    <w:p w:rsidR="003F4F47" w:rsidRPr="003F4F47" w:rsidRDefault="003F4F47" w:rsidP="003F4F47">
      <w:pPr>
        <w:autoSpaceDE w:val="0"/>
        <w:autoSpaceDN w:val="0"/>
        <w:adjustRightInd w:val="0"/>
        <w:spacing w:after="0" w:line="240" w:lineRule="auto"/>
        <w:ind w:firstLine="709"/>
        <w:jc w:val="both"/>
        <w:rPr>
          <w:rFonts w:ascii="TimesNewRomanPS-BoldMT" w:eastAsia="Times New Roman" w:hAnsi="TimesNewRomanPS-BoldMT" w:cs="TimesNewRomanPS-BoldMT"/>
          <w:bCs/>
          <w:iCs/>
          <w:sz w:val="24"/>
          <w:szCs w:val="24"/>
          <w:lang w:eastAsia="ru-RU"/>
        </w:rPr>
      </w:pPr>
      <w:r w:rsidRPr="003F4F47">
        <w:rPr>
          <w:rFonts w:ascii="Times New Roman" w:eastAsia="Times New Roman" w:hAnsi="Times New Roman" w:cs="Times New Roman"/>
          <w:bCs/>
          <w:sz w:val="24"/>
          <w:szCs w:val="24"/>
          <w:lang w:eastAsia="ru-RU"/>
        </w:rPr>
        <w:t xml:space="preserve">ПК-2.2.6 </w:t>
      </w:r>
      <w:r w:rsidRPr="003F4F47">
        <w:rPr>
          <w:rFonts w:ascii="TimesNewRomanPS-BoldMT" w:eastAsia="Times New Roman" w:hAnsi="TimesNewRomanPS-BoldMT" w:cs="TimesNewRomanPS-BoldMT"/>
          <w:bCs/>
          <w:sz w:val="24"/>
          <w:szCs w:val="24"/>
          <w:lang w:eastAsia="ru-RU"/>
        </w:rPr>
        <w:t>– оценивать качество технического обслуживания и ремонта авиационных преобразователей электрической энергии</w:t>
      </w:r>
      <w:r w:rsidRPr="003F4F47">
        <w:rPr>
          <w:rFonts w:ascii="TimesNewRomanPS-BoldMT" w:eastAsia="Times New Roman" w:hAnsi="TimesNewRomanPS-BoldMT" w:cs="TimesNewRomanPS-BoldMT"/>
          <w:bCs/>
          <w:iCs/>
          <w:sz w:val="24"/>
          <w:szCs w:val="24"/>
          <w:lang w:eastAsia="ru-RU"/>
        </w:rPr>
        <w:t>;</w:t>
      </w:r>
    </w:p>
    <w:p w:rsidR="003F4F47" w:rsidRDefault="003F4F47" w:rsidP="003F4F47">
      <w:pPr>
        <w:autoSpaceDE w:val="0"/>
        <w:autoSpaceDN w:val="0"/>
        <w:adjustRightInd w:val="0"/>
        <w:spacing w:after="0" w:line="240" w:lineRule="auto"/>
        <w:ind w:firstLine="709"/>
        <w:jc w:val="both"/>
        <w:rPr>
          <w:rFonts w:ascii="TimesNewRomanPS-BoldMT" w:eastAsia="Times New Roman" w:hAnsi="TimesNewRomanPS-BoldMT" w:cs="TimesNewRomanPS-BoldMT"/>
          <w:bCs/>
          <w:sz w:val="24"/>
          <w:szCs w:val="24"/>
          <w:lang w:eastAsia="ru-RU"/>
        </w:rPr>
      </w:pPr>
      <w:r w:rsidRPr="003F4F47">
        <w:rPr>
          <w:rFonts w:ascii="TimesNewRomanPS-BoldMT" w:eastAsia="Times New Roman" w:hAnsi="TimesNewRomanPS-BoldMT" w:cs="TimesNewRomanPS-BoldMT"/>
          <w:bCs/>
          <w:sz w:val="24"/>
          <w:szCs w:val="24"/>
          <w:lang w:eastAsia="ru-RU"/>
        </w:rPr>
        <w:t xml:space="preserve">владеть: </w:t>
      </w:r>
    </w:p>
    <w:p w:rsidR="003F4F47" w:rsidRPr="003F4F47" w:rsidRDefault="003F4F47" w:rsidP="003F4F47">
      <w:pPr>
        <w:autoSpaceDE w:val="0"/>
        <w:autoSpaceDN w:val="0"/>
        <w:adjustRightInd w:val="0"/>
        <w:spacing w:after="0" w:line="240" w:lineRule="auto"/>
        <w:ind w:firstLine="709"/>
        <w:jc w:val="both"/>
        <w:rPr>
          <w:rFonts w:ascii="TimesNewRomanPS-BoldMT" w:eastAsia="Times New Roman" w:hAnsi="TimesNewRomanPS-BoldMT" w:cs="TimesNewRomanPS-BoldMT"/>
          <w:bCs/>
          <w:iCs/>
          <w:sz w:val="24"/>
          <w:szCs w:val="24"/>
          <w:lang w:eastAsia="ru-RU"/>
        </w:rPr>
      </w:pPr>
      <w:r w:rsidRPr="003F4F47">
        <w:rPr>
          <w:rFonts w:ascii="TimesNewRomanPS-BoldMT" w:eastAsia="Times New Roman" w:hAnsi="TimesNewRomanPS-BoldMT" w:cs="TimesNewRomanPS-BoldMT"/>
          <w:bCs/>
          <w:sz w:val="24"/>
          <w:szCs w:val="24"/>
          <w:lang w:eastAsia="ru-RU"/>
        </w:rPr>
        <w:t xml:space="preserve">ПК-2.3.6 – </w:t>
      </w:r>
      <w:r w:rsidRPr="003F4F47">
        <w:rPr>
          <w:rFonts w:ascii="TimesNewRomanPS-BoldMT" w:eastAsia="Times New Roman" w:hAnsi="TimesNewRomanPS-BoldMT" w:cs="TimesNewRomanPS-BoldMT"/>
          <w:bCs/>
          <w:iCs/>
          <w:sz w:val="24"/>
          <w:szCs w:val="24"/>
          <w:lang w:eastAsia="ru-RU"/>
        </w:rPr>
        <w:t>навыками оценки качества технического обслуживания и ремонта авиационных преобразователей электрической энергии;</w:t>
      </w:r>
    </w:p>
    <w:p w:rsidR="003F4F47" w:rsidRPr="003F4F47" w:rsidRDefault="003F4F47" w:rsidP="003F4F47">
      <w:pPr>
        <w:widowControl w:val="0"/>
        <w:spacing w:after="0" w:line="240" w:lineRule="auto"/>
        <w:ind w:firstLine="709"/>
        <w:jc w:val="both"/>
        <w:rPr>
          <w:rFonts w:ascii="Times New Roman" w:eastAsia="Times New Roman" w:hAnsi="Times New Roman" w:cs="Times New Roman"/>
          <w:sz w:val="24"/>
          <w:szCs w:val="24"/>
          <w:lang w:eastAsia="ru-RU"/>
        </w:rPr>
      </w:pPr>
      <w:r w:rsidRPr="003F4F47">
        <w:rPr>
          <w:rFonts w:ascii="Times New Roman" w:eastAsia="Times New Roman" w:hAnsi="Times New Roman" w:cs="Times New Roman"/>
          <w:sz w:val="24"/>
          <w:szCs w:val="24"/>
          <w:lang w:eastAsia="ru-RU"/>
        </w:rPr>
        <w:t>ИД-2</w:t>
      </w:r>
      <w:r w:rsidRPr="003F4F47">
        <w:rPr>
          <w:rFonts w:ascii="Times New Roman" w:eastAsia="Times New Roman" w:hAnsi="Times New Roman" w:cs="Times New Roman"/>
          <w:sz w:val="24"/>
          <w:szCs w:val="24"/>
          <w:vertAlign w:val="subscript"/>
          <w:lang w:eastAsia="ru-RU"/>
        </w:rPr>
        <w:t xml:space="preserve">ПК-2 </w:t>
      </w:r>
      <w:r w:rsidRPr="003F4F47">
        <w:rPr>
          <w:rFonts w:ascii="Times New Roman" w:eastAsia="Times New Roman" w:hAnsi="Times New Roman" w:cs="Times New Roman"/>
          <w:sz w:val="24"/>
          <w:szCs w:val="24"/>
          <w:lang w:eastAsia="ru-RU"/>
        </w:rPr>
        <w:t>организовать проведение контроля качества технического обслуживания и ремонта, соблюдения государственных требований по поддержанию летной годности и обеспечению безопасности полетов при технической эксплуатации бортового оборудования воздушных судов;</w:t>
      </w:r>
    </w:p>
    <w:p w:rsidR="003F4F47" w:rsidRPr="003F4F47" w:rsidRDefault="003F4F47" w:rsidP="003F4F47">
      <w:pPr>
        <w:widowControl w:val="0"/>
        <w:spacing w:after="0" w:line="240" w:lineRule="auto"/>
        <w:ind w:firstLine="709"/>
        <w:jc w:val="both"/>
        <w:rPr>
          <w:rFonts w:ascii="Times New Roman" w:eastAsia="Times New Roman" w:hAnsi="Times New Roman" w:cs="Times New Roman"/>
          <w:bCs/>
          <w:sz w:val="24"/>
          <w:szCs w:val="24"/>
          <w:lang w:eastAsia="ru-RU"/>
        </w:rPr>
      </w:pPr>
      <w:r w:rsidRPr="003F4F47">
        <w:rPr>
          <w:rFonts w:ascii="Times New Roman" w:eastAsia="Times New Roman" w:hAnsi="Times New Roman" w:cs="Times New Roman"/>
          <w:bCs/>
          <w:sz w:val="24"/>
          <w:szCs w:val="24"/>
          <w:lang w:eastAsia="ru-RU"/>
        </w:rPr>
        <w:t>Результаты обучения:</w:t>
      </w:r>
    </w:p>
    <w:p w:rsidR="003F4F47" w:rsidRPr="003F4F47" w:rsidRDefault="003F4F47" w:rsidP="003F4F47">
      <w:pPr>
        <w:widowControl w:val="0"/>
        <w:spacing w:after="0" w:line="240" w:lineRule="auto"/>
        <w:ind w:firstLine="709"/>
        <w:jc w:val="both"/>
        <w:rPr>
          <w:rFonts w:ascii="TimesNewRomanPS-BoldMT" w:eastAsia="Times New Roman" w:hAnsi="TimesNewRomanPS-BoldMT" w:cs="TimesNewRomanPS-BoldMT"/>
          <w:sz w:val="24"/>
          <w:szCs w:val="24"/>
          <w:lang w:eastAsia="ru-RU"/>
        </w:rPr>
      </w:pPr>
      <w:r w:rsidRPr="003F4F47">
        <w:rPr>
          <w:rFonts w:ascii="TimesNewRomanPS-BoldMT" w:eastAsia="Times New Roman" w:hAnsi="TimesNewRomanPS-BoldMT" w:cs="TimesNewRomanPS-BoldMT"/>
          <w:bCs/>
          <w:sz w:val="24"/>
          <w:szCs w:val="24"/>
          <w:lang w:eastAsia="ru-RU"/>
        </w:rPr>
        <w:t>знать</w:t>
      </w:r>
      <w:r w:rsidRPr="003F4F47">
        <w:rPr>
          <w:rFonts w:ascii="TimesNewRomanPS-BoldMT" w:eastAsia="Times New Roman" w:hAnsi="TimesNewRomanPS-BoldMT" w:cs="TimesNewRomanPS-BoldMT"/>
          <w:sz w:val="24"/>
          <w:szCs w:val="24"/>
          <w:lang w:eastAsia="ru-RU"/>
        </w:rPr>
        <w:t xml:space="preserve">: </w:t>
      </w:r>
    </w:p>
    <w:p w:rsidR="003F4F47" w:rsidRPr="003F4F47" w:rsidRDefault="003F4F47" w:rsidP="003F4F47">
      <w:pPr>
        <w:widowControl w:val="0"/>
        <w:spacing w:after="0" w:line="240" w:lineRule="auto"/>
        <w:ind w:firstLine="709"/>
        <w:jc w:val="both"/>
        <w:rPr>
          <w:rFonts w:ascii="TimesNewRomanPS-BoldMT" w:eastAsia="Times New Roman" w:hAnsi="TimesNewRomanPS-BoldMT" w:cs="TimesNewRomanPS-BoldMT"/>
          <w:sz w:val="24"/>
          <w:szCs w:val="24"/>
          <w:lang w:eastAsia="ru-RU"/>
        </w:rPr>
      </w:pPr>
      <w:r w:rsidRPr="003F4F47">
        <w:rPr>
          <w:rFonts w:ascii="TimesNewRomanPS-BoldMT" w:eastAsia="Times New Roman" w:hAnsi="TimesNewRomanPS-BoldMT" w:cs="TimesNewRomanPS-BoldMT"/>
          <w:sz w:val="24"/>
          <w:szCs w:val="24"/>
          <w:lang w:eastAsia="ru-RU"/>
        </w:rPr>
        <w:t>ПК-2.1.43 – государственные требования по поддержанию летной годности и обеспечению безопасности полетов при технической эксплуатации авиационных преобразователей электрической энергии;</w:t>
      </w:r>
    </w:p>
    <w:p w:rsidR="003F4F47" w:rsidRPr="003F4F47" w:rsidRDefault="003F4F47" w:rsidP="003F4F47">
      <w:pPr>
        <w:widowControl w:val="0"/>
        <w:spacing w:after="0" w:line="240" w:lineRule="auto"/>
        <w:ind w:firstLine="709"/>
        <w:jc w:val="both"/>
        <w:rPr>
          <w:rFonts w:ascii="TimesNewRomanPS-BoldMT" w:eastAsia="Times New Roman" w:hAnsi="TimesNewRomanPS-BoldMT" w:cs="TimesNewRomanPS-BoldMT"/>
          <w:sz w:val="24"/>
          <w:szCs w:val="24"/>
          <w:lang w:eastAsia="ru-RU"/>
        </w:rPr>
      </w:pPr>
      <w:r w:rsidRPr="003F4F47">
        <w:rPr>
          <w:rFonts w:ascii="TimesNewRomanPS-BoldMT" w:eastAsia="Times New Roman" w:hAnsi="TimesNewRomanPS-BoldMT" w:cs="TimesNewRomanPS-BoldMT"/>
          <w:sz w:val="24"/>
          <w:szCs w:val="24"/>
          <w:lang w:eastAsia="ru-RU"/>
        </w:rPr>
        <w:t>ПК-2.1.44 – методику контроля качества технического обслуживания и ремонта авиационных преобразователей электрической энергии;</w:t>
      </w:r>
    </w:p>
    <w:p w:rsidR="003F4F47" w:rsidRDefault="003F4F47" w:rsidP="003F4F47">
      <w:pPr>
        <w:autoSpaceDE w:val="0"/>
        <w:autoSpaceDN w:val="0"/>
        <w:adjustRightInd w:val="0"/>
        <w:spacing w:after="0" w:line="240" w:lineRule="auto"/>
        <w:ind w:firstLine="709"/>
        <w:jc w:val="both"/>
        <w:rPr>
          <w:rFonts w:ascii="TimesNewRomanPS-BoldMT" w:eastAsia="Times New Roman" w:hAnsi="TimesNewRomanPS-BoldMT" w:cs="TimesNewRomanPS-BoldMT"/>
          <w:bCs/>
          <w:sz w:val="24"/>
          <w:szCs w:val="24"/>
          <w:lang w:eastAsia="ru-RU"/>
        </w:rPr>
      </w:pPr>
      <w:r w:rsidRPr="003F4F47">
        <w:rPr>
          <w:rFonts w:ascii="TimesNewRomanPS-BoldMT" w:eastAsia="Times New Roman" w:hAnsi="TimesNewRomanPS-BoldMT" w:cs="TimesNewRomanPS-BoldMT"/>
          <w:bCs/>
          <w:sz w:val="24"/>
          <w:szCs w:val="24"/>
          <w:lang w:eastAsia="ru-RU"/>
        </w:rPr>
        <w:t xml:space="preserve">уметь: </w:t>
      </w:r>
    </w:p>
    <w:p w:rsidR="003F4F47" w:rsidRPr="003F4F47" w:rsidRDefault="003F4F47" w:rsidP="003F4F47">
      <w:pPr>
        <w:autoSpaceDE w:val="0"/>
        <w:autoSpaceDN w:val="0"/>
        <w:adjustRightInd w:val="0"/>
        <w:spacing w:after="0" w:line="240" w:lineRule="auto"/>
        <w:ind w:firstLine="709"/>
        <w:jc w:val="both"/>
        <w:rPr>
          <w:rFonts w:ascii="TimesNewRomanPS-BoldMT" w:eastAsia="Times New Roman" w:hAnsi="TimesNewRomanPS-BoldMT" w:cs="TimesNewRomanPS-BoldMT"/>
          <w:bCs/>
          <w:iCs/>
          <w:sz w:val="24"/>
          <w:szCs w:val="24"/>
          <w:lang w:eastAsia="ru-RU"/>
        </w:rPr>
      </w:pPr>
      <w:r w:rsidRPr="003F4F47">
        <w:rPr>
          <w:rFonts w:ascii="Times New Roman" w:eastAsia="Times New Roman" w:hAnsi="Times New Roman" w:cs="Times New Roman"/>
          <w:bCs/>
          <w:sz w:val="24"/>
          <w:szCs w:val="24"/>
          <w:lang w:eastAsia="ru-RU"/>
        </w:rPr>
        <w:t xml:space="preserve">ПК-2.2.22 </w:t>
      </w:r>
      <w:r w:rsidRPr="003F4F47">
        <w:rPr>
          <w:rFonts w:ascii="TimesNewRomanPS-BoldMT" w:eastAsia="Times New Roman" w:hAnsi="TimesNewRomanPS-BoldMT" w:cs="TimesNewRomanPS-BoldMT"/>
          <w:bCs/>
          <w:sz w:val="24"/>
          <w:szCs w:val="24"/>
          <w:lang w:eastAsia="ru-RU"/>
        </w:rPr>
        <w:t>– организовать проведение контроля качества технического обслуживания и ремонта авиационных преобразователей электрической энергии</w:t>
      </w:r>
      <w:r w:rsidRPr="003F4F47">
        <w:rPr>
          <w:rFonts w:ascii="TimesNewRomanPS-BoldMT" w:eastAsia="Times New Roman" w:hAnsi="TimesNewRomanPS-BoldMT" w:cs="TimesNewRomanPS-BoldMT"/>
          <w:bCs/>
          <w:iCs/>
          <w:sz w:val="24"/>
          <w:szCs w:val="24"/>
          <w:lang w:eastAsia="ru-RU"/>
        </w:rPr>
        <w:t>;</w:t>
      </w:r>
    </w:p>
    <w:p w:rsidR="003F4F47" w:rsidRDefault="003F4F47" w:rsidP="003F4F47">
      <w:pPr>
        <w:autoSpaceDE w:val="0"/>
        <w:autoSpaceDN w:val="0"/>
        <w:adjustRightInd w:val="0"/>
        <w:spacing w:after="0" w:line="240" w:lineRule="auto"/>
        <w:ind w:firstLine="709"/>
        <w:jc w:val="both"/>
        <w:rPr>
          <w:rFonts w:ascii="TimesNewRomanPS-BoldMT" w:eastAsia="Times New Roman" w:hAnsi="TimesNewRomanPS-BoldMT" w:cs="TimesNewRomanPS-BoldMT"/>
          <w:bCs/>
          <w:sz w:val="24"/>
          <w:szCs w:val="24"/>
          <w:lang w:eastAsia="ru-RU"/>
        </w:rPr>
      </w:pPr>
      <w:r w:rsidRPr="003F4F47">
        <w:rPr>
          <w:rFonts w:ascii="TimesNewRomanPS-BoldMT" w:eastAsia="Times New Roman" w:hAnsi="TimesNewRomanPS-BoldMT" w:cs="TimesNewRomanPS-BoldMT"/>
          <w:bCs/>
          <w:sz w:val="24"/>
          <w:szCs w:val="24"/>
          <w:lang w:eastAsia="ru-RU"/>
        </w:rPr>
        <w:t xml:space="preserve">владеть: </w:t>
      </w:r>
    </w:p>
    <w:p w:rsidR="003F4F47" w:rsidRPr="003F4F47" w:rsidRDefault="003F4F47" w:rsidP="003F4F47">
      <w:pPr>
        <w:autoSpaceDE w:val="0"/>
        <w:autoSpaceDN w:val="0"/>
        <w:adjustRightInd w:val="0"/>
        <w:spacing w:after="0" w:line="240" w:lineRule="auto"/>
        <w:ind w:firstLine="709"/>
        <w:jc w:val="both"/>
        <w:rPr>
          <w:rFonts w:ascii="TimesNewRomanPS-BoldMT" w:eastAsia="Times New Roman" w:hAnsi="TimesNewRomanPS-BoldMT" w:cs="TimesNewRomanPS-BoldMT"/>
          <w:bCs/>
          <w:iCs/>
          <w:sz w:val="24"/>
          <w:szCs w:val="24"/>
          <w:lang w:eastAsia="ru-RU"/>
        </w:rPr>
      </w:pPr>
      <w:r w:rsidRPr="003F4F47">
        <w:rPr>
          <w:rFonts w:ascii="TimesNewRomanPS-BoldMT" w:eastAsia="Times New Roman" w:hAnsi="TimesNewRomanPS-BoldMT" w:cs="TimesNewRomanPS-BoldMT"/>
          <w:bCs/>
          <w:sz w:val="24"/>
          <w:szCs w:val="24"/>
          <w:lang w:eastAsia="ru-RU"/>
        </w:rPr>
        <w:t xml:space="preserve">ПК-2.3.22 – </w:t>
      </w:r>
      <w:r w:rsidRPr="003F4F47">
        <w:rPr>
          <w:rFonts w:ascii="TimesNewRomanPS-BoldMT" w:eastAsia="Times New Roman" w:hAnsi="TimesNewRomanPS-BoldMT" w:cs="TimesNewRomanPS-BoldMT"/>
          <w:bCs/>
          <w:iCs/>
          <w:sz w:val="24"/>
          <w:szCs w:val="24"/>
          <w:lang w:eastAsia="ru-RU"/>
        </w:rPr>
        <w:t>навыками организации проведения контроля качества технического обслуживания и ремонта авиационных преобразователей электрической энергии;</w:t>
      </w:r>
    </w:p>
    <w:p w:rsidR="003F4F47" w:rsidRPr="003F4F47" w:rsidRDefault="003F4F47" w:rsidP="003F4F47">
      <w:pPr>
        <w:widowControl w:val="0"/>
        <w:spacing w:after="0" w:line="240" w:lineRule="auto"/>
        <w:ind w:firstLine="709"/>
        <w:jc w:val="both"/>
        <w:rPr>
          <w:rFonts w:ascii="Times New Roman" w:eastAsia="Times New Roman" w:hAnsi="Times New Roman" w:cs="Times New Roman"/>
          <w:sz w:val="24"/>
          <w:szCs w:val="24"/>
          <w:lang w:eastAsia="ru-RU"/>
        </w:rPr>
      </w:pPr>
      <w:r w:rsidRPr="003F4F47">
        <w:rPr>
          <w:rFonts w:ascii="Times New Roman" w:eastAsia="Times New Roman" w:hAnsi="Times New Roman" w:cs="Times New Roman"/>
          <w:bCs/>
          <w:sz w:val="24"/>
          <w:szCs w:val="24"/>
          <w:lang w:eastAsia="ru-RU"/>
        </w:rPr>
        <w:t xml:space="preserve">ПК-3. </w:t>
      </w:r>
      <w:r w:rsidRPr="003F4F47">
        <w:rPr>
          <w:rFonts w:ascii="Times New Roman" w:eastAsia="Times New Roman" w:hAnsi="Times New Roman" w:cs="Times New Roman"/>
          <w:sz w:val="24"/>
          <w:szCs w:val="24"/>
          <w:lang w:eastAsia="ru-RU"/>
        </w:rPr>
        <w:t>Способен организовать проведение мероприятий по управлению техническим состоянием бортового оборудования воздушных судов.</w:t>
      </w:r>
    </w:p>
    <w:p w:rsidR="003F4F47" w:rsidRPr="003F4F47" w:rsidRDefault="003F4F47" w:rsidP="003F4F47">
      <w:pPr>
        <w:widowControl w:val="0"/>
        <w:spacing w:after="0" w:line="240" w:lineRule="auto"/>
        <w:ind w:firstLine="709"/>
        <w:jc w:val="both"/>
        <w:rPr>
          <w:rFonts w:ascii="Times New Roman" w:eastAsia="Times New Roman" w:hAnsi="Times New Roman" w:cs="Times New Roman"/>
          <w:sz w:val="24"/>
          <w:szCs w:val="24"/>
          <w:lang w:eastAsia="ru-RU"/>
        </w:rPr>
      </w:pPr>
      <w:r w:rsidRPr="003F4F47">
        <w:rPr>
          <w:rFonts w:ascii="Times New Roman" w:eastAsia="Times New Roman" w:hAnsi="Times New Roman" w:cs="Times New Roman"/>
          <w:sz w:val="24"/>
          <w:szCs w:val="24"/>
          <w:lang w:eastAsia="ru-RU"/>
        </w:rPr>
        <w:t>ИД-1</w:t>
      </w:r>
      <w:r w:rsidRPr="003F4F47">
        <w:rPr>
          <w:rFonts w:ascii="Times New Roman" w:eastAsia="Times New Roman" w:hAnsi="Times New Roman" w:cs="Times New Roman"/>
          <w:sz w:val="24"/>
          <w:szCs w:val="24"/>
          <w:vertAlign w:val="subscript"/>
          <w:lang w:eastAsia="ru-RU"/>
        </w:rPr>
        <w:t xml:space="preserve">ПК-3 </w:t>
      </w:r>
      <w:r w:rsidRPr="003F4F47">
        <w:rPr>
          <w:rFonts w:ascii="Times New Roman" w:eastAsia="Times New Roman" w:hAnsi="Times New Roman" w:cs="Times New Roman"/>
          <w:sz w:val="24"/>
          <w:szCs w:val="24"/>
          <w:lang w:eastAsia="ru-RU"/>
        </w:rPr>
        <w:t>Оценивать техническое состояние бортового оборудования воздушных судов в процессе ТЭ;</w:t>
      </w:r>
    </w:p>
    <w:p w:rsidR="003F4F47" w:rsidRPr="003F4F47" w:rsidRDefault="003F4F47" w:rsidP="003F4F47">
      <w:pPr>
        <w:widowControl w:val="0"/>
        <w:spacing w:after="0" w:line="240" w:lineRule="auto"/>
        <w:ind w:firstLine="709"/>
        <w:jc w:val="both"/>
        <w:rPr>
          <w:rFonts w:ascii="Times New Roman" w:eastAsia="Times New Roman" w:hAnsi="Times New Roman" w:cs="Times New Roman"/>
          <w:bCs/>
          <w:sz w:val="24"/>
          <w:szCs w:val="24"/>
          <w:lang w:eastAsia="ru-RU"/>
        </w:rPr>
      </w:pPr>
      <w:r w:rsidRPr="003F4F47">
        <w:rPr>
          <w:rFonts w:ascii="Times New Roman" w:eastAsia="Times New Roman" w:hAnsi="Times New Roman" w:cs="Times New Roman"/>
          <w:bCs/>
          <w:sz w:val="24"/>
          <w:szCs w:val="24"/>
          <w:lang w:eastAsia="ru-RU"/>
        </w:rPr>
        <w:t>Результаты обучения:</w:t>
      </w:r>
    </w:p>
    <w:p w:rsidR="003F4F47" w:rsidRPr="003F4F47" w:rsidRDefault="003F4F47" w:rsidP="003F4F47">
      <w:pPr>
        <w:widowControl w:val="0"/>
        <w:spacing w:after="0" w:line="240" w:lineRule="auto"/>
        <w:ind w:firstLine="709"/>
        <w:jc w:val="both"/>
        <w:rPr>
          <w:rFonts w:ascii="TimesNewRomanPS-BoldMT" w:eastAsia="Times New Roman" w:hAnsi="TimesNewRomanPS-BoldMT" w:cs="TimesNewRomanPS-BoldMT"/>
          <w:sz w:val="24"/>
          <w:szCs w:val="24"/>
          <w:lang w:eastAsia="ru-RU"/>
        </w:rPr>
      </w:pPr>
      <w:r w:rsidRPr="003F4F47">
        <w:rPr>
          <w:rFonts w:ascii="TimesNewRomanPS-BoldMT" w:eastAsia="Times New Roman" w:hAnsi="TimesNewRomanPS-BoldMT" w:cs="TimesNewRomanPS-BoldMT"/>
          <w:bCs/>
          <w:sz w:val="24"/>
          <w:szCs w:val="24"/>
          <w:lang w:eastAsia="ru-RU"/>
        </w:rPr>
        <w:t>знать</w:t>
      </w:r>
      <w:r w:rsidRPr="003F4F47">
        <w:rPr>
          <w:rFonts w:ascii="TimesNewRomanPS-BoldMT" w:eastAsia="Times New Roman" w:hAnsi="TimesNewRomanPS-BoldMT" w:cs="TimesNewRomanPS-BoldMT"/>
          <w:sz w:val="24"/>
          <w:szCs w:val="24"/>
          <w:lang w:eastAsia="ru-RU"/>
        </w:rPr>
        <w:t xml:space="preserve">: </w:t>
      </w:r>
    </w:p>
    <w:p w:rsidR="003F4F47" w:rsidRPr="003F4F47" w:rsidRDefault="003F4F47" w:rsidP="003F4F47">
      <w:pPr>
        <w:widowControl w:val="0"/>
        <w:spacing w:after="0" w:line="240" w:lineRule="auto"/>
        <w:ind w:firstLine="709"/>
        <w:jc w:val="both"/>
        <w:rPr>
          <w:rFonts w:ascii="TimesNewRomanPS-BoldMT" w:eastAsia="Times New Roman" w:hAnsi="TimesNewRomanPS-BoldMT" w:cs="TimesNewRomanPS-BoldMT"/>
          <w:sz w:val="24"/>
          <w:szCs w:val="24"/>
          <w:lang w:eastAsia="ru-RU"/>
        </w:rPr>
      </w:pPr>
      <w:r w:rsidRPr="003F4F47">
        <w:rPr>
          <w:rFonts w:ascii="TimesNewRomanPS-BoldMT" w:eastAsia="Times New Roman" w:hAnsi="TimesNewRomanPS-BoldMT" w:cs="TimesNewRomanPS-BoldMT"/>
          <w:sz w:val="24"/>
          <w:szCs w:val="24"/>
          <w:lang w:eastAsia="ru-RU"/>
        </w:rPr>
        <w:lastRenderedPageBreak/>
        <w:t>ПК-3.1.11 – виды и признаки технических состояний авиационных преобразователей электрической энергии;</w:t>
      </w:r>
    </w:p>
    <w:p w:rsidR="003F4F47" w:rsidRPr="003F4F47" w:rsidRDefault="003F4F47" w:rsidP="003F4F47">
      <w:pPr>
        <w:widowControl w:val="0"/>
        <w:spacing w:after="0" w:line="240" w:lineRule="auto"/>
        <w:ind w:firstLine="709"/>
        <w:jc w:val="both"/>
        <w:rPr>
          <w:rFonts w:ascii="TimesNewRomanPS-BoldMT" w:eastAsia="Times New Roman" w:hAnsi="TimesNewRomanPS-BoldMT" w:cs="TimesNewRomanPS-BoldMT"/>
          <w:sz w:val="24"/>
          <w:szCs w:val="24"/>
          <w:lang w:eastAsia="ru-RU"/>
        </w:rPr>
      </w:pPr>
      <w:r w:rsidRPr="003F4F47">
        <w:rPr>
          <w:rFonts w:ascii="TimesNewRomanPS-BoldMT" w:eastAsia="Times New Roman" w:hAnsi="TimesNewRomanPS-BoldMT" w:cs="TimesNewRomanPS-BoldMT"/>
          <w:sz w:val="24"/>
          <w:szCs w:val="24"/>
          <w:lang w:eastAsia="ru-RU"/>
        </w:rPr>
        <w:t>ПК-3.1.12 – методы и средства оценки технического состояния авиационных преобразователей электрической энергии;</w:t>
      </w:r>
    </w:p>
    <w:p w:rsidR="003F4F47" w:rsidRDefault="003F4F47" w:rsidP="003F4F47">
      <w:pPr>
        <w:autoSpaceDE w:val="0"/>
        <w:autoSpaceDN w:val="0"/>
        <w:adjustRightInd w:val="0"/>
        <w:spacing w:after="0" w:line="240" w:lineRule="auto"/>
        <w:ind w:firstLine="709"/>
        <w:jc w:val="both"/>
        <w:rPr>
          <w:rFonts w:ascii="TimesNewRomanPS-BoldMT" w:eastAsia="Times New Roman" w:hAnsi="TimesNewRomanPS-BoldMT" w:cs="TimesNewRomanPS-BoldMT"/>
          <w:bCs/>
          <w:sz w:val="24"/>
          <w:szCs w:val="24"/>
          <w:lang w:eastAsia="ru-RU"/>
        </w:rPr>
      </w:pPr>
      <w:r w:rsidRPr="003F4F47">
        <w:rPr>
          <w:rFonts w:ascii="TimesNewRomanPS-BoldMT" w:eastAsia="Times New Roman" w:hAnsi="TimesNewRomanPS-BoldMT" w:cs="TimesNewRomanPS-BoldMT"/>
          <w:bCs/>
          <w:sz w:val="24"/>
          <w:szCs w:val="24"/>
          <w:lang w:eastAsia="ru-RU"/>
        </w:rPr>
        <w:t xml:space="preserve">уметь: </w:t>
      </w:r>
    </w:p>
    <w:p w:rsidR="003F4F47" w:rsidRPr="003F4F47" w:rsidRDefault="003F4F47" w:rsidP="003F4F47">
      <w:pPr>
        <w:autoSpaceDE w:val="0"/>
        <w:autoSpaceDN w:val="0"/>
        <w:adjustRightInd w:val="0"/>
        <w:spacing w:after="0" w:line="240" w:lineRule="auto"/>
        <w:ind w:firstLine="709"/>
        <w:jc w:val="both"/>
        <w:rPr>
          <w:rFonts w:ascii="TimesNewRomanPS-BoldMT" w:eastAsia="Times New Roman" w:hAnsi="TimesNewRomanPS-BoldMT" w:cs="TimesNewRomanPS-BoldMT"/>
          <w:bCs/>
          <w:iCs/>
          <w:sz w:val="24"/>
          <w:szCs w:val="24"/>
          <w:lang w:eastAsia="ru-RU"/>
        </w:rPr>
      </w:pPr>
      <w:r w:rsidRPr="003F4F47">
        <w:rPr>
          <w:rFonts w:ascii="Times New Roman" w:eastAsia="Times New Roman" w:hAnsi="Times New Roman" w:cs="Times New Roman"/>
          <w:bCs/>
          <w:sz w:val="24"/>
          <w:szCs w:val="24"/>
          <w:lang w:eastAsia="ru-RU"/>
        </w:rPr>
        <w:t xml:space="preserve">ПК-3.2.6 </w:t>
      </w:r>
      <w:r w:rsidRPr="003F4F47">
        <w:rPr>
          <w:rFonts w:ascii="TimesNewRomanPS-BoldMT" w:eastAsia="Times New Roman" w:hAnsi="TimesNewRomanPS-BoldMT" w:cs="TimesNewRomanPS-BoldMT"/>
          <w:bCs/>
          <w:sz w:val="24"/>
          <w:szCs w:val="24"/>
          <w:lang w:eastAsia="ru-RU"/>
        </w:rPr>
        <w:t>– оценивать техническое состояние авиационных преобразователей электрической энергии</w:t>
      </w:r>
      <w:r w:rsidRPr="003F4F47">
        <w:rPr>
          <w:rFonts w:ascii="TimesNewRomanPS-BoldMT" w:eastAsia="Times New Roman" w:hAnsi="TimesNewRomanPS-BoldMT" w:cs="TimesNewRomanPS-BoldMT"/>
          <w:bCs/>
          <w:iCs/>
          <w:sz w:val="24"/>
          <w:szCs w:val="24"/>
          <w:lang w:eastAsia="ru-RU"/>
        </w:rPr>
        <w:t>;</w:t>
      </w:r>
    </w:p>
    <w:p w:rsidR="003F4F47" w:rsidRDefault="003F4F47" w:rsidP="003F4F47">
      <w:pPr>
        <w:autoSpaceDE w:val="0"/>
        <w:autoSpaceDN w:val="0"/>
        <w:adjustRightInd w:val="0"/>
        <w:spacing w:after="0" w:line="240" w:lineRule="auto"/>
        <w:ind w:firstLine="709"/>
        <w:jc w:val="both"/>
        <w:rPr>
          <w:rFonts w:ascii="TimesNewRomanPS-BoldMT" w:eastAsia="Times New Roman" w:hAnsi="TimesNewRomanPS-BoldMT" w:cs="TimesNewRomanPS-BoldMT"/>
          <w:bCs/>
          <w:sz w:val="24"/>
          <w:szCs w:val="24"/>
          <w:lang w:eastAsia="ru-RU"/>
        </w:rPr>
      </w:pPr>
      <w:r w:rsidRPr="003F4F47">
        <w:rPr>
          <w:rFonts w:ascii="TimesNewRomanPS-BoldMT" w:eastAsia="Times New Roman" w:hAnsi="TimesNewRomanPS-BoldMT" w:cs="TimesNewRomanPS-BoldMT"/>
          <w:bCs/>
          <w:sz w:val="24"/>
          <w:szCs w:val="24"/>
          <w:lang w:eastAsia="ru-RU"/>
        </w:rPr>
        <w:t xml:space="preserve">владеть: </w:t>
      </w:r>
    </w:p>
    <w:p w:rsidR="003F4F47" w:rsidRPr="003F4F47" w:rsidRDefault="003F4F47" w:rsidP="003F4F47">
      <w:pPr>
        <w:autoSpaceDE w:val="0"/>
        <w:autoSpaceDN w:val="0"/>
        <w:adjustRightInd w:val="0"/>
        <w:spacing w:after="0" w:line="240" w:lineRule="auto"/>
        <w:ind w:firstLine="709"/>
        <w:jc w:val="both"/>
        <w:rPr>
          <w:rFonts w:ascii="TimesNewRomanPS-BoldMT" w:eastAsia="Times New Roman" w:hAnsi="TimesNewRomanPS-BoldMT" w:cs="TimesNewRomanPS-BoldMT"/>
          <w:bCs/>
          <w:iCs/>
          <w:sz w:val="24"/>
          <w:szCs w:val="24"/>
          <w:lang w:eastAsia="ru-RU"/>
        </w:rPr>
      </w:pPr>
      <w:r w:rsidRPr="003F4F47">
        <w:rPr>
          <w:rFonts w:ascii="TimesNewRomanPS-BoldMT" w:eastAsia="Times New Roman" w:hAnsi="TimesNewRomanPS-BoldMT" w:cs="TimesNewRomanPS-BoldMT"/>
          <w:bCs/>
          <w:sz w:val="24"/>
          <w:szCs w:val="24"/>
          <w:lang w:eastAsia="ru-RU"/>
        </w:rPr>
        <w:t xml:space="preserve">ПК-3.3.6 – </w:t>
      </w:r>
      <w:r w:rsidRPr="003F4F47">
        <w:rPr>
          <w:rFonts w:ascii="TimesNewRomanPS-BoldMT" w:eastAsia="Times New Roman" w:hAnsi="TimesNewRomanPS-BoldMT" w:cs="TimesNewRomanPS-BoldMT"/>
          <w:bCs/>
          <w:iCs/>
          <w:sz w:val="24"/>
          <w:szCs w:val="24"/>
          <w:lang w:eastAsia="ru-RU"/>
        </w:rPr>
        <w:t>навыками оценки технических состояний авиационных преобразователей электрической энергии;</w:t>
      </w:r>
    </w:p>
    <w:p w:rsidR="003F4F47" w:rsidRPr="003F4F47" w:rsidRDefault="003F4F47" w:rsidP="003F4F47">
      <w:pPr>
        <w:widowControl w:val="0"/>
        <w:spacing w:after="0" w:line="240" w:lineRule="auto"/>
        <w:ind w:firstLine="709"/>
        <w:jc w:val="both"/>
        <w:rPr>
          <w:rFonts w:ascii="Times New Roman" w:eastAsia="Times New Roman" w:hAnsi="Times New Roman" w:cs="Times New Roman"/>
          <w:sz w:val="24"/>
          <w:szCs w:val="24"/>
          <w:lang w:eastAsia="ru-RU"/>
        </w:rPr>
      </w:pPr>
      <w:r w:rsidRPr="003F4F47">
        <w:rPr>
          <w:rFonts w:ascii="Times New Roman" w:eastAsia="Times New Roman" w:hAnsi="Times New Roman" w:cs="Times New Roman"/>
          <w:sz w:val="24"/>
          <w:szCs w:val="24"/>
          <w:lang w:eastAsia="ru-RU"/>
        </w:rPr>
        <w:t>ИД-2</w:t>
      </w:r>
      <w:r w:rsidRPr="003F4F47">
        <w:rPr>
          <w:rFonts w:ascii="Times New Roman" w:eastAsia="Times New Roman" w:hAnsi="Times New Roman" w:cs="Times New Roman"/>
          <w:sz w:val="24"/>
          <w:szCs w:val="24"/>
          <w:vertAlign w:val="subscript"/>
          <w:lang w:eastAsia="ru-RU"/>
        </w:rPr>
        <w:t xml:space="preserve">ПК-3 </w:t>
      </w:r>
      <w:r w:rsidRPr="003F4F47">
        <w:rPr>
          <w:rFonts w:ascii="Times New Roman" w:eastAsia="Times New Roman" w:hAnsi="Times New Roman" w:cs="Times New Roman"/>
          <w:sz w:val="24"/>
          <w:szCs w:val="24"/>
          <w:lang w:eastAsia="ru-RU"/>
        </w:rPr>
        <w:t>Организовать проведение мероприятий по управлению техническим состоянием бортового оборудования воздушных судов;</w:t>
      </w:r>
    </w:p>
    <w:p w:rsidR="003F4F47" w:rsidRPr="003F4F47" w:rsidRDefault="003F4F47" w:rsidP="003F4F47">
      <w:pPr>
        <w:widowControl w:val="0"/>
        <w:spacing w:after="0" w:line="240" w:lineRule="auto"/>
        <w:ind w:firstLine="709"/>
        <w:jc w:val="both"/>
        <w:rPr>
          <w:rFonts w:ascii="Times New Roman" w:eastAsia="Times New Roman" w:hAnsi="Times New Roman" w:cs="Times New Roman"/>
          <w:bCs/>
          <w:sz w:val="24"/>
          <w:szCs w:val="24"/>
          <w:lang w:eastAsia="ru-RU"/>
        </w:rPr>
      </w:pPr>
      <w:r w:rsidRPr="003F4F47">
        <w:rPr>
          <w:rFonts w:ascii="Times New Roman" w:eastAsia="Times New Roman" w:hAnsi="Times New Roman" w:cs="Times New Roman"/>
          <w:bCs/>
          <w:sz w:val="24"/>
          <w:szCs w:val="24"/>
          <w:lang w:eastAsia="ru-RU"/>
        </w:rPr>
        <w:t>Результаты обучения:</w:t>
      </w:r>
    </w:p>
    <w:p w:rsidR="003F4F47" w:rsidRPr="003F4F47" w:rsidRDefault="003F4F47" w:rsidP="003F4F47">
      <w:pPr>
        <w:widowControl w:val="0"/>
        <w:spacing w:after="0" w:line="240" w:lineRule="auto"/>
        <w:ind w:firstLine="709"/>
        <w:jc w:val="both"/>
        <w:rPr>
          <w:rFonts w:ascii="TimesNewRomanPS-BoldMT" w:eastAsia="Times New Roman" w:hAnsi="TimesNewRomanPS-BoldMT" w:cs="TimesNewRomanPS-BoldMT"/>
          <w:sz w:val="24"/>
          <w:szCs w:val="24"/>
          <w:lang w:eastAsia="ru-RU"/>
        </w:rPr>
      </w:pPr>
      <w:r w:rsidRPr="003F4F47">
        <w:rPr>
          <w:rFonts w:ascii="TimesNewRomanPS-BoldMT" w:eastAsia="Times New Roman" w:hAnsi="TimesNewRomanPS-BoldMT" w:cs="TimesNewRomanPS-BoldMT"/>
          <w:bCs/>
          <w:sz w:val="24"/>
          <w:szCs w:val="24"/>
          <w:lang w:eastAsia="ru-RU"/>
        </w:rPr>
        <w:t>знать</w:t>
      </w:r>
      <w:r w:rsidRPr="003F4F47">
        <w:rPr>
          <w:rFonts w:ascii="TimesNewRomanPS-BoldMT" w:eastAsia="Times New Roman" w:hAnsi="TimesNewRomanPS-BoldMT" w:cs="TimesNewRomanPS-BoldMT"/>
          <w:sz w:val="24"/>
          <w:szCs w:val="24"/>
          <w:lang w:eastAsia="ru-RU"/>
        </w:rPr>
        <w:t xml:space="preserve">: </w:t>
      </w:r>
    </w:p>
    <w:p w:rsidR="003F4F47" w:rsidRPr="003F4F47" w:rsidRDefault="003F4F47" w:rsidP="003F4F47">
      <w:pPr>
        <w:widowControl w:val="0"/>
        <w:spacing w:after="0" w:line="240" w:lineRule="auto"/>
        <w:ind w:firstLine="709"/>
        <w:jc w:val="both"/>
        <w:rPr>
          <w:rFonts w:ascii="TimesNewRomanPS-BoldMT" w:eastAsia="Times New Roman" w:hAnsi="TimesNewRomanPS-BoldMT" w:cs="TimesNewRomanPS-BoldMT"/>
          <w:sz w:val="24"/>
          <w:szCs w:val="24"/>
          <w:lang w:eastAsia="ru-RU"/>
        </w:rPr>
      </w:pPr>
      <w:r w:rsidRPr="003F4F47">
        <w:rPr>
          <w:rFonts w:ascii="TimesNewRomanPS-BoldMT" w:eastAsia="Times New Roman" w:hAnsi="TimesNewRomanPS-BoldMT" w:cs="TimesNewRomanPS-BoldMT"/>
          <w:sz w:val="24"/>
          <w:szCs w:val="24"/>
          <w:lang w:eastAsia="ru-RU"/>
        </w:rPr>
        <w:t>ПК-3.1.43 – состав и содержание мероприятий по управлению техническим состоянием авиационных преобразователей электрической энергии;</w:t>
      </w:r>
    </w:p>
    <w:p w:rsidR="003F4F47" w:rsidRPr="003F4F47" w:rsidRDefault="003F4F47" w:rsidP="003F4F47">
      <w:pPr>
        <w:widowControl w:val="0"/>
        <w:spacing w:after="0" w:line="240" w:lineRule="auto"/>
        <w:ind w:firstLine="709"/>
        <w:jc w:val="both"/>
        <w:rPr>
          <w:rFonts w:ascii="TimesNewRomanPS-BoldMT" w:eastAsia="Times New Roman" w:hAnsi="TimesNewRomanPS-BoldMT" w:cs="TimesNewRomanPS-BoldMT"/>
          <w:sz w:val="24"/>
          <w:szCs w:val="24"/>
          <w:lang w:eastAsia="ru-RU"/>
        </w:rPr>
      </w:pPr>
      <w:r w:rsidRPr="003F4F47">
        <w:rPr>
          <w:rFonts w:ascii="TimesNewRomanPS-BoldMT" w:eastAsia="Times New Roman" w:hAnsi="TimesNewRomanPS-BoldMT" w:cs="TimesNewRomanPS-BoldMT"/>
          <w:sz w:val="24"/>
          <w:szCs w:val="24"/>
          <w:lang w:eastAsia="ru-RU"/>
        </w:rPr>
        <w:t>ПК-3.1.44 – возможные последствия проведения мероприятий по управлению техническим состоянием авиационных преобразователей электрической энергии;</w:t>
      </w:r>
    </w:p>
    <w:p w:rsidR="003F4F47" w:rsidRDefault="003F4F47" w:rsidP="003F4F47">
      <w:pPr>
        <w:autoSpaceDE w:val="0"/>
        <w:autoSpaceDN w:val="0"/>
        <w:adjustRightInd w:val="0"/>
        <w:spacing w:after="0" w:line="240" w:lineRule="auto"/>
        <w:ind w:firstLine="709"/>
        <w:jc w:val="both"/>
        <w:rPr>
          <w:rFonts w:ascii="TimesNewRomanPS-BoldMT" w:eastAsia="Times New Roman" w:hAnsi="TimesNewRomanPS-BoldMT" w:cs="TimesNewRomanPS-BoldMT"/>
          <w:bCs/>
          <w:sz w:val="24"/>
          <w:szCs w:val="24"/>
          <w:lang w:eastAsia="ru-RU"/>
        </w:rPr>
      </w:pPr>
      <w:r w:rsidRPr="003F4F47">
        <w:rPr>
          <w:rFonts w:ascii="TimesNewRomanPS-BoldMT" w:eastAsia="Times New Roman" w:hAnsi="TimesNewRomanPS-BoldMT" w:cs="TimesNewRomanPS-BoldMT"/>
          <w:bCs/>
          <w:sz w:val="24"/>
          <w:szCs w:val="24"/>
          <w:lang w:eastAsia="ru-RU"/>
        </w:rPr>
        <w:t xml:space="preserve">уметь: </w:t>
      </w:r>
    </w:p>
    <w:p w:rsidR="003F4F47" w:rsidRPr="003F4F47" w:rsidRDefault="003F4F47" w:rsidP="003F4F47">
      <w:pPr>
        <w:autoSpaceDE w:val="0"/>
        <w:autoSpaceDN w:val="0"/>
        <w:adjustRightInd w:val="0"/>
        <w:spacing w:after="0" w:line="240" w:lineRule="auto"/>
        <w:ind w:firstLine="709"/>
        <w:jc w:val="both"/>
        <w:rPr>
          <w:rFonts w:ascii="TimesNewRomanPS-BoldMT" w:eastAsia="Times New Roman" w:hAnsi="TimesNewRomanPS-BoldMT" w:cs="TimesNewRomanPS-BoldMT"/>
          <w:bCs/>
          <w:iCs/>
          <w:sz w:val="24"/>
          <w:szCs w:val="24"/>
          <w:lang w:eastAsia="ru-RU"/>
        </w:rPr>
      </w:pPr>
      <w:r w:rsidRPr="003F4F47">
        <w:rPr>
          <w:rFonts w:ascii="Times New Roman" w:eastAsia="Times New Roman" w:hAnsi="Times New Roman" w:cs="Times New Roman"/>
          <w:bCs/>
          <w:sz w:val="24"/>
          <w:szCs w:val="24"/>
          <w:lang w:eastAsia="ru-RU"/>
        </w:rPr>
        <w:t xml:space="preserve">ПК-3.2.22 </w:t>
      </w:r>
      <w:r w:rsidRPr="003F4F47">
        <w:rPr>
          <w:rFonts w:ascii="TimesNewRomanPS-BoldMT" w:eastAsia="Times New Roman" w:hAnsi="TimesNewRomanPS-BoldMT" w:cs="TimesNewRomanPS-BoldMT"/>
          <w:bCs/>
          <w:sz w:val="24"/>
          <w:szCs w:val="24"/>
          <w:lang w:eastAsia="ru-RU"/>
        </w:rPr>
        <w:t>– организовать проведение мероприятий по управлению техническим состоянием авиационных преобразователей электрической энергии</w:t>
      </w:r>
      <w:r w:rsidRPr="003F4F47">
        <w:rPr>
          <w:rFonts w:ascii="TimesNewRomanPS-BoldMT" w:eastAsia="Times New Roman" w:hAnsi="TimesNewRomanPS-BoldMT" w:cs="TimesNewRomanPS-BoldMT"/>
          <w:bCs/>
          <w:iCs/>
          <w:sz w:val="24"/>
          <w:szCs w:val="24"/>
          <w:lang w:eastAsia="ru-RU"/>
        </w:rPr>
        <w:t>;</w:t>
      </w:r>
    </w:p>
    <w:p w:rsidR="003F4F47" w:rsidRDefault="003F4F47" w:rsidP="003F4F47">
      <w:pPr>
        <w:autoSpaceDE w:val="0"/>
        <w:autoSpaceDN w:val="0"/>
        <w:adjustRightInd w:val="0"/>
        <w:spacing w:after="0" w:line="240" w:lineRule="auto"/>
        <w:ind w:firstLine="709"/>
        <w:jc w:val="both"/>
        <w:rPr>
          <w:rFonts w:ascii="TimesNewRomanPS-BoldMT" w:eastAsia="Times New Roman" w:hAnsi="TimesNewRomanPS-BoldMT" w:cs="TimesNewRomanPS-BoldMT"/>
          <w:bCs/>
          <w:sz w:val="24"/>
          <w:szCs w:val="24"/>
          <w:lang w:eastAsia="ru-RU"/>
        </w:rPr>
      </w:pPr>
      <w:r w:rsidRPr="003F4F47">
        <w:rPr>
          <w:rFonts w:ascii="TimesNewRomanPS-BoldMT" w:eastAsia="Times New Roman" w:hAnsi="TimesNewRomanPS-BoldMT" w:cs="TimesNewRomanPS-BoldMT"/>
          <w:bCs/>
          <w:sz w:val="24"/>
          <w:szCs w:val="24"/>
          <w:lang w:eastAsia="ru-RU"/>
        </w:rPr>
        <w:t xml:space="preserve">владеть: </w:t>
      </w:r>
    </w:p>
    <w:p w:rsidR="003F4F47" w:rsidRPr="003F4F47" w:rsidRDefault="003F4F47" w:rsidP="003F4F47">
      <w:pPr>
        <w:autoSpaceDE w:val="0"/>
        <w:autoSpaceDN w:val="0"/>
        <w:adjustRightInd w:val="0"/>
        <w:spacing w:after="0" w:line="240" w:lineRule="auto"/>
        <w:ind w:firstLine="709"/>
        <w:jc w:val="both"/>
        <w:rPr>
          <w:rFonts w:ascii="TimesNewRomanPS-BoldMT" w:eastAsia="Times New Roman" w:hAnsi="TimesNewRomanPS-BoldMT" w:cs="TimesNewRomanPS-BoldMT"/>
          <w:bCs/>
          <w:iCs/>
          <w:sz w:val="24"/>
          <w:szCs w:val="24"/>
          <w:lang w:eastAsia="ru-RU"/>
        </w:rPr>
      </w:pPr>
      <w:r w:rsidRPr="003F4F47">
        <w:rPr>
          <w:rFonts w:ascii="TimesNewRomanPS-BoldMT" w:eastAsia="Times New Roman" w:hAnsi="TimesNewRomanPS-BoldMT" w:cs="TimesNewRomanPS-BoldMT"/>
          <w:bCs/>
          <w:sz w:val="24"/>
          <w:szCs w:val="24"/>
          <w:lang w:eastAsia="ru-RU"/>
        </w:rPr>
        <w:t xml:space="preserve">ПК-3.3.22 – </w:t>
      </w:r>
      <w:r w:rsidRPr="003F4F47">
        <w:rPr>
          <w:rFonts w:ascii="TimesNewRomanPS-BoldMT" w:eastAsia="Times New Roman" w:hAnsi="TimesNewRomanPS-BoldMT" w:cs="TimesNewRomanPS-BoldMT"/>
          <w:bCs/>
          <w:iCs/>
          <w:sz w:val="24"/>
          <w:szCs w:val="24"/>
          <w:lang w:eastAsia="ru-RU"/>
        </w:rPr>
        <w:t>навыками организации проведения мероприятий по управлению техническим состоянием авиационных преобразователей электрической энергии.</w:t>
      </w:r>
    </w:p>
    <w:p w:rsidR="003D11E2" w:rsidRPr="003D11E2" w:rsidRDefault="003D11E2" w:rsidP="003F4F47">
      <w:pPr>
        <w:pStyle w:val="31"/>
        <w:spacing w:after="0" w:line="240" w:lineRule="auto"/>
        <w:ind w:left="0"/>
        <w:jc w:val="center"/>
        <w:rPr>
          <w:rFonts w:ascii="Times New Roman" w:hAnsi="Times New Roman"/>
          <w:b/>
          <w:bCs/>
          <w:sz w:val="24"/>
          <w:szCs w:val="24"/>
          <w:lang w:eastAsia="ru-RU"/>
        </w:rPr>
      </w:pPr>
      <w:r>
        <w:rPr>
          <w:rFonts w:ascii="Times New Roman" w:hAnsi="Times New Roman"/>
          <w:b/>
          <w:bCs/>
          <w:sz w:val="24"/>
          <w:szCs w:val="24"/>
          <w:lang w:eastAsia="ru-RU"/>
        </w:rPr>
        <w:t>1.</w:t>
      </w:r>
      <w:r w:rsidRPr="003D11E2">
        <w:rPr>
          <w:rFonts w:ascii="Times New Roman" w:hAnsi="Times New Roman"/>
          <w:b/>
          <w:bCs/>
          <w:sz w:val="24"/>
          <w:szCs w:val="24"/>
          <w:lang w:eastAsia="ru-RU"/>
        </w:rPr>
        <w:t>2. М</w:t>
      </w:r>
      <w:r w:rsidR="00972160" w:rsidRPr="003D11E2">
        <w:rPr>
          <w:rFonts w:ascii="Times New Roman" w:hAnsi="Times New Roman"/>
          <w:b/>
          <w:bCs/>
          <w:sz w:val="24"/>
          <w:szCs w:val="24"/>
          <w:lang w:eastAsia="ru-RU"/>
        </w:rPr>
        <w:t>есто дисциплины в структуре</w:t>
      </w:r>
      <w:r w:rsidR="00972160">
        <w:rPr>
          <w:rFonts w:ascii="Times New Roman" w:hAnsi="Times New Roman"/>
          <w:b/>
          <w:bCs/>
          <w:sz w:val="24"/>
          <w:szCs w:val="24"/>
          <w:lang w:eastAsia="ru-RU"/>
        </w:rPr>
        <w:br/>
      </w:r>
      <w:r w:rsidR="00972160" w:rsidRPr="003D11E2">
        <w:rPr>
          <w:rFonts w:ascii="Times New Roman" w:hAnsi="Times New Roman"/>
          <w:b/>
          <w:bCs/>
          <w:sz w:val="24"/>
          <w:szCs w:val="24"/>
          <w:lang w:eastAsia="ru-RU"/>
        </w:rPr>
        <w:t>образовательной программы</w:t>
      </w:r>
    </w:p>
    <w:p w:rsidR="003F4F47" w:rsidRPr="003F4F47" w:rsidRDefault="003F4F47" w:rsidP="003F4F47">
      <w:pPr>
        <w:spacing w:after="0" w:line="240" w:lineRule="auto"/>
        <w:ind w:firstLine="709"/>
        <w:contextualSpacing/>
        <w:jc w:val="both"/>
        <w:rPr>
          <w:rFonts w:ascii="Times New Roman" w:eastAsia="Times New Roman" w:hAnsi="Times New Roman" w:cs="Times New Roman"/>
          <w:spacing w:val="10"/>
          <w:kern w:val="34"/>
          <w:sz w:val="24"/>
          <w:szCs w:val="24"/>
          <w:lang w:eastAsia="ru-RU"/>
        </w:rPr>
      </w:pPr>
      <w:r w:rsidRPr="003F4F47">
        <w:rPr>
          <w:rFonts w:ascii="Times New Roman" w:eastAsia="Times New Roman" w:hAnsi="Times New Roman" w:cs="Times New Roman"/>
          <w:sz w:val="24"/>
          <w:szCs w:val="24"/>
          <w:lang w:eastAsia="ru-RU"/>
        </w:rPr>
        <w:t>Дисциплина относится к учебным дисциплинам части, формируемой участниками образовательных отношений (Модуль 1. Управление процессами технической эксплуатации авиационных электросистем и авионики) учебного плана образовательной программы направления подготовки (специальности) 25.04.02 Техническая эксплуатация авиационных электросистем и пилотажно-навигационных комплексов (ТЭ АЭС и ПНК)</w:t>
      </w:r>
      <w:r w:rsidRPr="003F4F47">
        <w:rPr>
          <w:rFonts w:ascii="Times New Roman" w:eastAsia="Times New Roman" w:hAnsi="Times New Roman" w:cs="Times New Roman"/>
          <w:spacing w:val="10"/>
          <w:kern w:val="34"/>
          <w:sz w:val="24"/>
          <w:szCs w:val="24"/>
          <w:lang w:eastAsia="ru-RU"/>
        </w:rPr>
        <w:t>,</w:t>
      </w:r>
      <w:r w:rsidRPr="003F4F47">
        <w:rPr>
          <w:rFonts w:ascii="Times New Roman" w:eastAsia="Times New Roman" w:hAnsi="Times New Roman" w:cs="Times New Roman"/>
          <w:sz w:val="24"/>
          <w:szCs w:val="24"/>
          <w:lang w:eastAsia="ru-RU"/>
        </w:rPr>
        <w:t xml:space="preserve"> квалификация (степень) – магистр.</w:t>
      </w:r>
    </w:p>
    <w:p w:rsidR="003F4F47" w:rsidRPr="003F4F47" w:rsidRDefault="003F4F47" w:rsidP="003F4F47">
      <w:pPr>
        <w:spacing w:after="0" w:line="240" w:lineRule="auto"/>
        <w:ind w:firstLine="709"/>
        <w:contextualSpacing/>
        <w:jc w:val="both"/>
        <w:rPr>
          <w:rFonts w:ascii="Times New Roman" w:eastAsia="Times New Roman" w:hAnsi="Times New Roman" w:cs="Times New Roman"/>
          <w:sz w:val="24"/>
          <w:szCs w:val="24"/>
          <w:lang w:eastAsia="ru-RU"/>
        </w:rPr>
      </w:pPr>
      <w:r w:rsidRPr="003F4F47">
        <w:rPr>
          <w:rFonts w:ascii="Times New Roman" w:eastAsia="Times New Roman" w:hAnsi="Times New Roman" w:cs="Times New Roman"/>
          <w:iCs/>
          <w:sz w:val="24"/>
          <w:szCs w:val="24"/>
          <w:lang w:eastAsia="ru-RU"/>
        </w:rPr>
        <w:t>Для успешного освоения данной дисциплины обучающийся должен владеть знаниями, умениями и навыками, сформированными по дисциплинам</w:t>
      </w:r>
      <w:r>
        <w:rPr>
          <w:rFonts w:ascii="Times New Roman" w:eastAsia="Times New Roman" w:hAnsi="Times New Roman" w:cs="Times New Roman"/>
          <w:iCs/>
          <w:sz w:val="24"/>
          <w:szCs w:val="24"/>
          <w:lang w:eastAsia="ru-RU"/>
        </w:rPr>
        <w:t>:</w:t>
      </w:r>
      <w:r w:rsidRPr="003F4F47">
        <w:rPr>
          <w:rFonts w:ascii="Times New Roman" w:eastAsia="Times New Roman" w:hAnsi="Times New Roman" w:cs="Times New Roman"/>
          <w:sz w:val="24"/>
          <w:szCs w:val="24"/>
          <w:lang w:eastAsia="ru-RU"/>
        </w:rPr>
        <w:t xml:space="preserve"> </w:t>
      </w:r>
      <w:r w:rsidRPr="003F4F47">
        <w:rPr>
          <w:rFonts w:ascii="Times New Roman" w:eastAsia="Times New Roman" w:hAnsi="Times New Roman" w:cs="Times New Roman"/>
          <w:sz w:val="24"/>
          <w:szCs w:val="24"/>
          <w:lang w:eastAsia="zh-CN"/>
        </w:rPr>
        <w:t>Б1.ОД.4</w:t>
      </w:r>
      <w:r>
        <w:rPr>
          <w:rFonts w:ascii="Times New Roman" w:eastAsia="Times New Roman" w:hAnsi="Times New Roman" w:cs="Times New Roman"/>
          <w:sz w:val="24"/>
          <w:szCs w:val="24"/>
          <w:lang w:eastAsia="zh-CN"/>
        </w:rPr>
        <w:t xml:space="preserve"> </w:t>
      </w:r>
      <w:r w:rsidRPr="003F4F47">
        <w:rPr>
          <w:rFonts w:ascii="Times New Roman" w:eastAsia="Times New Roman" w:hAnsi="Times New Roman" w:cs="Times New Roman"/>
          <w:sz w:val="24"/>
          <w:szCs w:val="24"/>
          <w:lang w:eastAsia="zh-CN"/>
        </w:rPr>
        <w:t>Теоретические основы электротехнического оборудования воздушных судов</w:t>
      </w:r>
      <w:r>
        <w:rPr>
          <w:rFonts w:ascii="Times New Roman" w:eastAsia="Times New Roman" w:hAnsi="Times New Roman" w:cs="Times New Roman"/>
          <w:sz w:val="24"/>
          <w:szCs w:val="24"/>
          <w:lang w:eastAsia="zh-CN"/>
        </w:rPr>
        <w:t xml:space="preserve">; </w:t>
      </w:r>
      <w:r w:rsidRPr="003F4F47">
        <w:rPr>
          <w:rFonts w:ascii="Times New Roman" w:eastAsia="Times New Roman" w:hAnsi="Times New Roman" w:cs="Times New Roman"/>
          <w:sz w:val="24"/>
          <w:szCs w:val="24"/>
          <w:lang w:eastAsia="zh-CN"/>
        </w:rPr>
        <w:t>Б1.ОД.5</w:t>
      </w:r>
      <w:r w:rsidRPr="003F4F47">
        <w:t xml:space="preserve"> </w:t>
      </w:r>
      <w:r w:rsidRPr="003F4F47">
        <w:rPr>
          <w:rFonts w:ascii="Times New Roman" w:eastAsia="Times New Roman" w:hAnsi="Times New Roman" w:cs="Times New Roman"/>
          <w:sz w:val="24"/>
          <w:szCs w:val="24"/>
          <w:lang w:eastAsia="zh-CN"/>
        </w:rPr>
        <w:t>Методы исследования электротехнических комплексов воздушных судов; Б1.ОД.6 Иностранный язык по профилю подготовки</w:t>
      </w:r>
      <w:r>
        <w:rPr>
          <w:rFonts w:ascii="Times New Roman" w:eastAsia="Times New Roman" w:hAnsi="Times New Roman" w:cs="Times New Roman"/>
          <w:sz w:val="24"/>
          <w:szCs w:val="24"/>
          <w:lang w:eastAsia="zh-CN"/>
        </w:rPr>
        <w:t>;</w:t>
      </w:r>
      <w:r w:rsidRPr="003F4F47">
        <w:rPr>
          <w:rFonts w:ascii="Times New Roman" w:eastAsia="Times New Roman" w:hAnsi="Times New Roman" w:cs="Times New Roman"/>
          <w:sz w:val="24"/>
          <w:szCs w:val="24"/>
          <w:lang w:eastAsia="zh-CN"/>
        </w:rPr>
        <w:t xml:space="preserve"> Б1.ОД.11</w:t>
      </w:r>
      <w:r>
        <w:rPr>
          <w:rFonts w:ascii="Times New Roman" w:eastAsia="Times New Roman" w:hAnsi="Times New Roman" w:cs="Times New Roman"/>
          <w:sz w:val="24"/>
          <w:szCs w:val="24"/>
          <w:lang w:eastAsia="zh-CN"/>
        </w:rPr>
        <w:t xml:space="preserve"> </w:t>
      </w:r>
      <w:r w:rsidRPr="003F4F47">
        <w:rPr>
          <w:rFonts w:ascii="Times New Roman" w:eastAsia="Times New Roman" w:hAnsi="Times New Roman" w:cs="Times New Roman"/>
          <w:sz w:val="24"/>
          <w:szCs w:val="24"/>
          <w:lang w:eastAsia="zh-CN"/>
        </w:rPr>
        <w:t>Физические основы современных технологий</w:t>
      </w:r>
      <w:r w:rsidR="003A36AA">
        <w:rPr>
          <w:rFonts w:ascii="Times New Roman" w:eastAsia="Times New Roman" w:hAnsi="Times New Roman" w:cs="Times New Roman"/>
          <w:sz w:val="24"/>
          <w:szCs w:val="24"/>
          <w:lang w:eastAsia="ru-RU"/>
        </w:rPr>
        <w:t xml:space="preserve">, </w:t>
      </w:r>
      <w:r w:rsidRPr="003F4F47">
        <w:rPr>
          <w:rFonts w:ascii="Times New Roman" w:eastAsia="Times New Roman" w:hAnsi="Times New Roman" w:cs="Times New Roman"/>
          <w:sz w:val="24"/>
          <w:szCs w:val="24"/>
          <w:lang w:eastAsia="ru-RU"/>
        </w:rPr>
        <w:t>в частности:</w:t>
      </w:r>
    </w:p>
    <w:p w:rsidR="003F4F47" w:rsidRPr="003F4F47" w:rsidRDefault="003F4F47" w:rsidP="003F4F47">
      <w:pPr>
        <w:widowControl w:val="0"/>
        <w:spacing w:after="0" w:line="240" w:lineRule="auto"/>
        <w:ind w:firstLine="709"/>
        <w:contextualSpacing/>
        <w:jc w:val="both"/>
        <w:rPr>
          <w:rFonts w:ascii="Times New Roman" w:eastAsia="Times New Roman" w:hAnsi="Times New Roman" w:cs="Times New Roman"/>
          <w:bCs/>
          <w:sz w:val="24"/>
          <w:szCs w:val="24"/>
          <w:lang w:eastAsia="ru-RU"/>
        </w:rPr>
      </w:pPr>
      <w:r w:rsidRPr="003F4F47">
        <w:rPr>
          <w:rFonts w:ascii="Times New Roman" w:eastAsia="Times New Roman" w:hAnsi="Times New Roman" w:cs="Times New Roman"/>
          <w:bCs/>
          <w:sz w:val="24"/>
          <w:szCs w:val="24"/>
          <w:lang w:eastAsia="ru-RU"/>
        </w:rPr>
        <w:t>знать:</w:t>
      </w:r>
    </w:p>
    <w:p w:rsidR="003F4F47" w:rsidRPr="003F4F47" w:rsidRDefault="003F4F47" w:rsidP="001336E5">
      <w:pPr>
        <w:numPr>
          <w:ilvl w:val="0"/>
          <w:numId w:val="8"/>
        </w:numPr>
        <w:spacing w:after="0" w:line="240" w:lineRule="auto"/>
        <w:ind w:left="0" w:firstLine="709"/>
        <w:contextualSpacing/>
        <w:jc w:val="both"/>
        <w:rPr>
          <w:rFonts w:ascii="Times New Roman" w:eastAsia="Times New Roman" w:hAnsi="Times New Roman" w:cs="Times New Roman"/>
          <w:iCs/>
          <w:sz w:val="24"/>
          <w:szCs w:val="24"/>
          <w:lang w:eastAsia="ru-RU"/>
        </w:rPr>
      </w:pPr>
      <w:r w:rsidRPr="003F4F47">
        <w:rPr>
          <w:rFonts w:ascii="Times New Roman" w:eastAsia="Times New Roman" w:hAnsi="Times New Roman" w:cs="Times New Roman"/>
          <w:iCs/>
          <w:sz w:val="24"/>
          <w:szCs w:val="24"/>
          <w:lang w:eastAsia="ru-RU"/>
        </w:rPr>
        <w:t>основные определения, топологические параметры и законы для электрических цепей;</w:t>
      </w:r>
    </w:p>
    <w:p w:rsidR="003F4F47" w:rsidRPr="003F4F47" w:rsidRDefault="003F4F47" w:rsidP="001336E5">
      <w:pPr>
        <w:numPr>
          <w:ilvl w:val="0"/>
          <w:numId w:val="8"/>
        </w:numPr>
        <w:spacing w:after="0" w:line="240" w:lineRule="auto"/>
        <w:ind w:left="0" w:firstLine="709"/>
        <w:contextualSpacing/>
        <w:jc w:val="both"/>
        <w:rPr>
          <w:rFonts w:ascii="Times New Roman" w:eastAsia="Times New Roman" w:hAnsi="Times New Roman" w:cs="Times New Roman"/>
          <w:iCs/>
          <w:sz w:val="24"/>
          <w:szCs w:val="24"/>
          <w:lang w:eastAsia="ru-RU"/>
        </w:rPr>
      </w:pPr>
      <w:r w:rsidRPr="003F4F47">
        <w:rPr>
          <w:rFonts w:ascii="Times New Roman" w:eastAsia="Times New Roman" w:hAnsi="Times New Roman" w:cs="Times New Roman"/>
          <w:iCs/>
          <w:sz w:val="24"/>
          <w:szCs w:val="24"/>
          <w:lang w:eastAsia="ru-RU"/>
        </w:rPr>
        <w:t>методы расчета электрических линейных и нелинейных цепей постоянного тока в установившихся режимах;</w:t>
      </w:r>
    </w:p>
    <w:p w:rsidR="003F4F47" w:rsidRPr="003F4F47" w:rsidRDefault="003F4F47" w:rsidP="001336E5">
      <w:pPr>
        <w:numPr>
          <w:ilvl w:val="0"/>
          <w:numId w:val="8"/>
        </w:numPr>
        <w:spacing w:after="0" w:line="240" w:lineRule="auto"/>
        <w:ind w:left="0" w:firstLine="709"/>
        <w:contextualSpacing/>
        <w:jc w:val="both"/>
        <w:rPr>
          <w:rFonts w:ascii="Times New Roman" w:eastAsia="Times New Roman" w:hAnsi="Times New Roman" w:cs="Times New Roman"/>
          <w:iCs/>
          <w:sz w:val="24"/>
          <w:szCs w:val="24"/>
          <w:lang w:eastAsia="ru-RU"/>
        </w:rPr>
      </w:pPr>
      <w:r w:rsidRPr="003F4F47">
        <w:rPr>
          <w:rFonts w:ascii="Times New Roman" w:eastAsia="Times New Roman" w:hAnsi="Times New Roman" w:cs="Times New Roman"/>
          <w:iCs/>
          <w:sz w:val="24"/>
          <w:szCs w:val="24"/>
          <w:lang w:eastAsia="ru-RU"/>
        </w:rPr>
        <w:t>методы анализа переходных процессов в электрических цепях;</w:t>
      </w:r>
    </w:p>
    <w:p w:rsidR="003F4F47" w:rsidRPr="003F4F47" w:rsidRDefault="003F4F47" w:rsidP="001336E5">
      <w:pPr>
        <w:numPr>
          <w:ilvl w:val="0"/>
          <w:numId w:val="8"/>
        </w:numPr>
        <w:spacing w:after="0" w:line="240" w:lineRule="auto"/>
        <w:ind w:left="0" w:firstLine="709"/>
        <w:contextualSpacing/>
        <w:jc w:val="both"/>
        <w:rPr>
          <w:rFonts w:ascii="Times New Roman" w:eastAsia="Times New Roman" w:hAnsi="Times New Roman" w:cs="Times New Roman"/>
          <w:iCs/>
          <w:sz w:val="24"/>
          <w:szCs w:val="24"/>
          <w:lang w:eastAsia="ru-RU"/>
        </w:rPr>
      </w:pPr>
      <w:r w:rsidRPr="003F4F47">
        <w:rPr>
          <w:rFonts w:ascii="Times New Roman" w:eastAsia="Times New Roman" w:hAnsi="Times New Roman" w:cs="Times New Roman"/>
          <w:iCs/>
          <w:sz w:val="24"/>
          <w:szCs w:val="24"/>
          <w:lang w:eastAsia="ru-RU"/>
        </w:rPr>
        <w:t>современную элементную базу и устройства аналоговой, цифровой и силовой электроники в авиационных системах и оборудования;</w:t>
      </w:r>
    </w:p>
    <w:p w:rsidR="003F4F47" w:rsidRPr="003F4F47" w:rsidRDefault="003F4F47" w:rsidP="001336E5">
      <w:pPr>
        <w:numPr>
          <w:ilvl w:val="0"/>
          <w:numId w:val="8"/>
        </w:numPr>
        <w:spacing w:after="0" w:line="240" w:lineRule="auto"/>
        <w:ind w:left="0" w:firstLine="709"/>
        <w:contextualSpacing/>
        <w:jc w:val="both"/>
        <w:rPr>
          <w:rFonts w:ascii="Times New Roman" w:eastAsia="Times New Roman" w:hAnsi="Times New Roman" w:cs="Times New Roman"/>
          <w:iCs/>
          <w:sz w:val="24"/>
          <w:szCs w:val="24"/>
          <w:lang w:eastAsia="ru-RU"/>
        </w:rPr>
      </w:pPr>
      <w:r w:rsidRPr="003F4F47">
        <w:rPr>
          <w:rFonts w:ascii="Times New Roman" w:eastAsia="Times New Roman" w:hAnsi="Times New Roman" w:cs="Times New Roman"/>
          <w:iCs/>
          <w:sz w:val="24"/>
          <w:szCs w:val="24"/>
          <w:lang w:eastAsia="ru-RU"/>
        </w:rPr>
        <w:t>теорию и практику применения и эксплуатации авиационных электрических машин;</w:t>
      </w:r>
    </w:p>
    <w:p w:rsidR="003F4F47" w:rsidRPr="003F4F47" w:rsidRDefault="003F4F47" w:rsidP="001336E5">
      <w:pPr>
        <w:numPr>
          <w:ilvl w:val="0"/>
          <w:numId w:val="8"/>
        </w:numPr>
        <w:spacing w:after="0" w:line="240" w:lineRule="auto"/>
        <w:ind w:left="0" w:firstLine="709"/>
        <w:contextualSpacing/>
        <w:jc w:val="both"/>
        <w:rPr>
          <w:rFonts w:ascii="Times New Roman" w:eastAsia="Times New Roman" w:hAnsi="Times New Roman" w:cs="Times New Roman"/>
          <w:iCs/>
          <w:sz w:val="24"/>
          <w:szCs w:val="24"/>
          <w:lang w:eastAsia="ru-RU"/>
        </w:rPr>
      </w:pPr>
      <w:r w:rsidRPr="003F4F47">
        <w:rPr>
          <w:rFonts w:ascii="Times New Roman" w:eastAsia="Times New Roman" w:hAnsi="Times New Roman" w:cs="Times New Roman"/>
          <w:iCs/>
          <w:sz w:val="24"/>
          <w:szCs w:val="24"/>
          <w:lang w:eastAsia="ru-RU"/>
        </w:rPr>
        <w:t>принципы построения электроснабжения воздушных судов;</w:t>
      </w:r>
    </w:p>
    <w:p w:rsidR="003F4F47" w:rsidRPr="003F4F47" w:rsidRDefault="003F4F47" w:rsidP="001336E5">
      <w:pPr>
        <w:numPr>
          <w:ilvl w:val="0"/>
          <w:numId w:val="8"/>
        </w:numPr>
        <w:spacing w:after="0" w:line="240" w:lineRule="auto"/>
        <w:ind w:left="0" w:firstLine="709"/>
        <w:contextualSpacing/>
        <w:jc w:val="both"/>
        <w:rPr>
          <w:rFonts w:ascii="Times New Roman" w:eastAsia="Times New Roman" w:hAnsi="Times New Roman" w:cs="Times New Roman"/>
          <w:iCs/>
          <w:sz w:val="24"/>
          <w:szCs w:val="24"/>
          <w:lang w:eastAsia="ru-RU"/>
        </w:rPr>
      </w:pPr>
      <w:r w:rsidRPr="003F4F47">
        <w:rPr>
          <w:rFonts w:ascii="Times New Roman" w:eastAsia="Times New Roman" w:hAnsi="Times New Roman" w:cs="Times New Roman"/>
          <w:iCs/>
          <w:sz w:val="24"/>
          <w:szCs w:val="24"/>
          <w:lang w:eastAsia="ru-RU"/>
        </w:rPr>
        <w:t>принципы обеспечения в СЭС ВС эксплуатационной надежности и безопасности;</w:t>
      </w:r>
    </w:p>
    <w:p w:rsidR="003F4F47" w:rsidRPr="003F4F47" w:rsidRDefault="003F4F47" w:rsidP="001336E5">
      <w:pPr>
        <w:numPr>
          <w:ilvl w:val="0"/>
          <w:numId w:val="8"/>
        </w:numPr>
        <w:spacing w:after="0" w:line="240" w:lineRule="auto"/>
        <w:ind w:left="0" w:firstLine="709"/>
        <w:contextualSpacing/>
        <w:jc w:val="both"/>
        <w:rPr>
          <w:rFonts w:ascii="Times New Roman" w:eastAsia="Times New Roman" w:hAnsi="Times New Roman" w:cs="Times New Roman"/>
          <w:iCs/>
          <w:sz w:val="24"/>
          <w:szCs w:val="24"/>
          <w:lang w:eastAsia="ru-RU"/>
        </w:rPr>
      </w:pPr>
      <w:r w:rsidRPr="003F4F47">
        <w:rPr>
          <w:rFonts w:ascii="Times New Roman" w:eastAsia="Times New Roman" w:hAnsi="Times New Roman" w:cs="Times New Roman"/>
          <w:iCs/>
          <w:sz w:val="24"/>
          <w:szCs w:val="24"/>
          <w:lang w:eastAsia="ru-RU"/>
        </w:rPr>
        <w:lastRenderedPageBreak/>
        <w:t>классы и типы устройств, применяемых в авиационном электрооборудовании;</w:t>
      </w:r>
    </w:p>
    <w:p w:rsidR="003F4F47" w:rsidRPr="003F4F47" w:rsidRDefault="003F4F47" w:rsidP="003F4F47">
      <w:pPr>
        <w:widowControl w:val="0"/>
        <w:spacing w:after="0" w:line="240" w:lineRule="auto"/>
        <w:ind w:firstLine="709"/>
        <w:contextualSpacing/>
        <w:jc w:val="both"/>
        <w:rPr>
          <w:rFonts w:ascii="Times New Roman" w:eastAsia="Times New Roman" w:hAnsi="Times New Roman" w:cs="Times New Roman"/>
          <w:bCs/>
          <w:sz w:val="24"/>
          <w:szCs w:val="24"/>
          <w:lang w:eastAsia="ru-RU"/>
        </w:rPr>
      </w:pPr>
      <w:r w:rsidRPr="003F4F47">
        <w:rPr>
          <w:rFonts w:ascii="Times New Roman" w:eastAsia="Times New Roman" w:hAnsi="Times New Roman" w:cs="Times New Roman"/>
          <w:bCs/>
          <w:sz w:val="24"/>
          <w:szCs w:val="24"/>
          <w:lang w:eastAsia="ru-RU"/>
        </w:rPr>
        <w:t>уметь:</w:t>
      </w:r>
    </w:p>
    <w:p w:rsidR="003F4F47" w:rsidRPr="003F4F47" w:rsidRDefault="003F4F47" w:rsidP="001336E5">
      <w:pPr>
        <w:numPr>
          <w:ilvl w:val="0"/>
          <w:numId w:val="8"/>
        </w:numPr>
        <w:spacing w:after="0" w:line="240" w:lineRule="auto"/>
        <w:ind w:left="0" w:firstLine="709"/>
        <w:contextualSpacing/>
        <w:jc w:val="both"/>
        <w:rPr>
          <w:rFonts w:ascii="Times New Roman" w:eastAsia="Times New Roman" w:hAnsi="Times New Roman" w:cs="Times New Roman"/>
          <w:iCs/>
          <w:sz w:val="24"/>
          <w:szCs w:val="24"/>
          <w:lang w:eastAsia="ru-RU"/>
        </w:rPr>
      </w:pPr>
      <w:r w:rsidRPr="003F4F47">
        <w:rPr>
          <w:rFonts w:ascii="Times New Roman" w:eastAsia="Times New Roman" w:hAnsi="Times New Roman" w:cs="Times New Roman"/>
          <w:iCs/>
          <w:sz w:val="24"/>
          <w:szCs w:val="24"/>
          <w:lang w:eastAsia="ru-RU"/>
        </w:rPr>
        <w:t>анализировать и проводить расчет линейных цепей постоянного и переменного тока в установившихся и переходных режимах;</w:t>
      </w:r>
    </w:p>
    <w:p w:rsidR="003F4F47" w:rsidRPr="003F4F47" w:rsidRDefault="003F4F47" w:rsidP="001336E5">
      <w:pPr>
        <w:numPr>
          <w:ilvl w:val="0"/>
          <w:numId w:val="8"/>
        </w:numPr>
        <w:spacing w:after="0" w:line="240" w:lineRule="auto"/>
        <w:ind w:left="0" w:firstLine="709"/>
        <w:contextualSpacing/>
        <w:jc w:val="both"/>
        <w:rPr>
          <w:rFonts w:ascii="Times New Roman" w:eastAsia="Times New Roman" w:hAnsi="Times New Roman" w:cs="Times New Roman"/>
          <w:iCs/>
          <w:sz w:val="24"/>
          <w:szCs w:val="24"/>
          <w:lang w:eastAsia="ru-RU"/>
        </w:rPr>
      </w:pPr>
      <w:r w:rsidRPr="003F4F47">
        <w:rPr>
          <w:rFonts w:ascii="Times New Roman" w:eastAsia="Times New Roman" w:hAnsi="Times New Roman" w:cs="Times New Roman"/>
          <w:iCs/>
          <w:sz w:val="24"/>
          <w:szCs w:val="24"/>
          <w:lang w:eastAsia="ru-RU"/>
        </w:rPr>
        <w:t>анализировать и проводить расчет схем с полупроводниками;</w:t>
      </w:r>
    </w:p>
    <w:p w:rsidR="003F4F47" w:rsidRPr="003F4F47" w:rsidRDefault="003F4F47" w:rsidP="001336E5">
      <w:pPr>
        <w:numPr>
          <w:ilvl w:val="0"/>
          <w:numId w:val="8"/>
        </w:numPr>
        <w:spacing w:after="0" w:line="240" w:lineRule="auto"/>
        <w:ind w:left="0" w:firstLine="709"/>
        <w:contextualSpacing/>
        <w:jc w:val="both"/>
        <w:rPr>
          <w:rFonts w:ascii="Times New Roman" w:eastAsia="Times New Roman" w:hAnsi="Times New Roman" w:cs="Times New Roman"/>
          <w:iCs/>
          <w:sz w:val="24"/>
          <w:szCs w:val="24"/>
          <w:lang w:eastAsia="ru-RU"/>
        </w:rPr>
      </w:pPr>
      <w:r w:rsidRPr="003F4F47">
        <w:rPr>
          <w:rFonts w:ascii="Times New Roman" w:eastAsia="Times New Roman" w:hAnsi="Times New Roman" w:cs="Times New Roman"/>
          <w:iCs/>
          <w:sz w:val="24"/>
          <w:szCs w:val="24"/>
          <w:lang w:eastAsia="ru-RU"/>
        </w:rPr>
        <w:t>использовать современные прикладные программы для расчета и моделирования электрических цепей;</w:t>
      </w:r>
    </w:p>
    <w:p w:rsidR="003F4F47" w:rsidRPr="003F4F47" w:rsidRDefault="003F4F47" w:rsidP="003F4F47">
      <w:pPr>
        <w:widowControl w:val="0"/>
        <w:spacing w:after="0" w:line="240" w:lineRule="auto"/>
        <w:ind w:firstLine="709"/>
        <w:contextualSpacing/>
        <w:jc w:val="both"/>
        <w:rPr>
          <w:rFonts w:ascii="Times New Roman" w:eastAsia="Times New Roman" w:hAnsi="Times New Roman" w:cs="Times New Roman"/>
          <w:bCs/>
          <w:sz w:val="24"/>
          <w:szCs w:val="24"/>
          <w:lang w:eastAsia="ru-RU"/>
        </w:rPr>
      </w:pPr>
      <w:r w:rsidRPr="003F4F47">
        <w:rPr>
          <w:rFonts w:ascii="Times New Roman" w:eastAsia="Times New Roman" w:hAnsi="Times New Roman" w:cs="Times New Roman"/>
          <w:bCs/>
          <w:sz w:val="24"/>
          <w:szCs w:val="24"/>
          <w:lang w:eastAsia="ru-RU"/>
        </w:rPr>
        <w:t>владеть:</w:t>
      </w:r>
    </w:p>
    <w:p w:rsidR="003F4F47" w:rsidRPr="003F4F47" w:rsidRDefault="003F4F47" w:rsidP="001336E5">
      <w:pPr>
        <w:numPr>
          <w:ilvl w:val="0"/>
          <w:numId w:val="8"/>
        </w:numPr>
        <w:spacing w:after="0" w:line="240" w:lineRule="auto"/>
        <w:ind w:left="0" w:firstLine="709"/>
        <w:contextualSpacing/>
        <w:jc w:val="both"/>
        <w:rPr>
          <w:rFonts w:ascii="Times New Roman" w:eastAsia="Times New Roman" w:hAnsi="Times New Roman" w:cs="Times New Roman"/>
          <w:iCs/>
          <w:sz w:val="24"/>
          <w:szCs w:val="24"/>
          <w:lang w:eastAsia="ru-RU"/>
        </w:rPr>
      </w:pPr>
      <w:r w:rsidRPr="003F4F47">
        <w:rPr>
          <w:rFonts w:ascii="Times New Roman" w:eastAsia="Times New Roman" w:hAnsi="Times New Roman" w:cs="Times New Roman"/>
          <w:iCs/>
          <w:sz w:val="24"/>
          <w:szCs w:val="24"/>
          <w:lang w:eastAsia="ru-RU"/>
        </w:rPr>
        <w:t>правилами построения и чтения схем электрических и электронных устройств различного назначения;</w:t>
      </w:r>
    </w:p>
    <w:p w:rsidR="003F4F47" w:rsidRPr="003F4F47" w:rsidRDefault="003F4F47" w:rsidP="001336E5">
      <w:pPr>
        <w:numPr>
          <w:ilvl w:val="0"/>
          <w:numId w:val="8"/>
        </w:numPr>
        <w:spacing w:after="0" w:line="240" w:lineRule="auto"/>
        <w:ind w:left="0" w:firstLine="709"/>
        <w:contextualSpacing/>
        <w:jc w:val="both"/>
        <w:rPr>
          <w:rFonts w:ascii="Times New Roman" w:eastAsia="Times New Roman" w:hAnsi="Times New Roman" w:cs="Times New Roman"/>
          <w:iCs/>
          <w:sz w:val="24"/>
          <w:szCs w:val="24"/>
          <w:lang w:eastAsia="ru-RU"/>
        </w:rPr>
      </w:pPr>
      <w:r w:rsidRPr="003F4F47">
        <w:rPr>
          <w:rFonts w:ascii="Times New Roman" w:eastAsia="Times New Roman" w:hAnsi="Times New Roman" w:cs="Times New Roman"/>
          <w:iCs/>
          <w:sz w:val="24"/>
          <w:szCs w:val="24"/>
          <w:lang w:eastAsia="ru-RU"/>
        </w:rPr>
        <w:t>навыками использования пакетов прикладных программ в области электротехники, электроники и автоматики;</w:t>
      </w:r>
    </w:p>
    <w:p w:rsidR="003F4F47" w:rsidRPr="003F4F47" w:rsidRDefault="003F4F47" w:rsidP="001336E5">
      <w:pPr>
        <w:numPr>
          <w:ilvl w:val="0"/>
          <w:numId w:val="8"/>
        </w:numPr>
        <w:spacing w:after="0" w:line="240" w:lineRule="auto"/>
        <w:ind w:left="0" w:firstLine="709"/>
        <w:contextualSpacing/>
        <w:jc w:val="both"/>
        <w:rPr>
          <w:rFonts w:ascii="Times New Roman" w:eastAsia="Times New Roman" w:hAnsi="Times New Roman" w:cs="Times New Roman"/>
          <w:iCs/>
          <w:sz w:val="24"/>
          <w:szCs w:val="24"/>
          <w:lang w:eastAsia="ru-RU"/>
        </w:rPr>
      </w:pPr>
      <w:r w:rsidRPr="003F4F47">
        <w:rPr>
          <w:rFonts w:ascii="Times New Roman" w:eastAsia="Times New Roman" w:hAnsi="Times New Roman" w:cs="Times New Roman"/>
          <w:iCs/>
          <w:sz w:val="24"/>
          <w:szCs w:val="24"/>
          <w:lang w:eastAsia="ru-RU"/>
        </w:rPr>
        <w:t>навыками практической безопасной работы с электротехническими устройствами и электроизмерительными приборами.</w:t>
      </w:r>
    </w:p>
    <w:p w:rsidR="003F4F47" w:rsidRPr="003F4F47" w:rsidRDefault="003F4F47" w:rsidP="003F4F47">
      <w:pPr>
        <w:spacing w:after="0" w:line="240" w:lineRule="auto"/>
        <w:ind w:firstLine="709"/>
        <w:jc w:val="both"/>
        <w:rPr>
          <w:rFonts w:ascii="Times New Roman" w:eastAsia="Times New Roman" w:hAnsi="Times New Roman" w:cs="Times New Roman"/>
          <w:iCs/>
          <w:sz w:val="24"/>
          <w:szCs w:val="24"/>
          <w:lang w:eastAsia="ru-RU"/>
        </w:rPr>
      </w:pPr>
      <w:r w:rsidRPr="003F4F47">
        <w:rPr>
          <w:rFonts w:ascii="Times New Roman" w:eastAsia="Times New Roman" w:hAnsi="Times New Roman" w:cs="Times New Roman"/>
          <w:iCs/>
          <w:sz w:val="24"/>
          <w:szCs w:val="24"/>
          <w:lang w:eastAsia="ru-RU"/>
        </w:rPr>
        <w:t xml:space="preserve">Данная дисциплина является опорной для: </w:t>
      </w:r>
      <w:r w:rsidRPr="003F4F47">
        <w:rPr>
          <w:rFonts w:ascii="Times New Roman" w:eastAsia="Times New Roman" w:hAnsi="Times New Roman" w:cs="Times New Roman"/>
          <w:sz w:val="24"/>
          <w:szCs w:val="24"/>
          <w:lang w:eastAsia="zh-CN"/>
        </w:rPr>
        <w:t>Б</w:t>
      </w:r>
      <w:proofErr w:type="gramStart"/>
      <w:r w:rsidRPr="003F4F47">
        <w:rPr>
          <w:rFonts w:ascii="Times New Roman" w:eastAsia="Times New Roman" w:hAnsi="Times New Roman" w:cs="Times New Roman"/>
          <w:sz w:val="24"/>
          <w:szCs w:val="24"/>
          <w:lang w:eastAsia="zh-CN"/>
        </w:rPr>
        <w:t>2.ВП.П.</w:t>
      </w:r>
      <w:proofErr w:type="gramEnd"/>
      <w:r w:rsidRPr="003F4F47">
        <w:rPr>
          <w:rFonts w:ascii="Times New Roman" w:eastAsia="Times New Roman" w:hAnsi="Times New Roman" w:cs="Times New Roman"/>
          <w:sz w:val="24"/>
          <w:szCs w:val="24"/>
          <w:lang w:eastAsia="zh-CN"/>
        </w:rPr>
        <w:t>1.М.1</w:t>
      </w:r>
      <w:r w:rsidRPr="003F4F47">
        <w:t xml:space="preserve"> </w:t>
      </w:r>
      <w:r w:rsidRPr="003F4F47">
        <w:rPr>
          <w:rFonts w:ascii="Times New Roman" w:eastAsia="Times New Roman" w:hAnsi="Times New Roman" w:cs="Times New Roman"/>
          <w:sz w:val="24"/>
          <w:szCs w:val="24"/>
          <w:lang w:eastAsia="zh-CN"/>
        </w:rPr>
        <w:t>Производственная 2. Эксплуатационная практика (модуль 1)</w:t>
      </w:r>
      <w:r w:rsidR="00CB30C2">
        <w:rPr>
          <w:rFonts w:ascii="Times New Roman" w:eastAsia="Times New Roman" w:hAnsi="Times New Roman" w:cs="Times New Roman"/>
          <w:sz w:val="24"/>
          <w:szCs w:val="24"/>
          <w:lang w:eastAsia="zh-CN"/>
        </w:rPr>
        <w:t xml:space="preserve">; </w:t>
      </w:r>
      <w:r w:rsidRPr="003F4F47">
        <w:rPr>
          <w:rFonts w:ascii="Times New Roman" w:eastAsia="Times New Roman" w:hAnsi="Times New Roman" w:cs="Times New Roman"/>
          <w:sz w:val="24"/>
          <w:szCs w:val="24"/>
          <w:lang w:eastAsia="zh-CN"/>
        </w:rPr>
        <w:t>Б2.ВП.П.2.М.</w:t>
      </w:r>
      <w:r w:rsidR="00CB30C2">
        <w:rPr>
          <w:rFonts w:ascii="Times New Roman" w:eastAsia="Times New Roman" w:hAnsi="Times New Roman" w:cs="Times New Roman"/>
          <w:sz w:val="24"/>
          <w:szCs w:val="24"/>
          <w:lang w:eastAsia="zh-CN"/>
        </w:rPr>
        <w:t xml:space="preserve">1 </w:t>
      </w:r>
      <w:r w:rsidR="00CB30C2" w:rsidRPr="00CB30C2">
        <w:rPr>
          <w:rFonts w:ascii="Times New Roman" w:eastAsia="Times New Roman" w:hAnsi="Times New Roman" w:cs="Times New Roman"/>
          <w:sz w:val="24"/>
          <w:szCs w:val="24"/>
          <w:lang w:eastAsia="zh-CN"/>
        </w:rPr>
        <w:t>Производственная 3. Преддипломная практика (модуль 1)</w:t>
      </w:r>
      <w:r w:rsidR="00CB30C2">
        <w:rPr>
          <w:rFonts w:ascii="Times New Roman" w:eastAsia="Times New Roman" w:hAnsi="Times New Roman" w:cs="Times New Roman"/>
          <w:sz w:val="24"/>
          <w:szCs w:val="24"/>
          <w:lang w:eastAsia="zh-CN"/>
        </w:rPr>
        <w:t>.</w:t>
      </w:r>
    </w:p>
    <w:p w:rsidR="00E354F7" w:rsidRPr="001A376F" w:rsidRDefault="00E354F7" w:rsidP="000B6B3E">
      <w:pPr>
        <w:widowControl w:val="0"/>
        <w:suppressAutoHyphens/>
        <w:autoSpaceDE w:val="0"/>
        <w:spacing w:after="0" w:line="240" w:lineRule="auto"/>
        <w:ind w:firstLine="709"/>
        <w:jc w:val="both"/>
        <w:rPr>
          <w:rFonts w:ascii="Times New Roman" w:hAnsi="Times New Roman" w:cs="Times New Roman"/>
          <w:b/>
          <w:bCs/>
          <w:caps/>
          <w:sz w:val="24"/>
          <w:szCs w:val="24"/>
        </w:rPr>
      </w:pPr>
      <w:r w:rsidRPr="001A376F">
        <w:rPr>
          <w:rFonts w:ascii="Times New Roman" w:hAnsi="Times New Roman" w:cs="Times New Roman"/>
          <w:b/>
          <w:bCs/>
          <w:caps/>
          <w:sz w:val="24"/>
          <w:szCs w:val="24"/>
        </w:rPr>
        <w:t>2. О</w:t>
      </w:r>
      <w:r w:rsidRPr="001A376F">
        <w:rPr>
          <w:rFonts w:ascii="Times New Roman" w:hAnsi="Times New Roman" w:cs="Times New Roman"/>
          <w:b/>
          <w:bCs/>
          <w:sz w:val="24"/>
          <w:szCs w:val="24"/>
        </w:rPr>
        <w:t>бъем</w:t>
      </w:r>
      <w:r w:rsidRPr="001A376F">
        <w:rPr>
          <w:rFonts w:ascii="Times New Roman" w:hAnsi="Times New Roman" w:cs="Times New Roman"/>
          <w:b/>
          <w:bCs/>
          <w:caps/>
          <w:sz w:val="24"/>
          <w:szCs w:val="24"/>
        </w:rPr>
        <w:t xml:space="preserve"> </w:t>
      </w:r>
      <w:r w:rsidRPr="001A376F">
        <w:rPr>
          <w:rFonts w:ascii="Times New Roman" w:hAnsi="Times New Roman" w:cs="Times New Roman"/>
          <w:b/>
          <w:bCs/>
          <w:sz w:val="24"/>
          <w:szCs w:val="24"/>
        </w:rPr>
        <w:t>учебной дисциплины, включая контактную работу обучающегося с преподавателем и самостоятельную работу обучающегося</w:t>
      </w:r>
      <w:r w:rsidRPr="001A376F">
        <w:rPr>
          <w:rFonts w:ascii="Times New Roman" w:hAnsi="Times New Roman" w:cs="Times New Roman"/>
          <w:b/>
          <w:bCs/>
          <w:caps/>
          <w:sz w:val="24"/>
          <w:szCs w:val="24"/>
        </w:rPr>
        <w:t>.</w:t>
      </w:r>
    </w:p>
    <w:p w:rsidR="00E354F7" w:rsidRPr="001A376F" w:rsidRDefault="00E354F7" w:rsidP="00E354F7">
      <w:pPr>
        <w:spacing w:after="0" w:line="240" w:lineRule="auto"/>
        <w:ind w:firstLine="709"/>
        <w:jc w:val="both"/>
        <w:rPr>
          <w:rFonts w:ascii="Times New Roman" w:hAnsi="Times New Roman" w:cs="Times New Roman"/>
          <w:bCs/>
          <w:caps/>
          <w:sz w:val="24"/>
          <w:szCs w:val="24"/>
        </w:rPr>
      </w:pPr>
      <w:r w:rsidRPr="001A376F">
        <w:rPr>
          <w:rFonts w:ascii="Times New Roman" w:hAnsi="Times New Roman" w:cs="Times New Roman"/>
          <w:bCs/>
          <w:caps/>
          <w:sz w:val="24"/>
          <w:szCs w:val="24"/>
        </w:rPr>
        <w:t>О</w:t>
      </w:r>
      <w:r w:rsidRPr="001A376F">
        <w:rPr>
          <w:rFonts w:ascii="Times New Roman" w:hAnsi="Times New Roman" w:cs="Times New Roman"/>
          <w:bCs/>
          <w:sz w:val="24"/>
          <w:szCs w:val="24"/>
        </w:rPr>
        <w:t>бщая</w:t>
      </w:r>
      <w:r w:rsidRPr="001A376F">
        <w:rPr>
          <w:rFonts w:ascii="Times New Roman" w:hAnsi="Times New Roman" w:cs="Times New Roman"/>
          <w:bCs/>
          <w:caps/>
          <w:sz w:val="24"/>
          <w:szCs w:val="24"/>
        </w:rPr>
        <w:t xml:space="preserve"> </w:t>
      </w:r>
      <w:r w:rsidRPr="001A376F">
        <w:rPr>
          <w:rFonts w:ascii="Times New Roman" w:hAnsi="Times New Roman" w:cs="Times New Roman"/>
          <w:bCs/>
          <w:sz w:val="24"/>
          <w:szCs w:val="24"/>
        </w:rPr>
        <w:t>трудоемкость учебной дисциплины составляет 4 зачетные единицы</w:t>
      </w:r>
      <w:r w:rsidRPr="001A376F">
        <w:rPr>
          <w:rFonts w:ascii="Times New Roman" w:hAnsi="Times New Roman" w:cs="Times New Roman"/>
          <w:bCs/>
          <w:caps/>
          <w:sz w:val="24"/>
          <w:szCs w:val="24"/>
        </w:rPr>
        <w:t>.</w:t>
      </w:r>
    </w:p>
    <w:p w:rsidR="00972160" w:rsidRDefault="00972160" w:rsidP="00E354F7">
      <w:pPr>
        <w:spacing w:after="0" w:line="240" w:lineRule="auto"/>
        <w:ind w:firstLine="709"/>
        <w:jc w:val="center"/>
        <w:rPr>
          <w:rFonts w:ascii="Times New Roman" w:eastAsia="Times New Roman" w:hAnsi="Times New Roman" w:cs="Times New Roman"/>
          <w:b/>
          <w:sz w:val="24"/>
          <w:szCs w:val="24"/>
          <w:lang w:eastAsia="ru-RU"/>
        </w:rPr>
      </w:pPr>
    </w:p>
    <w:p w:rsidR="00E354F7" w:rsidRPr="00972160" w:rsidRDefault="00E354F7" w:rsidP="001B25F3">
      <w:pPr>
        <w:spacing w:after="0" w:line="240" w:lineRule="auto"/>
        <w:jc w:val="center"/>
        <w:rPr>
          <w:rFonts w:ascii="Times New Roman" w:hAnsi="Times New Roman" w:cs="Times New Roman"/>
          <w:bCs/>
          <w:caps/>
          <w:sz w:val="28"/>
          <w:szCs w:val="28"/>
        </w:rPr>
      </w:pPr>
      <w:r w:rsidRPr="00972160">
        <w:rPr>
          <w:rFonts w:ascii="Times New Roman" w:eastAsia="Times New Roman" w:hAnsi="Times New Roman" w:cs="Times New Roman"/>
          <w:b/>
          <w:sz w:val="28"/>
          <w:szCs w:val="28"/>
          <w:lang w:eastAsia="ru-RU"/>
        </w:rPr>
        <w:t>Б1.ВД.М.1.</w:t>
      </w:r>
      <w:r w:rsidR="00AE0FC8" w:rsidRPr="00972160">
        <w:rPr>
          <w:rFonts w:ascii="Times New Roman" w:eastAsia="Times New Roman" w:hAnsi="Times New Roman" w:cs="Times New Roman"/>
          <w:b/>
          <w:sz w:val="28"/>
          <w:szCs w:val="28"/>
          <w:lang w:eastAsia="ru-RU"/>
        </w:rPr>
        <w:t>5</w:t>
      </w:r>
      <w:r w:rsidRPr="00972160">
        <w:rPr>
          <w:rFonts w:ascii="Times New Roman" w:eastAsia="Times New Roman" w:hAnsi="Times New Roman" w:cs="Times New Roman"/>
          <w:b/>
          <w:sz w:val="28"/>
          <w:szCs w:val="28"/>
          <w:lang w:eastAsia="ru-RU"/>
        </w:rPr>
        <w:t xml:space="preserve"> </w:t>
      </w:r>
      <w:r w:rsidR="00CB30C2" w:rsidRPr="00CB30C2">
        <w:rPr>
          <w:rFonts w:ascii="Times New Roman" w:eastAsia="Times New Roman" w:hAnsi="Times New Roman" w:cs="Times New Roman"/>
          <w:b/>
          <w:sz w:val="28"/>
          <w:szCs w:val="28"/>
          <w:lang w:eastAsia="ru-RU"/>
        </w:rPr>
        <w:t>Электрифицированные комплексы</w:t>
      </w:r>
      <w:r w:rsidR="00CB30C2">
        <w:rPr>
          <w:rFonts w:ascii="Times New Roman" w:eastAsia="Times New Roman" w:hAnsi="Times New Roman" w:cs="Times New Roman"/>
          <w:b/>
          <w:sz w:val="28"/>
          <w:szCs w:val="28"/>
          <w:lang w:eastAsia="ru-RU"/>
        </w:rPr>
        <w:br/>
      </w:r>
      <w:r w:rsidR="00CB30C2" w:rsidRPr="00CB30C2">
        <w:rPr>
          <w:rFonts w:ascii="Times New Roman" w:eastAsia="Times New Roman" w:hAnsi="Times New Roman" w:cs="Times New Roman"/>
          <w:b/>
          <w:sz w:val="28"/>
          <w:szCs w:val="28"/>
          <w:lang w:eastAsia="ru-RU"/>
        </w:rPr>
        <w:t xml:space="preserve"> воздушных судов</w:t>
      </w:r>
    </w:p>
    <w:p w:rsidR="00382DAA" w:rsidRPr="001A376F" w:rsidRDefault="00382DAA" w:rsidP="00972160">
      <w:pPr>
        <w:spacing w:after="0" w:line="240" w:lineRule="auto"/>
        <w:ind w:firstLine="567"/>
        <w:jc w:val="both"/>
        <w:rPr>
          <w:rFonts w:ascii="Times New Roman" w:hAnsi="Times New Roman" w:cs="Times New Roman"/>
          <w:b/>
          <w:bCs/>
          <w:caps/>
          <w:sz w:val="24"/>
          <w:szCs w:val="24"/>
        </w:rPr>
      </w:pPr>
      <w:r w:rsidRPr="001A376F">
        <w:rPr>
          <w:rFonts w:ascii="Times New Roman" w:hAnsi="Times New Roman" w:cs="Times New Roman"/>
          <w:b/>
          <w:bCs/>
          <w:caps/>
          <w:sz w:val="24"/>
          <w:szCs w:val="24"/>
        </w:rPr>
        <w:t xml:space="preserve">1. </w:t>
      </w:r>
      <w:r w:rsidRPr="001A376F">
        <w:rPr>
          <w:rFonts w:ascii="Times New Roman" w:hAnsi="Times New Roman" w:cs="Times New Roman"/>
          <w:b/>
          <w:bCs/>
          <w:sz w:val="24"/>
          <w:szCs w:val="24"/>
        </w:rPr>
        <w:t>Общие положения</w:t>
      </w:r>
    </w:p>
    <w:p w:rsidR="00CB30C2" w:rsidRPr="0051222F" w:rsidRDefault="00382DAA" w:rsidP="003A36AA">
      <w:pPr>
        <w:spacing w:after="0" w:line="240" w:lineRule="auto"/>
        <w:ind w:firstLine="567"/>
        <w:jc w:val="both"/>
        <w:rPr>
          <w:rFonts w:ascii="Times New Roman" w:eastAsia="Times New Roman" w:hAnsi="Times New Roman" w:cs="Times New Roman"/>
          <w:sz w:val="24"/>
          <w:szCs w:val="24"/>
        </w:rPr>
      </w:pPr>
      <w:r w:rsidRPr="003A36AA">
        <w:rPr>
          <w:rFonts w:ascii="Times New Roman" w:hAnsi="Times New Roman" w:cs="Times New Roman"/>
          <w:bCs/>
          <w:caps/>
          <w:sz w:val="24"/>
          <w:szCs w:val="24"/>
        </w:rPr>
        <w:t>1.1.</w:t>
      </w:r>
      <w:r w:rsidRPr="001A376F">
        <w:rPr>
          <w:rFonts w:ascii="Times New Roman" w:eastAsia="Times New Roman" w:hAnsi="Times New Roman" w:cs="Times New Roman"/>
          <w:b/>
          <w:sz w:val="24"/>
          <w:szCs w:val="24"/>
          <w:lang w:eastAsia="ru-RU"/>
        </w:rPr>
        <w:t xml:space="preserve"> </w:t>
      </w:r>
      <w:r w:rsidR="00CB30C2" w:rsidRPr="0051222F">
        <w:rPr>
          <w:rFonts w:ascii="Times New Roman" w:eastAsia="Times New Roman" w:hAnsi="Times New Roman" w:cs="Times New Roman"/>
          <w:sz w:val="24"/>
          <w:szCs w:val="24"/>
        </w:rPr>
        <w:t xml:space="preserve">Цель освоения </w:t>
      </w:r>
      <w:r w:rsidR="00CB30C2" w:rsidRPr="0051222F">
        <w:rPr>
          <w:rFonts w:ascii="Times New Roman" w:eastAsia="Times New Roman" w:hAnsi="Times New Roman" w:cs="Times New Roman"/>
          <w:spacing w:val="-3"/>
          <w:sz w:val="24"/>
          <w:szCs w:val="24"/>
        </w:rPr>
        <w:t>дисциплин</w:t>
      </w:r>
      <w:r w:rsidR="003A36AA">
        <w:rPr>
          <w:rFonts w:ascii="Times New Roman" w:eastAsia="Times New Roman" w:hAnsi="Times New Roman" w:cs="Times New Roman"/>
          <w:sz w:val="24"/>
          <w:szCs w:val="24"/>
        </w:rPr>
        <w:t>ы ф</w:t>
      </w:r>
      <w:r w:rsidR="00CB30C2" w:rsidRPr="0051222F">
        <w:rPr>
          <w:rFonts w:ascii="Times New Roman" w:eastAsia="Times New Roman" w:hAnsi="Times New Roman" w:cs="Times New Roman"/>
          <w:sz w:val="24"/>
          <w:szCs w:val="24"/>
        </w:rPr>
        <w:t>ормирование знаний студентов направления 25.04.02 Техническая эксплуатация авиационных электросистем и пилотажно-навигационных комплексов необходимых для понимания физических основ функционирования, используемых в гражданской авиации электрифицированных комплексов, принципов построения, анализа режимов работы и их грамотной эксплуатации.</w:t>
      </w:r>
    </w:p>
    <w:p w:rsidR="00CB30C2" w:rsidRPr="0051222F" w:rsidRDefault="00CB30C2" w:rsidP="00CB30C2">
      <w:pPr>
        <w:spacing w:after="0" w:line="240" w:lineRule="auto"/>
        <w:ind w:firstLine="709"/>
        <w:jc w:val="both"/>
        <w:rPr>
          <w:rFonts w:ascii="Times New Roman" w:eastAsia="Times New Roman" w:hAnsi="Times New Roman" w:cs="Times New Roman"/>
          <w:sz w:val="24"/>
          <w:szCs w:val="24"/>
        </w:rPr>
      </w:pPr>
      <w:r w:rsidRPr="0051222F">
        <w:rPr>
          <w:rFonts w:ascii="Times New Roman" w:eastAsia="Times New Roman" w:hAnsi="Times New Roman" w:cs="Times New Roman"/>
          <w:sz w:val="24"/>
          <w:szCs w:val="24"/>
        </w:rPr>
        <w:t>Задачи изучения дисциплины.</w:t>
      </w:r>
    </w:p>
    <w:p w:rsidR="00CB30C2" w:rsidRPr="0051222F" w:rsidRDefault="00CB30C2" w:rsidP="00CB30C2">
      <w:pPr>
        <w:spacing w:after="0" w:line="240" w:lineRule="auto"/>
        <w:ind w:firstLine="709"/>
        <w:jc w:val="both"/>
        <w:rPr>
          <w:rFonts w:ascii="Times New Roman" w:eastAsia="Times New Roman" w:hAnsi="Times New Roman" w:cs="Times New Roman"/>
          <w:iCs/>
          <w:sz w:val="24"/>
          <w:szCs w:val="24"/>
        </w:rPr>
      </w:pPr>
      <w:r w:rsidRPr="0051222F">
        <w:rPr>
          <w:rFonts w:ascii="Times New Roman" w:eastAsia="Times New Roman" w:hAnsi="Times New Roman" w:cs="Times New Roman"/>
          <w:iCs/>
          <w:sz w:val="24"/>
          <w:szCs w:val="24"/>
        </w:rPr>
        <w:t xml:space="preserve">Приобретение знаний основных физических процессов и законов, на которых основаны современные </w:t>
      </w:r>
      <w:r w:rsidRPr="0051222F">
        <w:rPr>
          <w:rFonts w:ascii="Times New Roman" w:eastAsia="Times New Roman" w:hAnsi="Times New Roman" w:cs="Times New Roman"/>
          <w:sz w:val="24"/>
          <w:szCs w:val="24"/>
        </w:rPr>
        <w:t>электрифицированные комплексы воздушных судов</w:t>
      </w:r>
      <w:r w:rsidRPr="0051222F">
        <w:rPr>
          <w:rFonts w:ascii="Times New Roman" w:eastAsia="Times New Roman" w:hAnsi="Times New Roman" w:cs="Times New Roman"/>
          <w:iCs/>
          <w:sz w:val="24"/>
          <w:szCs w:val="24"/>
        </w:rPr>
        <w:t xml:space="preserve">, овладение методами расчета различных </w:t>
      </w:r>
      <w:r w:rsidRPr="0051222F">
        <w:rPr>
          <w:rFonts w:ascii="Times New Roman" w:eastAsia="Times New Roman" w:hAnsi="Times New Roman" w:cs="Times New Roman"/>
          <w:sz w:val="24"/>
          <w:szCs w:val="24"/>
        </w:rPr>
        <w:t>электрифицированных комплексов</w:t>
      </w:r>
      <w:r w:rsidRPr="0051222F">
        <w:rPr>
          <w:rFonts w:ascii="Times New Roman" w:eastAsia="Times New Roman" w:hAnsi="Times New Roman" w:cs="Times New Roman"/>
          <w:iCs/>
          <w:sz w:val="24"/>
          <w:szCs w:val="24"/>
        </w:rPr>
        <w:t>, анализа их режимов работы, а также практическими приемами безопасной работы с ними в процессе эксплуатации.</w:t>
      </w:r>
    </w:p>
    <w:p w:rsidR="00CB30C2" w:rsidRPr="0051222F" w:rsidRDefault="00CB30C2" w:rsidP="00CB30C2">
      <w:pPr>
        <w:widowControl w:val="0"/>
        <w:spacing w:after="0" w:line="240" w:lineRule="auto"/>
        <w:ind w:firstLine="709"/>
        <w:jc w:val="both"/>
        <w:rPr>
          <w:rFonts w:ascii="Times New Roman" w:eastAsia="Times New Roman" w:hAnsi="Times New Roman" w:cs="Times New Roman"/>
          <w:sz w:val="24"/>
          <w:szCs w:val="24"/>
        </w:rPr>
      </w:pPr>
      <w:r w:rsidRPr="0051222F">
        <w:rPr>
          <w:rFonts w:ascii="Times New Roman" w:eastAsia="Times New Roman" w:hAnsi="Times New Roman" w:cs="Times New Roman"/>
          <w:sz w:val="24"/>
          <w:szCs w:val="24"/>
        </w:rPr>
        <w:t xml:space="preserve">Компетенции обучающегося, формируемые в результате освоения дисциплины, </w:t>
      </w:r>
      <w:r w:rsidRPr="0051222F">
        <w:rPr>
          <w:rFonts w:ascii="Times New Roman" w:eastAsia="Times New Roman" w:hAnsi="Times New Roman" w:cs="Times New Roman"/>
          <w:spacing w:val="-7"/>
          <w:sz w:val="24"/>
          <w:szCs w:val="24"/>
        </w:rPr>
        <w:t>наименование индикатора достижения</w:t>
      </w:r>
      <w:r w:rsidRPr="0051222F">
        <w:rPr>
          <w:rFonts w:ascii="Times New Roman" w:eastAsia="Times New Roman" w:hAnsi="Times New Roman" w:cs="Times New Roman"/>
          <w:sz w:val="24"/>
          <w:szCs w:val="24"/>
        </w:rPr>
        <w:t>, результаты обучения.</w:t>
      </w:r>
    </w:p>
    <w:p w:rsidR="00CB30C2" w:rsidRPr="0051222F" w:rsidRDefault="00CB30C2" w:rsidP="00CB30C2">
      <w:pPr>
        <w:widowControl w:val="0"/>
        <w:spacing w:after="0" w:line="240" w:lineRule="auto"/>
        <w:ind w:firstLine="709"/>
        <w:jc w:val="both"/>
        <w:rPr>
          <w:rFonts w:ascii="Times New Roman" w:eastAsia="Times New Roman" w:hAnsi="Times New Roman" w:cs="Times New Roman"/>
          <w:sz w:val="24"/>
          <w:szCs w:val="24"/>
        </w:rPr>
      </w:pPr>
      <w:r w:rsidRPr="0051222F">
        <w:rPr>
          <w:rFonts w:ascii="Times New Roman" w:eastAsia="Times New Roman" w:hAnsi="Times New Roman" w:cs="Times New Roman"/>
          <w:bCs/>
          <w:sz w:val="24"/>
          <w:szCs w:val="24"/>
        </w:rPr>
        <w:t xml:space="preserve">ПК-1 </w:t>
      </w:r>
      <w:r w:rsidRPr="0051222F">
        <w:rPr>
          <w:rFonts w:ascii="Times New Roman" w:eastAsia="Times New Roman" w:hAnsi="Times New Roman" w:cs="Times New Roman"/>
          <w:sz w:val="24"/>
          <w:szCs w:val="24"/>
        </w:rPr>
        <w:t>Способен организовать своевременное и качественное выполнение работ по техническому обслуживанию бортового оборудования воздушных судов при осуществлении технической эксплуатации.</w:t>
      </w:r>
    </w:p>
    <w:p w:rsidR="00CB30C2" w:rsidRPr="0051222F" w:rsidRDefault="00CB30C2" w:rsidP="00CB30C2">
      <w:pPr>
        <w:widowControl w:val="0"/>
        <w:spacing w:after="0" w:line="240" w:lineRule="auto"/>
        <w:ind w:firstLine="709"/>
        <w:jc w:val="both"/>
        <w:rPr>
          <w:rFonts w:ascii="Times New Roman" w:hAnsi="Times New Roman" w:cs="Times New Roman"/>
          <w:sz w:val="24"/>
          <w:szCs w:val="24"/>
        </w:rPr>
      </w:pPr>
      <w:r w:rsidRPr="0051222F">
        <w:rPr>
          <w:rFonts w:ascii="Times New Roman" w:hAnsi="Times New Roman" w:cs="Times New Roman"/>
          <w:sz w:val="24"/>
          <w:szCs w:val="24"/>
        </w:rPr>
        <w:t>ИД-1</w:t>
      </w:r>
      <w:r w:rsidRPr="0051222F">
        <w:rPr>
          <w:rFonts w:ascii="Times New Roman" w:hAnsi="Times New Roman" w:cs="Times New Roman"/>
          <w:sz w:val="24"/>
          <w:szCs w:val="24"/>
          <w:vertAlign w:val="subscript"/>
        </w:rPr>
        <w:t xml:space="preserve">ПК-1 </w:t>
      </w:r>
      <w:r w:rsidRPr="0051222F">
        <w:rPr>
          <w:rFonts w:ascii="Times New Roman" w:hAnsi="Times New Roman" w:cs="Times New Roman"/>
          <w:sz w:val="24"/>
          <w:szCs w:val="24"/>
        </w:rPr>
        <w:t>исследовать объекты и процессы эксплуатации бортового оборудования воздушных судов на основе профессиональных базовых знаний;</w:t>
      </w:r>
    </w:p>
    <w:p w:rsidR="00CB30C2" w:rsidRPr="0051222F" w:rsidRDefault="00CB30C2" w:rsidP="00CB30C2">
      <w:pPr>
        <w:widowControl w:val="0"/>
        <w:spacing w:after="0" w:line="240" w:lineRule="auto"/>
        <w:ind w:firstLine="709"/>
        <w:jc w:val="both"/>
        <w:rPr>
          <w:rFonts w:ascii="Times New Roman" w:eastAsia="Times New Roman" w:hAnsi="Times New Roman" w:cs="Times New Roman"/>
          <w:bCs/>
          <w:sz w:val="24"/>
          <w:szCs w:val="24"/>
        </w:rPr>
      </w:pPr>
      <w:r w:rsidRPr="0051222F">
        <w:rPr>
          <w:rFonts w:ascii="Times New Roman" w:eastAsia="Times New Roman" w:hAnsi="Times New Roman" w:cs="Times New Roman"/>
          <w:bCs/>
          <w:sz w:val="24"/>
          <w:szCs w:val="24"/>
        </w:rPr>
        <w:t>Результаты обучения:</w:t>
      </w:r>
    </w:p>
    <w:p w:rsidR="00CB30C2" w:rsidRPr="0051222F" w:rsidRDefault="00CB30C2" w:rsidP="00CB30C2">
      <w:pPr>
        <w:widowControl w:val="0"/>
        <w:spacing w:after="0" w:line="240" w:lineRule="auto"/>
        <w:ind w:firstLine="709"/>
        <w:jc w:val="both"/>
        <w:rPr>
          <w:rFonts w:ascii="TimesNewRomanPS-BoldMT" w:eastAsia="Times New Roman" w:hAnsi="TimesNewRomanPS-BoldMT" w:cs="TimesNewRomanPS-BoldMT"/>
          <w:sz w:val="24"/>
          <w:szCs w:val="24"/>
        </w:rPr>
      </w:pPr>
      <w:r w:rsidRPr="0051222F">
        <w:rPr>
          <w:rFonts w:ascii="TimesNewRomanPS-BoldMT" w:eastAsia="Times New Roman" w:hAnsi="TimesNewRomanPS-BoldMT" w:cs="TimesNewRomanPS-BoldMT"/>
          <w:bCs/>
          <w:sz w:val="24"/>
          <w:szCs w:val="24"/>
        </w:rPr>
        <w:t>знать</w:t>
      </w:r>
      <w:r w:rsidRPr="0051222F">
        <w:rPr>
          <w:rFonts w:ascii="TimesNewRomanPS-BoldMT" w:eastAsia="Times New Roman" w:hAnsi="TimesNewRomanPS-BoldMT" w:cs="TimesNewRomanPS-BoldMT"/>
          <w:sz w:val="24"/>
          <w:szCs w:val="24"/>
        </w:rPr>
        <w:t xml:space="preserve">: </w:t>
      </w:r>
    </w:p>
    <w:p w:rsidR="00CB30C2" w:rsidRPr="0051222F" w:rsidRDefault="00CB30C2" w:rsidP="00CB30C2">
      <w:pPr>
        <w:widowControl w:val="0"/>
        <w:spacing w:after="0" w:line="240" w:lineRule="auto"/>
        <w:ind w:firstLine="709"/>
        <w:jc w:val="both"/>
        <w:rPr>
          <w:rFonts w:ascii="TimesNewRomanPS-BoldMT" w:eastAsia="Times New Roman" w:hAnsi="TimesNewRomanPS-BoldMT" w:cs="TimesNewRomanPS-BoldMT"/>
          <w:sz w:val="24"/>
          <w:szCs w:val="24"/>
        </w:rPr>
      </w:pPr>
      <w:r w:rsidRPr="0051222F">
        <w:rPr>
          <w:rFonts w:ascii="TimesNewRomanPS-BoldMT" w:eastAsia="Times New Roman" w:hAnsi="TimesNewRomanPS-BoldMT" w:cs="TimesNewRomanPS-BoldMT"/>
          <w:sz w:val="24"/>
          <w:szCs w:val="24"/>
        </w:rPr>
        <w:t xml:space="preserve">ПК-1.1.13 </w:t>
      </w:r>
      <w:r w:rsidR="003A36AA">
        <w:rPr>
          <w:rFonts w:ascii="TimesNewRomanPS-BoldMT" w:eastAsia="Times New Roman" w:hAnsi="TimesNewRomanPS-BoldMT" w:cs="TimesNewRomanPS-BoldMT"/>
          <w:sz w:val="24"/>
          <w:szCs w:val="24"/>
        </w:rPr>
        <w:t>-</w:t>
      </w:r>
      <w:r w:rsidRPr="0051222F">
        <w:rPr>
          <w:rFonts w:ascii="TimesNewRomanPS-BoldMT" w:eastAsia="Times New Roman" w:hAnsi="TimesNewRomanPS-BoldMT" w:cs="TimesNewRomanPS-BoldMT"/>
          <w:sz w:val="24"/>
          <w:szCs w:val="24"/>
        </w:rPr>
        <w:t xml:space="preserve"> теоретические положения, лежащие в основе принципов действия электрифицированных комплексов воздушных судов;</w:t>
      </w:r>
    </w:p>
    <w:p w:rsidR="00CB30C2" w:rsidRPr="0051222F" w:rsidRDefault="00CB30C2" w:rsidP="00CB30C2">
      <w:pPr>
        <w:widowControl w:val="0"/>
        <w:spacing w:after="0" w:line="240" w:lineRule="auto"/>
        <w:ind w:firstLine="709"/>
        <w:jc w:val="both"/>
        <w:rPr>
          <w:rFonts w:ascii="TimesNewRomanPS-BoldMT" w:eastAsia="Times New Roman" w:hAnsi="TimesNewRomanPS-BoldMT" w:cs="TimesNewRomanPS-BoldMT"/>
          <w:sz w:val="24"/>
          <w:szCs w:val="24"/>
        </w:rPr>
      </w:pPr>
      <w:r w:rsidRPr="0051222F">
        <w:rPr>
          <w:rFonts w:ascii="TimesNewRomanPS-BoldMT" w:eastAsia="Times New Roman" w:hAnsi="TimesNewRomanPS-BoldMT" w:cs="TimesNewRomanPS-BoldMT"/>
          <w:sz w:val="24"/>
          <w:szCs w:val="24"/>
        </w:rPr>
        <w:t>ПК-1.1.14 - устройство и работу при использовании по назначению электрифицированных комплексов воздушных судов;</w:t>
      </w:r>
    </w:p>
    <w:p w:rsidR="00CB30C2" w:rsidRDefault="00CB30C2" w:rsidP="00CB30C2">
      <w:pPr>
        <w:autoSpaceDE w:val="0"/>
        <w:autoSpaceDN w:val="0"/>
        <w:adjustRightInd w:val="0"/>
        <w:spacing w:after="0" w:line="240" w:lineRule="auto"/>
        <w:ind w:firstLine="709"/>
        <w:jc w:val="both"/>
        <w:rPr>
          <w:rFonts w:ascii="TimesNewRomanPS-BoldMT" w:eastAsia="Times New Roman" w:hAnsi="TimesNewRomanPS-BoldMT" w:cs="TimesNewRomanPS-BoldMT"/>
          <w:bCs/>
          <w:sz w:val="24"/>
          <w:szCs w:val="24"/>
        </w:rPr>
      </w:pPr>
      <w:r w:rsidRPr="0051222F">
        <w:rPr>
          <w:rFonts w:ascii="TimesNewRomanPS-BoldMT" w:eastAsia="Times New Roman" w:hAnsi="TimesNewRomanPS-BoldMT" w:cs="TimesNewRomanPS-BoldMT"/>
          <w:bCs/>
          <w:sz w:val="24"/>
          <w:szCs w:val="24"/>
        </w:rPr>
        <w:t xml:space="preserve">уметь: </w:t>
      </w:r>
    </w:p>
    <w:p w:rsidR="00CB30C2" w:rsidRPr="0051222F" w:rsidRDefault="00CB30C2" w:rsidP="00CB30C2">
      <w:pPr>
        <w:autoSpaceDE w:val="0"/>
        <w:autoSpaceDN w:val="0"/>
        <w:adjustRightInd w:val="0"/>
        <w:spacing w:after="0" w:line="240" w:lineRule="auto"/>
        <w:ind w:firstLine="709"/>
        <w:jc w:val="both"/>
        <w:rPr>
          <w:rFonts w:ascii="TimesNewRomanPS-BoldMT" w:eastAsia="Times New Roman" w:hAnsi="TimesNewRomanPS-BoldMT" w:cs="TimesNewRomanPS-BoldMT"/>
          <w:bCs/>
          <w:iCs/>
          <w:sz w:val="24"/>
          <w:szCs w:val="24"/>
        </w:rPr>
      </w:pPr>
      <w:r w:rsidRPr="0051222F">
        <w:rPr>
          <w:rFonts w:ascii="Times New Roman" w:eastAsia="Times New Roman" w:hAnsi="Times New Roman" w:cs="Times New Roman"/>
          <w:bCs/>
          <w:sz w:val="24"/>
          <w:szCs w:val="24"/>
        </w:rPr>
        <w:lastRenderedPageBreak/>
        <w:t xml:space="preserve">ПК-1.2.7 </w:t>
      </w:r>
      <w:r w:rsidR="003A36AA">
        <w:rPr>
          <w:rFonts w:ascii="TimesNewRomanPS-BoldMT" w:eastAsia="Times New Roman" w:hAnsi="TimesNewRomanPS-BoldMT" w:cs="TimesNewRomanPS-BoldMT"/>
          <w:bCs/>
          <w:sz w:val="24"/>
          <w:szCs w:val="24"/>
        </w:rPr>
        <w:t>-</w:t>
      </w:r>
      <w:r w:rsidRPr="0051222F">
        <w:rPr>
          <w:rFonts w:ascii="TimesNewRomanPS-BoldMT" w:eastAsia="Times New Roman" w:hAnsi="TimesNewRomanPS-BoldMT" w:cs="TimesNewRomanPS-BoldMT"/>
          <w:bCs/>
          <w:sz w:val="24"/>
          <w:szCs w:val="24"/>
        </w:rPr>
        <w:t xml:space="preserve"> исследовать объекты и процессы эксплуатации электрифицированных комплексов воздушных судов</w:t>
      </w:r>
      <w:r w:rsidRPr="0051222F">
        <w:rPr>
          <w:rFonts w:ascii="TimesNewRomanPS-BoldMT" w:eastAsia="Times New Roman" w:hAnsi="TimesNewRomanPS-BoldMT" w:cs="TimesNewRomanPS-BoldMT"/>
          <w:bCs/>
          <w:iCs/>
          <w:sz w:val="24"/>
          <w:szCs w:val="24"/>
        </w:rPr>
        <w:t>;</w:t>
      </w:r>
    </w:p>
    <w:p w:rsidR="00CB30C2" w:rsidRDefault="00CB30C2" w:rsidP="00CB30C2">
      <w:pPr>
        <w:autoSpaceDE w:val="0"/>
        <w:autoSpaceDN w:val="0"/>
        <w:adjustRightInd w:val="0"/>
        <w:spacing w:after="0" w:line="240" w:lineRule="auto"/>
        <w:ind w:firstLine="709"/>
        <w:jc w:val="both"/>
        <w:rPr>
          <w:rFonts w:ascii="TimesNewRomanPS-BoldMT" w:eastAsia="Times New Roman" w:hAnsi="TimesNewRomanPS-BoldMT" w:cs="TimesNewRomanPS-BoldMT"/>
          <w:bCs/>
          <w:sz w:val="24"/>
          <w:szCs w:val="24"/>
        </w:rPr>
      </w:pPr>
      <w:r w:rsidRPr="0051222F">
        <w:rPr>
          <w:rFonts w:ascii="TimesNewRomanPS-BoldMT" w:eastAsia="Times New Roman" w:hAnsi="TimesNewRomanPS-BoldMT" w:cs="TimesNewRomanPS-BoldMT"/>
          <w:bCs/>
          <w:sz w:val="24"/>
          <w:szCs w:val="24"/>
        </w:rPr>
        <w:t xml:space="preserve">владеть: </w:t>
      </w:r>
    </w:p>
    <w:p w:rsidR="00CB30C2" w:rsidRPr="0051222F" w:rsidRDefault="00CB30C2" w:rsidP="00CB30C2">
      <w:pPr>
        <w:autoSpaceDE w:val="0"/>
        <w:autoSpaceDN w:val="0"/>
        <w:adjustRightInd w:val="0"/>
        <w:spacing w:after="0" w:line="240" w:lineRule="auto"/>
        <w:ind w:firstLine="709"/>
        <w:jc w:val="both"/>
        <w:rPr>
          <w:rFonts w:ascii="TimesNewRomanPS-BoldMT" w:eastAsia="Times New Roman" w:hAnsi="TimesNewRomanPS-BoldMT" w:cs="TimesNewRomanPS-BoldMT"/>
          <w:bCs/>
          <w:iCs/>
          <w:sz w:val="24"/>
          <w:szCs w:val="24"/>
        </w:rPr>
      </w:pPr>
      <w:r w:rsidRPr="0051222F">
        <w:rPr>
          <w:rFonts w:ascii="TimesNewRomanPS-BoldMT" w:eastAsia="Times New Roman" w:hAnsi="TimesNewRomanPS-BoldMT" w:cs="TimesNewRomanPS-BoldMT"/>
          <w:bCs/>
          <w:sz w:val="24"/>
          <w:szCs w:val="24"/>
        </w:rPr>
        <w:t xml:space="preserve">ПК-1.3.7 </w:t>
      </w:r>
      <w:r w:rsidR="003A36AA">
        <w:rPr>
          <w:rFonts w:ascii="TimesNewRomanPS-BoldMT" w:eastAsia="Times New Roman" w:hAnsi="TimesNewRomanPS-BoldMT" w:cs="TimesNewRomanPS-BoldMT"/>
          <w:bCs/>
          <w:sz w:val="24"/>
          <w:szCs w:val="24"/>
        </w:rPr>
        <w:t>-</w:t>
      </w:r>
      <w:r w:rsidRPr="0051222F">
        <w:rPr>
          <w:rFonts w:ascii="TimesNewRomanPS-BoldMT" w:eastAsia="Times New Roman" w:hAnsi="TimesNewRomanPS-BoldMT" w:cs="TimesNewRomanPS-BoldMT"/>
          <w:bCs/>
          <w:sz w:val="24"/>
          <w:szCs w:val="24"/>
        </w:rPr>
        <w:t xml:space="preserve"> </w:t>
      </w:r>
      <w:r w:rsidRPr="0051222F">
        <w:rPr>
          <w:rFonts w:ascii="TimesNewRomanPS-BoldMT" w:eastAsia="Times New Roman" w:hAnsi="TimesNewRomanPS-BoldMT" w:cs="TimesNewRomanPS-BoldMT"/>
          <w:bCs/>
          <w:iCs/>
          <w:sz w:val="24"/>
          <w:szCs w:val="24"/>
        </w:rPr>
        <w:t>навыками исследования объектов и процессов эксплуатации электрифицированных комплексов воздушных судов;</w:t>
      </w:r>
    </w:p>
    <w:p w:rsidR="00CB30C2" w:rsidRPr="0051222F" w:rsidRDefault="00CB30C2" w:rsidP="00CB30C2">
      <w:pPr>
        <w:widowControl w:val="0"/>
        <w:spacing w:after="0" w:line="240" w:lineRule="auto"/>
        <w:ind w:firstLine="709"/>
        <w:jc w:val="both"/>
        <w:rPr>
          <w:rFonts w:ascii="Times New Roman" w:hAnsi="Times New Roman" w:cs="Times New Roman"/>
          <w:sz w:val="24"/>
          <w:szCs w:val="24"/>
        </w:rPr>
      </w:pPr>
      <w:r w:rsidRPr="0051222F">
        <w:rPr>
          <w:rFonts w:ascii="Times New Roman" w:hAnsi="Times New Roman" w:cs="Times New Roman"/>
          <w:sz w:val="24"/>
          <w:szCs w:val="24"/>
        </w:rPr>
        <w:t>ИД-2</w:t>
      </w:r>
      <w:r w:rsidRPr="0051222F">
        <w:rPr>
          <w:rFonts w:ascii="Times New Roman" w:hAnsi="Times New Roman" w:cs="Times New Roman"/>
          <w:sz w:val="24"/>
          <w:szCs w:val="24"/>
          <w:vertAlign w:val="subscript"/>
        </w:rPr>
        <w:t xml:space="preserve">ПК-1 </w:t>
      </w:r>
      <w:r w:rsidRPr="0051222F">
        <w:rPr>
          <w:rFonts w:ascii="Times New Roman" w:eastAsia="Times New Roman" w:hAnsi="Times New Roman" w:cs="Times New Roman"/>
          <w:sz w:val="24"/>
          <w:szCs w:val="24"/>
          <w:lang w:eastAsia="zh-CN"/>
        </w:rPr>
        <w:t>организовать выполнение работ по техническому обслуживанию бортового оборудования воздушных судов при осуществлении технической эксплуатации.</w:t>
      </w:r>
    </w:p>
    <w:p w:rsidR="00CB30C2" w:rsidRPr="0051222F" w:rsidRDefault="00CB30C2" w:rsidP="00CB30C2">
      <w:pPr>
        <w:widowControl w:val="0"/>
        <w:spacing w:after="0" w:line="240" w:lineRule="auto"/>
        <w:ind w:firstLine="709"/>
        <w:jc w:val="both"/>
        <w:rPr>
          <w:rFonts w:ascii="Times New Roman" w:eastAsia="Times New Roman" w:hAnsi="Times New Roman" w:cs="Times New Roman"/>
          <w:bCs/>
          <w:sz w:val="24"/>
          <w:szCs w:val="24"/>
        </w:rPr>
      </w:pPr>
      <w:r w:rsidRPr="0051222F">
        <w:rPr>
          <w:rFonts w:ascii="Times New Roman" w:eastAsia="Times New Roman" w:hAnsi="Times New Roman" w:cs="Times New Roman"/>
          <w:bCs/>
          <w:sz w:val="24"/>
          <w:szCs w:val="24"/>
        </w:rPr>
        <w:t>Результаты обучения:</w:t>
      </w:r>
    </w:p>
    <w:p w:rsidR="00CB30C2" w:rsidRPr="0051222F" w:rsidRDefault="00CB30C2" w:rsidP="00CB30C2">
      <w:pPr>
        <w:widowControl w:val="0"/>
        <w:spacing w:after="0" w:line="240" w:lineRule="auto"/>
        <w:ind w:firstLine="709"/>
        <w:jc w:val="both"/>
        <w:rPr>
          <w:rFonts w:ascii="TimesNewRomanPS-BoldMT" w:eastAsia="Times New Roman" w:hAnsi="TimesNewRomanPS-BoldMT" w:cs="TimesNewRomanPS-BoldMT"/>
          <w:sz w:val="24"/>
          <w:szCs w:val="24"/>
        </w:rPr>
      </w:pPr>
      <w:r w:rsidRPr="0051222F">
        <w:rPr>
          <w:rFonts w:ascii="TimesNewRomanPS-BoldMT" w:eastAsia="Times New Roman" w:hAnsi="TimesNewRomanPS-BoldMT" w:cs="TimesNewRomanPS-BoldMT"/>
          <w:bCs/>
          <w:sz w:val="24"/>
          <w:szCs w:val="24"/>
        </w:rPr>
        <w:t>знать</w:t>
      </w:r>
      <w:r w:rsidRPr="0051222F">
        <w:rPr>
          <w:rFonts w:ascii="TimesNewRomanPS-BoldMT" w:eastAsia="Times New Roman" w:hAnsi="TimesNewRomanPS-BoldMT" w:cs="TimesNewRomanPS-BoldMT"/>
          <w:sz w:val="24"/>
          <w:szCs w:val="24"/>
        </w:rPr>
        <w:t xml:space="preserve">: </w:t>
      </w:r>
    </w:p>
    <w:p w:rsidR="00CB30C2" w:rsidRPr="0051222F" w:rsidRDefault="00CB30C2" w:rsidP="00CB30C2">
      <w:pPr>
        <w:widowControl w:val="0"/>
        <w:spacing w:after="0" w:line="240" w:lineRule="auto"/>
        <w:ind w:firstLine="709"/>
        <w:jc w:val="both"/>
        <w:rPr>
          <w:rFonts w:ascii="TimesNewRomanPS-BoldMT" w:eastAsia="Times New Roman" w:hAnsi="TimesNewRomanPS-BoldMT" w:cs="TimesNewRomanPS-BoldMT"/>
          <w:sz w:val="24"/>
          <w:szCs w:val="24"/>
        </w:rPr>
      </w:pPr>
      <w:r w:rsidRPr="0051222F">
        <w:rPr>
          <w:rFonts w:ascii="TimesNewRomanPS-BoldMT" w:eastAsia="Times New Roman" w:hAnsi="TimesNewRomanPS-BoldMT" w:cs="TimesNewRomanPS-BoldMT"/>
          <w:sz w:val="24"/>
          <w:szCs w:val="24"/>
        </w:rPr>
        <w:t xml:space="preserve">ПК-1.1.45 </w:t>
      </w:r>
      <w:r w:rsidR="003A36AA">
        <w:rPr>
          <w:rFonts w:ascii="TimesNewRomanPS-BoldMT" w:eastAsia="Times New Roman" w:hAnsi="TimesNewRomanPS-BoldMT" w:cs="TimesNewRomanPS-BoldMT"/>
          <w:sz w:val="24"/>
          <w:szCs w:val="24"/>
        </w:rPr>
        <w:t>-</w:t>
      </w:r>
      <w:r w:rsidRPr="0051222F">
        <w:rPr>
          <w:rFonts w:ascii="TimesNewRomanPS-BoldMT" w:eastAsia="Times New Roman" w:hAnsi="TimesNewRomanPS-BoldMT" w:cs="TimesNewRomanPS-BoldMT"/>
          <w:sz w:val="24"/>
          <w:szCs w:val="24"/>
        </w:rPr>
        <w:t xml:space="preserve"> содержание и особенности работ по техническому обслуживанию электрифицированных комплексов воздушных судов;</w:t>
      </w:r>
    </w:p>
    <w:p w:rsidR="00CB30C2" w:rsidRPr="0051222F" w:rsidRDefault="00CB30C2" w:rsidP="00CB30C2">
      <w:pPr>
        <w:widowControl w:val="0"/>
        <w:spacing w:after="0" w:line="240" w:lineRule="auto"/>
        <w:ind w:firstLine="709"/>
        <w:jc w:val="both"/>
        <w:rPr>
          <w:rFonts w:ascii="TimesNewRomanPS-BoldMT" w:eastAsia="Times New Roman" w:hAnsi="TimesNewRomanPS-BoldMT" w:cs="TimesNewRomanPS-BoldMT"/>
          <w:sz w:val="24"/>
          <w:szCs w:val="24"/>
        </w:rPr>
      </w:pPr>
      <w:r w:rsidRPr="0051222F">
        <w:rPr>
          <w:rFonts w:ascii="TimesNewRomanPS-BoldMT" w:eastAsia="Times New Roman" w:hAnsi="TimesNewRomanPS-BoldMT" w:cs="TimesNewRomanPS-BoldMT"/>
          <w:sz w:val="24"/>
          <w:szCs w:val="24"/>
        </w:rPr>
        <w:t>ПК-1.1.46 - содержание перечня минимального оборудования для электрифицированных комплексов воздушных судов;</w:t>
      </w:r>
    </w:p>
    <w:p w:rsidR="00CB30C2" w:rsidRDefault="00CB30C2" w:rsidP="00CB30C2">
      <w:pPr>
        <w:autoSpaceDE w:val="0"/>
        <w:autoSpaceDN w:val="0"/>
        <w:adjustRightInd w:val="0"/>
        <w:spacing w:after="0" w:line="240" w:lineRule="auto"/>
        <w:ind w:firstLine="709"/>
        <w:jc w:val="both"/>
        <w:rPr>
          <w:rFonts w:ascii="TimesNewRomanPS-BoldMT" w:eastAsia="Times New Roman" w:hAnsi="TimesNewRomanPS-BoldMT" w:cs="TimesNewRomanPS-BoldMT"/>
          <w:bCs/>
          <w:sz w:val="24"/>
          <w:szCs w:val="24"/>
        </w:rPr>
      </w:pPr>
      <w:r w:rsidRPr="0051222F">
        <w:rPr>
          <w:rFonts w:ascii="TimesNewRomanPS-BoldMT" w:eastAsia="Times New Roman" w:hAnsi="TimesNewRomanPS-BoldMT" w:cs="TimesNewRomanPS-BoldMT"/>
          <w:bCs/>
          <w:sz w:val="24"/>
          <w:szCs w:val="24"/>
        </w:rPr>
        <w:t xml:space="preserve">уметь: </w:t>
      </w:r>
    </w:p>
    <w:p w:rsidR="00CB30C2" w:rsidRPr="0051222F" w:rsidRDefault="00CB30C2" w:rsidP="00CB30C2">
      <w:pPr>
        <w:autoSpaceDE w:val="0"/>
        <w:autoSpaceDN w:val="0"/>
        <w:adjustRightInd w:val="0"/>
        <w:spacing w:after="0" w:line="240" w:lineRule="auto"/>
        <w:ind w:firstLine="709"/>
        <w:jc w:val="both"/>
        <w:rPr>
          <w:rFonts w:ascii="TimesNewRomanPS-BoldMT" w:eastAsia="Times New Roman" w:hAnsi="TimesNewRomanPS-BoldMT" w:cs="TimesNewRomanPS-BoldMT"/>
          <w:bCs/>
          <w:iCs/>
          <w:sz w:val="24"/>
          <w:szCs w:val="24"/>
        </w:rPr>
      </w:pPr>
      <w:r w:rsidRPr="0051222F">
        <w:rPr>
          <w:rFonts w:ascii="Times New Roman" w:eastAsia="Times New Roman" w:hAnsi="Times New Roman" w:cs="Times New Roman"/>
          <w:bCs/>
          <w:sz w:val="24"/>
          <w:szCs w:val="24"/>
        </w:rPr>
        <w:t xml:space="preserve">ПК-1.2.23 </w:t>
      </w:r>
      <w:r w:rsidR="003A36AA">
        <w:rPr>
          <w:rFonts w:ascii="TimesNewRomanPS-BoldMT" w:eastAsia="Times New Roman" w:hAnsi="TimesNewRomanPS-BoldMT" w:cs="TimesNewRomanPS-BoldMT"/>
          <w:bCs/>
          <w:sz w:val="24"/>
          <w:szCs w:val="24"/>
        </w:rPr>
        <w:t>-</w:t>
      </w:r>
      <w:r w:rsidRPr="0051222F">
        <w:rPr>
          <w:rFonts w:ascii="TimesNewRomanPS-BoldMT" w:eastAsia="Times New Roman" w:hAnsi="TimesNewRomanPS-BoldMT" w:cs="TimesNewRomanPS-BoldMT"/>
          <w:bCs/>
          <w:sz w:val="24"/>
          <w:szCs w:val="24"/>
        </w:rPr>
        <w:t xml:space="preserve"> организовать выполнение работ по техническому обслуживанию электрифицированных комплексов воздушных судов</w:t>
      </w:r>
      <w:r w:rsidRPr="0051222F">
        <w:rPr>
          <w:rFonts w:ascii="TimesNewRomanPS-BoldMT" w:eastAsia="Times New Roman" w:hAnsi="TimesNewRomanPS-BoldMT" w:cs="TimesNewRomanPS-BoldMT"/>
          <w:bCs/>
          <w:iCs/>
          <w:sz w:val="24"/>
          <w:szCs w:val="24"/>
        </w:rPr>
        <w:t>;</w:t>
      </w:r>
    </w:p>
    <w:p w:rsidR="00CB30C2" w:rsidRDefault="00CB30C2" w:rsidP="00CB30C2">
      <w:pPr>
        <w:autoSpaceDE w:val="0"/>
        <w:autoSpaceDN w:val="0"/>
        <w:adjustRightInd w:val="0"/>
        <w:spacing w:after="0" w:line="240" w:lineRule="auto"/>
        <w:ind w:firstLine="709"/>
        <w:jc w:val="both"/>
        <w:rPr>
          <w:rFonts w:ascii="TimesNewRomanPS-BoldMT" w:eastAsia="Times New Roman" w:hAnsi="TimesNewRomanPS-BoldMT" w:cs="TimesNewRomanPS-BoldMT"/>
          <w:bCs/>
          <w:sz w:val="24"/>
          <w:szCs w:val="24"/>
        </w:rPr>
      </w:pPr>
      <w:r w:rsidRPr="0051222F">
        <w:rPr>
          <w:rFonts w:ascii="TimesNewRomanPS-BoldMT" w:eastAsia="Times New Roman" w:hAnsi="TimesNewRomanPS-BoldMT" w:cs="TimesNewRomanPS-BoldMT"/>
          <w:bCs/>
          <w:sz w:val="24"/>
          <w:szCs w:val="24"/>
        </w:rPr>
        <w:t xml:space="preserve">владеть: </w:t>
      </w:r>
    </w:p>
    <w:p w:rsidR="00CB30C2" w:rsidRPr="0051222F" w:rsidRDefault="00CB30C2" w:rsidP="00CB30C2">
      <w:pPr>
        <w:autoSpaceDE w:val="0"/>
        <w:autoSpaceDN w:val="0"/>
        <w:adjustRightInd w:val="0"/>
        <w:spacing w:after="0" w:line="240" w:lineRule="auto"/>
        <w:ind w:firstLine="709"/>
        <w:jc w:val="both"/>
        <w:rPr>
          <w:rFonts w:ascii="TimesNewRomanPS-BoldMT" w:eastAsia="Times New Roman" w:hAnsi="TimesNewRomanPS-BoldMT" w:cs="TimesNewRomanPS-BoldMT"/>
          <w:bCs/>
          <w:iCs/>
          <w:sz w:val="24"/>
          <w:szCs w:val="24"/>
        </w:rPr>
      </w:pPr>
      <w:r w:rsidRPr="0051222F">
        <w:rPr>
          <w:rFonts w:ascii="TimesNewRomanPS-BoldMT" w:eastAsia="Times New Roman" w:hAnsi="TimesNewRomanPS-BoldMT" w:cs="TimesNewRomanPS-BoldMT"/>
          <w:bCs/>
          <w:sz w:val="24"/>
          <w:szCs w:val="24"/>
        </w:rPr>
        <w:t xml:space="preserve">ПК-1.3.23 </w:t>
      </w:r>
      <w:r w:rsidR="003A36AA">
        <w:rPr>
          <w:rFonts w:ascii="TimesNewRomanPS-BoldMT" w:eastAsia="Times New Roman" w:hAnsi="TimesNewRomanPS-BoldMT" w:cs="TimesNewRomanPS-BoldMT"/>
          <w:bCs/>
          <w:sz w:val="24"/>
          <w:szCs w:val="24"/>
        </w:rPr>
        <w:t>-</w:t>
      </w:r>
      <w:r w:rsidRPr="0051222F">
        <w:rPr>
          <w:rFonts w:ascii="TimesNewRomanPS-BoldMT" w:eastAsia="Times New Roman" w:hAnsi="TimesNewRomanPS-BoldMT" w:cs="TimesNewRomanPS-BoldMT"/>
          <w:bCs/>
          <w:sz w:val="24"/>
          <w:szCs w:val="24"/>
        </w:rPr>
        <w:t xml:space="preserve"> </w:t>
      </w:r>
      <w:r w:rsidRPr="0051222F">
        <w:rPr>
          <w:rFonts w:ascii="TimesNewRomanPS-BoldMT" w:eastAsia="Times New Roman" w:hAnsi="TimesNewRomanPS-BoldMT" w:cs="TimesNewRomanPS-BoldMT"/>
          <w:bCs/>
          <w:iCs/>
          <w:sz w:val="24"/>
          <w:szCs w:val="24"/>
        </w:rPr>
        <w:t>навыками организации выполнения работ по техническому обслуживанию электрифицированных комплексов воздушных судов;</w:t>
      </w:r>
    </w:p>
    <w:p w:rsidR="00CB30C2" w:rsidRPr="0051222F" w:rsidRDefault="00CB30C2" w:rsidP="00CB30C2">
      <w:pPr>
        <w:widowControl w:val="0"/>
        <w:spacing w:after="0" w:line="240" w:lineRule="auto"/>
        <w:ind w:firstLine="709"/>
        <w:jc w:val="both"/>
        <w:rPr>
          <w:rFonts w:ascii="Times New Roman" w:eastAsia="Times New Roman" w:hAnsi="Times New Roman" w:cs="Times New Roman"/>
          <w:sz w:val="24"/>
          <w:szCs w:val="24"/>
        </w:rPr>
      </w:pPr>
      <w:r w:rsidRPr="0051222F">
        <w:rPr>
          <w:rFonts w:ascii="Times New Roman" w:eastAsia="Times New Roman" w:hAnsi="Times New Roman" w:cs="Times New Roman"/>
          <w:bCs/>
          <w:sz w:val="24"/>
          <w:szCs w:val="24"/>
        </w:rPr>
        <w:t xml:space="preserve">ПК-2 </w:t>
      </w:r>
      <w:r w:rsidRPr="0051222F">
        <w:rPr>
          <w:rFonts w:ascii="Times New Roman" w:eastAsia="Times New Roman" w:hAnsi="Times New Roman" w:cs="Times New Roman"/>
          <w:sz w:val="24"/>
          <w:szCs w:val="24"/>
        </w:rPr>
        <w:t>Способен организовать проведение контроля качества технического обслуживания и ремонта, соблюдения государственных требований по поддержанию летной годности и обеспечению безопасности полетов при технической эксплуатации бортового оборудования воздушных судов.</w:t>
      </w:r>
    </w:p>
    <w:p w:rsidR="00CB30C2" w:rsidRPr="0051222F" w:rsidRDefault="00CB30C2" w:rsidP="00CB30C2">
      <w:pPr>
        <w:widowControl w:val="0"/>
        <w:spacing w:after="0" w:line="240" w:lineRule="auto"/>
        <w:ind w:firstLine="709"/>
        <w:jc w:val="both"/>
        <w:rPr>
          <w:rFonts w:ascii="Times New Roman" w:hAnsi="Times New Roman" w:cs="Times New Roman"/>
          <w:sz w:val="24"/>
          <w:szCs w:val="24"/>
        </w:rPr>
      </w:pPr>
      <w:r w:rsidRPr="0051222F">
        <w:rPr>
          <w:rFonts w:ascii="Times New Roman" w:hAnsi="Times New Roman" w:cs="Times New Roman"/>
          <w:sz w:val="24"/>
          <w:szCs w:val="24"/>
        </w:rPr>
        <w:t>ИД-1</w:t>
      </w:r>
      <w:r w:rsidRPr="0051222F">
        <w:rPr>
          <w:rFonts w:ascii="Times New Roman" w:hAnsi="Times New Roman" w:cs="Times New Roman"/>
          <w:sz w:val="24"/>
          <w:szCs w:val="24"/>
          <w:vertAlign w:val="subscript"/>
        </w:rPr>
        <w:t xml:space="preserve">ПК-2 </w:t>
      </w:r>
      <w:r w:rsidRPr="0051222F">
        <w:rPr>
          <w:rFonts w:ascii="Times New Roman" w:hAnsi="Times New Roman" w:cs="Times New Roman"/>
          <w:sz w:val="24"/>
          <w:szCs w:val="24"/>
        </w:rPr>
        <w:t>Оценивать качество технического обслуживания и ремонта, соблюдения государственных требований по поддержанию летной годности и обеспечению безопасности полетов при технической эксплуатации бортового оборудования воздушных судов;</w:t>
      </w:r>
    </w:p>
    <w:p w:rsidR="00CB30C2" w:rsidRPr="0051222F" w:rsidRDefault="00CB30C2" w:rsidP="00CB30C2">
      <w:pPr>
        <w:widowControl w:val="0"/>
        <w:spacing w:after="0" w:line="240" w:lineRule="auto"/>
        <w:ind w:firstLine="709"/>
        <w:jc w:val="both"/>
        <w:rPr>
          <w:rFonts w:ascii="Times New Roman" w:eastAsia="Times New Roman" w:hAnsi="Times New Roman" w:cs="Times New Roman"/>
          <w:bCs/>
          <w:sz w:val="24"/>
          <w:szCs w:val="24"/>
        </w:rPr>
      </w:pPr>
      <w:r w:rsidRPr="0051222F">
        <w:rPr>
          <w:rFonts w:ascii="Times New Roman" w:eastAsia="Times New Roman" w:hAnsi="Times New Roman" w:cs="Times New Roman"/>
          <w:bCs/>
          <w:sz w:val="24"/>
          <w:szCs w:val="24"/>
        </w:rPr>
        <w:t>Результаты обучения:</w:t>
      </w:r>
    </w:p>
    <w:p w:rsidR="00CB30C2" w:rsidRPr="0051222F" w:rsidRDefault="00CB30C2" w:rsidP="00CB30C2">
      <w:pPr>
        <w:widowControl w:val="0"/>
        <w:spacing w:after="0" w:line="240" w:lineRule="auto"/>
        <w:ind w:firstLine="709"/>
        <w:jc w:val="both"/>
        <w:rPr>
          <w:rFonts w:ascii="TimesNewRomanPS-BoldMT" w:eastAsia="Times New Roman" w:hAnsi="TimesNewRomanPS-BoldMT" w:cs="TimesNewRomanPS-BoldMT"/>
          <w:sz w:val="24"/>
          <w:szCs w:val="24"/>
        </w:rPr>
      </w:pPr>
      <w:r w:rsidRPr="0051222F">
        <w:rPr>
          <w:rFonts w:ascii="TimesNewRomanPS-BoldMT" w:eastAsia="Times New Roman" w:hAnsi="TimesNewRomanPS-BoldMT" w:cs="TimesNewRomanPS-BoldMT"/>
          <w:bCs/>
          <w:sz w:val="24"/>
          <w:szCs w:val="24"/>
        </w:rPr>
        <w:t>знать</w:t>
      </w:r>
      <w:r w:rsidRPr="0051222F">
        <w:rPr>
          <w:rFonts w:ascii="TimesNewRomanPS-BoldMT" w:eastAsia="Times New Roman" w:hAnsi="TimesNewRomanPS-BoldMT" w:cs="TimesNewRomanPS-BoldMT"/>
          <w:sz w:val="24"/>
          <w:szCs w:val="24"/>
        </w:rPr>
        <w:t xml:space="preserve">: </w:t>
      </w:r>
    </w:p>
    <w:p w:rsidR="00CB30C2" w:rsidRPr="0051222F" w:rsidRDefault="00CB30C2" w:rsidP="00CB30C2">
      <w:pPr>
        <w:widowControl w:val="0"/>
        <w:spacing w:after="0" w:line="240" w:lineRule="auto"/>
        <w:ind w:firstLine="709"/>
        <w:jc w:val="both"/>
        <w:rPr>
          <w:rFonts w:ascii="TimesNewRomanPS-BoldMT" w:eastAsia="Times New Roman" w:hAnsi="TimesNewRomanPS-BoldMT" w:cs="TimesNewRomanPS-BoldMT"/>
          <w:sz w:val="24"/>
          <w:szCs w:val="24"/>
        </w:rPr>
      </w:pPr>
      <w:r w:rsidRPr="0051222F">
        <w:rPr>
          <w:rFonts w:ascii="TimesNewRomanPS-BoldMT" w:eastAsia="Times New Roman" w:hAnsi="TimesNewRomanPS-BoldMT" w:cs="TimesNewRomanPS-BoldMT"/>
          <w:sz w:val="24"/>
          <w:szCs w:val="24"/>
        </w:rPr>
        <w:t xml:space="preserve">ПК-2.1.13 </w:t>
      </w:r>
      <w:r w:rsidR="003A36AA">
        <w:rPr>
          <w:rFonts w:ascii="TimesNewRomanPS-BoldMT" w:eastAsia="Times New Roman" w:hAnsi="TimesNewRomanPS-BoldMT" w:cs="TimesNewRomanPS-BoldMT"/>
          <w:sz w:val="24"/>
          <w:szCs w:val="24"/>
        </w:rPr>
        <w:t>-</w:t>
      </w:r>
      <w:r w:rsidRPr="0051222F">
        <w:rPr>
          <w:rFonts w:ascii="TimesNewRomanPS-BoldMT" w:eastAsia="Times New Roman" w:hAnsi="TimesNewRomanPS-BoldMT" w:cs="TimesNewRomanPS-BoldMT"/>
          <w:sz w:val="24"/>
          <w:szCs w:val="24"/>
        </w:rPr>
        <w:t xml:space="preserve"> методы и средства контроля качества технического обслуживания и ремонта электрифицированных комплексов воздушных судов;</w:t>
      </w:r>
    </w:p>
    <w:p w:rsidR="00CB30C2" w:rsidRPr="0051222F" w:rsidRDefault="00CB30C2" w:rsidP="00CB30C2">
      <w:pPr>
        <w:widowControl w:val="0"/>
        <w:spacing w:after="0" w:line="240" w:lineRule="auto"/>
        <w:ind w:firstLine="709"/>
        <w:jc w:val="both"/>
        <w:rPr>
          <w:rFonts w:ascii="TimesNewRomanPS-BoldMT" w:eastAsia="Times New Roman" w:hAnsi="TimesNewRomanPS-BoldMT" w:cs="TimesNewRomanPS-BoldMT"/>
          <w:sz w:val="24"/>
          <w:szCs w:val="24"/>
        </w:rPr>
      </w:pPr>
      <w:r w:rsidRPr="0051222F">
        <w:rPr>
          <w:rFonts w:ascii="TimesNewRomanPS-BoldMT" w:eastAsia="Times New Roman" w:hAnsi="TimesNewRomanPS-BoldMT" w:cs="TimesNewRomanPS-BoldMT"/>
          <w:sz w:val="24"/>
          <w:szCs w:val="24"/>
        </w:rPr>
        <w:t xml:space="preserve">ПК-2.1.14 </w:t>
      </w:r>
      <w:r w:rsidR="003A36AA">
        <w:rPr>
          <w:rFonts w:ascii="TimesNewRomanPS-BoldMT" w:eastAsia="Times New Roman" w:hAnsi="TimesNewRomanPS-BoldMT" w:cs="TimesNewRomanPS-BoldMT"/>
          <w:sz w:val="24"/>
          <w:szCs w:val="24"/>
        </w:rPr>
        <w:t>-</w:t>
      </w:r>
      <w:r w:rsidRPr="0051222F">
        <w:rPr>
          <w:rFonts w:ascii="TimesNewRomanPS-BoldMT" w:eastAsia="Times New Roman" w:hAnsi="TimesNewRomanPS-BoldMT" w:cs="TimesNewRomanPS-BoldMT"/>
          <w:sz w:val="24"/>
          <w:szCs w:val="24"/>
        </w:rPr>
        <w:t xml:space="preserve"> состав и содержание принимаемых решений по результатам оценка качества технического обслуживания и ремонта электрифицированных комплексов воздушных судов;</w:t>
      </w:r>
    </w:p>
    <w:p w:rsidR="00CB30C2" w:rsidRDefault="00CB30C2" w:rsidP="00CB30C2">
      <w:pPr>
        <w:autoSpaceDE w:val="0"/>
        <w:autoSpaceDN w:val="0"/>
        <w:adjustRightInd w:val="0"/>
        <w:spacing w:after="0" w:line="240" w:lineRule="auto"/>
        <w:ind w:firstLine="709"/>
        <w:jc w:val="both"/>
        <w:rPr>
          <w:rFonts w:ascii="TimesNewRomanPS-BoldMT" w:eastAsia="Times New Roman" w:hAnsi="TimesNewRomanPS-BoldMT" w:cs="TimesNewRomanPS-BoldMT"/>
          <w:bCs/>
          <w:sz w:val="24"/>
          <w:szCs w:val="24"/>
        </w:rPr>
      </w:pPr>
      <w:r w:rsidRPr="0051222F">
        <w:rPr>
          <w:rFonts w:ascii="TimesNewRomanPS-BoldMT" w:eastAsia="Times New Roman" w:hAnsi="TimesNewRomanPS-BoldMT" w:cs="TimesNewRomanPS-BoldMT"/>
          <w:bCs/>
          <w:sz w:val="24"/>
          <w:szCs w:val="24"/>
        </w:rPr>
        <w:t xml:space="preserve">уметь: </w:t>
      </w:r>
    </w:p>
    <w:p w:rsidR="00CB30C2" w:rsidRPr="0051222F" w:rsidRDefault="00CB30C2" w:rsidP="00CB30C2">
      <w:pPr>
        <w:autoSpaceDE w:val="0"/>
        <w:autoSpaceDN w:val="0"/>
        <w:adjustRightInd w:val="0"/>
        <w:spacing w:after="0" w:line="240" w:lineRule="auto"/>
        <w:ind w:firstLine="709"/>
        <w:jc w:val="both"/>
        <w:rPr>
          <w:rFonts w:ascii="TimesNewRomanPS-BoldMT" w:eastAsia="Times New Roman" w:hAnsi="TimesNewRomanPS-BoldMT" w:cs="TimesNewRomanPS-BoldMT"/>
          <w:bCs/>
          <w:iCs/>
          <w:sz w:val="24"/>
          <w:szCs w:val="24"/>
        </w:rPr>
      </w:pPr>
      <w:r w:rsidRPr="0051222F">
        <w:rPr>
          <w:rFonts w:ascii="Times New Roman" w:eastAsia="Times New Roman" w:hAnsi="Times New Roman" w:cs="Times New Roman"/>
          <w:bCs/>
          <w:sz w:val="24"/>
          <w:szCs w:val="24"/>
        </w:rPr>
        <w:t xml:space="preserve">ПК-2.2.7 </w:t>
      </w:r>
      <w:r w:rsidR="003A36AA">
        <w:rPr>
          <w:rFonts w:ascii="TimesNewRomanPS-BoldMT" w:eastAsia="Times New Roman" w:hAnsi="TimesNewRomanPS-BoldMT" w:cs="TimesNewRomanPS-BoldMT"/>
          <w:bCs/>
          <w:sz w:val="24"/>
          <w:szCs w:val="24"/>
        </w:rPr>
        <w:t>-</w:t>
      </w:r>
      <w:r w:rsidRPr="0051222F">
        <w:rPr>
          <w:rFonts w:ascii="TimesNewRomanPS-BoldMT" w:eastAsia="Times New Roman" w:hAnsi="TimesNewRomanPS-BoldMT" w:cs="TimesNewRomanPS-BoldMT"/>
          <w:bCs/>
          <w:sz w:val="24"/>
          <w:szCs w:val="24"/>
        </w:rPr>
        <w:t xml:space="preserve"> оценивать качество технического обслуживания и ремонта электрифицированных комплексов воздушных судов</w:t>
      </w:r>
      <w:r w:rsidRPr="0051222F">
        <w:rPr>
          <w:rFonts w:ascii="TimesNewRomanPS-BoldMT" w:eastAsia="Times New Roman" w:hAnsi="TimesNewRomanPS-BoldMT" w:cs="TimesNewRomanPS-BoldMT"/>
          <w:bCs/>
          <w:iCs/>
          <w:sz w:val="24"/>
          <w:szCs w:val="24"/>
        </w:rPr>
        <w:t>;</w:t>
      </w:r>
    </w:p>
    <w:p w:rsidR="00CB30C2" w:rsidRDefault="00CB30C2" w:rsidP="00CB30C2">
      <w:pPr>
        <w:autoSpaceDE w:val="0"/>
        <w:autoSpaceDN w:val="0"/>
        <w:adjustRightInd w:val="0"/>
        <w:spacing w:after="0" w:line="240" w:lineRule="auto"/>
        <w:ind w:firstLine="709"/>
        <w:jc w:val="both"/>
        <w:rPr>
          <w:rFonts w:ascii="TimesNewRomanPS-BoldMT" w:eastAsia="Times New Roman" w:hAnsi="TimesNewRomanPS-BoldMT" w:cs="TimesNewRomanPS-BoldMT"/>
          <w:bCs/>
          <w:sz w:val="24"/>
          <w:szCs w:val="24"/>
        </w:rPr>
      </w:pPr>
      <w:r w:rsidRPr="0051222F">
        <w:rPr>
          <w:rFonts w:ascii="TimesNewRomanPS-BoldMT" w:eastAsia="Times New Roman" w:hAnsi="TimesNewRomanPS-BoldMT" w:cs="TimesNewRomanPS-BoldMT"/>
          <w:bCs/>
          <w:sz w:val="24"/>
          <w:szCs w:val="24"/>
        </w:rPr>
        <w:t xml:space="preserve">владеть: </w:t>
      </w:r>
    </w:p>
    <w:p w:rsidR="00CB30C2" w:rsidRPr="0051222F" w:rsidRDefault="00CB30C2" w:rsidP="00CB30C2">
      <w:pPr>
        <w:autoSpaceDE w:val="0"/>
        <w:autoSpaceDN w:val="0"/>
        <w:adjustRightInd w:val="0"/>
        <w:spacing w:after="0" w:line="240" w:lineRule="auto"/>
        <w:ind w:firstLine="709"/>
        <w:jc w:val="both"/>
        <w:rPr>
          <w:rFonts w:ascii="TimesNewRomanPS-BoldMT" w:eastAsia="Times New Roman" w:hAnsi="TimesNewRomanPS-BoldMT" w:cs="TimesNewRomanPS-BoldMT"/>
          <w:bCs/>
          <w:iCs/>
          <w:sz w:val="24"/>
          <w:szCs w:val="24"/>
        </w:rPr>
      </w:pPr>
      <w:r w:rsidRPr="0051222F">
        <w:rPr>
          <w:rFonts w:ascii="TimesNewRomanPS-BoldMT" w:eastAsia="Times New Roman" w:hAnsi="TimesNewRomanPS-BoldMT" w:cs="TimesNewRomanPS-BoldMT"/>
          <w:bCs/>
          <w:sz w:val="24"/>
          <w:szCs w:val="24"/>
        </w:rPr>
        <w:t xml:space="preserve">ПК-2.3.7 </w:t>
      </w:r>
      <w:r w:rsidR="003A36AA">
        <w:rPr>
          <w:rFonts w:ascii="TimesNewRomanPS-BoldMT" w:eastAsia="Times New Roman" w:hAnsi="TimesNewRomanPS-BoldMT" w:cs="TimesNewRomanPS-BoldMT"/>
          <w:bCs/>
          <w:sz w:val="24"/>
          <w:szCs w:val="24"/>
        </w:rPr>
        <w:t>-</w:t>
      </w:r>
      <w:r w:rsidRPr="0051222F">
        <w:rPr>
          <w:rFonts w:ascii="TimesNewRomanPS-BoldMT" w:eastAsia="Times New Roman" w:hAnsi="TimesNewRomanPS-BoldMT" w:cs="TimesNewRomanPS-BoldMT"/>
          <w:bCs/>
          <w:sz w:val="24"/>
          <w:szCs w:val="24"/>
        </w:rPr>
        <w:t xml:space="preserve"> </w:t>
      </w:r>
      <w:r w:rsidRPr="0051222F">
        <w:rPr>
          <w:rFonts w:ascii="TimesNewRomanPS-BoldMT" w:eastAsia="Times New Roman" w:hAnsi="TimesNewRomanPS-BoldMT" w:cs="TimesNewRomanPS-BoldMT"/>
          <w:bCs/>
          <w:iCs/>
          <w:sz w:val="24"/>
          <w:szCs w:val="24"/>
        </w:rPr>
        <w:t>навыками оценки качества технического обслуживания и ремонта электрифицированных комплексов воздушных судов;</w:t>
      </w:r>
    </w:p>
    <w:p w:rsidR="00CB30C2" w:rsidRPr="0051222F" w:rsidRDefault="00CB30C2" w:rsidP="00CB30C2">
      <w:pPr>
        <w:widowControl w:val="0"/>
        <w:spacing w:after="0" w:line="240" w:lineRule="auto"/>
        <w:ind w:firstLine="709"/>
        <w:jc w:val="both"/>
        <w:rPr>
          <w:rFonts w:ascii="Times New Roman" w:hAnsi="Times New Roman" w:cs="Times New Roman"/>
          <w:sz w:val="24"/>
          <w:szCs w:val="24"/>
        </w:rPr>
      </w:pPr>
      <w:r w:rsidRPr="0051222F">
        <w:rPr>
          <w:rFonts w:ascii="Times New Roman" w:hAnsi="Times New Roman" w:cs="Times New Roman"/>
          <w:sz w:val="24"/>
          <w:szCs w:val="24"/>
        </w:rPr>
        <w:t>ИД-2</w:t>
      </w:r>
      <w:r w:rsidRPr="0051222F">
        <w:rPr>
          <w:rFonts w:ascii="Times New Roman" w:hAnsi="Times New Roman" w:cs="Times New Roman"/>
          <w:sz w:val="24"/>
          <w:szCs w:val="24"/>
          <w:vertAlign w:val="subscript"/>
        </w:rPr>
        <w:t xml:space="preserve">ПК-2 </w:t>
      </w:r>
      <w:r w:rsidRPr="0051222F">
        <w:rPr>
          <w:rFonts w:ascii="Times New Roman" w:hAnsi="Times New Roman" w:cs="Times New Roman"/>
          <w:sz w:val="24"/>
          <w:szCs w:val="24"/>
        </w:rPr>
        <w:t>организовать проведение контроля качества технического обслуживания и ремонта, соблюдения государственных требований по поддержанию летной годности и обеспечению безопасности полетов при технической эксплуатации бортового оборудования воздушных судов;</w:t>
      </w:r>
    </w:p>
    <w:p w:rsidR="00CB30C2" w:rsidRPr="0051222F" w:rsidRDefault="00CB30C2" w:rsidP="00CB30C2">
      <w:pPr>
        <w:widowControl w:val="0"/>
        <w:spacing w:after="0" w:line="240" w:lineRule="auto"/>
        <w:ind w:firstLine="709"/>
        <w:jc w:val="both"/>
        <w:rPr>
          <w:rFonts w:ascii="Times New Roman" w:eastAsia="Times New Roman" w:hAnsi="Times New Roman" w:cs="Times New Roman"/>
          <w:bCs/>
          <w:sz w:val="24"/>
          <w:szCs w:val="24"/>
        </w:rPr>
      </w:pPr>
      <w:r w:rsidRPr="0051222F">
        <w:rPr>
          <w:rFonts w:ascii="Times New Roman" w:eastAsia="Times New Roman" w:hAnsi="Times New Roman" w:cs="Times New Roman"/>
          <w:bCs/>
          <w:sz w:val="24"/>
          <w:szCs w:val="24"/>
        </w:rPr>
        <w:t>Результаты обучения:</w:t>
      </w:r>
    </w:p>
    <w:p w:rsidR="00CB30C2" w:rsidRPr="0051222F" w:rsidRDefault="00CB30C2" w:rsidP="00CB30C2">
      <w:pPr>
        <w:widowControl w:val="0"/>
        <w:spacing w:after="0" w:line="240" w:lineRule="auto"/>
        <w:ind w:firstLine="709"/>
        <w:jc w:val="both"/>
        <w:rPr>
          <w:rFonts w:ascii="TimesNewRomanPS-BoldMT" w:eastAsia="Times New Roman" w:hAnsi="TimesNewRomanPS-BoldMT" w:cs="TimesNewRomanPS-BoldMT"/>
          <w:sz w:val="24"/>
          <w:szCs w:val="24"/>
        </w:rPr>
      </w:pPr>
      <w:r w:rsidRPr="0051222F">
        <w:rPr>
          <w:rFonts w:ascii="TimesNewRomanPS-BoldMT" w:eastAsia="Times New Roman" w:hAnsi="TimesNewRomanPS-BoldMT" w:cs="TimesNewRomanPS-BoldMT"/>
          <w:bCs/>
          <w:sz w:val="24"/>
          <w:szCs w:val="24"/>
        </w:rPr>
        <w:t>знать</w:t>
      </w:r>
      <w:r w:rsidRPr="0051222F">
        <w:rPr>
          <w:rFonts w:ascii="TimesNewRomanPS-BoldMT" w:eastAsia="Times New Roman" w:hAnsi="TimesNewRomanPS-BoldMT" w:cs="TimesNewRomanPS-BoldMT"/>
          <w:sz w:val="24"/>
          <w:szCs w:val="24"/>
        </w:rPr>
        <w:t xml:space="preserve">: </w:t>
      </w:r>
    </w:p>
    <w:p w:rsidR="00CB30C2" w:rsidRPr="0051222F" w:rsidRDefault="00CB30C2" w:rsidP="00CB30C2">
      <w:pPr>
        <w:widowControl w:val="0"/>
        <w:spacing w:after="0" w:line="240" w:lineRule="auto"/>
        <w:ind w:firstLine="709"/>
        <w:jc w:val="both"/>
        <w:rPr>
          <w:rFonts w:ascii="TimesNewRomanPS-BoldMT" w:eastAsia="Times New Roman" w:hAnsi="TimesNewRomanPS-BoldMT" w:cs="TimesNewRomanPS-BoldMT"/>
          <w:sz w:val="24"/>
          <w:szCs w:val="24"/>
        </w:rPr>
      </w:pPr>
      <w:r w:rsidRPr="0051222F">
        <w:rPr>
          <w:rFonts w:ascii="TimesNewRomanPS-BoldMT" w:eastAsia="Times New Roman" w:hAnsi="TimesNewRomanPS-BoldMT" w:cs="TimesNewRomanPS-BoldMT"/>
          <w:sz w:val="24"/>
          <w:szCs w:val="24"/>
        </w:rPr>
        <w:t xml:space="preserve">ПК-2.1.45 </w:t>
      </w:r>
      <w:r w:rsidR="003A36AA">
        <w:rPr>
          <w:rFonts w:ascii="TimesNewRomanPS-BoldMT" w:eastAsia="Times New Roman" w:hAnsi="TimesNewRomanPS-BoldMT" w:cs="TimesNewRomanPS-BoldMT"/>
          <w:sz w:val="24"/>
          <w:szCs w:val="24"/>
        </w:rPr>
        <w:t>-</w:t>
      </w:r>
      <w:r w:rsidRPr="0051222F">
        <w:rPr>
          <w:rFonts w:ascii="TimesNewRomanPS-BoldMT" w:eastAsia="Times New Roman" w:hAnsi="TimesNewRomanPS-BoldMT" w:cs="TimesNewRomanPS-BoldMT"/>
          <w:sz w:val="24"/>
          <w:szCs w:val="24"/>
        </w:rPr>
        <w:t xml:space="preserve"> государственные требования по поддержанию летной годности и обеспечению безопасности полетов при технической эксплуатации электрифицированных комплексов воздушных судов;</w:t>
      </w:r>
    </w:p>
    <w:p w:rsidR="00CB30C2" w:rsidRPr="0051222F" w:rsidRDefault="00CB30C2" w:rsidP="00CB30C2">
      <w:pPr>
        <w:widowControl w:val="0"/>
        <w:spacing w:after="0" w:line="240" w:lineRule="auto"/>
        <w:ind w:firstLine="709"/>
        <w:jc w:val="both"/>
        <w:rPr>
          <w:rFonts w:ascii="TimesNewRomanPS-BoldMT" w:eastAsia="Times New Roman" w:hAnsi="TimesNewRomanPS-BoldMT" w:cs="TimesNewRomanPS-BoldMT"/>
          <w:sz w:val="24"/>
          <w:szCs w:val="24"/>
        </w:rPr>
      </w:pPr>
      <w:r w:rsidRPr="0051222F">
        <w:rPr>
          <w:rFonts w:ascii="TimesNewRomanPS-BoldMT" w:eastAsia="Times New Roman" w:hAnsi="TimesNewRomanPS-BoldMT" w:cs="TimesNewRomanPS-BoldMT"/>
          <w:sz w:val="24"/>
          <w:szCs w:val="24"/>
        </w:rPr>
        <w:t>ПК-2.1.46 - методику контроля качества технического обслуживания и ремонта электрифицированных комплексов воздушных судов;</w:t>
      </w:r>
    </w:p>
    <w:p w:rsidR="00CB30C2" w:rsidRDefault="00CB30C2" w:rsidP="00CB30C2">
      <w:pPr>
        <w:autoSpaceDE w:val="0"/>
        <w:autoSpaceDN w:val="0"/>
        <w:adjustRightInd w:val="0"/>
        <w:spacing w:after="0" w:line="240" w:lineRule="auto"/>
        <w:ind w:firstLine="709"/>
        <w:jc w:val="both"/>
        <w:rPr>
          <w:rFonts w:ascii="TimesNewRomanPS-BoldMT" w:eastAsia="Times New Roman" w:hAnsi="TimesNewRomanPS-BoldMT" w:cs="TimesNewRomanPS-BoldMT"/>
          <w:bCs/>
          <w:sz w:val="24"/>
          <w:szCs w:val="24"/>
        </w:rPr>
      </w:pPr>
      <w:r w:rsidRPr="0051222F">
        <w:rPr>
          <w:rFonts w:ascii="TimesNewRomanPS-BoldMT" w:eastAsia="Times New Roman" w:hAnsi="TimesNewRomanPS-BoldMT" w:cs="TimesNewRomanPS-BoldMT"/>
          <w:bCs/>
          <w:sz w:val="24"/>
          <w:szCs w:val="24"/>
        </w:rPr>
        <w:t xml:space="preserve">уметь: </w:t>
      </w:r>
    </w:p>
    <w:p w:rsidR="00CB30C2" w:rsidRPr="0051222F" w:rsidRDefault="00CB30C2" w:rsidP="00CB30C2">
      <w:pPr>
        <w:autoSpaceDE w:val="0"/>
        <w:autoSpaceDN w:val="0"/>
        <w:adjustRightInd w:val="0"/>
        <w:spacing w:after="0" w:line="240" w:lineRule="auto"/>
        <w:ind w:firstLine="709"/>
        <w:jc w:val="both"/>
        <w:rPr>
          <w:rFonts w:ascii="TimesNewRomanPS-BoldMT" w:eastAsia="Times New Roman" w:hAnsi="TimesNewRomanPS-BoldMT" w:cs="TimesNewRomanPS-BoldMT"/>
          <w:bCs/>
          <w:iCs/>
          <w:sz w:val="24"/>
          <w:szCs w:val="24"/>
        </w:rPr>
      </w:pPr>
      <w:r w:rsidRPr="0051222F">
        <w:rPr>
          <w:rFonts w:ascii="Times New Roman" w:eastAsia="Times New Roman" w:hAnsi="Times New Roman" w:cs="Times New Roman"/>
          <w:bCs/>
          <w:sz w:val="24"/>
          <w:szCs w:val="24"/>
        </w:rPr>
        <w:lastRenderedPageBreak/>
        <w:t xml:space="preserve">ПК-2.2.23 </w:t>
      </w:r>
      <w:r w:rsidR="003A36AA">
        <w:rPr>
          <w:rFonts w:ascii="TimesNewRomanPS-BoldMT" w:eastAsia="Times New Roman" w:hAnsi="TimesNewRomanPS-BoldMT" w:cs="TimesNewRomanPS-BoldMT"/>
          <w:bCs/>
          <w:sz w:val="24"/>
          <w:szCs w:val="24"/>
        </w:rPr>
        <w:t>-</w:t>
      </w:r>
      <w:r w:rsidRPr="0051222F">
        <w:rPr>
          <w:rFonts w:ascii="TimesNewRomanPS-BoldMT" w:eastAsia="Times New Roman" w:hAnsi="TimesNewRomanPS-BoldMT" w:cs="TimesNewRomanPS-BoldMT"/>
          <w:bCs/>
          <w:sz w:val="24"/>
          <w:szCs w:val="24"/>
        </w:rPr>
        <w:t xml:space="preserve"> организовать проведение контроля качества технического обслуживания и ремонта электрифицированных комплексов воздушных судов</w:t>
      </w:r>
      <w:r w:rsidRPr="0051222F">
        <w:rPr>
          <w:rFonts w:ascii="TimesNewRomanPS-BoldMT" w:eastAsia="Times New Roman" w:hAnsi="TimesNewRomanPS-BoldMT" w:cs="TimesNewRomanPS-BoldMT"/>
          <w:bCs/>
          <w:iCs/>
          <w:sz w:val="24"/>
          <w:szCs w:val="24"/>
        </w:rPr>
        <w:t>;</w:t>
      </w:r>
    </w:p>
    <w:p w:rsidR="00CB30C2" w:rsidRDefault="00CB30C2" w:rsidP="00CB30C2">
      <w:pPr>
        <w:autoSpaceDE w:val="0"/>
        <w:autoSpaceDN w:val="0"/>
        <w:adjustRightInd w:val="0"/>
        <w:spacing w:after="0" w:line="240" w:lineRule="auto"/>
        <w:ind w:firstLine="709"/>
        <w:jc w:val="both"/>
        <w:rPr>
          <w:rFonts w:ascii="TimesNewRomanPS-BoldMT" w:eastAsia="Times New Roman" w:hAnsi="TimesNewRomanPS-BoldMT" w:cs="TimesNewRomanPS-BoldMT"/>
          <w:bCs/>
          <w:sz w:val="24"/>
          <w:szCs w:val="24"/>
        </w:rPr>
      </w:pPr>
      <w:r w:rsidRPr="0051222F">
        <w:rPr>
          <w:rFonts w:ascii="TimesNewRomanPS-BoldMT" w:eastAsia="Times New Roman" w:hAnsi="TimesNewRomanPS-BoldMT" w:cs="TimesNewRomanPS-BoldMT"/>
          <w:bCs/>
          <w:sz w:val="24"/>
          <w:szCs w:val="24"/>
        </w:rPr>
        <w:t xml:space="preserve">владеть: </w:t>
      </w:r>
    </w:p>
    <w:p w:rsidR="00CB30C2" w:rsidRPr="0051222F" w:rsidRDefault="00CB30C2" w:rsidP="00CB30C2">
      <w:pPr>
        <w:autoSpaceDE w:val="0"/>
        <w:autoSpaceDN w:val="0"/>
        <w:adjustRightInd w:val="0"/>
        <w:spacing w:after="0" w:line="240" w:lineRule="auto"/>
        <w:ind w:firstLine="709"/>
        <w:jc w:val="both"/>
        <w:rPr>
          <w:rFonts w:ascii="TimesNewRomanPS-BoldMT" w:eastAsia="Times New Roman" w:hAnsi="TimesNewRomanPS-BoldMT" w:cs="TimesNewRomanPS-BoldMT"/>
          <w:bCs/>
          <w:iCs/>
          <w:sz w:val="24"/>
          <w:szCs w:val="24"/>
        </w:rPr>
      </w:pPr>
      <w:r w:rsidRPr="0051222F">
        <w:rPr>
          <w:rFonts w:ascii="TimesNewRomanPS-BoldMT" w:eastAsia="Times New Roman" w:hAnsi="TimesNewRomanPS-BoldMT" w:cs="TimesNewRomanPS-BoldMT"/>
          <w:bCs/>
          <w:sz w:val="24"/>
          <w:szCs w:val="24"/>
        </w:rPr>
        <w:t xml:space="preserve">ПК-2.3.23 </w:t>
      </w:r>
      <w:r w:rsidR="003A36AA">
        <w:rPr>
          <w:rFonts w:ascii="TimesNewRomanPS-BoldMT" w:eastAsia="Times New Roman" w:hAnsi="TimesNewRomanPS-BoldMT" w:cs="TimesNewRomanPS-BoldMT"/>
          <w:bCs/>
          <w:sz w:val="24"/>
          <w:szCs w:val="24"/>
        </w:rPr>
        <w:t>-</w:t>
      </w:r>
      <w:r w:rsidRPr="0051222F">
        <w:rPr>
          <w:rFonts w:ascii="TimesNewRomanPS-BoldMT" w:eastAsia="Times New Roman" w:hAnsi="TimesNewRomanPS-BoldMT" w:cs="TimesNewRomanPS-BoldMT"/>
          <w:bCs/>
          <w:sz w:val="24"/>
          <w:szCs w:val="24"/>
        </w:rPr>
        <w:t xml:space="preserve"> </w:t>
      </w:r>
      <w:r w:rsidRPr="0051222F">
        <w:rPr>
          <w:rFonts w:ascii="TimesNewRomanPS-BoldMT" w:eastAsia="Times New Roman" w:hAnsi="TimesNewRomanPS-BoldMT" w:cs="TimesNewRomanPS-BoldMT"/>
          <w:bCs/>
          <w:iCs/>
          <w:sz w:val="24"/>
          <w:szCs w:val="24"/>
        </w:rPr>
        <w:t>навыками организации проведения контроля качества технического обслуживания и ремонта электрифицированных комплексов воздушных судов;</w:t>
      </w:r>
    </w:p>
    <w:p w:rsidR="00CB30C2" w:rsidRPr="0051222F" w:rsidRDefault="00CB30C2" w:rsidP="00CB30C2">
      <w:pPr>
        <w:widowControl w:val="0"/>
        <w:spacing w:after="0" w:line="240" w:lineRule="auto"/>
        <w:ind w:firstLine="709"/>
        <w:jc w:val="both"/>
        <w:rPr>
          <w:rFonts w:ascii="Times New Roman" w:eastAsia="Times New Roman" w:hAnsi="Times New Roman" w:cs="Times New Roman"/>
          <w:sz w:val="24"/>
          <w:szCs w:val="24"/>
        </w:rPr>
      </w:pPr>
      <w:r w:rsidRPr="0051222F">
        <w:rPr>
          <w:rFonts w:ascii="Times New Roman" w:eastAsia="Times New Roman" w:hAnsi="Times New Roman" w:cs="Times New Roman"/>
          <w:bCs/>
          <w:sz w:val="24"/>
          <w:szCs w:val="24"/>
        </w:rPr>
        <w:t xml:space="preserve">ПК-3. </w:t>
      </w:r>
      <w:r w:rsidRPr="0051222F">
        <w:rPr>
          <w:rFonts w:ascii="Times New Roman" w:eastAsia="Times New Roman" w:hAnsi="Times New Roman" w:cs="Times New Roman"/>
          <w:sz w:val="24"/>
          <w:szCs w:val="24"/>
        </w:rPr>
        <w:t>Способен организовать проведение мероприятий по управлению техническим состоянием бортового оборудования воздушных судов.</w:t>
      </w:r>
    </w:p>
    <w:p w:rsidR="00CB30C2" w:rsidRPr="0051222F" w:rsidRDefault="00CB30C2" w:rsidP="00CB30C2">
      <w:pPr>
        <w:widowControl w:val="0"/>
        <w:spacing w:after="0" w:line="240" w:lineRule="auto"/>
        <w:ind w:firstLine="709"/>
        <w:jc w:val="both"/>
        <w:rPr>
          <w:rFonts w:ascii="Times New Roman" w:hAnsi="Times New Roman" w:cs="Times New Roman"/>
          <w:sz w:val="24"/>
          <w:szCs w:val="24"/>
        </w:rPr>
      </w:pPr>
      <w:r w:rsidRPr="0051222F">
        <w:rPr>
          <w:rFonts w:ascii="Times New Roman" w:hAnsi="Times New Roman" w:cs="Times New Roman"/>
          <w:sz w:val="24"/>
          <w:szCs w:val="24"/>
        </w:rPr>
        <w:t>ИД-1</w:t>
      </w:r>
      <w:r w:rsidRPr="0051222F">
        <w:rPr>
          <w:rFonts w:ascii="Times New Roman" w:hAnsi="Times New Roman" w:cs="Times New Roman"/>
          <w:sz w:val="24"/>
          <w:szCs w:val="24"/>
          <w:vertAlign w:val="subscript"/>
        </w:rPr>
        <w:t xml:space="preserve">ПК-3 </w:t>
      </w:r>
      <w:r w:rsidRPr="0051222F">
        <w:rPr>
          <w:rFonts w:ascii="Times New Roman" w:hAnsi="Times New Roman" w:cs="Times New Roman"/>
          <w:sz w:val="24"/>
          <w:szCs w:val="24"/>
        </w:rPr>
        <w:t>Оценивать техническое состояние бортового оборудования воздушных судов в процессе ТЭ;</w:t>
      </w:r>
    </w:p>
    <w:p w:rsidR="00CB30C2" w:rsidRPr="0051222F" w:rsidRDefault="00CB30C2" w:rsidP="00CB30C2">
      <w:pPr>
        <w:widowControl w:val="0"/>
        <w:spacing w:after="0" w:line="240" w:lineRule="auto"/>
        <w:ind w:firstLine="709"/>
        <w:jc w:val="both"/>
        <w:rPr>
          <w:rFonts w:ascii="Times New Roman" w:eastAsia="Times New Roman" w:hAnsi="Times New Roman" w:cs="Times New Roman"/>
          <w:bCs/>
          <w:sz w:val="24"/>
          <w:szCs w:val="24"/>
        </w:rPr>
      </w:pPr>
      <w:r w:rsidRPr="0051222F">
        <w:rPr>
          <w:rFonts w:ascii="Times New Roman" w:eastAsia="Times New Roman" w:hAnsi="Times New Roman" w:cs="Times New Roman"/>
          <w:bCs/>
          <w:sz w:val="24"/>
          <w:szCs w:val="24"/>
        </w:rPr>
        <w:t>Результаты обучения:</w:t>
      </w:r>
    </w:p>
    <w:p w:rsidR="00CB30C2" w:rsidRPr="0051222F" w:rsidRDefault="00CB30C2" w:rsidP="00CB30C2">
      <w:pPr>
        <w:widowControl w:val="0"/>
        <w:spacing w:after="0" w:line="240" w:lineRule="auto"/>
        <w:ind w:firstLine="709"/>
        <w:jc w:val="both"/>
        <w:rPr>
          <w:rFonts w:ascii="TimesNewRomanPS-BoldMT" w:eastAsia="Times New Roman" w:hAnsi="TimesNewRomanPS-BoldMT" w:cs="TimesNewRomanPS-BoldMT"/>
          <w:sz w:val="24"/>
          <w:szCs w:val="24"/>
        </w:rPr>
      </w:pPr>
      <w:r w:rsidRPr="0051222F">
        <w:rPr>
          <w:rFonts w:ascii="TimesNewRomanPS-BoldMT" w:eastAsia="Times New Roman" w:hAnsi="TimesNewRomanPS-BoldMT" w:cs="TimesNewRomanPS-BoldMT"/>
          <w:bCs/>
          <w:sz w:val="24"/>
          <w:szCs w:val="24"/>
        </w:rPr>
        <w:t>знать</w:t>
      </w:r>
      <w:r w:rsidRPr="0051222F">
        <w:rPr>
          <w:rFonts w:ascii="TimesNewRomanPS-BoldMT" w:eastAsia="Times New Roman" w:hAnsi="TimesNewRomanPS-BoldMT" w:cs="TimesNewRomanPS-BoldMT"/>
          <w:sz w:val="24"/>
          <w:szCs w:val="24"/>
        </w:rPr>
        <w:t xml:space="preserve">: </w:t>
      </w:r>
    </w:p>
    <w:p w:rsidR="00CB30C2" w:rsidRPr="0051222F" w:rsidRDefault="00CB30C2" w:rsidP="00CB30C2">
      <w:pPr>
        <w:widowControl w:val="0"/>
        <w:spacing w:after="0" w:line="240" w:lineRule="auto"/>
        <w:ind w:firstLine="709"/>
        <w:jc w:val="both"/>
        <w:rPr>
          <w:rFonts w:ascii="TimesNewRomanPS-BoldMT" w:eastAsia="Times New Roman" w:hAnsi="TimesNewRomanPS-BoldMT" w:cs="TimesNewRomanPS-BoldMT"/>
          <w:sz w:val="24"/>
          <w:szCs w:val="24"/>
        </w:rPr>
      </w:pPr>
      <w:r w:rsidRPr="0051222F">
        <w:rPr>
          <w:rFonts w:ascii="TimesNewRomanPS-BoldMT" w:eastAsia="Times New Roman" w:hAnsi="TimesNewRomanPS-BoldMT" w:cs="TimesNewRomanPS-BoldMT"/>
          <w:sz w:val="24"/>
          <w:szCs w:val="24"/>
        </w:rPr>
        <w:t xml:space="preserve">ПК-3.1.13 </w:t>
      </w:r>
      <w:r w:rsidR="003A36AA">
        <w:rPr>
          <w:rFonts w:ascii="TimesNewRomanPS-BoldMT" w:eastAsia="Times New Roman" w:hAnsi="TimesNewRomanPS-BoldMT" w:cs="TimesNewRomanPS-BoldMT"/>
          <w:sz w:val="24"/>
          <w:szCs w:val="24"/>
        </w:rPr>
        <w:t>-</w:t>
      </w:r>
      <w:r w:rsidRPr="0051222F">
        <w:rPr>
          <w:rFonts w:ascii="TimesNewRomanPS-BoldMT" w:eastAsia="Times New Roman" w:hAnsi="TimesNewRomanPS-BoldMT" w:cs="TimesNewRomanPS-BoldMT"/>
          <w:sz w:val="24"/>
          <w:szCs w:val="24"/>
        </w:rPr>
        <w:t xml:space="preserve"> виды и признаки технических состояний виды и признаки технических состояний электрифицированных комплексов воздушных судов;</w:t>
      </w:r>
    </w:p>
    <w:p w:rsidR="00CB30C2" w:rsidRPr="0051222F" w:rsidRDefault="003A36AA" w:rsidP="00CB30C2">
      <w:pPr>
        <w:widowControl w:val="0"/>
        <w:spacing w:after="0" w:line="240" w:lineRule="auto"/>
        <w:ind w:firstLine="709"/>
        <w:jc w:val="both"/>
        <w:rPr>
          <w:rFonts w:ascii="TimesNewRomanPS-BoldMT" w:eastAsia="Times New Roman" w:hAnsi="TimesNewRomanPS-BoldMT" w:cs="TimesNewRomanPS-BoldMT"/>
          <w:sz w:val="24"/>
          <w:szCs w:val="24"/>
        </w:rPr>
      </w:pPr>
      <w:r>
        <w:rPr>
          <w:rFonts w:ascii="TimesNewRomanPS-BoldMT" w:eastAsia="Times New Roman" w:hAnsi="TimesNewRomanPS-BoldMT" w:cs="TimesNewRomanPS-BoldMT"/>
          <w:sz w:val="24"/>
          <w:szCs w:val="24"/>
        </w:rPr>
        <w:t>ПК-3.1.14 - </w:t>
      </w:r>
      <w:r w:rsidR="00CB30C2" w:rsidRPr="0051222F">
        <w:rPr>
          <w:rFonts w:ascii="TimesNewRomanPS-BoldMT" w:eastAsia="Times New Roman" w:hAnsi="TimesNewRomanPS-BoldMT" w:cs="TimesNewRomanPS-BoldMT"/>
          <w:sz w:val="24"/>
          <w:szCs w:val="24"/>
        </w:rPr>
        <w:t>методы и средства оценки технического состояния электрифицированных комплексов воздушных судов;</w:t>
      </w:r>
    </w:p>
    <w:p w:rsidR="00CB30C2" w:rsidRDefault="00CB30C2" w:rsidP="00CB30C2">
      <w:pPr>
        <w:autoSpaceDE w:val="0"/>
        <w:autoSpaceDN w:val="0"/>
        <w:adjustRightInd w:val="0"/>
        <w:spacing w:after="0" w:line="240" w:lineRule="auto"/>
        <w:ind w:firstLine="709"/>
        <w:jc w:val="both"/>
        <w:rPr>
          <w:rFonts w:ascii="TimesNewRomanPS-BoldMT" w:eastAsia="Times New Roman" w:hAnsi="TimesNewRomanPS-BoldMT" w:cs="TimesNewRomanPS-BoldMT"/>
          <w:bCs/>
          <w:sz w:val="24"/>
          <w:szCs w:val="24"/>
        </w:rPr>
      </w:pPr>
      <w:r w:rsidRPr="0051222F">
        <w:rPr>
          <w:rFonts w:ascii="TimesNewRomanPS-BoldMT" w:eastAsia="Times New Roman" w:hAnsi="TimesNewRomanPS-BoldMT" w:cs="TimesNewRomanPS-BoldMT"/>
          <w:bCs/>
          <w:sz w:val="24"/>
          <w:szCs w:val="24"/>
        </w:rPr>
        <w:t xml:space="preserve">уметь: </w:t>
      </w:r>
    </w:p>
    <w:p w:rsidR="00CB30C2" w:rsidRPr="0051222F" w:rsidRDefault="00CB30C2" w:rsidP="00CB30C2">
      <w:pPr>
        <w:autoSpaceDE w:val="0"/>
        <w:autoSpaceDN w:val="0"/>
        <w:adjustRightInd w:val="0"/>
        <w:spacing w:after="0" w:line="240" w:lineRule="auto"/>
        <w:ind w:firstLine="709"/>
        <w:jc w:val="both"/>
        <w:rPr>
          <w:rFonts w:ascii="TimesNewRomanPS-BoldMT" w:eastAsia="Times New Roman" w:hAnsi="TimesNewRomanPS-BoldMT" w:cs="TimesNewRomanPS-BoldMT"/>
          <w:bCs/>
          <w:iCs/>
          <w:sz w:val="24"/>
          <w:szCs w:val="24"/>
        </w:rPr>
      </w:pPr>
      <w:r w:rsidRPr="0051222F">
        <w:rPr>
          <w:rFonts w:ascii="Times New Roman" w:eastAsia="Times New Roman" w:hAnsi="Times New Roman" w:cs="Times New Roman"/>
          <w:bCs/>
          <w:sz w:val="24"/>
          <w:szCs w:val="24"/>
        </w:rPr>
        <w:t xml:space="preserve">ПК-3.2.7 </w:t>
      </w:r>
      <w:r w:rsidR="003A36AA">
        <w:rPr>
          <w:rFonts w:ascii="TimesNewRomanPS-BoldMT" w:eastAsia="Times New Roman" w:hAnsi="TimesNewRomanPS-BoldMT" w:cs="TimesNewRomanPS-BoldMT"/>
          <w:bCs/>
          <w:sz w:val="24"/>
          <w:szCs w:val="24"/>
        </w:rPr>
        <w:t>-</w:t>
      </w:r>
      <w:r w:rsidRPr="0051222F">
        <w:rPr>
          <w:rFonts w:ascii="TimesNewRomanPS-BoldMT" w:eastAsia="Times New Roman" w:hAnsi="TimesNewRomanPS-BoldMT" w:cs="TimesNewRomanPS-BoldMT"/>
          <w:bCs/>
          <w:sz w:val="24"/>
          <w:szCs w:val="24"/>
        </w:rPr>
        <w:t xml:space="preserve"> оценивать техническое состояние электрифицированных комплексов воздушных судов</w:t>
      </w:r>
      <w:r w:rsidRPr="0051222F">
        <w:rPr>
          <w:rFonts w:ascii="TimesNewRomanPS-BoldMT" w:eastAsia="Times New Roman" w:hAnsi="TimesNewRomanPS-BoldMT" w:cs="TimesNewRomanPS-BoldMT"/>
          <w:bCs/>
          <w:iCs/>
          <w:sz w:val="24"/>
          <w:szCs w:val="24"/>
        </w:rPr>
        <w:t>;</w:t>
      </w:r>
    </w:p>
    <w:p w:rsidR="00CB30C2" w:rsidRDefault="00CB30C2" w:rsidP="00CB30C2">
      <w:pPr>
        <w:autoSpaceDE w:val="0"/>
        <w:autoSpaceDN w:val="0"/>
        <w:adjustRightInd w:val="0"/>
        <w:spacing w:after="0" w:line="240" w:lineRule="auto"/>
        <w:ind w:firstLine="709"/>
        <w:jc w:val="both"/>
        <w:rPr>
          <w:rFonts w:ascii="TimesNewRomanPS-BoldMT" w:eastAsia="Times New Roman" w:hAnsi="TimesNewRomanPS-BoldMT" w:cs="TimesNewRomanPS-BoldMT"/>
          <w:bCs/>
          <w:sz w:val="24"/>
          <w:szCs w:val="24"/>
        </w:rPr>
      </w:pPr>
      <w:r w:rsidRPr="0051222F">
        <w:rPr>
          <w:rFonts w:ascii="TimesNewRomanPS-BoldMT" w:eastAsia="Times New Roman" w:hAnsi="TimesNewRomanPS-BoldMT" w:cs="TimesNewRomanPS-BoldMT"/>
          <w:bCs/>
          <w:sz w:val="24"/>
          <w:szCs w:val="24"/>
        </w:rPr>
        <w:t xml:space="preserve">владеть: </w:t>
      </w:r>
    </w:p>
    <w:p w:rsidR="00CB30C2" w:rsidRPr="0051222F" w:rsidRDefault="00CB30C2" w:rsidP="00CB30C2">
      <w:pPr>
        <w:autoSpaceDE w:val="0"/>
        <w:autoSpaceDN w:val="0"/>
        <w:adjustRightInd w:val="0"/>
        <w:spacing w:after="0" w:line="240" w:lineRule="auto"/>
        <w:ind w:firstLine="709"/>
        <w:jc w:val="both"/>
        <w:rPr>
          <w:rFonts w:ascii="TimesNewRomanPS-BoldMT" w:eastAsia="Times New Roman" w:hAnsi="TimesNewRomanPS-BoldMT" w:cs="TimesNewRomanPS-BoldMT"/>
          <w:bCs/>
          <w:iCs/>
          <w:sz w:val="24"/>
          <w:szCs w:val="24"/>
        </w:rPr>
      </w:pPr>
      <w:r w:rsidRPr="0051222F">
        <w:rPr>
          <w:rFonts w:ascii="TimesNewRomanPS-BoldMT" w:eastAsia="Times New Roman" w:hAnsi="TimesNewRomanPS-BoldMT" w:cs="TimesNewRomanPS-BoldMT"/>
          <w:bCs/>
          <w:sz w:val="24"/>
          <w:szCs w:val="24"/>
        </w:rPr>
        <w:t xml:space="preserve">ПК-3.3.7 </w:t>
      </w:r>
      <w:r w:rsidR="003A36AA">
        <w:rPr>
          <w:rFonts w:ascii="TimesNewRomanPS-BoldMT" w:eastAsia="Times New Roman" w:hAnsi="TimesNewRomanPS-BoldMT" w:cs="TimesNewRomanPS-BoldMT"/>
          <w:bCs/>
          <w:sz w:val="24"/>
          <w:szCs w:val="24"/>
        </w:rPr>
        <w:t>-</w:t>
      </w:r>
      <w:r w:rsidRPr="0051222F">
        <w:rPr>
          <w:rFonts w:ascii="TimesNewRomanPS-BoldMT" w:eastAsia="Times New Roman" w:hAnsi="TimesNewRomanPS-BoldMT" w:cs="TimesNewRomanPS-BoldMT"/>
          <w:bCs/>
          <w:sz w:val="24"/>
          <w:szCs w:val="24"/>
        </w:rPr>
        <w:t xml:space="preserve"> </w:t>
      </w:r>
      <w:r w:rsidRPr="0051222F">
        <w:rPr>
          <w:rFonts w:ascii="TimesNewRomanPS-BoldMT" w:eastAsia="Times New Roman" w:hAnsi="TimesNewRomanPS-BoldMT" w:cs="TimesNewRomanPS-BoldMT"/>
          <w:bCs/>
          <w:iCs/>
          <w:sz w:val="24"/>
          <w:szCs w:val="24"/>
        </w:rPr>
        <w:t>навыками оценки технических состояний электрифицированных комплексов воздушных судов;</w:t>
      </w:r>
    </w:p>
    <w:p w:rsidR="00CB30C2" w:rsidRPr="0051222F" w:rsidRDefault="00CB30C2" w:rsidP="00CB30C2">
      <w:pPr>
        <w:widowControl w:val="0"/>
        <w:spacing w:after="0" w:line="240" w:lineRule="auto"/>
        <w:ind w:firstLine="709"/>
        <w:jc w:val="both"/>
        <w:rPr>
          <w:rFonts w:ascii="Times New Roman" w:hAnsi="Times New Roman" w:cs="Times New Roman"/>
          <w:sz w:val="24"/>
          <w:szCs w:val="24"/>
        </w:rPr>
      </w:pPr>
      <w:r w:rsidRPr="0051222F">
        <w:rPr>
          <w:rFonts w:ascii="Times New Roman" w:hAnsi="Times New Roman" w:cs="Times New Roman"/>
          <w:sz w:val="24"/>
          <w:szCs w:val="24"/>
        </w:rPr>
        <w:t>ИД-2</w:t>
      </w:r>
      <w:r w:rsidRPr="0051222F">
        <w:rPr>
          <w:rFonts w:ascii="Times New Roman" w:hAnsi="Times New Roman" w:cs="Times New Roman"/>
          <w:sz w:val="24"/>
          <w:szCs w:val="24"/>
          <w:vertAlign w:val="subscript"/>
        </w:rPr>
        <w:t xml:space="preserve">ПК-3 </w:t>
      </w:r>
      <w:r w:rsidRPr="0051222F">
        <w:rPr>
          <w:rFonts w:ascii="Times New Roman" w:hAnsi="Times New Roman" w:cs="Times New Roman"/>
          <w:sz w:val="24"/>
          <w:szCs w:val="24"/>
        </w:rPr>
        <w:t>Организовать проведение мероприятий по управлению техническим состоянием бортового оборудования воздушных судов;</w:t>
      </w:r>
    </w:p>
    <w:p w:rsidR="00CB30C2" w:rsidRPr="0051222F" w:rsidRDefault="00CB30C2" w:rsidP="00CB30C2">
      <w:pPr>
        <w:widowControl w:val="0"/>
        <w:spacing w:after="0" w:line="240" w:lineRule="auto"/>
        <w:ind w:firstLine="709"/>
        <w:jc w:val="both"/>
        <w:rPr>
          <w:rFonts w:ascii="Times New Roman" w:eastAsia="Times New Roman" w:hAnsi="Times New Roman" w:cs="Times New Roman"/>
          <w:bCs/>
          <w:sz w:val="24"/>
          <w:szCs w:val="24"/>
        </w:rPr>
      </w:pPr>
      <w:r w:rsidRPr="0051222F">
        <w:rPr>
          <w:rFonts w:ascii="Times New Roman" w:eastAsia="Times New Roman" w:hAnsi="Times New Roman" w:cs="Times New Roman"/>
          <w:bCs/>
          <w:sz w:val="24"/>
          <w:szCs w:val="24"/>
        </w:rPr>
        <w:t>Результаты обучения:</w:t>
      </w:r>
    </w:p>
    <w:p w:rsidR="00CB30C2" w:rsidRPr="0051222F" w:rsidRDefault="00CB30C2" w:rsidP="00CB30C2">
      <w:pPr>
        <w:widowControl w:val="0"/>
        <w:spacing w:after="0" w:line="240" w:lineRule="auto"/>
        <w:ind w:firstLine="709"/>
        <w:jc w:val="both"/>
        <w:rPr>
          <w:rFonts w:ascii="TimesNewRomanPS-BoldMT" w:eastAsia="Times New Roman" w:hAnsi="TimesNewRomanPS-BoldMT" w:cs="TimesNewRomanPS-BoldMT"/>
          <w:sz w:val="24"/>
          <w:szCs w:val="24"/>
        </w:rPr>
      </w:pPr>
      <w:r w:rsidRPr="0051222F">
        <w:rPr>
          <w:rFonts w:ascii="TimesNewRomanPS-BoldMT" w:eastAsia="Times New Roman" w:hAnsi="TimesNewRomanPS-BoldMT" w:cs="TimesNewRomanPS-BoldMT"/>
          <w:bCs/>
          <w:sz w:val="24"/>
          <w:szCs w:val="24"/>
        </w:rPr>
        <w:t>знать</w:t>
      </w:r>
      <w:r w:rsidRPr="0051222F">
        <w:rPr>
          <w:rFonts w:ascii="TimesNewRomanPS-BoldMT" w:eastAsia="Times New Roman" w:hAnsi="TimesNewRomanPS-BoldMT" w:cs="TimesNewRomanPS-BoldMT"/>
          <w:sz w:val="24"/>
          <w:szCs w:val="24"/>
        </w:rPr>
        <w:t xml:space="preserve">: </w:t>
      </w:r>
    </w:p>
    <w:p w:rsidR="00CB30C2" w:rsidRPr="0051222F" w:rsidRDefault="00CB30C2" w:rsidP="00CB30C2">
      <w:pPr>
        <w:widowControl w:val="0"/>
        <w:spacing w:after="0" w:line="240" w:lineRule="auto"/>
        <w:ind w:firstLine="709"/>
        <w:jc w:val="both"/>
        <w:rPr>
          <w:rFonts w:ascii="TimesNewRomanPS-BoldMT" w:eastAsia="Times New Roman" w:hAnsi="TimesNewRomanPS-BoldMT" w:cs="TimesNewRomanPS-BoldMT"/>
          <w:sz w:val="24"/>
          <w:szCs w:val="24"/>
        </w:rPr>
      </w:pPr>
      <w:r w:rsidRPr="0051222F">
        <w:rPr>
          <w:rFonts w:ascii="TimesNewRomanPS-BoldMT" w:eastAsia="Times New Roman" w:hAnsi="TimesNewRomanPS-BoldMT" w:cs="TimesNewRomanPS-BoldMT"/>
          <w:sz w:val="24"/>
          <w:szCs w:val="24"/>
        </w:rPr>
        <w:t xml:space="preserve">ПК-3.1.45 </w:t>
      </w:r>
      <w:r w:rsidR="003A36AA">
        <w:rPr>
          <w:rFonts w:ascii="TimesNewRomanPS-BoldMT" w:eastAsia="Times New Roman" w:hAnsi="TimesNewRomanPS-BoldMT" w:cs="TimesNewRomanPS-BoldMT"/>
          <w:sz w:val="24"/>
          <w:szCs w:val="24"/>
        </w:rPr>
        <w:t>-</w:t>
      </w:r>
      <w:r w:rsidRPr="0051222F">
        <w:rPr>
          <w:rFonts w:ascii="TimesNewRomanPS-BoldMT" w:eastAsia="Times New Roman" w:hAnsi="TimesNewRomanPS-BoldMT" w:cs="TimesNewRomanPS-BoldMT"/>
          <w:sz w:val="24"/>
          <w:szCs w:val="24"/>
        </w:rPr>
        <w:t xml:space="preserve"> состав и содержание мероприятий по управлению техническим состоянием электрифицированных комплексов воздушных судов;</w:t>
      </w:r>
    </w:p>
    <w:p w:rsidR="00CB30C2" w:rsidRPr="0051222F" w:rsidRDefault="00CB30C2" w:rsidP="00CB30C2">
      <w:pPr>
        <w:widowControl w:val="0"/>
        <w:spacing w:after="0" w:line="240" w:lineRule="auto"/>
        <w:ind w:firstLine="709"/>
        <w:jc w:val="both"/>
        <w:rPr>
          <w:rFonts w:ascii="TimesNewRomanPS-BoldMT" w:eastAsia="Times New Roman" w:hAnsi="TimesNewRomanPS-BoldMT" w:cs="TimesNewRomanPS-BoldMT"/>
          <w:sz w:val="24"/>
          <w:szCs w:val="24"/>
        </w:rPr>
      </w:pPr>
      <w:r w:rsidRPr="0051222F">
        <w:rPr>
          <w:rFonts w:ascii="TimesNewRomanPS-BoldMT" w:eastAsia="Times New Roman" w:hAnsi="TimesNewRomanPS-BoldMT" w:cs="TimesNewRomanPS-BoldMT"/>
          <w:sz w:val="24"/>
          <w:szCs w:val="24"/>
        </w:rPr>
        <w:t xml:space="preserve">ПК-3.1.46 </w:t>
      </w:r>
      <w:r w:rsidR="003A36AA">
        <w:rPr>
          <w:rFonts w:ascii="TimesNewRomanPS-BoldMT" w:eastAsia="Times New Roman" w:hAnsi="TimesNewRomanPS-BoldMT" w:cs="TimesNewRomanPS-BoldMT"/>
          <w:sz w:val="24"/>
          <w:szCs w:val="24"/>
        </w:rPr>
        <w:t>-</w:t>
      </w:r>
      <w:r w:rsidRPr="0051222F">
        <w:rPr>
          <w:rFonts w:ascii="TimesNewRomanPS-BoldMT" w:eastAsia="Times New Roman" w:hAnsi="TimesNewRomanPS-BoldMT" w:cs="TimesNewRomanPS-BoldMT"/>
          <w:sz w:val="24"/>
          <w:szCs w:val="24"/>
        </w:rPr>
        <w:t xml:space="preserve"> возможные последствия проведения мероприятий по управлению техническим состоянием электрифицированных комплексов воздушных судов;</w:t>
      </w:r>
    </w:p>
    <w:p w:rsidR="00CB30C2" w:rsidRDefault="00CB30C2" w:rsidP="00CB30C2">
      <w:pPr>
        <w:autoSpaceDE w:val="0"/>
        <w:autoSpaceDN w:val="0"/>
        <w:adjustRightInd w:val="0"/>
        <w:spacing w:after="0" w:line="240" w:lineRule="auto"/>
        <w:ind w:firstLine="709"/>
        <w:jc w:val="both"/>
        <w:rPr>
          <w:rFonts w:ascii="TimesNewRomanPS-BoldMT" w:eastAsia="Times New Roman" w:hAnsi="TimesNewRomanPS-BoldMT" w:cs="TimesNewRomanPS-BoldMT"/>
          <w:bCs/>
          <w:sz w:val="24"/>
          <w:szCs w:val="24"/>
        </w:rPr>
      </w:pPr>
      <w:r w:rsidRPr="0051222F">
        <w:rPr>
          <w:rFonts w:ascii="TimesNewRomanPS-BoldMT" w:eastAsia="Times New Roman" w:hAnsi="TimesNewRomanPS-BoldMT" w:cs="TimesNewRomanPS-BoldMT"/>
          <w:bCs/>
          <w:sz w:val="24"/>
          <w:szCs w:val="24"/>
        </w:rPr>
        <w:t xml:space="preserve">уметь: </w:t>
      </w:r>
    </w:p>
    <w:p w:rsidR="00CB30C2" w:rsidRPr="0051222F" w:rsidRDefault="00CB30C2" w:rsidP="00CB30C2">
      <w:pPr>
        <w:autoSpaceDE w:val="0"/>
        <w:autoSpaceDN w:val="0"/>
        <w:adjustRightInd w:val="0"/>
        <w:spacing w:after="0" w:line="240" w:lineRule="auto"/>
        <w:ind w:firstLine="709"/>
        <w:jc w:val="both"/>
        <w:rPr>
          <w:rFonts w:ascii="TimesNewRomanPS-BoldMT" w:eastAsia="Times New Roman" w:hAnsi="TimesNewRomanPS-BoldMT" w:cs="TimesNewRomanPS-BoldMT"/>
          <w:bCs/>
          <w:iCs/>
          <w:sz w:val="24"/>
          <w:szCs w:val="24"/>
        </w:rPr>
      </w:pPr>
      <w:r w:rsidRPr="0051222F">
        <w:rPr>
          <w:rFonts w:ascii="Times New Roman" w:eastAsia="Times New Roman" w:hAnsi="Times New Roman" w:cs="Times New Roman"/>
          <w:bCs/>
          <w:sz w:val="24"/>
          <w:szCs w:val="24"/>
        </w:rPr>
        <w:t xml:space="preserve">ПК-3.2.23 </w:t>
      </w:r>
      <w:r w:rsidR="003A36AA">
        <w:rPr>
          <w:rFonts w:ascii="TimesNewRomanPS-BoldMT" w:eastAsia="Times New Roman" w:hAnsi="TimesNewRomanPS-BoldMT" w:cs="TimesNewRomanPS-BoldMT"/>
          <w:bCs/>
          <w:sz w:val="24"/>
          <w:szCs w:val="24"/>
        </w:rPr>
        <w:t>-</w:t>
      </w:r>
      <w:r w:rsidRPr="0051222F">
        <w:rPr>
          <w:rFonts w:ascii="TimesNewRomanPS-BoldMT" w:eastAsia="Times New Roman" w:hAnsi="TimesNewRomanPS-BoldMT" w:cs="TimesNewRomanPS-BoldMT"/>
          <w:bCs/>
          <w:sz w:val="24"/>
          <w:szCs w:val="24"/>
        </w:rPr>
        <w:t xml:space="preserve"> организовать проведение мероприятий по управлению техническим состоянием электрифицированных комплексов воздушных судов</w:t>
      </w:r>
      <w:r w:rsidRPr="0051222F">
        <w:rPr>
          <w:rFonts w:ascii="TimesNewRomanPS-BoldMT" w:eastAsia="Times New Roman" w:hAnsi="TimesNewRomanPS-BoldMT" w:cs="TimesNewRomanPS-BoldMT"/>
          <w:bCs/>
          <w:iCs/>
          <w:sz w:val="24"/>
          <w:szCs w:val="24"/>
        </w:rPr>
        <w:t>;</w:t>
      </w:r>
    </w:p>
    <w:p w:rsidR="00CB30C2" w:rsidRDefault="00CB30C2" w:rsidP="00CB30C2">
      <w:pPr>
        <w:autoSpaceDE w:val="0"/>
        <w:autoSpaceDN w:val="0"/>
        <w:adjustRightInd w:val="0"/>
        <w:spacing w:after="0" w:line="240" w:lineRule="auto"/>
        <w:ind w:firstLine="709"/>
        <w:jc w:val="both"/>
        <w:rPr>
          <w:rFonts w:ascii="TimesNewRomanPS-BoldMT" w:eastAsia="Times New Roman" w:hAnsi="TimesNewRomanPS-BoldMT" w:cs="TimesNewRomanPS-BoldMT"/>
          <w:bCs/>
          <w:sz w:val="24"/>
          <w:szCs w:val="24"/>
        </w:rPr>
      </w:pPr>
      <w:r w:rsidRPr="0051222F">
        <w:rPr>
          <w:rFonts w:ascii="TimesNewRomanPS-BoldMT" w:eastAsia="Times New Roman" w:hAnsi="TimesNewRomanPS-BoldMT" w:cs="TimesNewRomanPS-BoldMT"/>
          <w:bCs/>
          <w:sz w:val="24"/>
          <w:szCs w:val="24"/>
        </w:rPr>
        <w:t xml:space="preserve">владеть: </w:t>
      </w:r>
    </w:p>
    <w:p w:rsidR="00CB30C2" w:rsidRPr="0051222F" w:rsidRDefault="00CB30C2" w:rsidP="00CB30C2">
      <w:pPr>
        <w:autoSpaceDE w:val="0"/>
        <w:autoSpaceDN w:val="0"/>
        <w:adjustRightInd w:val="0"/>
        <w:spacing w:after="0" w:line="240" w:lineRule="auto"/>
        <w:ind w:firstLine="709"/>
        <w:jc w:val="both"/>
        <w:rPr>
          <w:rFonts w:ascii="TimesNewRomanPS-BoldMT" w:eastAsia="Times New Roman" w:hAnsi="TimesNewRomanPS-BoldMT" w:cs="TimesNewRomanPS-BoldMT"/>
          <w:bCs/>
          <w:iCs/>
          <w:sz w:val="24"/>
          <w:szCs w:val="24"/>
        </w:rPr>
      </w:pPr>
      <w:r w:rsidRPr="0051222F">
        <w:rPr>
          <w:rFonts w:ascii="TimesNewRomanPS-BoldMT" w:eastAsia="Times New Roman" w:hAnsi="TimesNewRomanPS-BoldMT" w:cs="TimesNewRomanPS-BoldMT"/>
          <w:bCs/>
          <w:sz w:val="24"/>
          <w:szCs w:val="24"/>
        </w:rPr>
        <w:t xml:space="preserve">ПК-3.3.23 </w:t>
      </w:r>
      <w:r w:rsidR="003A36AA">
        <w:rPr>
          <w:rFonts w:ascii="TimesNewRomanPS-BoldMT" w:eastAsia="Times New Roman" w:hAnsi="TimesNewRomanPS-BoldMT" w:cs="TimesNewRomanPS-BoldMT"/>
          <w:bCs/>
          <w:sz w:val="24"/>
          <w:szCs w:val="24"/>
        </w:rPr>
        <w:t>-</w:t>
      </w:r>
      <w:r w:rsidRPr="0051222F">
        <w:rPr>
          <w:rFonts w:ascii="TimesNewRomanPS-BoldMT" w:eastAsia="Times New Roman" w:hAnsi="TimesNewRomanPS-BoldMT" w:cs="TimesNewRomanPS-BoldMT"/>
          <w:bCs/>
          <w:sz w:val="24"/>
          <w:szCs w:val="24"/>
        </w:rPr>
        <w:t xml:space="preserve"> </w:t>
      </w:r>
      <w:r w:rsidRPr="0051222F">
        <w:rPr>
          <w:rFonts w:ascii="TimesNewRomanPS-BoldMT" w:eastAsia="Times New Roman" w:hAnsi="TimesNewRomanPS-BoldMT" w:cs="TimesNewRomanPS-BoldMT"/>
          <w:bCs/>
          <w:iCs/>
          <w:sz w:val="24"/>
          <w:szCs w:val="24"/>
        </w:rPr>
        <w:t>навыками организации проведения мероприятий по управлению техническим состоянием электрифицированных комплексов воздушных судов.</w:t>
      </w:r>
    </w:p>
    <w:p w:rsidR="00AE0FC8" w:rsidRPr="00AE0FC8" w:rsidRDefault="00AE0FC8" w:rsidP="00CB30C2">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caps/>
          <w:sz w:val="24"/>
          <w:szCs w:val="24"/>
        </w:rPr>
        <w:t>1.</w:t>
      </w:r>
      <w:r w:rsidRPr="00AE0FC8">
        <w:rPr>
          <w:rFonts w:ascii="Times New Roman" w:eastAsia="Times New Roman" w:hAnsi="Times New Roman" w:cs="Times New Roman"/>
          <w:b/>
          <w:bCs/>
          <w:caps/>
          <w:sz w:val="24"/>
          <w:szCs w:val="24"/>
        </w:rPr>
        <w:t>2. М</w:t>
      </w:r>
      <w:r w:rsidR="00972160" w:rsidRPr="00AE0FC8">
        <w:rPr>
          <w:rFonts w:ascii="Times New Roman" w:eastAsia="Times New Roman" w:hAnsi="Times New Roman" w:cs="Times New Roman"/>
          <w:b/>
          <w:bCs/>
          <w:sz w:val="24"/>
          <w:szCs w:val="24"/>
        </w:rPr>
        <w:t>есто дисциплины в структуре</w:t>
      </w:r>
      <w:r w:rsidR="00972160">
        <w:rPr>
          <w:rFonts w:ascii="Times New Roman" w:eastAsia="Times New Roman" w:hAnsi="Times New Roman" w:cs="Times New Roman"/>
          <w:b/>
          <w:bCs/>
          <w:sz w:val="24"/>
          <w:szCs w:val="24"/>
        </w:rPr>
        <w:br/>
      </w:r>
      <w:r w:rsidR="00972160" w:rsidRPr="00AE0FC8">
        <w:rPr>
          <w:rFonts w:ascii="Times New Roman" w:eastAsia="Times New Roman" w:hAnsi="Times New Roman" w:cs="Times New Roman"/>
          <w:b/>
          <w:bCs/>
          <w:sz w:val="24"/>
          <w:szCs w:val="24"/>
        </w:rPr>
        <w:t xml:space="preserve"> образовательной программы</w:t>
      </w:r>
    </w:p>
    <w:p w:rsidR="00CB30C2" w:rsidRPr="00CB30C2" w:rsidRDefault="00CB30C2" w:rsidP="00CB30C2">
      <w:pPr>
        <w:spacing w:after="0" w:line="240" w:lineRule="auto"/>
        <w:ind w:firstLine="709"/>
        <w:jc w:val="both"/>
        <w:rPr>
          <w:rFonts w:ascii="Times New Roman" w:eastAsia="Times New Roman" w:hAnsi="Times New Roman" w:cs="Times New Roman"/>
          <w:sz w:val="24"/>
          <w:szCs w:val="24"/>
          <w:lang w:eastAsia="ru-RU"/>
        </w:rPr>
      </w:pPr>
      <w:r w:rsidRPr="00CB30C2">
        <w:rPr>
          <w:rFonts w:ascii="Times New Roman" w:eastAsia="Times New Roman" w:hAnsi="Times New Roman" w:cs="Times New Roman"/>
          <w:sz w:val="24"/>
          <w:szCs w:val="24"/>
          <w:lang w:eastAsia="ru-RU"/>
        </w:rPr>
        <w:t>Дисциплина Электрифицированные комплексы воздушных судов относится к учебным дисциплинам части, формируемой участниками образовательных отношений (Модуль 1 Управление процессами технической эксплуатации авиационных электросистем и авионики) образовательной программы направления подготовки (специальности) 25.04.02 Техническая эксплуатация авиационных электросистем и пилотажно-навигационных комплексов, квалификация (степень) – магистр.</w:t>
      </w:r>
    </w:p>
    <w:p w:rsidR="00CB30C2" w:rsidRPr="00CB30C2" w:rsidRDefault="00CB30C2" w:rsidP="00CB30C2">
      <w:pPr>
        <w:spacing w:after="0" w:line="240" w:lineRule="auto"/>
        <w:ind w:firstLine="709"/>
        <w:jc w:val="both"/>
        <w:rPr>
          <w:rFonts w:ascii="Times New Roman" w:eastAsia="Times New Roman" w:hAnsi="Times New Roman" w:cs="Times New Roman"/>
          <w:sz w:val="24"/>
          <w:szCs w:val="24"/>
          <w:lang w:eastAsia="ru-RU"/>
        </w:rPr>
      </w:pPr>
      <w:r w:rsidRPr="00CB30C2">
        <w:rPr>
          <w:rFonts w:ascii="Times New Roman" w:eastAsia="Times New Roman" w:hAnsi="Times New Roman" w:cs="Times New Roman"/>
          <w:sz w:val="24"/>
          <w:szCs w:val="24"/>
          <w:lang w:eastAsia="ru-RU"/>
        </w:rPr>
        <w:t>Для успешного освоения данной дисциплины обучающийся должен владеть знаниями, умениями и навыками, сформированными по дисциплинам Б1.ОД.4 Теоретические основы электротехнического оборудования воздушных судов; Б1.ОД.5 Методы исследования электротехнических комплексов воздушных судов; Б1.ОД.6 Иностранный язык по профилю подготовки; Б1.ОД.11 Физические основы современных технологий, в частности:</w:t>
      </w:r>
    </w:p>
    <w:p w:rsidR="00CB30C2" w:rsidRPr="00CB30C2" w:rsidRDefault="00CB30C2" w:rsidP="00CB30C2">
      <w:pPr>
        <w:spacing w:after="0" w:line="240" w:lineRule="auto"/>
        <w:ind w:firstLine="709"/>
        <w:jc w:val="both"/>
        <w:rPr>
          <w:rFonts w:ascii="Times New Roman" w:eastAsia="Times New Roman" w:hAnsi="Times New Roman" w:cs="Times New Roman"/>
          <w:sz w:val="24"/>
          <w:szCs w:val="24"/>
          <w:lang w:eastAsia="ru-RU"/>
        </w:rPr>
      </w:pPr>
      <w:r w:rsidRPr="00CB30C2">
        <w:rPr>
          <w:rFonts w:ascii="Times New Roman" w:eastAsia="Times New Roman" w:hAnsi="Times New Roman" w:cs="Times New Roman"/>
          <w:sz w:val="24"/>
          <w:szCs w:val="24"/>
          <w:lang w:eastAsia="ru-RU"/>
        </w:rPr>
        <w:t xml:space="preserve">знать: </w:t>
      </w:r>
    </w:p>
    <w:p w:rsidR="00CB30C2" w:rsidRPr="00CB30C2" w:rsidRDefault="00CB30C2" w:rsidP="00CB30C2">
      <w:pPr>
        <w:spacing w:after="0" w:line="240" w:lineRule="auto"/>
        <w:ind w:firstLine="709"/>
        <w:jc w:val="both"/>
        <w:rPr>
          <w:rFonts w:ascii="Times New Roman" w:eastAsia="Times New Roman" w:hAnsi="Times New Roman" w:cs="Times New Roman"/>
          <w:sz w:val="24"/>
          <w:szCs w:val="24"/>
          <w:lang w:eastAsia="ru-RU"/>
        </w:rPr>
      </w:pPr>
      <w:r w:rsidRPr="00CB30C2">
        <w:rPr>
          <w:rFonts w:ascii="Times New Roman" w:eastAsia="Times New Roman" w:hAnsi="Times New Roman" w:cs="Times New Roman"/>
          <w:sz w:val="24"/>
          <w:szCs w:val="24"/>
          <w:lang w:eastAsia="ru-RU"/>
        </w:rPr>
        <w:t>УК-4.1.1 – правила и закономерности личной и деловой устной и письменной коммуникации;</w:t>
      </w:r>
    </w:p>
    <w:p w:rsidR="00CB30C2" w:rsidRPr="00CB30C2" w:rsidRDefault="00CB30C2" w:rsidP="00CB30C2">
      <w:pPr>
        <w:spacing w:after="0" w:line="240" w:lineRule="auto"/>
        <w:ind w:firstLine="709"/>
        <w:jc w:val="both"/>
        <w:rPr>
          <w:rFonts w:ascii="Times New Roman" w:eastAsia="Times New Roman" w:hAnsi="Times New Roman" w:cs="Times New Roman"/>
          <w:sz w:val="24"/>
          <w:szCs w:val="24"/>
          <w:lang w:eastAsia="ru-RU"/>
        </w:rPr>
      </w:pPr>
      <w:r w:rsidRPr="00CB30C2">
        <w:rPr>
          <w:rFonts w:ascii="Times New Roman" w:eastAsia="Times New Roman" w:hAnsi="Times New Roman" w:cs="Times New Roman"/>
          <w:sz w:val="24"/>
          <w:szCs w:val="24"/>
          <w:lang w:eastAsia="ru-RU"/>
        </w:rPr>
        <w:lastRenderedPageBreak/>
        <w:t>УК-4.1.2 – современные коммуникативные технологии на русском и иностранном языках;</w:t>
      </w:r>
    </w:p>
    <w:p w:rsidR="00CB30C2" w:rsidRPr="00CB30C2" w:rsidRDefault="00CB30C2" w:rsidP="00CB30C2">
      <w:pPr>
        <w:spacing w:after="0" w:line="240" w:lineRule="auto"/>
        <w:ind w:firstLine="709"/>
        <w:jc w:val="both"/>
        <w:rPr>
          <w:rFonts w:ascii="Times New Roman" w:eastAsia="Times New Roman" w:hAnsi="Times New Roman" w:cs="Times New Roman"/>
          <w:sz w:val="24"/>
          <w:szCs w:val="24"/>
          <w:lang w:eastAsia="ru-RU"/>
        </w:rPr>
      </w:pPr>
      <w:r w:rsidRPr="00CB30C2">
        <w:rPr>
          <w:rFonts w:ascii="Times New Roman" w:eastAsia="Times New Roman" w:hAnsi="Times New Roman" w:cs="Times New Roman"/>
          <w:sz w:val="24"/>
          <w:szCs w:val="24"/>
          <w:lang w:eastAsia="ru-RU"/>
        </w:rPr>
        <w:t>УК-4.1.3 – существующие профессиональные сообщества для профессионального взаимодействия;</w:t>
      </w:r>
    </w:p>
    <w:p w:rsidR="00CB30C2" w:rsidRPr="00CB30C2" w:rsidRDefault="00CB30C2" w:rsidP="00CB30C2">
      <w:pPr>
        <w:spacing w:after="0" w:line="240" w:lineRule="auto"/>
        <w:ind w:firstLine="709"/>
        <w:jc w:val="both"/>
        <w:rPr>
          <w:rFonts w:ascii="Times New Roman" w:eastAsia="Times New Roman" w:hAnsi="Times New Roman" w:cs="Times New Roman"/>
          <w:sz w:val="24"/>
          <w:szCs w:val="24"/>
          <w:lang w:eastAsia="ru-RU"/>
        </w:rPr>
      </w:pPr>
      <w:r w:rsidRPr="00CB30C2">
        <w:rPr>
          <w:rFonts w:ascii="Times New Roman" w:eastAsia="Times New Roman" w:hAnsi="Times New Roman" w:cs="Times New Roman"/>
          <w:sz w:val="24"/>
          <w:szCs w:val="24"/>
          <w:lang w:eastAsia="ru-RU"/>
        </w:rPr>
        <w:t>УК-5.1.1 – закономерности и особенности социально-исторического развития различных культур;</w:t>
      </w:r>
    </w:p>
    <w:p w:rsidR="00CB30C2" w:rsidRPr="00CB30C2" w:rsidRDefault="00CB30C2" w:rsidP="00CB30C2">
      <w:pPr>
        <w:spacing w:after="0" w:line="240" w:lineRule="auto"/>
        <w:ind w:firstLine="709"/>
        <w:jc w:val="both"/>
        <w:rPr>
          <w:rFonts w:ascii="Times New Roman" w:eastAsia="Times New Roman" w:hAnsi="Times New Roman" w:cs="Times New Roman"/>
          <w:sz w:val="24"/>
          <w:szCs w:val="24"/>
          <w:lang w:eastAsia="ru-RU"/>
        </w:rPr>
      </w:pPr>
      <w:r w:rsidRPr="00CB30C2">
        <w:rPr>
          <w:rFonts w:ascii="Times New Roman" w:eastAsia="Times New Roman" w:hAnsi="Times New Roman" w:cs="Times New Roman"/>
          <w:sz w:val="24"/>
          <w:szCs w:val="24"/>
          <w:lang w:eastAsia="ru-RU"/>
        </w:rPr>
        <w:t>УК-5.1.2 – особенности межкультурного разнообразия общества;</w:t>
      </w:r>
    </w:p>
    <w:p w:rsidR="00CB30C2" w:rsidRPr="00CB30C2" w:rsidRDefault="00CB30C2" w:rsidP="00CB30C2">
      <w:pPr>
        <w:spacing w:after="0" w:line="240" w:lineRule="auto"/>
        <w:ind w:firstLine="709"/>
        <w:jc w:val="both"/>
        <w:rPr>
          <w:rFonts w:ascii="Times New Roman" w:eastAsia="Times New Roman" w:hAnsi="Times New Roman" w:cs="Times New Roman"/>
          <w:sz w:val="24"/>
          <w:szCs w:val="24"/>
          <w:lang w:eastAsia="ru-RU"/>
        </w:rPr>
      </w:pPr>
      <w:r w:rsidRPr="00CB30C2">
        <w:rPr>
          <w:rFonts w:ascii="Times New Roman" w:eastAsia="Times New Roman" w:hAnsi="Times New Roman" w:cs="Times New Roman"/>
          <w:sz w:val="24"/>
          <w:szCs w:val="24"/>
          <w:lang w:eastAsia="ru-RU"/>
        </w:rPr>
        <w:t>УК-5.1.3 – правила и технологии эффективного межкультурного взаимодействия;</w:t>
      </w:r>
    </w:p>
    <w:p w:rsidR="00CB30C2" w:rsidRPr="00CB30C2" w:rsidRDefault="00CB30C2" w:rsidP="00CB30C2">
      <w:pPr>
        <w:spacing w:after="0" w:line="240" w:lineRule="auto"/>
        <w:ind w:firstLine="709"/>
        <w:jc w:val="both"/>
        <w:rPr>
          <w:rFonts w:ascii="Times New Roman" w:eastAsia="Times New Roman" w:hAnsi="Times New Roman" w:cs="Times New Roman"/>
          <w:sz w:val="24"/>
          <w:szCs w:val="24"/>
          <w:lang w:eastAsia="ru-RU"/>
        </w:rPr>
      </w:pPr>
      <w:r w:rsidRPr="00CB30C2">
        <w:rPr>
          <w:rFonts w:ascii="Times New Roman" w:eastAsia="Times New Roman" w:hAnsi="Times New Roman" w:cs="Times New Roman"/>
          <w:sz w:val="24"/>
          <w:szCs w:val="24"/>
          <w:lang w:eastAsia="ru-RU"/>
        </w:rPr>
        <w:t>ОПК-1.1.4 – процессы эксплуатации АЭС и ПНК ВС иностранного производства на английском языке;</w:t>
      </w:r>
    </w:p>
    <w:p w:rsidR="00CB30C2" w:rsidRPr="00CB30C2" w:rsidRDefault="00CB30C2" w:rsidP="00CB30C2">
      <w:pPr>
        <w:spacing w:after="0" w:line="240" w:lineRule="auto"/>
        <w:ind w:firstLine="709"/>
        <w:jc w:val="both"/>
        <w:rPr>
          <w:rFonts w:ascii="Times New Roman" w:eastAsia="Times New Roman" w:hAnsi="Times New Roman" w:cs="Times New Roman"/>
          <w:sz w:val="24"/>
          <w:szCs w:val="24"/>
          <w:lang w:eastAsia="ru-RU"/>
        </w:rPr>
      </w:pPr>
      <w:r w:rsidRPr="00CB30C2">
        <w:rPr>
          <w:rFonts w:ascii="Times New Roman" w:eastAsia="Times New Roman" w:hAnsi="Times New Roman" w:cs="Times New Roman"/>
          <w:sz w:val="24"/>
          <w:szCs w:val="24"/>
          <w:lang w:eastAsia="ru-RU"/>
        </w:rPr>
        <w:t>ОПК-1.1.5 – физическую сущность технологических процессов контроля состояния АЭС и ПНК ВС;</w:t>
      </w:r>
    </w:p>
    <w:p w:rsidR="00CB30C2" w:rsidRPr="00CB30C2" w:rsidRDefault="00CB30C2" w:rsidP="00CB30C2">
      <w:pPr>
        <w:spacing w:after="0" w:line="240" w:lineRule="auto"/>
        <w:ind w:firstLine="709"/>
        <w:jc w:val="both"/>
        <w:rPr>
          <w:rFonts w:ascii="Times New Roman" w:eastAsia="Times New Roman" w:hAnsi="Times New Roman" w:cs="Times New Roman"/>
          <w:sz w:val="24"/>
          <w:szCs w:val="24"/>
          <w:lang w:eastAsia="ru-RU"/>
        </w:rPr>
      </w:pPr>
      <w:r w:rsidRPr="00CB30C2">
        <w:rPr>
          <w:rFonts w:ascii="Times New Roman" w:eastAsia="Times New Roman" w:hAnsi="Times New Roman" w:cs="Times New Roman"/>
          <w:sz w:val="24"/>
          <w:szCs w:val="24"/>
          <w:lang w:eastAsia="ru-RU"/>
        </w:rPr>
        <w:t>ОПК-1.1.10 – современное состояние научных исследований в области физического материаловедения и технологических процессов контроля состояния АЭС и ПНК ВС;</w:t>
      </w:r>
    </w:p>
    <w:p w:rsidR="00CB30C2" w:rsidRPr="00CB30C2" w:rsidRDefault="00CB30C2" w:rsidP="00CB30C2">
      <w:pPr>
        <w:spacing w:after="0" w:line="240" w:lineRule="auto"/>
        <w:ind w:firstLine="709"/>
        <w:jc w:val="both"/>
        <w:rPr>
          <w:rFonts w:ascii="Times New Roman" w:eastAsia="Times New Roman" w:hAnsi="Times New Roman" w:cs="Times New Roman"/>
          <w:sz w:val="24"/>
          <w:szCs w:val="24"/>
          <w:lang w:eastAsia="ru-RU"/>
        </w:rPr>
      </w:pPr>
      <w:r w:rsidRPr="00CB30C2">
        <w:rPr>
          <w:rFonts w:ascii="Times New Roman" w:eastAsia="Times New Roman" w:hAnsi="Times New Roman" w:cs="Times New Roman"/>
          <w:sz w:val="24"/>
          <w:szCs w:val="24"/>
          <w:lang w:eastAsia="ru-RU"/>
        </w:rPr>
        <w:t>ОПК-3.1.5 – современные методы расчета электрических схем замещения;</w:t>
      </w:r>
    </w:p>
    <w:p w:rsidR="00CB30C2" w:rsidRPr="00CB30C2" w:rsidRDefault="00CB30C2" w:rsidP="00CB30C2">
      <w:pPr>
        <w:spacing w:after="0" w:line="240" w:lineRule="auto"/>
        <w:ind w:firstLine="709"/>
        <w:jc w:val="both"/>
        <w:rPr>
          <w:rFonts w:ascii="Times New Roman" w:eastAsia="Times New Roman" w:hAnsi="Times New Roman" w:cs="Times New Roman"/>
          <w:sz w:val="24"/>
          <w:szCs w:val="24"/>
          <w:lang w:eastAsia="ru-RU"/>
        </w:rPr>
      </w:pPr>
      <w:r w:rsidRPr="00CB30C2">
        <w:rPr>
          <w:rFonts w:ascii="Times New Roman" w:eastAsia="Times New Roman" w:hAnsi="Times New Roman" w:cs="Times New Roman"/>
          <w:sz w:val="24"/>
          <w:szCs w:val="24"/>
          <w:lang w:eastAsia="ru-RU"/>
        </w:rPr>
        <w:t>ОПК-3.1.6 – предельные свойства и состояния элементов и электрических схем замещения;</w:t>
      </w:r>
    </w:p>
    <w:p w:rsidR="00CB30C2" w:rsidRPr="00CB30C2" w:rsidRDefault="00CB30C2" w:rsidP="00CB30C2">
      <w:pPr>
        <w:spacing w:after="0" w:line="240" w:lineRule="auto"/>
        <w:ind w:firstLine="709"/>
        <w:jc w:val="both"/>
        <w:rPr>
          <w:rFonts w:ascii="Times New Roman" w:eastAsia="Times New Roman" w:hAnsi="Times New Roman" w:cs="Times New Roman"/>
          <w:sz w:val="24"/>
          <w:szCs w:val="24"/>
          <w:lang w:eastAsia="ru-RU"/>
        </w:rPr>
      </w:pPr>
      <w:r w:rsidRPr="00CB30C2">
        <w:rPr>
          <w:rFonts w:ascii="Times New Roman" w:eastAsia="Times New Roman" w:hAnsi="Times New Roman" w:cs="Times New Roman"/>
          <w:sz w:val="24"/>
          <w:szCs w:val="24"/>
          <w:lang w:eastAsia="ru-RU"/>
        </w:rPr>
        <w:t>ОПК-3.1.7 – конструкции, принципы работы современных и перспективных типов электрических машин;</w:t>
      </w:r>
    </w:p>
    <w:p w:rsidR="00CB30C2" w:rsidRPr="00CB30C2" w:rsidRDefault="00CB30C2" w:rsidP="00CB30C2">
      <w:pPr>
        <w:spacing w:after="0" w:line="240" w:lineRule="auto"/>
        <w:ind w:firstLine="709"/>
        <w:jc w:val="both"/>
        <w:rPr>
          <w:rFonts w:ascii="Times New Roman" w:eastAsia="Times New Roman" w:hAnsi="Times New Roman" w:cs="Times New Roman"/>
          <w:sz w:val="24"/>
          <w:szCs w:val="24"/>
          <w:lang w:eastAsia="ru-RU"/>
        </w:rPr>
      </w:pPr>
      <w:r w:rsidRPr="00CB30C2">
        <w:rPr>
          <w:rFonts w:ascii="Times New Roman" w:eastAsia="Times New Roman" w:hAnsi="Times New Roman" w:cs="Times New Roman"/>
          <w:sz w:val="24"/>
          <w:szCs w:val="24"/>
          <w:lang w:eastAsia="ru-RU"/>
        </w:rPr>
        <w:t>ОПК-3.1.8 – общие физические принципы функционирования электрических машин различной конструкции;</w:t>
      </w:r>
    </w:p>
    <w:p w:rsidR="00CB30C2" w:rsidRPr="00CB30C2" w:rsidRDefault="00CB30C2" w:rsidP="00CB30C2">
      <w:pPr>
        <w:spacing w:after="0" w:line="240" w:lineRule="auto"/>
        <w:ind w:firstLine="709"/>
        <w:jc w:val="both"/>
        <w:rPr>
          <w:rFonts w:ascii="Times New Roman" w:eastAsia="Times New Roman" w:hAnsi="Times New Roman" w:cs="Times New Roman"/>
          <w:sz w:val="24"/>
          <w:szCs w:val="24"/>
          <w:lang w:eastAsia="ru-RU"/>
        </w:rPr>
      </w:pPr>
      <w:r w:rsidRPr="00CB30C2">
        <w:rPr>
          <w:rFonts w:ascii="Times New Roman" w:eastAsia="Times New Roman" w:hAnsi="Times New Roman" w:cs="Times New Roman"/>
          <w:sz w:val="24"/>
          <w:szCs w:val="24"/>
          <w:lang w:eastAsia="ru-RU"/>
        </w:rPr>
        <w:t>ОПК-3.1.9 – методы математического моделирования электротехнических комплексов воздушных судов;</w:t>
      </w:r>
    </w:p>
    <w:p w:rsidR="00CB30C2" w:rsidRPr="00CB30C2" w:rsidRDefault="00CB30C2" w:rsidP="00CB30C2">
      <w:pPr>
        <w:spacing w:after="0" w:line="240" w:lineRule="auto"/>
        <w:ind w:firstLine="709"/>
        <w:jc w:val="both"/>
        <w:rPr>
          <w:rFonts w:ascii="Times New Roman" w:eastAsia="Times New Roman" w:hAnsi="Times New Roman" w:cs="Times New Roman"/>
          <w:sz w:val="24"/>
          <w:szCs w:val="24"/>
          <w:lang w:eastAsia="ru-RU"/>
        </w:rPr>
      </w:pPr>
      <w:r w:rsidRPr="00CB30C2">
        <w:rPr>
          <w:rFonts w:ascii="Times New Roman" w:eastAsia="Times New Roman" w:hAnsi="Times New Roman" w:cs="Times New Roman"/>
          <w:sz w:val="24"/>
          <w:szCs w:val="24"/>
          <w:lang w:eastAsia="ru-RU"/>
        </w:rPr>
        <w:t>ОПК-3.1.10 – мет оды экспериментального исследования электротехнических комплексов воздушных судов;</w:t>
      </w:r>
    </w:p>
    <w:p w:rsidR="00CB30C2" w:rsidRPr="00CB30C2" w:rsidRDefault="00CB30C2" w:rsidP="00CB30C2">
      <w:pPr>
        <w:spacing w:after="0" w:line="240" w:lineRule="auto"/>
        <w:ind w:firstLine="709"/>
        <w:jc w:val="both"/>
        <w:rPr>
          <w:rFonts w:ascii="Times New Roman" w:eastAsia="Times New Roman" w:hAnsi="Times New Roman" w:cs="Times New Roman"/>
          <w:sz w:val="24"/>
          <w:szCs w:val="24"/>
          <w:lang w:eastAsia="ru-RU"/>
        </w:rPr>
      </w:pPr>
      <w:r w:rsidRPr="00CB30C2">
        <w:rPr>
          <w:rFonts w:ascii="Times New Roman" w:eastAsia="Times New Roman" w:hAnsi="Times New Roman" w:cs="Times New Roman"/>
          <w:sz w:val="24"/>
          <w:szCs w:val="24"/>
          <w:lang w:eastAsia="ru-RU"/>
        </w:rPr>
        <w:t>ОПК-3.1.11 – критерии энергетической эффективности электротехнических комплексов воздушных судов;</w:t>
      </w:r>
    </w:p>
    <w:p w:rsidR="00CB30C2" w:rsidRPr="00CB30C2" w:rsidRDefault="00CB30C2" w:rsidP="00CB30C2">
      <w:pPr>
        <w:spacing w:after="0" w:line="240" w:lineRule="auto"/>
        <w:ind w:firstLine="709"/>
        <w:jc w:val="both"/>
        <w:rPr>
          <w:rFonts w:ascii="Times New Roman" w:eastAsia="Times New Roman" w:hAnsi="Times New Roman" w:cs="Times New Roman"/>
          <w:sz w:val="24"/>
          <w:szCs w:val="24"/>
          <w:lang w:eastAsia="ru-RU"/>
        </w:rPr>
      </w:pPr>
      <w:r w:rsidRPr="00CB30C2">
        <w:rPr>
          <w:rFonts w:ascii="Times New Roman" w:eastAsia="Times New Roman" w:hAnsi="Times New Roman" w:cs="Times New Roman"/>
          <w:sz w:val="24"/>
          <w:szCs w:val="24"/>
          <w:lang w:eastAsia="ru-RU"/>
        </w:rPr>
        <w:t xml:space="preserve">ОПК-3.1.12 - методы расчета </w:t>
      </w:r>
      <w:proofErr w:type="spellStart"/>
      <w:r w:rsidRPr="00CB30C2">
        <w:rPr>
          <w:rFonts w:ascii="Times New Roman" w:eastAsia="Times New Roman" w:hAnsi="Times New Roman" w:cs="Times New Roman"/>
          <w:sz w:val="24"/>
          <w:szCs w:val="24"/>
          <w:lang w:eastAsia="ru-RU"/>
        </w:rPr>
        <w:t>энергоэффективности</w:t>
      </w:r>
      <w:proofErr w:type="spellEnd"/>
      <w:r w:rsidRPr="00CB30C2">
        <w:rPr>
          <w:rFonts w:ascii="Times New Roman" w:eastAsia="Times New Roman" w:hAnsi="Times New Roman" w:cs="Times New Roman"/>
          <w:sz w:val="24"/>
          <w:szCs w:val="24"/>
          <w:lang w:eastAsia="ru-RU"/>
        </w:rPr>
        <w:t xml:space="preserve"> электротехнических комплексов воздушных судов;</w:t>
      </w:r>
    </w:p>
    <w:p w:rsidR="00CB30C2" w:rsidRPr="00CB30C2" w:rsidRDefault="00CB30C2" w:rsidP="00CB30C2">
      <w:pPr>
        <w:spacing w:after="0" w:line="240" w:lineRule="auto"/>
        <w:ind w:firstLine="709"/>
        <w:jc w:val="both"/>
        <w:rPr>
          <w:rFonts w:ascii="Times New Roman" w:eastAsia="Times New Roman" w:hAnsi="Times New Roman" w:cs="Times New Roman"/>
          <w:sz w:val="24"/>
          <w:szCs w:val="24"/>
          <w:lang w:eastAsia="ru-RU"/>
        </w:rPr>
      </w:pPr>
      <w:r w:rsidRPr="00CB30C2">
        <w:rPr>
          <w:rFonts w:ascii="Times New Roman" w:eastAsia="Times New Roman" w:hAnsi="Times New Roman" w:cs="Times New Roman"/>
          <w:sz w:val="24"/>
          <w:szCs w:val="24"/>
          <w:lang w:eastAsia="ru-RU"/>
        </w:rPr>
        <w:t xml:space="preserve">уметь: </w:t>
      </w:r>
    </w:p>
    <w:p w:rsidR="00CB30C2" w:rsidRPr="00CB30C2" w:rsidRDefault="00CB30C2" w:rsidP="00CB30C2">
      <w:pPr>
        <w:spacing w:after="0" w:line="240" w:lineRule="auto"/>
        <w:ind w:firstLine="709"/>
        <w:jc w:val="both"/>
        <w:rPr>
          <w:rFonts w:ascii="Times New Roman" w:eastAsia="Times New Roman" w:hAnsi="Times New Roman" w:cs="Times New Roman"/>
          <w:sz w:val="24"/>
          <w:szCs w:val="24"/>
          <w:lang w:eastAsia="ru-RU"/>
        </w:rPr>
      </w:pPr>
      <w:r w:rsidRPr="00CB30C2">
        <w:rPr>
          <w:rFonts w:ascii="Times New Roman" w:eastAsia="Times New Roman" w:hAnsi="Times New Roman" w:cs="Times New Roman"/>
          <w:sz w:val="24"/>
          <w:szCs w:val="24"/>
          <w:lang w:eastAsia="ru-RU"/>
        </w:rPr>
        <w:t>УК-4.2.1 – применять на практике коммуникативные технологии, методы и способы делового общения для академического и профессионального взаимодействия;</w:t>
      </w:r>
    </w:p>
    <w:p w:rsidR="00CB30C2" w:rsidRPr="00CB30C2" w:rsidRDefault="00CB30C2" w:rsidP="00CB30C2">
      <w:pPr>
        <w:spacing w:after="0" w:line="240" w:lineRule="auto"/>
        <w:ind w:firstLine="709"/>
        <w:jc w:val="both"/>
        <w:rPr>
          <w:rFonts w:ascii="Times New Roman" w:eastAsia="Times New Roman" w:hAnsi="Times New Roman" w:cs="Times New Roman"/>
          <w:sz w:val="24"/>
          <w:szCs w:val="24"/>
          <w:lang w:eastAsia="ru-RU"/>
        </w:rPr>
      </w:pPr>
      <w:r w:rsidRPr="00CB30C2">
        <w:rPr>
          <w:rFonts w:ascii="Times New Roman" w:eastAsia="Times New Roman" w:hAnsi="Times New Roman" w:cs="Times New Roman"/>
          <w:sz w:val="24"/>
          <w:szCs w:val="24"/>
          <w:lang w:eastAsia="ru-RU"/>
        </w:rPr>
        <w:t>УК-5.2.1 – понимать и толерантно воспринимать межкультурное разнообразие общества;</w:t>
      </w:r>
    </w:p>
    <w:p w:rsidR="00CB30C2" w:rsidRPr="00CB30C2" w:rsidRDefault="00CB30C2" w:rsidP="00CB30C2">
      <w:pPr>
        <w:spacing w:after="0" w:line="240" w:lineRule="auto"/>
        <w:ind w:firstLine="709"/>
        <w:jc w:val="both"/>
        <w:rPr>
          <w:rFonts w:ascii="Times New Roman" w:eastAsia="Times New Roman" w:hAnsi="Times New Roman" w:cs="Times New Roman"/>
          <w:sz w:val="24"/>
          <w:szCs w:val="24"/>
          <w:lang w:eastAsia="ru-RU"/>
        </w:rPr>
      </w:pPr>
      <w:r w:rsidRPr="00CB30C2">
        <w:rPr>
          <w:rFonts w:ascii="Times New Roman" w:eastAsia="Times New Roman" w:hAnsi="Times New Roman" w:cs="Times New Roman"/>
          <w:sz w:val="24"/>
          <w:szCs w:val="24"/>
          <w:lang w:eastAsia="ru-RU"/>
        </w:rPr>
        <w:t>УК-5.2.2 – анализировать и учитывать разнообразие культур в процессе межкультурного взаимодействия;</w:t>
      </w:r>
    </w:p>
    <w:p w:rsidR="00CB30C2" w:rsidRPr="00CB30C2" w:rsidRDefault="00CB30C2" w:rsidP="00CB30C2">
      <w:pPr>
        <w:spacing w:after="0" w:line="240" w:lineRule="auto"/>
        <w:ind w:firstLine="709"/>
        <w:jc w:val="both"/>
        <w:rPr>
          <w:rFonts w:ascii="Times New Roman" w:eastAsia="Times New Roman" w:hAnsi="Times New Roman" w:cs="Times New Roman"/>
          <w:sz w:val="24"/>
          <w:szCs w:val="24"/>
          <w:lang w:eastAsia="ru-RU"/>
        </w:rPr>
      </w:pPr>
      <w:r w:rsidRPr="00CB30C2">
        <w:rPr>
          <w:rFonts w:ascii="Times New Roman" w:eastAsia="Times New Roman" w:hAnsi="Times New Roman" w:cs="Times New Roman"/>
          <w:sz w:val="24"/>
          <w:szCs w:val="24"/>
          <w:lang w:eastAsia="ru-RU"/>
        </w:rPr>
        <w:t>ОПК-1.2.3 – вести действующую нормативно-техническую и производственно-технологическую документацию по АЭС и ПНК ВС зарубежного производства на английском языке;</w:t>
      </w:r>
    </w:p>
    <w:p w:rsidR="00CB30C2" w:rsidRPr="00CB30C2" w:rsidRDefault="00CB30C2" w:rsidP="00CB30C2">
      <w:pPr>
        <w:spacing w:after="0" w:line="240" w:lineRule="auto"/>
        <w:ind w:firstLine="709"/>
        <w:jc w:val="both"/>
        <w:rPr>
          <w:rFonts w:ascii="Times New Roman" w:eastAsia="Times New Roman" w:hAnsi="Times New Roman" w:cs="Times New Roman"/>
          <w:sz w:val="24"/>
          <w:szCs w:val="24"/>
          <w:lang w:eastAsia="ru-RU"/>
        </w:rPr>
      </w:pPr>
      <w:r w:rsidRPr="00CB30C2">
        <w:rPr>
          <w:rFonts w:ascii="Times New Roman" w:eastAsia="Times New Roman" w:hAnsi="Times New Roman" w:cs="Times New Roman"/>
          <w:sz w:val="24"/>
          <w:szCs w:val="24"/>
          <w:lang w:eastAsia="ru-RU"/>
        </w:rPr>
        <w:t>ОПК-1.2.4 – организовать работу по применению современных физико-технических инструментов для неразрушающих методов контроля АЭС и ПНК ВС;</w:t>
      </w:r>
    </w:p>
    <w:p w:rsidR="00CB30C2" w:rsidRPr="00CB30C2" w:rsidRDefault="00CB30C2" w:rsidP="00CB30C2">
      <w:pPr>
        <w:spacing w:after="0" w:line="240" w:lineRule="auto"/>
        <w:ind w:firstLine="709"/>
        <w:jc w:val="both"/>
        <w:rPr>
          <w:rFonts w:ascii="Times New Roman" w:eastAsia="Times New Roman" w:hAnsi="Times New Roman" w:cs="Times New Roman"/>
          <w:sz w:val="24"/>
          <w:szCs w:val="24"/>
          <w:lang w:eastAsia="ru-RU"/>
        </w:rPr>
      </w:pPr>
      <w:r w:rsidRPr="00CB30C2">
        <w:rPr>
          <w:rFonts w:ascii="Times New Roman" w:eastAsia="Times New Roman" w:hAnsi="Times New Roman" w:cs="Times New Roman"/>
          <w:sz w:val="24"/>
          <w:szCs w:val="24"/>
          <w:lang w:eastAsia="ru-RU"/>
        </w:rPr>
        <w:t>ОПК-1.2.8 – формулировать прикладные задачи для организации исследований в области неразрушающих методах контроля АЭС и ПНК ВС на основе новейших научно-технологических достижений;</w:t>
      </w:r>
    </w:p>
    <w:p w:rsidR="00CB30C2" w:rsidRPr="00CB30C2" w:rsidRDefault="00CB30C2" w:rsidP="00CB30C2">
      <w:pPr>
        <w:spacing w:after="0" w:line="240" w:lineRule="auto"/>
        <w:ind w:firstLine="709"/>
        <w:jc w:val="both"/>
        <w:rPr>
          <w:rFonts w:ascii="Times New Roman" w:eastAsia="Times New Roman" w:hAnsi="Times New Roman" w:cs="Times New Roman"/>
          <w:sz w:val="24"/>
          <w:szCs w:val="24"/>
          <w:lang w:eastAsia="ru-RU"/>
        </w:rPr>
      </w:pPr>
      <w:r w:rsidRPr="00CB30C2">
        <w:rPr>
          <w:rFonts w:ascii="Times New Roman" w:eastAsia="Times New Roman" w:hAnsi="Times New Roman" w:cs="Times New Roman"/>
          <w:sz w:val="24"/>
          <w:szCs w:val="24"/>
          <w:lang w:eastAsia="ru-RU"/>
        </w:rPr>
        <w:t>ОПК-3.2.4 – получать аналитические выражения для расчета токов и напряжений в электрической цепи;</w:t>
      </w:r>
    </w:p>
    <w:p w:rsidR="00CB30C2" w:rsidRPr="00CB30C2" w:rsidRDefault="00CB30C2" w:rsidP="00CB30C2">
      <w:pPr>
        <w:spacing w:after="0" w:line="240" w:lineRule="auto"/>
        <w:ind w:firstLine="709"/>
        <w:jc w:val="both"/>
        <w:rPr>
          <w:rFonts w:ascii="Times New Roman" w:eastAsia="Times New Roman" w:hAnsi="Times New Roman" w:cs="Times New Roman"/>
          <w:sz w:val="24"/>
          <w:szCs w:val="24"/>
          <w:lang w:eastAsia="ru-RU"/>
        </w:rPr>
      </w:pPr>
      <w:r w:rsidRPr="00CB30C2">
        <w:rPr>
          <w:rFonts w:ascii="Times New Roman" w:eastAsia="Times New Roman" w:hAnsi="Times New Roman" w:cs="Times New Roman"/>
          <w:sz w:val="24"/>
          <w:szCs w:val="24"/>
          <w:lang w:eastAsia="ru-RU"/>
        </w:rPr>
        <w:t>ОПК-3.2.5 – анализировать режимы работы электрических машин, их параметры и характеристики;</w:t>
      </w:r>
    </w:p>
    <w:p w:rsidR="00CB30C2" w:rsidRPr="00CB30C2" w:rsidRDefault="00CB30C2" w:rsidP="00CB30C2">
      <w:pPr>
        <w:spacing w:after="0" w:line="240" w:lineRule="auto"/>
        <w:ind w:firstLine="709"/>
        <w:jc w:val="both"/>
        <w:rPr>
          <w:rFonts w:ascii="Times New Roman" w:eastAsia="Times New Roman" w:hAnsi="Times New Roman" w:cs="Times New Roman"/>
          <w:sz w:val="24"/>
          <w:szCs w:val="24"/>
          <w:lang w:eastAsia="ru-RU"/>
        </w:rPr>
      </w:pPr>
      <w:r w:rsidRPr="00CB30C2">
        <w:rPr>
          <w:rFonts w:ascii="Times New Roman" w:eastAsia="Times New Roman" w:hAnsi="Times New Roman" w:cs="Times New Roman"/>
          <w:sz w:val="24"/>
          <w:szCs w:val="24"/>
          <w:lang w:eastAsia="ru-RU"/>
        </w:rPr>
        <w:t>ОПК-3.2.6 – проводить исследования на основе моделирования электротехнические комплексов воздушных судов;</w:t>
      </w:r>
    </w:p>
    <w:p w:rsidR="00CB30C2" w:rsidRPr="00CB30C2" w:rsidRDefault="00CB30C2" w:rsidP="00CB30C2">
      <w:pPr>
        <w:spacing w:after="0" w:line="240" w:lineRule="auto"/>
        <w:ind w:firstLine="709"/>
        <w:jc w:val="both"/>
        <w:rPr>
          <w:rFonts w:ascii="Times New Roman" w:eastAsia="Times New Roman" w:hAnsi="Times New Roman" w:cs="Times New Roman"/>
          <w:sz w:val="24"/>
          <w:szCs w:val="24"/>
          <w:lang w:eastAsia="ru-RU"/>
        </w:rPr>
      </w:pPr>
      <w:r w:rsidRPr="00CB30C2">
        <w:rPr>
          <w:rFonts w:ascii="Times New Roman" w:eastAsia="Times New Roman" w:hAnsi="Times New Roman" w:cs="Times New Roman"/>
          <w:sz w:val="24"/>
          <w:szCs w:val="24"/>
          <w:lang w:eastAsia="ru-RU"/>
        </w:rPr>
        <w:t>ОПК-3.2.7 – представлять элементы и подсистемы электротехнических комплексов воздушных судов в удельных энергетических параметрах;</w:t>
      </w:r>
    </w:p>
    <w:p w:rsidR="00CB30C2" w:rsidRPr="00CB30C2" w:rsidRDefault="00CB30C2" w:rsidP="00CB30C2">
      <w:pPr>
        <w:spacing w:after="0" w:line="240" w:lineRule="auto"/>
        <w:ind w:firstLine="709"/>
        <w:jc w:val="both"/>
        <w:rPr>
          <w:rFonts w:ascii="Times New Roman" w:eastAsia="Times New Roman" w:hAnsi="Times New Roman" w:cs="Times New Roman"/>
          <w:sz w:val="24"/>
          <w:szCs w:val="24"/>
          <w:lang w:eastAsia="ru-RU"/>
        </w:rPr>
      </w:pPr>
      <w:r w:rsidRPr="00CB30C2">
        <w:rPr>
          <w:rFonts w:ascii="Times New Roman" w:eastAsia="Times New Roman" w:hAnsi="Times New Roman" w:cs="Times New Roman"/>
          <w:sz w:val="24"/>
          <w:szCs w:val="24"/>
          <w:lang w:eastAsia="ru-RU"/>
        </w:rPr>
        <w:lastRenderedPageBreak/>
        <w:t xml:space="preserve">владеть: </w:t>
      </w:r>
    </w:p>
    <w:p w:rsidR="00CB30C2" w:rsidRPr="00CB30C2" w:rsidRDefault="00CB30C2" w:rsidP="00CB30C2">
      <w:pPr>
        <w:spacing w:after="0" w:line="240" w:lineRule="auto"/>
        <w:ind w:firstLine="709"/>
        <w:jc w:val="both"/>
        <w:rPr>
          <w:rFonts w:ascii="Times New Roman" w:eastAsia="Times New Roman" w:hAnsi="Times New Roman" w:cs="Times New Roman"/>
          <w:sz w:val="24"/>
          <w:szCs w:val="24"/>
          <w:lang w:eastAsia="ru-RU"/>
        </w:rPr>
      </w:pPr>
      <w:r w:rsidRPr="00CB30C2">
        <w:rPr>
          <w:rFonts w:ascii="Times New Roman" w:eastAsia="Times New Roman" w:hAnsi="Times New Roman" w:cs="Times New Roman"/>
          <w:sz w:val="24"/>
          <w:szCs w:val="24"/>
          <w:lang w:eastAsia="ru-RU"/>
        </w:rPr>
        <w:t>УК-4.3.1 – методикой межличностного делового общения на русском и иностранном языках, с применением профессиональных языковых форм, средств и современных коммуникативных технологий;</w:t>
      </w:r>
    </w:p>
    <w:p w:rsidR="00CB30C2" w:rsidRPr="00CB30C2" w:rsidRDefault="00CB30C2" w:rsidP="00CB30C2">
      <w:pPr>
        <w:spacing w:after="0" w:line="240" w:lineRule="auto"/>
        <w:ind w:firstLine="709"/>
        <w:jc w:val="both"/>
        <w:rPr>
          <w:rFonts w:ascii="Times New Roman" w:eastAsia="Times New Roman" w:hAnsi="Times New Roman" w:cs="Times New Roman"/>
          <w:sz w:val="24"/>
          <w:szCs w:val="24"/>
          <w:lang w:eastAsia="ru-RU"/>
        </w:rPr>
      </w:pPr>
      <w:r w:rsidRPr="00CB30C2">
        <w:rPr>
          <w:rFonts w:ascii="Times New Roman" w:eastAsia="Times New Roman" w:hAnsi="Times New Roman" w:cs="Times New Roman"/>
          <w:sz w:val="24"/>
          <w:szCs w:val="24"/>
          <w:lang w:eastAsia="ru-RU"/>
        </w:rPr>
        <w:t>УК-5.3.1 – методами и навыками эффективного межкультурного взаимодействия;</w:t>
      </w:r>
    </w:p>
    <w:p w:rsidR="00CB30C2" w:rsidRPr="00CB30C2" w:rsidRDefault="00CB30C2" w:rsidP="00CB30C2">
      <w:pPr>
        <w:spacing w:after="0" w:line="240" w:lineRule="auto"/>
        <w:ind w:firstLine="709"/>
        <w:jc w:val="both"/>
        <w:rPr>
          <w:rFonts w:ascii="Times New Roman" w:eastAsia="Times New Roman" w:hAnsi="Times New Roman" w:cs="Times New Roman"/>
          <w:sz w:val="24"/>
          <w:szCs w:val="24"/>
          <w:lang w:eastAsia="ru-RU"/>
        </w:rPr>
      </w:pPr>
      <w:r w:rsidRPr="00CB30C2">
        <w:rPr>
          <w:rFonts w:ascii="Times New Roman" w:eastAsia="Times New Roman" w:hAnsi="Times New Roman" w:cs="Times New Roman"/>
          <w:sz w:val="24"/>
          <w:szCs w:val="24"/>
          <w:lang w:eastAsia="ru-RU"/>
        </w:rPr>
        <w:t>ОПК-1.3.3 – навыками перевода технической документации по АЭС и ПНК ВС зарубежного производства с английского языка на русский язык;</w:t>
      </w:r>
    </w:p>
    <w:p w:rsidR="00CB30C2" w:rsidRPr="00CB30C2" w:rsidRDefault="00CB30C2" w:rsidP="00CB30C2">
      <w:pPr>
        <w:spacing w:after="0" w:line="240" w:lineRule="auto"/>
        <w:ind w:firstLine="709"/>
        <w:jc w:val="both"/>
        <w:rPr>
          <w:rFonts w:ascii="Times New Roman" w:eastAsia="Times New Roman" w:hAnsi="Times New Roman" w:cs="Times New Roman"/>
          <w:sz w:val="24"/>
          <w:szCs w:val="24"/>
          <w:lang w:eastAsia="ru-RU"/>
        </w:rPr>
      </w:pPr>
      <w:r w:rsidRPr="00CB30C2">
        <w:rPr>
          <w:rFonts w:ascii="Times New Roman" w:eastAsia="Times New Roman" w:hAnsi="Times New Roman" w:cs="Times New Roman"/>
          <w:sz w:val="24"/>
          <w:szCs w:val="24"/>
          <w:lang w:eastAsia="ru-RU"/>
        </w:rPr>
        <w:t>ОПК-1.3.4 – информацией о состоянии ведущихся исследований и опытно-конструкторских работ по АЭС и ПНК ВС;</w:t>
      </w:r>
    </w:p>
    <w:p w:rsidR="00CB30C2" w:rsidRPr="00CB30C2" w:rsidRDefault="00CB30C2" w:rsidP="00CB30C2">
      <w:pPr>
        <w:spacing w:after="0" w:line="240" w:lineRule="auto"/>
        <w:ind w:firstLine="709"/>
        <w:jc w:val="both"/>
        <w:rPr>
          <w:rFonts w:ascii="Times New Roman" w:eastAsia="Times New Roman" w:hAnsi="Times New Roman" w:cs="Times New Roman"/>
          <w:sz w:val="24"/>
          <w:szCs w:val="24"/>
          <w:lang w:eastAsia="ru-RU"/>
        </w:rPr>
      </w:pPr>
      <w:r w:rsidRPr="00CB30C2">
        <w:rPr>
          <w:rFonts w:ascii="Times New Roman" w:eastAsia="Times New Roman" w:hAnsi="Times New Roman" w:cs="Times New Roman"/>
          <w:sz w:val="24"/>
          <w:szCs w:val="24"/>
          <w:lang w:eastAsia="ru-RU"/>
        </w:rPr>
        <w:t>ОПК-3.3.3 – проводить экспериментальные исследования электрических схем замещения;</w:t>
      </w:r>
    </w:p>
    <w:p w:rsidR="00CB30C2" w:rsidRPr="00CB30C2" w:rsidRDefault="00CB30C2" w:rsidP="00CB30C2">
      <w:pPr>
        <w:spacing w:after="0" w:line="240" w:lineRule="auto"/>
        <w:ind w:firstLine="709"/>
        <w:jc w:val="both"/>
        <w:rPr>
          <w:rFonts w:ascii="Times New Roman" w:eastAsia="Times New Roman" w:hAnsi="Times New Roman" w:cs="Times New Roman"/>
          <w:sz w:val="24"/>
          <w:szCs w:val="24"/>
          <w:lang w:eastAsia="ru-RU"/>
        </w:rPr>
      </w:pPr>
      <w:r w:rsidRPr="00CB30C2">
        <w:rPr>
          <w:rFonts w:ascii="Times New Roman" w:eastAsia="Times New Roman" w:hAnsi="Times New Roman" w:cs="Times New Roman"/>
          <w:sz w:val="24"/>
          <w:szCs w:val="24"/>
          <w:lang w:eastAsia="ru-RU"/>
        </w:rPr>
        <w:t>ОПК-3.3.4 – проводить экспериментальные исследования свойств и характеристик электрических машин;</w:t>
      </w:r>
    </w:p>
    <w:p w:rsidR="00CB30C2" w:rsidRPr="00CB30C2" w:rsidRDefault="00CB30C2" w:rsidP="00CB30C2">
      <w:pPr>
        <w:spacing w:after="0" w:line="240" w:lineRule="auto"/>
        <w:ind w:firstLine="709"/>
        <w:jc w:val="both"/>
        <w:rPr>
          <w:rFonts w:ascii="Times New Roman" w:eastAsia="Times New Roman" w:hAnsi="Times New Roman" w:cs="Times New Roman"/>
          <w:sz w:val="24"/>
          <w:szCs w:val="24"/>
          <w:lang w:eastAsia="ru-RU"/>
        </w:rPr>
      </w:pPr>
      <w:r w:rsidRPr="00CB30C2">
        <w:rPr>
          <w:rFonts w:ascii="Times New Roman" w:eastAsia="Times New Roman" w:hAnsi="Times New Roman" w:cs="Times New Roman"/>
          <w:sz w:val="24"/>
          <w:szCs w:val="24"/>
          <w:lang w:eastAsia="ru-RU"/>
        </w:rPr>
        <w:t>ОПК-3.3.5 – планировать и проводить экспериментальные исследования электротехнических комплексов воздушных судов;</w:t>
      </w:r>
    </w:p>
    <w:p w:rsidR="00CB30C2" w:rsidRPr="00CB30C2" w:rsidRDefault="00CB30C2" w:rsidP="00CB30C2">
      <w:pPr>
        <w:spacing w:after="0" w:line="240" w:lineRule="auto"/>
        <w:ind w:firstLine="709"/>
        <w:jc w:val="both"/>
        <w:rPr>
          <w:rFonts w:ascii="Times New Roman" w:eastAsia="Times New Roman" w:hAnsi="Times New Roman" w:cs="Times New Roman"/>
          <w:sz w:val="24"/>
          <w:szCs w:val="24"/>
          <w:lang w:eastAsia="ru-RU"/>
        </w:rPr>
      </w:pPr>
      <w:r w:rsidRPr="00CB30C2">
        <w:rPr>
          <w:rFonts w:ascii="Times New Roman" w:eastAsia="Times New Roman" w:hAnsi="Times New Roman" w:cs="Times New Roman"/>
          <w:sz w:val="24"/>
          <w:szCs w:val="24"/>
          <w:lang w:eastAsia="ru-RU"/>
        </w:rPr>
        <w:t xml:space="preserve">ОПК-3.3.6 – экспериментально-расчетной оценки </w:t>
      </w:r>
      <w:proofErr w:type="spellStart"/>
      <w:r w:rsidRPr="00CB30C2">
        <w:rPr>
          <w:rFonts w:ascii="Times New Roman" w:eastAsia="Times New Roman" w:hAnsi="Times New Roman" w:cs="Times New Roman"/>
          <w:sz w:val="24"/>
          <w:szCs w:val="24"/>
          <w:lang w:eastAsia="ru-RU"/>
        </w:rPr>
        <w:t>энергоэффективности</w:t>
      </w:r>
      <w:proofErr w:type="spellEnd"/>
      <w:r w:rsidRPr="00CB30C2">
        <w:rPr>
          <w:rFonts w:ascii="Times New Roman" w:eastAsia="Times New Roman" w:hAnsi="Times New Roman" w:cs="Times New Roman"/>
          <w:sz w:val="24"/>
          <w:szCs w:val="24"/>
          <w:lang w:eastAsia="ru-RU"/>
        </w:rPr>
        <w:t xml:space="preserve"> энергосистем воздушных судов.</w:t>
      </w:r>
    </w:p>
    <w:p w:rsidR="00CB30C2" w:rsidRDefault="00CB30C2" w:rsidP="00CB30C2">
      <w:pPr>
        <w:spacing w:after="0" w:line="240" w:lineRule="auto"/>
        <w:ind w:firstLine="709"/>
        <w:jc w:val="both"/>
        <w:rPr>
          <w:rFonts w:ascii="Times New Roman" w:eastAsia="Times New Roman" w:hAnsi="Times New Roman" w:cs="Times New Roman"/>
          <w:sz w:val="24"/>
          <w:szCs w:val="24"/>
          <w:lang w:eastAsia="ru-RU"/>
        </w:rPr>
      </w:pPr>
      <w:r w:rsidRPr="00CB30C2">
        <w:rPr>
          <w:rFonts w:ascii="Times New Roman" w:eastAsia="Times New Roman" w:hAnsi="Times New Roman" w:cs="Times New Roman"/>
          <w:sz w:val="24"/>
          <w:szCs w:val="24"/>
          <w:lang w:eastAsia="ru-RU"/>
        </w:rPr>
        <w:t>Данная дисциплина выступает опорой для дисциплин: Б</w:t>
      </w:r>
      <w:proofErr w:type="gramStart"/>
      <w:r w:rsidRPr="00CB30C2">
        <w:rPr>
          <w:rFonts w:ascii="Times New Roman" w:eastAsia="Times New Roman" w:hAnsi="Times New Roman" w:cs="Times New Roman"/>
          <w:sz w:val="24"/>
          <w:szCs w:val="24"/>
          <w:lang w:eastAsia="ru-RU"/>
        </w:rPr>
        <w:t>2.ВП.П.</w:t>
      </w:r>
      <w:proofErr w:type="gramEnd"/>
      <w:r w:rsidRPr="00CB30C2">
        <w:rPr>
          <w:rFonts w:ascii="Times New Roman" w:eastAsia="Times New Roman" w:hAnsi="Times New Roman" w:cs="Times New Roman"/>
          <w:sz w:val="24"/>
          <w:szCs w:val="24"/>
          <w:lang w:eastAsia="ru-RU"/>
        </w:rPr>
        <w:t>1.М.1 Производственная 2. Эксплуатационная практика (модуль 1); Б2.ВП.П.2.М.1 Производственная 3. Преддипломная практика (модуль 1).</w:t>
      </w:r>
    </w:p>
    <w:p w:rsidR="00E354F7" w:rsidRPr="001A376F" w:rsidRDefault="00E354F7" w:rsidP="00CB30C2">
      <w:pPr>
        <w:spacing w:after="0" w:line="240" w:lineRule="auto"/>
        <w:ind w:firstLine="709"/>
        <w:jc w:val="both"/>
        <w:rPr>
          <w:rFonts w:ascii="Times New Roman" w:hAnsi="Times New Roman" w:cs="Times New Roman"/>
          <w:b/>
          <w:bCs/>
          <w:caps/>
          <w:sz w:val="24"/>
          <w:szCs w:val="24"/>
        </w:rPr>
      </w:pPr>
      <w:r w:rsidRPr="001A376F">
        <w:rPr>
          <w:rFonts w:ascii="Times New Roman" w:hAnsi="Times New Roman" w:cs="Times New Roman"/>
          <w:b/>
          <w:bCs/>
          <w:caps/>
          <w:sz w:val="24"/>
          <w:szCs w:val="24"/>
        </w:rPr>
        <w:t>2. О</w:t>
      </w:r>
      <w:r w:rsidRPr="001A376F">
        <w:rPr>
          <w:rFonts w:ascii="Times New Roman" w:hAnsi="Times New Roman" w:cs="Times New Roman"/>
          <w:b/>
          <w:bCs/>
          <w:sz w:val="24"/>
          <w:szCs w:val="24"/>
        </w:rPr>
        <w:t>бъем</w:t>
      </w:r>
      <w:r w:rsidRPr="001A376F">
        <w:rPr>
          <w:rFonts w:ascii="Times New Roman" w:hAnsi="Times New Roman" w:cs="Times New Roman"/>
          <w:b/>
          <w:bCs/>
          <w:caps/>
          <w:sz w:val="24"/>
          <w:szCs w:val="24"/>
        </w:rPr>
        <w:t xml:space="preserve"> </w:t>
      </w:r>
      <w:r w:rsidRPr="001A376F">
        <w:rPr>
          <w:rFonts w:ascii="Times New Roman" w:hAnsi="Times New Roman" w:cs="Times New Roman"/>
          <w:b/>
          <w:bCs/>
          <w:sz w:val="24"/>
          <w:szCs w:val="24"/>
        </w:rPr>
        <w:t>учебной дисциплины, включая контактную работу обучающегося с преподавателем и самостоятельную работу обучающегося</w:t>
      </w:r>
      <w:r w:rsidRPr="001A376F">
        <w:rPr>
          <w:rFonts w:ascii="Times New Roman" w:hAnsi="Times New Roman" w:cs="Times New Roman"/>
          <w:b/>
          <w:bCs/>
          <w:caps/>
          <w:sz w:val="24"/>
          <w:szCs w:val="24"/>
        </w:rPr>
        <w:t>.</w:t>
      </w:r>
    </w:p>
    <w:p w:rsidR="00E354F7" w:rsidRPr="001A376F" w:rsidRDefault="00E354F7" w:rsidP="00AE0FC8">
      <w:pPr>
        <w:spacing w:after="0" w:line="240" w:lineRule="auto"/>
        <w:ind w:firstLine="709"/>
        <w:jc w:val="both"/>
        <w:rPr>
          <w:rFonts w:ascii="Times New Roman" w:hAnsi="Times New Roman" w:cs="Times New Roman"/>
          <w:bCs/>
          <w:caps/>
          <w:sz w:val="24"/>
          <w:szCs w:val="24"/>
        </w:rPr>
      </w:pPr>
      <w:r w:rsidRPr="001A376F">
        <w:rPr>
          <w:rFonts w:ascii="Times New Roman" w:hAnsi="Times New Roman" w:cs="Times New Roman"/>
          <w:bCs/>
          <w:caps/>
          <w:sz w:val="24"/>
          <w:szCs w:val="24"/>
        </w:rPr>
        <w:t>О</w:t>
      </w:r>
      <w:r w:rsidRPr="001A376F">
        <w:rPr>
          <w:rFonts w:ascii="Times New Roman" w:hAnsi="Times New Roman" w:cs="Times New Roman"/>
          <w:bCs/>
          <w:sz w:val="24"/>
          <w:szCs w:val="24"/>
        </w:rPr>
        <w:t>бщая</w:t>
      </w:r>
      <w:r w:rsidRPr="001A376F">
        <w:rPr>
          <w:rFonts w:ascii="Times New Roman" w:hAnsi="Times New Roman" w:cs="Times New Roman"/>
          <w:bCs/>
          <w:caps/>
          <w:sz w:val="24"/>
          <w:szCs w:val="24"/>
        </w:rPr>
        <w:t xml:space="preserve"> </w:t>
      </w:r>
      <w:r w:rsidRPr="001A376F">
        <w:rPr>
          <w:rFonts w:ascii="Times New Roman" w:hAnsi="Times New Roman" w:cs="Times New Roman"/>
          <w:bCs/>
          <w:sz w:val="24"/>
          <w:szCs w:val="24"/>
        </w:rPr>
        <w:t xml:space="preserve">трудоемкость учебной дисциплины составляет </w:t>
      </w:r>
      <w:r w:rsidR="00E11CED">
        <w:rPr>
          <w:rFonts w:ascii="Times New Roman" w:hAnsi="Times New Roman" w:cs="Times New Roman"/>
          <w:bCs/>
          <w:sz w:val="24"/>
          <w:szCs w:val="24"/>
        </w:rPr>
        <w:t>4</w:t>
      </w:r>
      <w:r w:rsidRPr="001A376F">
        <w:rPr>
          <w:rFonts w:ascii="Times New Roman" w:hAnsi="Times New Roman" w:cs="Times New Roman"/>
          <w:bCs/>
          <w:sz w:val="24"/>
          <w:szCs w:val="24"/>
        </w:rPr>
        <w:t xml:space="preserve"> зачетные единицы</w:t>
      </w:r>
      <w:r w:rsidRPr="001A376F">
        <w:rPr>
          <w:rFonts w:ascii="Times New Roman" w:hAnsi="Times New Roman" w:cs="Times New Roman"/>
          <w:bCs/>
          <w:caps/>
          <w:sz w:val="24"/>
          <w:szCs w:val="24"/>
        </w:rPr>
        <w:t>.</w:t>
      </w:r>
    </w:p>
    <w:p w:rsidR="00972160" w:rsidRDefault="00972160" w:rsidP="00382DAA">
      <w:pPr>
        <w:spacing w:after="0" w:line="240" w:lineRule="auto"/>
        <w:ind w:firstLine="709"/>
        <w:jc w:val="center"/>
        <w:rPr>
          <w:rFonts w:ascii="Times New Roman" w:hAnsi="Times New Roman" w:cs="Times New Roman"/>
          <w:b/>
          <w:sz w:val="24"/>
          <w:szCs w:val="24"/>
        </w:rPr>
      </w:pPr>
    </w:p>
    <w:p w:rsidR="00E11CED" w:rsidRPr="00972160" w:rsidRDefault="00382DAA" w:rsidP="00E11CED">
      <w:pPr>
        <w:spacing w:after="0" w:line="240" w:lineRule="auto"/>
        <w:jc w:val="center"/>
        <w:rPr>
          <w:rFonts w:ascii="Times New Roman" w:hAnsi="Times New Roman" w:cs="Times New Roman"/>
          <w:bCs/>
          <w:caps/>
          <w:sz w:val="28"/>
          <w:szCs w:val="24"/>
        </w:rPr>
      </w:pPr>
      <w:r w:rsidRPr="00972160">
        <w:rPr>
          <w:rFonts w:ascii="Times New Roman" w:hAnsi="Times New Roman" w:cs="Times New Roman"/>
          <w:b/>
          <w:sz w:val="28"/>
          <w:szCs w:val="24"/>
        </w:rPr>
        <w:t>Б1.ВД.М.</w:t>
      </w:r>
      <w:r w:rsidR="00DF37AC" w:rsidRPr="00972160">
        <w:rPr>
          <w:rFonts w:ascii="Times New Roman" w:hAnsi="Times New Roman" w:cs="Times New Roman"/>
          <w:b/>
          <w:sz w:val="28"/>
          <w:szCs w:val="24"/>
        </w:rPr>
        <w:t>1</w:t>
      </w:r>
      <w:r w:rsidRPr="00972160">
        <w:rPr>
          <w:rFonts w:ascii="Times New Roman" w:hAnsi="Times New Roman" w:cs="Times New Roman"/>
          <w:b/>
          <w:sz w:val="28"/>
          <w:szCs w:val="24"/>
        </w:rPr>
        <w:t>.</w:t>
      </w:r>
      <w:r w:rsidR="00AE0FC8" w:rsidRPr="00972160">
        <w:rPr>
          <w:rFonts w:ascii="Times New Roman" w:hAnsi="Times New Roman" w:cs="Times New Roman"/>
          <w:b/>
          <w:sz w:val="28"/>
          <w:szCs w:val="24"/>
        </w:rPr>
        <w:t>6</w:t>
      </w:r>
      <w:r w:rsidRPr="00972160">
        <w:rPr>
          <w:rFonts w:ascii="Times New Roman" w:hAnsi="Times New Roman" w:cs="Times New Roman"/>
          <w:b/>
          <w:sz w:val="28"/>
          <w:szCs w:val="24"/>
        </w:rPr>
        <w:t xml:space="preserve"> </w:t>
      </w:r>
      <w:r w:rsidRPr="00972160">
        <w:rPr>
          <w:rFonts w:ascii="Times New Roman" w:hAnsi="Times New Roman" w:cs="Times New Roman"/>
          <w:sz w:val="28"/>
          <w:szCs w:val="24"/>
        </w:rPr>
        <w:t xml:space="preserve"> </w:t>
      </w:r>
      <w:r w:rsidR="00CB30C2" w:rsidRPr="00CB30C2">
        <w:rPr>
          <w:rFonts w:ascii="Times New Roman" w:hAnsi="Times New Roman" w:cs="Times New Roman"/>
          <w:b/>
          <w:sz w:val="28"/>
          <w:szCs w:val="24"/>
        </w:rPr>
        <w:t>Бортовые системы контроля</w:t>
      </w:r>
      <w:r w:rsidR="00CB30C2">
        <w:rPr>
          <w:rFonts w:ascii="Times New Roman" w:hAnsi="Times New Roman" w:cs="Times New Roman"/>
          <w:b/>
          <w:sz w:val="28"/>
          <w:szCs w:val="24"/>
        </w:rPr>
        <w:br/>
      </w:r>
      <w:r w:rsidR="00CB30C2" w:rsidRPr="00CB30C2">
        <w:rPr>
          <w:rFonts w:ascii="Times New Roman" w:hAnsi="Times New Roman" w:cs="Times New Roman"/>
          <w:b/>
          <w:sz w:val="28"/>
          <w:szCs w:val="24"/>
        </w:rPr>
        <w:t xml:space="preserve"> и управления силовой установкой</w:t>
      </w:r>
    </w:p>
    <w:p w:rsidR="00DF37AC" w:rsidRPr="00972160" w:rsidRDefault="00DF37AC" w:rsidP="00972160">
      <w:pPr>
        <w:spacing w:after="0" w:line="240" w:lineRule="auto"/>
        <w:ind w:firstLine="567"/>
        <w:jc w:val="both"/>
        <w:rPr>
          <w:rFonts w:ascii="Times New Roman" w:eastAsia="Times New Roman" w:hAnsi="Times New Roman" w:cs="Times New Roman"/>
          <w:b/>
          <w:sz w:val="24"/>
          <w:szCs w:val="24"/>
          <w:lang w:eastAsia="ru-RU"/>
        </w:rPr>
      </w:pPr>
      <w:r w:rsidRPr="00972160">
        <w:rPr>
          <w:rFonts w:ascii="Times New Roman" w:eastAsia="Times New Roman" w:hAnsi="Times New Roman" w:cs="Times New Roman"/>
          <w:b/>
          <w:sz w:val="24"/>
          <w:szCs w:val="24"/>
          <w:lang w:eastAsia="ru-RU"/>
        </w:rPr>
        <w:t>1. Общие положения</w:t>
      </w:r>
    </w:p>
    <w:p w:rsidR="00CB30C2" w:rsidRPr="00CB30C2" w:rsidRDefault="00DF37AC" w:rsidP="0026341B">
      <w:pPr>
        <w:spacing w:after="0" w:line="240" w:lineRule="auto"/>
        <w:ind w:firstLine="567"/>
        <w:jc w:val="both"/>
        <w:rPr>
          <w:rFonts w:ascii="Times New Roman" w:eastAsia="Times New Roman" w:hAnsi="Times New Roman" w:cs="Times New Roman"/>
          <w:sz w:val="24"/>
          <w:szCs w:val="24"/>
          <w:lang w:eastAsia="ru-RU"/>
        </w:rPr>
      </w:pPr>
      <w:r w:rsidRPr="001A376F">
        <w:rPr>
          <w:rFonts w:ascii="Times New Roman" w:eastAsia="Times New Roman" w:hAnsi="Times New Roman" w:cs="Times New Roman"/>
          <w:sz w:val="24"/>
          <w:szCs w:val="24"/>
          <w:lang w:eastAsia="ru-RU"/>
        </w:rPr>
        <w:t>1.1. </w:t>
      </w:r>
      <w:r w:rsidR="00CB30C2" w:rsidRPr="00CB30C2">
        <w:rPr>
          <w:rFonts w:ascii="Times New Roman" w:eastAsia="Times New Roman" w:hAnsi="Times New Roman" w:cs="Times New Roman"/>
          <w:sz w:val="24"/>
          <w:szCs w:val="24"/>
          <w:lang w:eastAsia="ru-RU"/>
        </w:rPr>
        <w:t xml:space="preserve">Цель освоения </w:t>
      </w:r>
      <w:r w:rsidR="00CB30C2" w:rsidRPr="00CB30C2">
        <w:rPr>
          <w:rFonts w:ascii="Times New Roman" w:eastAsia="Times New Roman" w:hAnsi="Times New Roman" w:cs="Times New Roman"/>
          <w:spacing w:val="-3"/>
          <w:sz w:val="24"/>
          <w:szCs w:val="24"/>
          <w:lang w:eastAsia="ru-RU"/>
        </w:rPr>
        <w:t>дисциплин</w:t>
      </w:r>
      <w:r w:rsidR="00CB30C2" w:rsidRPr="00CB30C2">
        <w:rPr>
          <w:rFonts w:ascii="Times New Roman" w:eastAsia="Times New Roman" w:hAnsi="Times New Roman" w:cs="Times New Roman"/>
          <w:sz w:val="24"/>
          <w:szCs w:val="24"/>
          <w:lang w:eastAsia="ru-RU"/>
        </w:rPr>
        <w:t>ы. Изучение теории и практики бортовых систем контроля и управления силовой установкой воздушных судов, принципа действия, устройства и особенностей бортовых систем контроля и управления силовой установкой для последующего поддержания их работоспособности, исправности и готовности в процессе технической эксплуатации для поддержания летной годности ВС.</w:t>
      </w:r>
    </w:p>
    <w:p w:rsidR="00CB30C2" w:rsidRPr="00CB30C2" w:rsidRDefault="00CB30C2" w:rsidP="00CB30C2">
      <w:pPr>
        <w:widowControl w:val="0"/>
        <w:spacing w:after="0" w:line="240" w:lineRule="auto"/>
        <w:ind w:firstLine="709"/>
        <w:jc w:val="both"/>
        <w:rPr>
          <w:rFonts w:ascii="Times New Roman" w:eastAsia="Times New Roman" w:hAnsi="Times New Roman" w:cs="Times New Roman"/>
          <w:sz w:val="24"/>
          <w:szCs w:val="24"/>
          <w:lang w:eastAsia="ru-RU"/>
        </w:rPr>
      </w:pPr>
      <w:r w:rsidRPr="00CB30C2">
        <w:rPr>
          <w:rFonts w:ascii="Times New Roman" w:eastAsia="Times New Roman" w:hAnsi="Times New Roman" w:cs="Times New Roman"/>
          <w:sz w:val="24"/>
          <w:szCs w:val="24"/>
          <w:lang w:eastAsia="ru-RU"/>
        </w:rPr>
        <w:t xml:space="preserve">Задачи изучения дисциплины. Приобретение профессиональных компетенций, направленных на </w:t>
      </w:r>
      <w:r w:rsidRPr="00CB30C2">
        <w:rPr>
          <w:rFonts w:ascii="Times New Roman" w:eastAsia="Times New Roman" w:hAnsi="Times New Roman" w:cs="Times New Roman"/>
          <w:color w:val="000000"/>
          <w:sz w:val="24"/>
          <w:szCs w:val="24"/>
          <w:lang w:eastAsia="ru-RU"/>
        </w:rPr>
        <w:t xml:space="preserve">производственно-технологическую </w:t>
      </w:r>
      <w:r w:rsidRPr="00CB30C2">
        <w:rPr>
          <w:rFonts w:ascii="Times New Roman" w:eastAsia="Times New Roman" w:hAnsi="Times New Roman" w:cs="Times New Roman"/>
          <w:sz w:val="24"/>
          <w:szCs w:val="24"/>
          <w:lang w:eastAsia="ru-RU"/>
        </w:rPr>
        <w:t>профессиональную деятельность, к которым готовятся выпускники, освоившие программу магистратуры.</w:t>
      </w:r>
    </w:p>
    <w:p w:rsidR="00CB30C2" w:rsidRPr="00CB30C2" w:rsidRDefault="00CB30C2" w:rsidP="00CB30C2">
      <w:pPr>
        <w:widowControl w:val="0"/>
        <w:spacing w:after="0" w:line="240" w:lineRule="auto"/>
        <w:ind w:firstLine="709"/>
        <w:jc w:val="both"/>
        <w:rPr>
          <w:rFonts w:ascii="Times New Roman" w:eastAsia="Times New Roman" w:hAnsi="Times New Roman" w:cs="Times New Roman"/>
          <w:sz w:val="24"/>
          <w:szCs w:val="24"/>
          <w:lang w:eastAsia="ru-RU"/>
        </w:rPr>
      </w:pPr>
      <w:r w:rsidRPr="00CB30C2">
        <w:rPr>
          <w:rFonts w:ascii="Times New Roman" w:eastAsia="Times New Roman" w:hAnsi="Times New Roman" w:cs="Times New Roman"/>
          <w:sz w:val="24"/>
          <w:szCs w:val="24"/>
          <w:lang w:eastAsia="ru-RU"/>
        </w:rPr>
        <w:t xml:space="preserve">Компетенции обучающегося, формируемые в результате освоения дисциплины, </w:t>
      </w:r>
      <w:r w:rsidRPr="00CB30C2">
        <w:rPr>
          <w:rFonts w:ascii="Times New Roman" w:eastAsia="Times New Roman" w:hAnsi="Times New Roman" w:cs="Times New Roman"/>
          <w:spacing w:val="-7"/>
          <w:sz w:val="24"/>
          <w:szCs w:val="24"/>
          <w:lang w:eastAsia="ru-RU"/>
        </w:rPr>
        <w:t>наименование индикатора достижения</w:t>
      </w:r>
      <w:r w:rsidRPr="00CB30C2">
        <w:rPr>
          <w:rFonts w:ascii="Times New Roman" w:eastAsia="Times New Roman" w:hAnsi="Times New Roman" w:cs="Times New Roman"/>
          <w:sz w:val="24"/>
          <w:szCs w:val="24"/>
          <w:lang w:eastAsia="ru-RU"/>
        </w:rPr>
        <w:t>, результаты обучения.</w:t>
      </w:r>
    </w:p>
    <w:p w:rsidR="00CB30C2" w:rsidRPr="00CB30C2" w:rsidRDefault="00CB30C2" w:rsidP="00CB30C2">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CB30C2">
        <w:rPr>
          <w:rFonts w:ascii="Times New Roman" w:eastAsia="Times New Roman" w:hAnsi="Times New Roman" w:cs="Times New Roman"/>
          <w:sz w:val="24"/>
          <w:szCs w:val="24"/>
          <w:lang w:eastAsia="zh-CN"/>
        </w:rPr>
        <w:t>ПК-1 - Способен организовать своевременное и качественное выполнение работ по техническому обслуживанию бортового оборудования воздушных судов при осуществлении технической эксплуатации.</w:t>
      </w:r>
    </w:p>
    <w:p w:rsidR="00CB30C2" w:rsidRPr="00CB30C2" w:rsidRDefault="003A36AA" w:rsidP="00CB30C2">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zh-CN"/>
        </w:rPr>
        <w:t>ИД-1</w:t>
      </w:r>
      <w:r w:rsidR="00CB30C2" w:rsidRPr="00CB30C2">
        <w:rPr>
          <w:rFonts w:ascii="Times New Roman" w:eastAsia="Times New Roman" w:hAnsi="Times New Roman" w:cs="Times New Roman"/>
          <w:sz w:val="24"/>
          <w:szCs w:val="24"/>
          <w:lang w:eastAsia="zh-CN"/>
        </w:rPr>
        <w:t xml:space="preserve">пк-1 - </w:t>
      </w:r>
      <w:r w:rsidR="00CB30C2" w:rsidRPr="00CB30C2">
        <w:rPr>
          <w:rFonts w:ascii="Times New Roman" w:eastAsia="Times New Roman" w:hAnsi="Times New Roman" w:cs="Times New Roman"/>
          <w:color w:val="000000"/>
          <w:sz w:val="24"/>
          <w:szCs w:val="24"/>
          <w:lang w:eastAsia="ru-RU"/>
        </w:rPr>
        <w:t xml:space="preserve">исследовать объекты и процессы эксплуатации </w:t>
      </w:r>
      <w:r w:rsidR="00CB30C2" w:rsidRPr="00CB30C2">
        <w:rPr>
          <w:rFonts w:ascii="Times New Roman" w:eastAsia="Times New Roman" w:hAnsi="Times New Roman" w:cs="Times New Roman"/>
          <w:sz w:val="24"/>
          <w:szCs w:val="24"/>
          <w:lang w:eastAsia="zh-CN"/>
        </w:rPr>
        <w:t xml:space="preserve">бортового оборудования воздушных судов </w:t>
      </w:r>
      <w:r w:rsidR="00CB30C2" w:rsidRPr="00CB30C2">
        <w:rPr>
          <w:rFonts w:ascii="Times New Roman" w:eastAsia="Times New Roman" w:hAnsi="Times New Roman" w:cs="Times New Roman"/>
          <w:color w:val="000000"/>
          <w:sz w:val="24"/>
          <w:szCs w:val="24"/>
          <w:lang w:eastAsia="ru-RU"/>
        </w:rPr>
        <w:t>на основе профессиональных базовых знаний</w:t>
      </w:r>
    </w:p>
    <w:p w:rsidR="00CB30C2" w:rsidRPr="00CB30C2" w:rsidRDefault="00CB30C2" w:rsidP="00CB30C2">
      <w:pPr>
        <w:widowControl w:val="0"/>
        <w:spacing w:after="0" w:line="240" w:lineRule="auto"/>
        <w:ind w:firstLine="709"/>
        <w:jc w:val="both"/>
        <w:rPr>
          <w:rFonts w:ascii="Times New Roman" w:eastAsia="Times New Roman" w:hAnsi="Times New Roman" w:cs="Times New Roman"/>
          <w:bCs/>
          <w:sz w:val="24"/>
          <w:szCs w:val="24"/>
          <w:lang w:eastAsia="ru-RU"/>
        </w:rPr>
      </w:pPr>
      <w:r w:rsidRPr="00CB30C2">
        <w:rPr>
          <w:rFonts w:ascii="Times New Roman" w:eastAsia="Times New Roman" w:hAnsi="Times New Roman" w:cs="Times New Roman"/>
          <w:bCs/>
          <w:sz w:val="24"/>
          <w:szCs w:val="24"/>
          <w:lang w:eastAsia="ru-RU"/>
        </w:rPr>
        <w:t>Результаты обучения:</w:t>
      </w:r>
    </w:p>
    <w:p w:rsidR="00CB30C2" w:rsidRPr="00CB30C2" w:rsidRDefault="00CB30C2" w:rsidP="00CB30C2">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B30C2">
        <w:rPr>
          <w:rFonts w:ascii="Times New Roman" w:eastAsia="Times New Roman" w:hAnsi="Times New Roman" w:cs="Times New Roman"/>
          <w:bCs/>
          <w:sz w:val="24"/>
          <w:szCs w:val="24"/>
          <w:lang w:eastAsia="ru-RU"/>
        </w:rPr>
        <w:t>знать:</w:t>
      </w:r>
    </w:p>
    <w:p w:rsidR="00CB30C2" w:rsidRPr="00CB30C2" w:rsidRDefault="00CB30C2" w:rsidP="00CB30C2">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B30C2">
        <w:rPr>
          <w:rFonts w:ascii="Times New Roman" w:eastAsia="Times New Roman" w:hAnsi="Times New Roman" w:cs="Times New Roman"/>
          <w:bCs/>
          <w:sz w:val="24"/>
          <w:szCs w:val="24"/>
          <w:lang w:eastAsia="ru-RU"/>
        </w:rPr>
        <w:t>ПК-1.1.7- теоретические положения, лежащие в основе принципов действия бортовых систем контроля и управления силовой установкой;</w:t>
      </w:r>
    </w:p>
    <w:p w:rsidR="00CB30C2" w:rsidRPr="00CB30C2" w:rsidRDefault="00CB30C2" w:rsidP="00CB30C2">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B30C2">
        <w:rPr>
          <w:rFonts w:ascii="Times New Roman" w:eastAsia="Times New Roman" w:hAnsi="Times New Roman" w:cs="Times New Roman"/>
          <w:bCs/>
          <w:sz w:val="24"/>
          <w:szCs w:val="24"/>
          <w:lang w:eastAsia="ru-RU"/>
        </w:rPr>
        <w:t>ПК-1.1.8</w:t>
      </w:r>
      <w:r w:rsidRPr="00CB30C2">
        <w:rPr>
          <w:rFonts w:ascii="Times New Roman" w:eastAsia="Times New Roman" w:hAnsi="Times New Roman" w:cs="Times New Roman"/>
          <w:bCs/>
          <w:iCs/>
          <w:sz w:val="24"/>
          <w:szCs w:val="24"/>
          <w:lang w:eastAsia="ru-RU"/>
        </w:rPr>
        <w:t xml:space="preserve">- устройство и работу при использовании по назначению </w:t>
      </w:r>
      <w:r w:rsidRPr="00CB30C2">
        <w:rPr>
          <w:rFonts w:ascii="Times New Roman" w:eastAsia="Times New Roman" w:hAnsi="Times New Roman" w:cs="Times New Roman"/>
          <w:bCs/>
          <w:sz w:val="24"/>
          <w:szCs w:val="24"/>
          <w:lang w:eastAsia="ru-RU"/>
        </w:rPr>
        <w:t>бортовых систем контроля и управления силовой установкой;</w:t>
      </w:r>
    </w:p>
    <w:p w:rsidR="00CB30C2" w:rsidRPr="00CB30C2" w:rsidRDefault="00CB30C2" w:rsidP="00CB30C2">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B30C2">
        <w:rPr>
          <w:rFonts w:ascii="Times New Roman" w:eastAsia="Times New Roman" w:hAnsi="Times New Roman" w:cs="Times New Roman"/>
          <w:bCs/>
          <w:sz w:val="24"/>
          <w:szCs w:val="24"/>
          <w:lang w:eastAsia="ru-RU"/>
        </w:rPr>
        <w:t>уметь:</w:t>
      </w:r>
    </w:p>
    <w:p w:rsidR="00CB30C2" w:rsidRPr="00CB30C2" w:rsidRDefault="00CB30C2" w:rsidP="00CB30C2">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B30C2">
        <w:rPr>
          <w:rFonts w:ascii="Times New Roman" w:eastAsia="Times New Roman" w:hAnsi="Times New Roman" w:cs="Times New Roman"/>
          <w:bCs/>
          <w:sz w:val="24"/>
          <w:szCs w:val="24"/>
          <w:lang w:eastAsia="ru-RU"/>
        </w:rPr>
        <w:t>ПК-1.2.4-исследовать объекты и процессы эксплуатации бортовых систем контроля и управления силовой установкой;</w:t>
      </w:r>
    </w:p>
    <w:p w:rsidR="00CB30C2" w:rsidRPr="00CB30C2" w:rsidRDefault="00CB30C2" w:rsidP="00CB30C2">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CB30C2">
        <w:rPr>
          <w:rFonts w:ascii="Times New Roman" w:eastAsia="Times New Roman" w:hAnsi="Times New Roman" w:cs="Times New Roman"/>
          <w:sz w:val="24"/>
          <w:szCs w:val="24"/>
          <w:lang w:eastAsia="ru-RU"/>
        </w:rPr>
        <w:t>владеть:</w:t>
      </w:r>
    </w:p>
    <w:p w:rsidR="00CB30C2" w:rsidRPr="00CB30C2" w:rsidRDefault="00CB30C2" w:rsidP="00CB30C2">
      <w:pPr>
        <w:spacing w:after="0" w:line="240" w:lineRule="auto"/>
        <w:ind w:firstLine="709"/>
        <w:jc w:val="both"/>
        <w:rPr>
          <w:rFonts w:ascii="Times New Roman" w:eastAsia="Times New Roman" w:hAnsi="Times New Roman" w:cs="Times New Roman"/>
          <w:bCs/>
          <w:sz w:val="24"/>
          <w:szCs w:val="24"/>
          <w:lang w:eastAsia="zh-CN"/>
        </w:rPr>
      </w:pPr>
      <w:r w:rsidRPr="00CB30C2">
        <w:rPr>
          <w:rFonts w:ascii="Times New Roman" w:eastAsia="Times New Roman" w:hAnsi="Times New Roman" w:cs="Times New Roman"/>
          <w:bCs/>
          <w:sz w:val="24"/>
          <w:szCs w:val="24"/>
          <w:lang w:eastAsia="zh-CN"/>
        </w:rPr>
        <w:lastRenderedPageBreak/>
        <w:t>ПК-1.3.4-навыками исследования объектов и процессов эксплуатации бортовых систем контроля и управления силовой установкой;</w:t>
      </w:r>
    </w:p>
    <w:p w:rsidR="00CB30C2" w:rsidRPr="00CB30C2" w:rsidRDefault="003A36AA" w:rsidP="00CB30C2">
      <w:pPr>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sz w:val="24"/>
          <w:szCs w:val="24"/>
          <w:lang w:eastAsia="zh-CN"/>
        </w:rPr>
        <w:t>ИД-2</w:t>
      </w:r>
      <w:r w:rsidR="00CB30C2" w:rsidRPr="00CB30C2">
        <w:rPr>
          <w:rFonts w:ascii="Times New Roman" w:eastAsia="Times New Roman" w:hAnsi="Times New Roman" w:cs="Times New Roman"/>
          <w:sz w:val="24"/>
          <w:szCs w:val="24"/>
          <w:lang w:eastAsia="zh-CN"/>
        </w:rPr>
        <w:t>пк-1 - организовать выполнение работ по техническому обслуживанию бортового оборудования воздушных судов при осуществлении технической эксплуатации.</w:t>
      </w:r>
    </w:p>
    <w:p w:rsidR="00CB30C2" w:rsidRPr="00CB30C2" w:rsidRDefault="00CB30C2" w:rsidP="00CB30C2">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B30C2">
        <w:rPr>
          <w:rFonts w:ascii="Times New Roman" w:eastAsia="Times New Roman" w:hAnsi="Times New Roman" w:cs="Times New Roman"/>
          <w:bCs/>
          <w:sz w:val="24"/>
          <w:szCs w:val="24"/>
          <w:lang w:eastAsia="ru-RU"/>
        </w:rPr>
        <w:t>знать:</w:t>
      </w:r>
    </w:p>
    <w:p w:rsidR="00CB30C2" w:rsidRPr="00CB30C2" w:rsidRDefault="00CB30C2" w:rsidP="00CB30C2">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B30C2">
        <w:rPr>
          <w:rFonts w:ascii="Times New Roman" w:eastAsia="Times New Roman" w:hAnsi="Times New Roman" w:cs="Times New Roman"/>
          <w:bCs/>
          <w:sz w:val="24"/>
          <w:szCs w:val="24"/>
          <w:lang w:eastAsia="ru-RU"/>
        </w:rPr>
        <w:t>ПК-1.1.39-</w:t>
      </w:r>
      <w:r w:rsidRPr="00CB30C2">
        <w:rPr>
          <w:rFonts w:ascii="Times New Roman" w:eastAsia="Times New Roman" w:hAnsi="Times New Roman" w:cs="Times New Roman"/>
          <w:bCs/>
          <w:iCs/>
          <w:sz w:val="24"/>
          <w:szCs w:val="24"/>
          <w:lang w:eastAsia="ru-RU"/>
        </w:rPr>
        <w:t xml:space="preserve">содержание и особенности работ по техническому обслуживанию </w:t>
      </w:r>
      <w:r w:rsidRPr="00CB30C2">
        <w:rPr>
          <w:rFonts w:ascii="Times New Roman" w:eastAsia="Times New Roman" w:hAnsi="Times New Roman" w:cs="Times New Roman"/>
          <w:bCs/>
          <w:sz w:val="24"/>
          <w:szCs w:val="24"/>
          <w:lang w:eastAsia="ru-RU"/>
        </w:rPr>
        <w:t>бортовых систем контроля и управления силовой установкой;</w:t>
      </w:r>
    </w:p>
    <w:p w:rsidR="00CB30C2" w:rsidRPr="00CB30C2" w:rsidRDefault="00CB30C2" w:rsidP="00CB30C2">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B30C2">
        <w:rPr>
          <w:rFonts w:ascii="Times New Roman" w:eastAsia="Times New Roman" w:hAnsi="Times New Roman" w:cs="Times New Roman"/>
          <w:bCs/>
          <w:sz w:val="24"/>
          <w:szCs w:val="24"/>
          <w:lang w:eastAsia="ru-RU"/>
        </w:rPr>
        <w:t xml:space="preserve">ПК-1.1.40 </w:t>
      </w:r>
      <w:r w:rsidRPr="00CB30C2">
        <w:rPr>
          <w:rFonts w:ascii="Times New Roman" w:eastAsia="Times New Roman" w:hAnsi="Times New Roman" w:cs="Times New Roman"/>
          <w:bCs/>
          <w:iCs/>
          <w:sz w:val="24"/>
          <w:szCs w:val="24"/>
          <w:lang w:eastAsia="ru-RU"/>
        </w:rPr>
        <w:t>- содержание перечня минимального оборудования для</w:t>
      </w:r>
      <w:r w:rsidRPr="00CB30C2">
        <w:rPr>
          <w:rFonts w:ascii="Times New Roman" w:eastAsia="Times New Roman" w:hAnsi="Times New Roman" w:cs="Times New Roman"/>
          <w:bCs/>
          <w:sz w:val="24"/>
          <w:szCs w:val="24"/>
          <w:lang w:eastAsia="ru-RU"/>
        </w:rPr>
        <w:t xml:space="preserve"> бортовых систем контроля и управления силовой установкой; </w:t>
      </w:r>
    </w:p>
    <w:p w:rsidR="00CB30C2" w:rsidRPr="00CB30C2" w:rsidRDefault="00CB30C2" w:rsidP="00CB30C2">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CB30C2">
        <w:rPr>
          <w:rFonts w:ascii="Times New Roman" w:eastAsia="Times New Roman" w:hAnsi="Times New Roman" w:cs="Times New Roman"/>
          <w:sz w:val="24"/>
          <w:szCs w:val="24"/>
          <w:lang w:eastAsia="ru-RU"/>
        </w:rPr>
        <w:t>уметь:</w:t>
      </w:r>
    </w:p>
    <w:p w:rsidR="00CB30C2" w:rsidRPr="00CB30C2" w:rsidRDefault="00CB30C2" w:rsidP="00CB30C2">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CB30C2">
        <w:rPr>
          <w:rFonts w:ascii="Times New Roman" w:eastAsia="Times New Roman" w:hAnsi="Times New Roman" w:cs="Times New Roman"/>
          <w:sz w:val="24"/>
          <w:szCs w:val="24"/>
          <w:lang w:eastAsia="ru-RU"/>
        </w:rPr>
        <w:t xml:space="preserve">ПК-1.2.20 - организовать выполнение работ по техническому обслуживанию </w:t>
      </w:r>
      <w:r w:rsidRPr="00CB30C2">
        <w:rPr>
          <w:rFonts w:ascii="Times New Roman" w:eastAsia="Times New Roman" w:hAnsi="Times New Roman" w:cs="Times New Roman"/>
          <w:bCs/>
          <w:sz w:val="24"/>
          <w:szCs w:val="24"/>
          <w:lang w:eastAsia="ru-RU"/>
        </w:rPr>
        <w:t>бортовых систем контроля и управления силовой установкой</w:t>
      </w:r>
    </w:p>
    <w:p w:rsidR="00CB30C2" w:rsidRPr="00CB30C2" w:rsidRDefault="00CB30C2" w:rsidP="00CB30C2">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CB30C2">
        <w:rPr>
          <w:rFonts w:ascii="Times New Roman" w:eastAsia="Times New Roman" w:hAnsi="Times New Roman" w:cs="Times New Roman"/>
          <w:sz w:val="24"/>
          <w:szCs w:val="24"/>
          <w:lang w:eastAsia="ru-RU"/>
        </w:rPr>
        <w:t>владеть:</w:t>
      </w:r>
    </w:p>
    <w:p w:rsidR="00CB30C2" w:rsidRPr="00CB30C2" w:rsidRDefault="00CB30C2" w:rsidP="00CB30C2">
      <w:pPr>
        <w:widowControl w:val="0"/>
        <w:suppressAutoHyphens/>
        <w:spacing w:after="0" w:line="240" w:lineRule="auto"/>
        <w:ind w:firstLine="709"/>
        <w:jc w:val="both"/>
        <w:rPr>
          <w:rFonts w:ascii="Times New Roman" w:eastAsia="Times New Roman" w:hAnsi="Times New Roman" w:cs="Times New Roman"/>
          <w:bCs/>
          <w:sz w:val="24"/>
          <w:szCs w:val="24"/>
          <w:lang w:eastAsia="ru-RU"/>
        </w:rPr>
      </w:pPr>
      <w:r w:rsidRPr="00CB30C2">
        <w:rPr>
          <w:rFonts w:ascii="Times New Roman" w:eastAsia="Times New Roman" w:hAnsi="Times New Roman" w:cs="Times New Roman"/>
          <w:sz w:val="24"/>
          <w:szCs w:val="24"/>
          <w:lang w:eastAsia="ru-RU"/>
        </w:rPr>
        <w:t>ПК-1.3.20-</w:t>
      </w:r>
      <w:r w:rsidRPr="00CB30C2">
        <w:rPr>
          <w:rFonts w:ascii="Times New Roman" w:eastAsia="Times New Roman" w:hAnsi="Times New Roman" w:cs="Times New Roman"/>
          <w:sz w:val="24"/>
          <w:szCs w:val="24"/>
          <w:lang w:eastAsia="zh-CN"/>
        </w:rPr>
        <w:t xml:space="preserve"> </w:t>
      </w:r>
      <w:r w:rsidRPr="00CB30C2">
        <w:rPr>
          <w:rFonts w:ascii="Times New Roman" w:eastAsia="Times New Roman" w:hAnsi="Times New Roman" w:cs="Times New Roman"/>
          <w:sz w:val="24"/>
          <w:szCs w:val="24"/>
          <w:lang w:eastAsia="ru-RU"/>
        </w:rPr>
        <w:t>навыками организации выполнения работ по техническому обслуживанию</w:t>
      </w:r>
      <w:r w:rsidRPr="00CB30C2">
        <w:rPr>
          <w:rFonts w:ascii="Times New Roman" w:eastAsia="Times New Roman" w:hAnsi="Times New Roman" w:cs="Times New Roman"/>
          <w:bCs/>
          <w:sz w:val="24"/>
          <w:szCs w:val="24"/>
          <w:lang w:eastAsia="ru-RU"/>
        </w:rPr>
        <w:t xml:space="preserve"> бортовых систем контроля и управления силовой установкой.</w:t>
      </w:r>
    </w:p>
    <w:p w:rsidR="00CB30C2" w:rsidRPr="00CB30C2" w:rsidRDefault="00CB30C2" w:rsidP="00CB30C2">
      <w:pPr>
        <w:widowControl w:val="0"/>
        <w:suppressAutoHyphens/>
        <w:spacing w:after="0" w:line="240" w:lineRule="auto"/>
        <w:ind w:firstLine="709"/>
        <w:jc w:val="both"/>
        <w:rPr>
          <w:rFonts w:ascii="Times New Roman" w:eastAsia="Times New Roman" w:hAnsi="Times New Roman" w:cs="Times New Roman"/>
          <w:sz w:val="24"/>
          <w:szCs w:val="24"/>
          <w:lang w:eastAsia="zh-CN"/>
        </w:rPr>
      </w:pPr>
      <w:r w:rsidRPr="00CB30C2">
        <w:rPr>
          <w:rFonts w:ascii="Times New Roman" w:eastAsia="Times New Roman" w:hAnsi="Times New Roman" w:cs="Times New Roman"/>
          <w:sz w:val="24"/>
          <w:szCs w:val="24"/>
          <w:lang w:eastAsia="zh-CN"/>
        </w:rPr>
        <w:t>ПК-2 – Способен организовать проведение контроля качества технического обслуживания и ремонта, соблюдения государственных требований по поддержанию летной годности и обеспечению безопасности полетов при технической эксплуатации бортового оборудования воздушных судов</w:t>
      </w:r>
    </w:p>
    <w:p w:rsidR="00CB30C2" w:rsidRPr="00CB30C2" w:rsidRDefault="003A36AA" w:rsidP="00CB30C2">
      <w:pPr>
        <w:suppressLineNumbers/>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ИД-1</w:t>
      </w:r>
      <w:r w:rsidR="00CB30C2" w:rsidRPr="00CB30C2">
        <w:rPr>
          <w:rFonts w:ascii="Times New Roman" w:eastAsia="Times New Roman" w:hAnsi="Times New Roman" w:cs="Times New Roman"/>
          <w:sz w:val="24"/>
          <w:szCs w:val="24"/>
          <w:lang w:eastAsia="zh-CN"/>
        </w:rPr>
        <w:t>пк-2 - Оценивать качество технического обслуживания и ремонта, соблюдения государственных требований по поддержанию летной годности и обеспечению безопасности полетов при технической эксплуатации бортового оборудования воздушных судов.</w:t>
      </w:r>
    </w:p>
    <w:p w:rsidR="00CB30C2" w:rsidRPr="00CB30C2" w:rsidRDefault="00CB30C2" w:rsidP="00CB30C2">
      <w:pPr>
        <w:widowControl w:val="0"/>
        <w:spacing w:after="0" w:line="240" w:lineRule="auto"/>
        <w:ind w:firstLine="709"/>
        <w:jc w:val="both"/>
        <w:rPr>
          <w:rFonts w:ascii="Times New Roman" w:eastAsia="Times New Roman" w:hAnsi="Times New Roman" w:cs="Times New Roman"/>
          <w:bCs/>
          <w:sz w:val="24"/>
          <w:szCs w:val="24"/>
          <w:lang w:eastAsia="ru-RU"/>
        </w:rPr>
      </w:pPr>
      <w:r w:rsidRPr="00CB30C2">
        <w:rPr>
          <w:rFonts w:ascii="Times New Roman" w:eastAsia="Times New Roman" w:hAnsi="Times New Roman" w:cs="Times New Roman"/>
          <w:bCs/>
          <w:sz w:val="24"/>
          <w:szCs w:val="24"/>
          <w:lang w:eastAsia="ru-RU"/>
        </w:rPr>
        <w:t>Результаты обучения:</w:t>
      </w:r>
    </w:p>
    <w:p w:rsidR="00CB30C2" w:rsidRPr="00CB30C2" w:rsidRDefault="00CB30C2" w:rsidP="00CB30C2">
      <w:pPr>
        <w:widowControl w:val="0"/>
        <w:suppressAutoHyphens/>
        <w:spacing w:after="0" w:line="240" w:lineRule="auto"/>
        <w:ind w:firstLine="709"/>
        <w:jc w:val="both"/>
        <w:rPr>
          <w:rFonts w:ascii="Times New Roman" w:eastAsia="Times New Roman" w:hAnsi="Times New Roman" w:cs="Times New Roman"/>
          <w:bCs/>
          <w:sz w:val="24"/>
          <w:szCs w:val="24"/>
          <w:lang w:eastAsia="ru-RU"/>
        </w:rPr>
      </w:pPr>
      <w:r w:rsidRPr="00CB30C2">
        <w:rPr>
          <w:rFonts w:ascii="Times New Roman" w:eastAsia="Times New Roman" w:hAnsi="Times New Roman" w:cs="Times New Roman"/>
          <w:bCs/>
          <w:sz w:val="24"/>
          <w:szCs w:val="24"/>
          <w:lang w:eastAsia="ru-RU"/>
        </w:rPr>
        <w:t>знать:</w:t>
      </w:r>
    </w:p>
    <w:p w:rsidR="00CB30C2" w:rsidRPr="00CB30C2" w:rsidRDefault="00CB30C2" w:rsidP="00CB30C2">
      <w:pPr>
        <w:widowControl w:val="0"/>
        <w:suppressAutoHyphens/>
        <w:spacing w:after="0" w:line="240" w:lineRule="auto"/>
        <w:ind w:firstLine="709"/>
        <w:jc w:val="both"/>
        <w:rPr>
          <w:rFonts w:ascii="Times New Roman" w:eastAsia="Times New Roman" w:hAnsi="Times New Roman" w:cs="Times New Roman"/>
          <w:bCs/>
          <w:sz w:val="24"/>
          <w:szCs w:val="24"/>
          <w:lang w:eastAsia="ru-RU"/>
        </w:rPr>
      </w:pPr>
      <w:r w:rsidRPr="00CB30C2">
        <w:rPr>
          <w:rFonts w:ascii="Times New Roman" w:eastAsia="Times New Roman" w:hAnsi="Times New Roman" w:cs="Times New Roman"/>
          <w:bCs/>
          <w:sz w:val="24"/>
          <w:szCs w:val="24"/>
          <w:lang w:eastAsia="ru-RU"/>
        </w:rPr>
        <w:t>ПК-2.1.7-</w:t>
      </w:r>
      <w:r w:rsidRPr="00CB30C2">
        <w:rPr>
          <w:rFonts w:ascii="Times New Roman" w:eastAsia="Times New Roman" w:hAnsi="Times New Roman" w:cs="Times New Roman"/>
          <w:bCs/>
          <w:sz w:val="24"/>
          <w:szCs w:val="24"/>
          <w:lang w:eastAsia="zh-CN"/>
        </w:rPr>
        <w:t xml:space="preserve"> </w:t>
      </w:r>
      <w:r w:rsidRPr="00CB30C2">
        <w:rPr>
          <w:rFonts w:ascii="Times New Roman" w:eastAsia="Times New Roman" w:hAnsi="Times New Roman" w:cs="Times New Roman"/>
          <w:bCs/>
          <w:sz w:val="24"/>
          <w:szCs w:val="24"/>
          <w:lang w:eastAsia="ru-RU"/>
        </w:rPr>
        <w:t>методы и средства контроля качества технического обслуживания и ремонта бортовых систем контроля и управления силовой установкой;</w:t>
      </w:r>
    </w:p>
    <w:p w:rsidR="00CB30C2" w:rsidRPr="00CB30C2" w:rsidRDefault="00CB30C2" w:rsidP="00CB30C2">
      <w:pPr>
        <w:widowControl w:val="0"/>
        <w:suppressAutoHyphens/>
        <w:spacing w:after="0" w:line="240" w:lineRule="auto"/>
        <w:ind w:firstLine="709"/>
        <w:jc w:val="both"/>
        <w:rPr>
          <w:rFonts w:ascii="Times New Roman" w:eastAsia="Times New Roman" w:hAnsi="Times New Roman" w:cs="Times New Roman"/>
          <w:bCs/>
          <w:sz w:val="24"/>
          <w:szCs w:val="24"/>
          <w:lang w:eastAsia="ru-RU"/>
        </w:rPr>
      </w:pPr>
      <w:r w:rsidRPr="00CB30C2">
        <w:rPr>
          <w:rFonts w:ascii="Times New Roman" w:eastAsia="Times New Roman" w:hAnsi="Times New Roman" w:cs="Times New Roman"/>
          <w:bCs/>
          <w:sz w:val="24"/>
          <w:szCs w:val="24"/>
          <w:lang w:eastAsia="ru-RU"/>
        </w:rPr>
        <w:t>ПК-2.1.8 -</w:t>
      </w:r>
      <w:r w:rsidRPr="00CB30C2">
        <w:rPr>
          <w:rFonts w:ascii="Times New Roman" w:eastAsia="Times New Roman" w:hAnsi="Times New Roman" w:cs="Times New Roman"/>
          <w:bCs/>
          <w:sz w:val="24"/>
          <w:szCs w:val="24"/>
          <w:lang w:eastAsia="zh-CN"/>
        </w:rPr>
        <w:t xml:space="preserve"> </w:t>
      </w:r>
      <w:r w:rsidRPr="00CB30C2">
        <w:rPr>
          <w:rFonts w:ascii="Times New Roman" w:eastAsia="Times New Roman" w:hAnsi="Times New Roman" w:cs="Times New Roman"/>
          <w:bCs/>
          <w:sz w:val="24"/>
          <w:szCs w:val="24"/>
          <w:lang w:eastAsia="ru-RU"/>
        </w:rPr>
        <w:t>состав и содержание принимаемых решений по результатам оценки качества технического обслуживания и ремонта бортовых систем контроля и управления силовой установкой;</w:t>
      </w:r>
    </w:p>
    <w:p w:rsidR="00CB30C2" w:rsidRPr="00CB30C2" w:rsidRDefault="00CB30C2" w:rsidP="00CB30C2">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CB30C2">
        <w:rPr>
          <w:rFonts w:ascii="Times New Roman" w:eastAsia="Times New Roman" w:hAnsi="Times New Roman" w:cs="Times New Roman"/>
          <w:sz w:val="24"/>
          <w:szCs w:val="24"/>
          <w:lang w:eastAsia="ru-RU"/>
        </w:rPr>
        <w:t>уметь:</w:t>
      </w:r>
    </w:p>
    <w:p w:rsidR="00CB30C2" w:rsidRPr="00CB30C2" w:rsidRDefault="00CB30C2" w:rsidP="00CB30C2">
      <w:pPr>
        <w:widowControl w:val="0"/>
        <w:suppressAutoHyphens/>
        <w:spacing w:after="0" w:line="240" w:lineRule="auto"/>
        <w:ind w:firstLine="709"/>
        <w:jc w:val="both"/>
        <w:rPr>
          <w:rFonts w:ascii="Times New Roman" w:eastAsia="Times New Roman" w:hAnsi="Times New Roman" w:cs="Times New Roman"/>
          <w:bCs/>
          <w:sz w:val="24"/>
          <w:szCs w:val="24"/>
          <w:lang w:eastAsia="ru-RU"/>
        </w:rPr>
      </w:pPr>
      <w:r w:rsidRPr="00CB30C2">
        <w:rPr>
          <w:rFonts w:ascii="Times New Roman" w:eastAsia="Times New Roman" w:hAnsi="Times New Roman" w:cs="Times New Roman"/>
          <w:sz w:val="24"/>
          <w:szCs w:val="24"/>
          <w:lang w:eastAsia="ru-RU"/>
        </w:rPr>
        <w:t xml:space="preserve">ПК-2.2.4 </w:t>
      </w:r>
      <w:r w:rsidRPr="00CB30C2">
        <w:rPr>
          <w:rFonts w:ascii="Times New Roman" w:eastAsia="Times New Roman" w:hAnsi="Times New Roman" w:cs="Times New Roman"/>
          <w:bCs/>
          <w:sz w:val="24"/>
          <w:szCs w:val="24"/>
          <w:lang w:eastAsia="ru-RU"/>
        </w:rPr>
        <w:t>-</w:t>
      </w:r>
      <w:r w:rsidRPr="00CB30C2">
        <w:rPr>
          <w:rFonts w:ascii="Times New Roman" w:eastAsia="Times New Roman" w:hAnsi="Times New Roman" w:cs="Times New Roman"/>
          <w:sz w:val="24"/>
          <w:szCs w:val="24"/>
          <w:lang w:eastAsia="ru-RU"/>
        </w:rPr>
        <w:t xml:space="preserve"> оценивать качество технического обслуживания и ремонта </w:t>
      </w:r>
      <w:r w:rsidRPr="00CB30C2">
        <w:rPr>
          <w:rFonts w:ascii="Times New Roman" w:eastAsia="Times New Roman" w:hAnsi="Times New Roman" w:cs="Times New Roman"/>
          <w:bCs/>
          <w:sz w:val="24"/>
          <w:szCs w:val="24"/>
          <w:lang w:eastAsia="ru-RU"/>
        </w:rPr>
        <w:t>бортовых систем контроля и управления силовой установкой;</w:t>
      </w:r>
    </w:p>
    <w:p w:rsidR="00CB30C2" w:rsidRPr="00CB30C2" w:rsidRDefault="00CB30C2" w:rsidP="00CB30C2">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CB30C2">
        <w:rPr>
          <w:rFonts w:ascii="Times New Roman" w:eastAsia="Times New Roman" w:hAnsi="Times New Roman" w:cs="Times New Roman"/>
          <w:sz w:val="24"/>
          <w:szCs w:val="24"/>
          <w:lang w:eastAsia="ru-RU"/>
        </w:rPr>
        <w:t>владеть:</w:t>
      </w:r>
    </w:p>
    <w:p w:rsidR="00CB30C2" w:rsidRPr="00CB30C2" w:rsidRDefault="00CB30C2" w:rsidP="00CB30C2">
      <w:pPr>
        <w:widowControl w:val="0"/>
        <w:suppressAutoHyphens/>
        <w:spacing w:after="0" w:line="240" w:lineRule="auto"/>
        <w:ind w:firstLine="709"/>
        <w:jc w:val="both"/>
        <w:rPr>
          <w:rFonts w:ascii="Times New Roman" w:eastAsia="Times New Roman" w:hAnsi="Times New Roman" w:cs="Times New Roman"/>
          <w:bCs/>
          <w:sz w:val="24"/>
          <w:szCs w:val="24"/>
          <w:lang w:eastAsia="ru-RU"/>
        </w:rPr>
      </w:pPr>
      <w:r w:rsidRPr="00CB30C2">
        <w:rPr>
          <w:rFonts w:ascii="Times New Roman" w:eastAsia="Times New Roman" w:hAnsi="Times New Roman" w:cs="Times New Roman"/>
          <w:sz w:val="24"/>
          <w:szCs w:val="24"/>
          <w:lang w:eastAsia="ru-RU"/>
        </w:rPr>
        <w:t>ПК-2.3.4 -</w:t>
      </w:r>
      <w:r w:rsidRPr="00CB30C2">
        <w:rPr>
          <w:rFonts w:ascii="Times New Roman" w:eastAsia="Times New Roman" w:hAnsi="Times New Roman" w:cs="Times New Roman"/>
          <w:sz w:val="24"/>
          <w:szCs w:val="24"/>
          <w:lang w:eastAsia="zh-CN"/>
        </w:rPr>
        <w:t xml:space="preserve"> </w:t>
      </w:r>
      <w:r w:rsidRPr="00CB30C2">
        <w:rPr>
          <w:rFonts w:ascii="Times New Roman" w:eastAsia="Times New Roman" w:hAnsi="Times New Roman" w:cs="Times New Roman"/>
          <w:sz w:val="24"/>
          <w:szCs w:val="24"/>
          <w:lang w:eastAsia="ru-RU"/>
        </w:rPr>
        <w:t xml:space="preserve">навыками оценки качества технического обслуживания и ремонта </w:t>
      </w:r>
      <w:r w:rsidRPr="00CB30C2">
        <w:rPr>
          <w:rFonts w:ascii="Times New Roman" w:eastAsia="Times New Roman" w:hAnsi="Times New Roman" w:cs="Times New Roman"/>
          <w:bCs/>
          <w:sz w:val="24"/>
          <w:szCs w:val="24"/>
          <w:lang w:eastAsia="ru-RU"/>
        </w:rPr>
        <w:t>бортовых систем контроля и управления силовой установкой;</w:t>
      </w:r>
    </w:p>
    <w:p w:rsidR="00CB30C2" w:rsidRPr="00CB30C2" w:rsidRDefault="00CB30C2" w:rsidP="00CB30C2">
      <w:pPr>
        <w:suppressLineNumbers/>
        <w:spacing w:after="0" w:line="240" w:lineRule="auto"/>
        <w:ind w:firstLine="709"/>
        <w:jc w:val="both"/>
        <w:rPr>
          <w:rFonts w:ascii="Times New Roman" w:eastAsia="Times New Roman" w:hAnsi="Times New Roman" w:cs="Times New Roman"/>
          <w:sz w:val="24"/>
          <w:szCs w:val="24"/>
          <w:lang w:eastAsia="zh-CN"/>
        </w:rPr>
      </w:pPr>
      <w:r w:rsidRPr="00CB30C2">
        <w:rPr>
          <w:rFonts w:ascii="Times New Roman" w:eastAsia="Times New Roman" w:hAnsi="Times New Roman" w:cs="Times New Roman"/>
          <w:sz w:val="24"/>
          <w:szCs w:val="24"/>
          <w:lang w:eastAsia="zh-CN"/>
        </w:rPr>
        <w:t>ИД-2 пк-2 - организовать проведение контроля качества технического обслуживания и ремонта, соблюдения государственных требований по поддержанию летной годности и обеспечению безопасности полетов при технической эксплуатации бортового оборудования воздушных судов</w:t>
      </w:r>
    </w:p>
    <w:p w:rsidR="00CB30C2" w:rsidRPr="00CB30C2" w:rsidRDefault="00CB30C2" w:rsidP="00CB30C2">
      <w:pPr>
        <w:widowControl w:val="0"/>
        <w:suppressAutoHyphens/>
        <w:spacing w:after="0" w:line="240" w:lineRule="auto"/>
        <w:ind w:firstLine="709"/>
        <w:jc w:val="both"/>
        <w:rPr>
          <w:rFonts w:ascii="Times New Roman" w:eastAsia="Times New Roman" w:hAnsi="Times New Roman" w:cs="Times New Roman"/>
          <w:bCs/>
          <w:sz w:val="24"/>
          <w:szCs w:val="24"/>
          <w:lang w:eastAsia="ru-RU"/>
        </w:rPr>
      </w:pPr>
      <w:r w:rsidRPr="00CB30C2">
        <w:rPr>
          <w:rFonts w:ascii="Times New Roman" w:eastAsia="Times New Roman" w:hAnsi="Times New Roman" w:cs="Times New Roman"/>
          <w:bCs/>
          <w:sz w:val="24"/>
          <w:szCs w:val="24"/>
          <w:lang w:eastAsia="ru-RU"/>
        </w:rPr>
        <w:t>знать:</w:t>
      </w:r>
    </w:p>
    <w:p w:rsidR="00CB30C2" w:rsidRPr="00CB30C2" w:rsidRDefault="00CB30C2" w:rsidP="00CB30C2">
      <w:pPr>
        <w:widowControl w:val="0"/>
        <w:suppressAutoHyphens/>
        <w:spacing w:after="0" w:line="240" w:lineRule="auto"/>
        <w:ind w:firstLine="709"/>
        <w:jc w:val="both"/>
        <w:rPr>
          <w:rFonts w:ascii="Times New Roman" w:eastAsia="Times New Roman" w:hAnsi="Times New Roman" w:cs="Times New Roman"/>
          <w:bCs/>
          <w:sz w:val="24"/>
          <w:szCs w:val="24"/>
          <w:lang w:eastAsia="ru-RU"/>
        </w:rPr>
      </w:pPr>
      <w:r w:rsidRPr="00CB30C2">
        <w:rPr>
          <w:rFonts w:ascii="Times New Roman" w:eastAsia="Times New Roman" w:hAnsi="Times New Roman" w:cs="Times New Roman"/>
          <w:bCs/>
          <w:sz w:val="24"/>
          <w:szCs w:val="24"/>
          <w:lang w:eastAsia="ru-RU"/>
        </w:rPr>
        <w:t>ПК-2.1.39 - государственные требования по поддержанию летной годности и обеспечению безопасности полетов при технической эксплуатации бортовых систем контроля и управления силовой установкой;</w:t>
      </w:r>
    </w:p>
    <w:p w:rsidR="00CB30C2" w:rsidRPr="00CB30C2" w:rsidRDefault="00CB30C2" w:rsidP="00CB30C2">
      <w:pPr>
        <w:spacing w:after="0" w:line="240" w:lineRule="auto"/>
        <w:ind w:firstLine="709"/>
        <w:jc w:val="both"/>
        <w:rPr>
          <w:rFonts w:ascii="Times New Roman" w:eastAsia="Times New Roman" w:hAnsi="Times New Roman" w:cs="Times New Roman"/>
          <w:bCs/>
          <w:sz w:val="24"/>
          <w:szCs w:val="24"/>
          <w:lang w:eastAsia="zh-CN"/>
        </w:rPr>
      </w:pPr>
      <w:r w:rsidRPr="00CB30C2">
        <w:rPr>
          <w:rFonts w:ascii="Times New Roman" w:eastAsia="Times New Roman" w:hAnsi="Times New Roman" w:cs="Times New Roman"/>
          <w:bCs/>
          <w:sz w:val="24"/>
          <w:szCs w:val="24"/>
          <w:lang w:eastAsia="ru-RU"/>
        </w:rPr>
        <w:t xml:space="preserve">ПК-2.1.40 - </w:t>
      </w:r>
      <w:r w:rsidRPr="00CB30C2">
        <w:rPr>
          <w:rFonts w:ascii="Times New Roman" w:eastAsia="Times New Roman" w:hAnsi="Times New Roman" w:cs="Times New Roman"/>
          <w:bCs/>
          <w:sz w:val="24"/>
          <w:szCs w:val="24"/>
          <w:lang w:eastAsia="zh-CN"/>
        </w:rPr>
        <w:t xml:space="preserve">методику контроля качества </w:t>
      </w:r>
      <w:r w:rsidRPr="00CB30C2">
        <w:rPr>
          <w:rFonts w:ascii="Times New Roman" w:eastAsia="Times New Roman" w:hAnsi="Times New Roman" w:cs="Times New Roman"/>
          <w:sz w:val="24"/>
          <w:szCs w:val="24"/>
          <w:lang w:eastAsia="zh-CN"/>
        </w:rPr>
        <w:t>технического обслуживания и ремонта б</w:t>
      </w:r>
      <w:r w:rsidRPr="00CB30C2">
        <w:rPr>
          <w:rFonts w:ascii="Times New Roman" w:eastAsia="Times New Roman" w:hAnsi="Times New Roman" w:cs="Times New Roman"/>
          <w:bCs/>
          <w:sz w:val="24"/>
          <w:szCs w:val="24"/>
          <w:lang w:eastAsia="zh-CN"/>
        </w:rPr>
        <w:t>ортовых систем контроля и управления силовой установкой;</w:t>
      </w:r>
    </w:p>
    <w:p w:rsidR="00CB30C2" w:rsidRPr="00CB30C2" w:rsidRDefault="00CB30C2" w:rsidP="00CB30C2">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CB30C2">
        <w:rPr>
          <w:rFonts w:ascii="Times New Roman" w:eastAsia="Times New Roman" w:hAnsi="Times New Roman" w:cs="Times New Roman"/>
          <w:sz w:val="24"/>
          <w:szCs w:val="24"/>
          <w:lang w:eastAsia="ru-RU"/>
        </w:rPr>
        <w:t>уметь:</w:t>
      </w:r>
    </w:p>
    <w:p w:rsidR="00CB30C2" w:rsidRPr="00CB30C2" w:rsidRDefault="00CB30C2" w:rsidP="00CB30C2">
      <w:pPr>
        <w:spacing w:after="0" w:line="240" w:lineRule="auto"/>
        <w:ind w:firstLine="709"/>
        <w:jc w:val="both"/>
        <w:rPr>
          <w:rFonts w:ascii="Times New Roman" w:eastAsia="Times New Roman" w:hAnsi="Times New Roman" w:cs="Times New Roman"/>
          <w:bCs/>
          <w:sz w:val="24"/>
          <w:szCs w:val="24"/>
          <w:lang w:eastAsia="zh-CN"/>
        </w:rPr>
      </w:pPr>
      <w:r w:rsidRPr="00CB30C2">
        <w:rPr>
          <w:rFonts w:ascii="Times New Roman" w:eastAsia="Times New Roman" w:hAnsi="Times New Roman" w:cs="Times New Roman"/>
          <w:bCs/>
          <w:sz w:val="24"/>
          <w:szCs w:val="24"/>
          <w:lang w:eastAsia="zh-CN"/>
        </w:rPr>
        <w:t>ПК-2.2.20 - организовать проведение контроля качества технического обслуживания и ремонта бортовых систем контроля и управления силовой установкой;</w:t>
      </w:r>
    </w:p>
    <w:p w:rsidR="00CB30C2" w:rsidRPr="00CB30C2" w:rsidRDefault="00CB30C2" w:rsidP="00CB30C2">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CB30C2">
        <w:rPr>
          <w:rFonts w:ascii="Times New Roman" w:eastAsia="Times New Roman" w:hAnsi="Times New Roman" w:cs="Times New Roman"/>
          <w:sz w:val="24"/>
          <w:szCs w:val="24"/>
          <w:lang w:eastAsia="ru-RU"/>
        </w:rPr>
        <w:t>владеть:</w:t>
      </w:r>
    </w:p>
    <w:p w:rsidR="00CB30C2" w:rsidRPr="00CB30C2" w:rsidRDefault="00CB30C2" w:rsidP="00CB30C2">
      <w:pPr>
        <w:widowControl w:val="0"/>
        <w:suppressAutoHyphens/>
        <w:spacing w:after="0" w:line="240" w:lineRule="auto"/>
        <w:ind w:firstLine="709"/>
        <w:jc w:val="both"/>
        <w:rPr>
          <w:rFonts w:ascii="Times New Roman" w:eastAsia="Times New Roman" w:hAnsi="Times New Roman" w:cs="Times New Roman"/>
          <w:bCs/>
          <w:sz w:val="24"/>
          <w:szCs w:val="24"/>
          <w:lang w:eastAsia="ru-RU"/>
        </w:rPr>
      </w:pPr>
      <w:r w:rsidRPr="00CB30C2">
        <w:rPr>
          <w:rFonts w:ascii="Times New Roman" w:eastAsia="Times New Roman" w:hAnsi="Times New Roman" w:cs="Times New Roman"/>
          <w:sz w:val="24"/>
          <w:szCs w:val="24"/>
          <w:lang w:eastAsia="ru-RU"/>
        </w:rPr>
        <w:t>ПК-2.3.20 -</w:t>
      </w:r>
      <w:r w:rsidRPr="00CB30C2">
        <w:rPr>
          <w:rFonts w:ascii="Times New Roman" w:eastAsia="Times New Roman" w:hAnsi="Times New Roman" w:cs="Times New Roman"/>
          <w:sz w:val="24"/>
          <w:szCs w:val="24"/>
          <w:lang w:eastAsia="zh-CN"/>
        </w:rPr>
        <w:t xml:space="preserve"> </w:t>
      </w:r>
      <w:r w:rsidRPr="00CB30C2">
        <w:rPr>
          <w:rFonts w:ascii="Times New Roman" w:eastAsia="Times New Roman" w:hAnsi="Times New Roman" w:cs="Times New Roman"/>
          <w:sz w:val="24"/>
          <w:szCs w:val="24"/>
          <w:lang w:eastAsia="ru-RU"/>
        </w:rPr>
        <w:t>навыками организации проведения контроля качества технического обслуживания и ремонта б</w:t>
      </w:r>
      <w:r w:rsidRPr="00CB30C2">
        <w:rPr>
          <w:rFonts w:ascii="Times New Roman" w:eastAsia="Times New Roman" w:hAnsi="Times New Roman" w:cs="Times New Roman"/>
          <w:bCs/>
          <w:sz w:val="24"/>
          <w:szCs w:val="24"/>
          <w:lang w:eastAsia="ru-RU"/>
        </w:rPr>
        <w:t>ортовых систем контроля и управления силовой установкой;</w:t>
      </w:r>
    </w:p>
    <w:p w:rsidR="00CB30C2" w:rsidRPr="00CB30C2" w:rsidRDefault="00CB30C2" w:rsidP="00CB30C2">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CB30C2">
        <w:rPr>
          <w:rFonts w:ascii="Times New Roman" w:eastAsia="Times New Roman" w:hAnsi="Times New Roman" w:cs="Times New Roman"/>
          <w:sz w:val="24"/>
          <w:szCs w:val="24"/>
          <w:lang w:eastAsia="zh-CN"/>
        </w:rPr>
        <w:lastRenderedPageBreak/>
        <w:t>ПК-3 - Способен организовать проведение мероприятий по управлению техническим состоянием бортового оборудования воздушных судов.</w:t>
      </w:r>
    </w:p>
    <w:p w:rsidR="00CB30C2" w:rsidRPr="00CB30C2" w:rsidRDefault="003A36AA" w:rsidP="00CB30C2">
      <w:pPr>
        <w:suppressLineNumbers/>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zh-CN"/>
        </w:rPr>
        <w:t>ИД-1</w:t>
      </w:r>
      <w:r w:rsidR="00CB30C2" w:rsidRPr="00CB30C2">
        <w:rPr>
          <w:rFonts w:ascii="Times New Roman" w:eastAsia="Times New Roman" w:hAnsi="Times New Roman" w:cs="Times New Roman"/>
          <w:sz w:val="24"/>
          <w:szCs w:val="24"/>
          <w:lang w:eastAsia="zh-CN"/>
        </w:rPr>
        <w:t xml:space="preserve">пк-3 </w:t>
      </w:r>
      <w:r w:rsidR="00CB30C2" w:rsidRPr="00CB30C2">
        <w:rPr>
          <w:rFonts w:ascii="Times New Roman" w:eastAsia="Times New Roman" w:hAnsi="Times New Roman" w:cs="Times New Roman"/>
          <w:bCs/>
          <w:sz w:val="24"/>
          <w:szCs w:val="24"/>
          <w:lang w:eastAsia="zh-CN"/>
        </w:rPr>
        <w:t xml:space="preserve">- Оценивать техническое состояние </w:t>
      </w:r>
      <w:r w:rsidR="00CB30C2" w:rsidRPr="00CB30C2">
        <w:rPr>
          <w:rFonts w:ascii="Times New Roman" w:eastAsia="Times New Roman" w:hAnsi="Times New Roman" w:cs="Times New Roman"/>
          <w:sz w:val="24"/>
          <w:szCs w:val="24"/>
          <w:lang w:eastAsia="zh-CN"/>
        </w:rPr>
        <w:t>бортового оборудования воздушных судов в процессе ТЭ</w:t>
      </w:r>
    </w:p>
    <w:p w:rsidR="00CB30C2" w:rsidRPr="00CB30C2" w:rsidRDefault="00CB30C2" w:rsidP="00CB30C2">
      <w:pPr>
        <w:widowControl w:val="0"/>
        <w:spacing w:after="0" w:line="240" w:lineRule="auto"/>
        <w:ind w:firstLine="709"/>
        <w:jc w:val="both"/>
        <w:rPr>
          <w:rFonts w:ascii="Times New Roman" w:eastAsia="Times New Roman" w:hAnsi="Times New Roman" w:cs="Times New Roman"/>
          <w:bCs/>
          <w:sz w:val="24"/>
          <w:szCs w:val="24"/>
          <w:lang w:eastAsia="ru-RU"/>
        </w:rPr>
      </w:pPr>
      <w:r w:rsidRPr="00CB30C2">
        <w:rPr>
          <w:rFonts w:ascii="Times New Roman" w:eastAsia="Times New Roman" w:hAnsi="Times New Roman" w:cs="Times New Roman"/>
          <w:bCs/>
          <w:sz w:val="24"/>
          <w:szCs w:val="24"/>
          <w:lang w:eastAsia="ru-RU"/>
        </w:rPr>
        <w:t>Результаты обучения:</w:t>
      </w:r>
    </w:p>
    <w:p w:rsidR="00CB30C2" w:rsidRPr="00CB30C2" w:rsidRDefault="00CB30C2" w:rsidP="00CB30C2">
      <w:pPr>
        <w:widowControl w:val="0"/>
        <w:suppressAutoHyphens/>
        <w:spacing w:after="0" w:line="240" w:lineRule="auto"/>
        <w:ind w:firstLine="709"/>
        <w:jc w:val="both"/>
        <w:rPr>
          <w:rFonts w:ascii="Times New Roman" w:eastAsia="Times New Roman" w:hAnsi="Times New Roman" w:cs="Times New Roman"/>
          <w:bCs/>
          <w:sz w:val="24"/>
          <w:szCs w:val="24"/>
          <w:lang w:eastAsia="ru-RU"/>
        </w:rPr>
      </w:pPr>
      <w:r w:rsidRPr="00CB30C2">
        <w:rPr>
          <w:rFonts w:ascii="Times New Roman" w:eastAsia="Times New Roman" w:hAnsi="Times New Roman" w:cs="Times New Roman"/>
          <w:bCs/>
          <w:sz w:val="24"/>
          <w:szCs w:val="24"/>
          <w:lang w:eastAsia="ru-RU"/>
        </w:rPr>
        <w:t>знать:</w:t>
      </w:r>
    </w:p>
    <w:p w:rsidR="00CB30C2" w:rsidRPr="00CB30C2" w:rsidRDefault="00CB30C2" w:rsidP="00CB30C2">
      <w:pPr>
        <w:widowControl w:val="0"/>
        <w:suppressAutoHyphens/>
        <w:spacing w:after="0" w:line="240" w:lineRule="auto"/>
        <w:ind w:firstLine="709"/>
        <w:jc w:val="both"/>
        <w:rPr>
          <w:rFonts w:ascii="Times New Roman" w:eastAsia="Times New Roman" w:hAnsi="Times New Roman" w:cs="Times New Roman"/>
          <w:bCs/>
          <w:sz w:val="24"/>
          <w:szCs w:val="24"/>
          <w:lang w:eastAsia="ru-RU"/>
        </w:rPr>
      </w:pPr>
      <w:r w:rsidRPr="00CB30C2">
        <w:rPr>
          <w:rFonts w:ascii="Times New Roman" w:eastAsia="Times New Roman" w:hAnsi="Times New Roman" w:cs="Times New Roman"/>
          <w:bCs/>
          <w:sz w:val="24"/>
          <w:szCs w:val="24"/>
          <w:lang w:eastAsia="ru-RU"/>
        </w:rPr>
        <w:t>ПК-3.1.7 -</w:t>
      </w:r>
      <w:r w:rsidRPr="00CB30C2">
        <w:rPr>
          <w:rFonts w:ascii="Times New Roman" w:eastAsia="Times New Roman" w:hAnsi="Times New Roman" w:cs="Times New Roman"/>
          <w:bCs/>
          <w:sz w:val="24"/>
          <w:szCs w:val="24"/>
          <w:lang w:eastAsia="zh-CN"/>
        </w:rPr>
        <w:t xml:space="preserve"> </w:t>
      </w:r>
      <w:r w:rsidRPr="00CB30C2">
        <w:rPr>
          <w:rFonts w:ascii="Times New Roman" w:eastAsia="Times New Roman" w:hAnsi="Times New Roman" w:cs="Times New Roman"/>
          <w:bCs/>
          <w:sz w:val="24"/>
          <w:szCs w:val="24"/>
          <w:lang w:eastAsia="ru-RU"/>
        </w:rPr>
        <w:t>виды и признаки технических состояний бортовых систем контроля и управления силовой установкой</w:t>
      </w:r>
    </w:p>
    <w:p w:rsidR="00CB30C2" w:rsidRPr="00CB30C2" w:rsidRDefault="00CB30C2" w:rsidP="00CB30C2">
      <w:pPr>
        <w:widowControl w:val="0"/>
        <w:suppressAutoHyphens/>
        <w:spacing w:after="0" w:line="240" w:lineRule="auto"/>
        <w:ind w:firstLine="709"/>
        <w:jc w:val="both"/>
        <w:rPr>
          <w:rFonts w:ascii="Times New Roman" w:eastAsia="Times New Roman" w:hAnsi="Times New Roman" w:cs="Times New Roman"/>
          <w:bCs/>
          <w:sz w:val="24"/>
          <w:szCs w:val="24"/>
          <w:lang w:eastAsia="ru-RU"/>
        </w:rPr>
      </w:pPr>
      <w:r w:rsidRPr="00CB30C2">
        <w:rPr>
          <w:rFonts w:ascii="Times New Roman" w:eastAsia="Times New Roman" w:hAnsi="Times New Roman" w:cs="Times New Roman"/>
          <w:bCs/>
          <w:sz w:val="24"/>
          <w:szCs w:val="24"/>
          <w:lang w:eastAsia="ru-RU"/>
        </w:rPr>
        <w:t>ПК-3.1.8 -</w:t>
      </w:r>
      <w:r w:rsidRPr="00CB30C2">
        <w:rPr>
          <w:rFonts w:ascii="Times New Roman" w:eastAsia="Times New Roman" w:hAnsi="Times New Roman" w:cs="Times New Roman"/>
          <w:bCs/>
          <w:sz w:val="24"/>
          <w:szCs w:val="24"/>
          <w:lang w:eastAsia="zh-CN"/>
        </w:rPr>
        <w:t xml:space="preserve"> </w:t>
      </w:r>
      <w:r w:rsidRPr="00CB30C2">
        <w:rPr>
          <w:rFonts w:ascii="Times New Roman" w:eastAsia="Times New Roman" w:hAnsi="Times New Roman" w:cs="Times New Roman"/>
          <w:bCs/>
          <w:sz w:val="24"/>
          <w:szCs w:val="24"/>
          <w:lang w:eastAsia="ru-RU"/>
        </w:rPr>
        <w:t>методы и средства оценки технического состояния бортовых систем контроля и управления силовой установкой</w:t>
      </w:r>
    </w:p>
    <w:p w:rsidR="00CB30C2" w:rsidRPr="00CB30C2" w:rsidRDefault="00CB30C2" w:rsidP="00CB30C2">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CB30C2">
        <w:rPr>
          <w:rFonts w:ascii="Times New Roman" w:eastAsia="Times New Roman" w:hAnsi="Times New Roman" w:cs="Times New Roman"/>
          <w:sz w:val="24"/>
          <w:szCs w:val="24"/>
          <w:lang w:eastAsia="ru-RU"/>
        </w:rPr>
        <w:t>уметь:</w:t>
      </w:r>
    </w:p>
    <w:p w:rsidR="00CB30C2" w:rsidRPr="00CB30C2" w:rsidRDefault="00CB30C2" w:rsidP="00CB30C2">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CB30C2">
        <w:rPr>
          <w:rFonts w:ascii="Times New Roman" w:eastAsia="Times New Roman" w:hAnsi="Times New Roman" w:cs="Times New Roman"/>
          <w:sz w:val="24"/>
          <w:szCs w:val="24"/>
          <w:lang w:eastAsia="ru-RU"/>
        </w:rPr>
        <w:t xml:space="preserve">ПК-3.2.4 </w:t>
      </w:r>
      <w:r w:rsidRPr="00CB30C2">
        <w:rPr>
          <w:rFonts w:ascii="Times New Roman" w:eastAsia="Times New Roman" w:hAnsi="Times New Roman" w:cs="Times New Roman"/>
          <w:bCs/>
          <w:sz w:val="24"/>
          <w:szCs w:val="24"/>
          <w:lang w:eastAsia="ru-RU"/>
        </w:rPr>
        <w:t>-оценивать техническое состояние бортовых систем контроля и управления силовой установкой;</w:t>
      </w:r>
    </w:p>
    <w:p w:rsidR="00CB30C2" w:rsidRPr="00CB30C2" w:rsidRDefault="00CB30C2" w:rsidP="00CB30C2">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CB30C2">
        <w:rPr>
          <w:rFonts w:ascii="Times New Roman" w:eastAsia="Times New Roman" w:hAnsi="Times New Roman" w:cs="Times New Roman"/>
          <w:sz w:val="24"/>
          <w:szCs w:val="24"/>
          <w:lang w:eastAsia="ru-RU"/>
        </w:rPr>
        <w:t>владеть:</w:t>
      </w:r>
    </w:p>
    <w:p w:rsidR="00CB30C2" w:rsidRPr="00CB30C2" w:rsidRDefault="00CB30C2" w:rsidP="00CB30C2">
      <w:pPr>
        <w:widowControl w:val="0"/>
        <w:suppressAutoHyphens/>
        <w:spacing w:after="0" w:line="240" w:lineRule="auto"/>
        <w:ind w:firstLine="709"/>
        <w:jc w:val="both"/>
        <w:rPr>
          <w:rFonts w:ascii="Times New Roman" w:eastAsia="Times New Roman" w:hAnsi="Times New Roman" w:cs="Times New Roman"/>
          <w:bCs/>
          <w:sz w:val="24"/>
          <w:szCs w:val="24"/>
          <w:lang w:eastAsia="ru-RU"/>
        </w:rPr>
      </w:pPr>
      <w:r w:rsidRPr="00CB30C2">
        <w:rPr>
          <w:rFonts w:ascii="Times New Roman" w:eastAsia="Times New Roman" w:hAnsi="Times New Roman" w:cs="Times New Roman"/>
          <w:sz w:val="24"/>
          <w:szCs w:val="24"/>
          <w:lang w:eastAsia="ru-RU"/>
        </w:rPr>
        <w:t>ПК-3.3.4-</w:t>
      </w:r>
      <w:r w:rsidRPr="00CB30C2">
        <w:rPr>
          <w:rFonts w:ascii="Times New Roman" w:eastAsia="Times New Roman" w:hAnsi="Times New Roman" w:cs="Times New Roman"/>
          <w:sz w:val="24"/>
          <w:szCs w:val="24"/>
          <w:lang w:eastAsia="zh-CN"/>
        </w:rPr>
        <w:t xml:space="preserve"> </w:t>
      </w:r>
      <w:r w:rsidRPr="00CB30C2">
        <w:rPr>
          <w:rFonts w:ascii="Times New Roman" w:eastAsia="Times New Roman" w:hAnsi="Times New Roman" w:cs="Times New Roman"/>
          <w:sz w:val="24"/>
          <w:szCs w:val="24"/>
          <w:lang w:eastAsia="ru-RU"/>
        </w:rPr>
        <w:t xml:space="preserve">навыками оценки </w:t>
      </w:r>
      <w:r w:rsidRPr="00CB30C2">
        <w:rPr>
          <w:rFonts w:ascii="Times New Roman" w:eastAsia="Times New Roman" w:hAnsi="Times New Roman" w:cs="Times New Roman"/>
          <w:bCs/>
          <w:sz w:val="24"/>
          <w:szCs w:val="24"/>
          <w:lang w:eastAsia="ru-RU"/>
        </w:rPr>
        <w:t>технических состояний</w:t>
      </w:r>
      <w:r w:rsidRPr="00CB30C2">
        <w:rPr>
          <w:rFonts w:ascii="Times New Roman" w:eastAsia="Times New Roman" w:hAnsi="Times New Roman" w:cs="Times New Roman"/>
          <w:sz w:val="24"/>
          <w:szCs w:val="24"/>
          <w:lang w:eastAsia="ru-RU"/>
        </w:rPr>
        <w:t xml:space="preserve"> </w:t>
      </w:r>
      <w:r w:rsidRPr="00CB30C2">
        <w:rPr>
          <w:rFonts w:ascii="Times New Roman" w:eastAsia="Times New Roman" w:hAnsi="Times New Roman" w:cs="Times New Roman"/>
          <w:bCs/>
          <w:sz w:val="24"/>
          <w:szCs w:val="24"/>
          <w:lang w:eastAsia="ru-RU"/>
        </w:rPr>
        <w:t>бортовых систем контроля и управления силовой установкой;</w:t>
      </w:r>
    </w:p>
    <w:p w:rsidR="00CB30C2" w:rsidRPr="00CB30C2" w:rsidRDefault="00CB30C2" w:rsidP="00CB30C2">
      <w:pPr>
        <w:suppressLineNumbers/>
        <w:spacing w:after="0" w:line="240" w:lineRule="auto"/>
        <w:ind w:firstLine="709"/>
        <w:jc w:val="both"/>
        <w:rPr>
          <w:rFonts w:ascii="Times New Roman" w:eastAsia="Times New Roman" w:hAnsi="Times New Roman" w:cs="Times New Roman"/>
          <w:bCs/>
          <w:sz w:val="24"/>
          <w:szCs w:val="24"/>
          <w:lang w:eastAsia="zh-CN"/>
        </w:rPr>
      </w:pPr>
      <w:r w:rsidRPr="00CB30C2">
        <w:rPr>
          <w:rFonts w:ascii="Times New Roman" w:eastAsia="Times New Roman" w:hAnsi="Times New Roman" w:cs="Times New Roman"/>
          <w:sz w:val="24"/>
          <w:szCs w:val="24"/>
          <w:lang w:eastAsia="zh-CN"/>
        </w:rPr>
        <w:t>ИД-2 пк-3 - Организовать проведение мероприятий по управлению техническим состоянием бортового оборудования воздушных судов</w:t>
      </w:r>
    </w:p>
    <w:p w:rsidR="00CB30C2" w:rsidRPr="00CB30C2" w:rsidRDefault="00CB30C2" w:rsidP="00CB30C2">
      <w:pPr>
        <w:widowControl w:val="0"/>
        <w:suppressAutoHyphens/>
        <w:spacing w:after="0" w:line="240" w:lineRule="auto"/>
        <w:ind w:firstLine="709"/>
        <w:jc w:val="both"/>
        <w:rPr>
          <w:rFonts w:ascii="Times New Roman" w:eastAsia="Times New Roman" w:hAnsi="Times New Roman" w:cs="Times New Roman"/>
          <w:bCs/>
          <w:sz w:val="24"/>
          <w:szCs w:val="24"/>
          <w:lang w:eastAsia="ru-RU"/>
        </w:rPr>
      </w:pPr>
      <w:r w:rsidRPr="00CB30C2">
        <w:rPr>
          <w:rFonts w:ascii="Times New Roman" w:eastAsia="Times New Roman" w:hAnsi="Times New Roman" w:cs="Times New Roman"/>
          <w:bCs/>
          <w:sz w:val="24"/>
          <w:szCs w:val="24"/>
          <w:lang w:eastAsia="ru-RU"/>
        </w:rPr>
        <w:t>знать:</w:t>
      </w:r>
    </w:p>
    <w:p w:rsidR="00CB30C2" w:rsidRPr="00CB30C2" w:rsidRDefault="00CB30C2" w:rsidP="00CB30C2">
      <w:pPr>
        <w:widowControl w:val="0"/>
        <w:suppressAutoHyphens/>
        <w:spacing w:after="0" w:line="240" w:lineRule="auto"/>
        <w:ind w:firstLine="709"/>
        <w:jc w:val="both"/>
        <w:rPr>
          <w:rFonts w:ascii="Times New Roman" w:eastAsia="Times New Roman" w:hAnsi="Times New Roman" w:cs="Times New Roman"/>
          <w:bCs/>
          <w:sz w:val="24"/>
          <w:szCs w:val="24"/>
          <w:lang w:eastAsia="ru-RU"/>
        </w:rPr>
      </w:pPr>
      <w:r w:rsidRPr="00CB30C2">
        <w:rPr>
          <w:rFonts w:ascii="Times New Roman" w:eastAsia="Times New Roman" w:hAnsi="Times New Roman" w:cs="Times New Roman"/>
          <w:bCs/>
          <w:sz w:val="24"/>
          <w:szCs w:val="24"/>
          <w:lang w:eastAsia="ru-RU"/>
        </w:rPr>
        <w:t>ПК-3.1.39 -</w:t>
      </w:r>
      <w:r w:rsidRPr="00CB30C2">
        <w:rPr>
          <w:rFonts w:ascii="Times New Roman" w:eastAsia="Times New Roman" w:hAnsi="Times New Roman" w:cs="Times New Roman"/>
          <w:bCs/>
          <w:sz w:val="24"/>
          <w:szCs w:val="24"/>
          <w:lang w:eastAsia="zh-CN"/>
        </w:rPr>
        <w:t xml:space="preserve"> </w:t>
      </w:r>
      <w:r w:rsidRPr="00CB30C2">
        <w:rPr>
          <w:rFonts w:ascii="Times New Roman" w:eastAsia="Times New Roman" w:hAnsi="Times New Roman" w:cs="Times New Roman"/>
          <w:bCs/>
          <w:sz w:val="24"/>
          <w:szCs w:val="24"/>
          <w:lang w:eastAsia="ru-RU"/>
        </w:rPr>
        <w:t>состав и содержание мероприятий по управлению техническим состоянием бортовых систем контроля и управления силовой установкой;</w:t>
      </w:r>
    </w:p>
    <w:p w:rsidR="00CB30C2" w:rsidRPr="00CB30C2" w:rsidRDefault="00CB30C2" w:rsidP="00CB30C2">
      <w:pPr>
        <w:widowControl w:val="0"/>
        <w:suppressAutoHyphens/>
        <w:spacing w:after="0" w:line="240" w:lineRule="auto"/>
        <w:ind w:firstLine="709"/>
        <w:jc w:val="both"/>
        <w:rPr>
          <w:rFonts w:ascii="Times New Roman" w:eastAsia="Times New Roman" w:hAnsi="Times New Roman" w:cs="Times New Roman"/>
          <w:bCs/>
          <w:sz w:val="24"/>
          <w:szCs w:val="24"/>
          <w:lang w:eastAsia="ru-RU"/>
        </w:rPr>
      </w:pPr>
      <w:r w:rsidRPr="00CB30C2">
        <w:rPr>
          <w:rFonts w:ascii="Times New Roman" w:eastAsia="Times New Roman" w:hAnsi="Times New Roman" w:cs="Times New Roman"/>
          <w:bCs/>
          <w:sz w:val="24"/>
          <w:szCs w:val="24"/>
          <w:lang w:eastAsia="ru-RU"/>
        </w:rPr>
        <w:t>ПК-3.1.40 -возможные последствия проведения мероприятий по управлению техническим состоянием бортовых систем контроля и управления силовой установкой;</w:t>
      </w:r>
    </w:p>
    <w:p w:rsidR="00CB30C2" w:rsidRPr="00CB30C2" w:rsidRDefault="00CB30C2" w:rsidP="00CB30C2">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CB30C2">
        <w:rPr>
          <w:rFonts w:ascii="Times New Roman" w:eastAsia="Times New Roman" w:hAnsi="Times New Roman" w:cs="Times New Roman"/>
          <w:sz w:val="24"/>
          <w:szCs w:val="24"/>
          <w:lang w:eastAsia="ru-RU"/>
        </w:rPr>
        <w:t>уметь:</w:t>
      </w:r>
    </w:p>
    <w:p w:rsidR="00CB30C2" w:rsidRPr="00CB30C2" w:rsidRDefault="00CB30C2" w:rsidP="00CB30C2">
      <w:pPr>
        <w:widowControl w:val="0"/>
        <w:suppressAutoHyphens/>
        <w:spacing w:after="0" w:line="240" w:lineRule="auto"/>
        <w:ind w:firstLine="709"/>
        <w:jc w:val="both"/>
        <w:rPr>
          <w:rFonts w:ascii="Times New Roman" w:eastAsia="Times New Roman" w:hAnsi="Times New Roman" w:cs="Times New Roman"/>
          <w:bCs/>
          <w:sz w:val="24"/>
          <w:szCs w:val="24"/>
          <w:lang w:eastAsia="ru-RU"/>
        </w:rPr>
      </w:pPr>
      <w:r w:rsidRPr="00CB30C2">
        <w:rPr>
          <w:rFonts w:ascii="Times New Roman" w:eastAsia="Times New Roman" w:hAnsi="Times New Roman" w:cs="Times New Roman"/>
          <w:sz w:val="24"/>
          <w:szCs w:val="24"/>
          <w:lang w:eastAsia="ru-RU"/>
        </w:rPr>
        <w:t>ПК-3.2.20-</w:t>
      </w:r>
      <w:r w:rsidRPr="00CB30C2">
        <w:rPr>
          <w:rFonts w:ascii="Times New Roman" w:eastAsia="Times New Roman" w:hAnsi="Times New Roman" w:cs="Times New Roman"/>
          <w:sz w:val="24"/>
          <w:szCs w:val="24"/>
          <w:lang w:eastAsia="zh-CN"/>
        </w:rPr>
        <w:t xml:space="preserve"> </w:t>
      </w:r>
      <w:r w:rsidRPr="00CB30C2">
        <w:rPr>
          <w:rFonts w:ascii="Times New Roman" w:eastAsia="Times New Roman" w:hAnsi="Times New Roman" w:cs="Times New Roman"/>
          <w:sz w:val="24"/>
          <w:szCs w:val="24"/>
          <w:lang w:eastAsia="ru-RU"/>
        </w:rPr>
        <w:t>организовать проведение мероприятий по управлению техническим состоянием</w:t>
      </w:r>
      <w:r w:rsidRPr="00CB30C2">
        <w:rPr>
          <w:rFonts w:ascii="Times New Roman" w:eastAsia="Times New Roman" w:hAnsi="Times New Roman" w:cs="Times New Roman"/>
          <w:bCs/>
          <w:sz w:val="24"/>
          <w:szCs w:val="24"/>
          <w:lang w:eastAsia="ru-RU"/>
        </w:rPr>
        <w:t xml:space="preserve"> бортовых систем контроля и управления силовой установкой</w:t>
      </w:r>
    </w:p>
    <w:p w:rsidR="00CB30C2" w:rsidRPr="00CB30C2" w:rsidRDefault="00CB30C2" w:rsidP="00CB30C2">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CB30C2">
        <w:rPr>
          <w:rFonts w:ascii="Times New Roman" w:eastAsia="Times New Roman" w:hAnsi="Times New Roman" w:cs="Times New Roman"/>
          <w:sz w:val="24"/>
          <w:szCs w:val="24"/>
          <w:lang w:eastAsia="ru-RU"/>
        </w:rPr>
        <w:t>владеть:</w:t>
      </w:r>
    </w:p>
    <w:p w:rsidR="00CB30C2" w:rsidRPr="00CB30C2" w:rsidRDefault="00CB30C2" w:rsidP="00CB30C2">
      <w:pPr>
        <w:widowControl w:val="0"/>
        <w:suppressAutoHyphens/>
        <w:spacing w:after="0" w:line="240" w:lineRule="auto"/>
        <w:ind w:firstLine="709"/>
        <w:jc w:val="both"/>
        <w:rPr>
          <w:rFonts w:ascii="Times New Roman" w:eastAsia="Times New Roman" w:hAnsi="Times New Roman" w:cs="Times New Roman"/>
          <w:bCs/>
          <w:sz w:val="24"/>
          <w:szCs w:val="24"/>
          <w:lang w:eastAsia="ru-RU"/>
        </w:rPr>
      </w:pPr>
      <w:r w:rsidRPr="00CB30C2">
        <w:rPr>
          <w:rFonts w:ascii="Times New Roman" w:eastAsia="Times New Roman" w:hAnsi="Times New Roman" w:cs="Times New Roman"/>
          <w:sz w:val="24"/>
          <w:szCs w:val="24"/>
          <w:lang w:eastAsia="ru-RU"/>
        </w:rPr>
        <w:t>ПК-3.3.20-</w:t>
      </w:r>
      <w:r w:rsidRPr="00CB30C2">
        <w:rPr>
          <w:rFonts w:ascii="Times New Roman" w:eastAsia="Times New Roman" w:hAnsi="Times New Roman" w:cs="Times New Roman"/>
          <w:sz w:val="24"/>
          <w:szCs w:val="24"/>
          <w:lang w:eastAsia="zh-CN"/>
        </w:rPr>
        <w:t xml:space="preserve"> </w:t>
      </w:r>
      <w:r w:rsidRPr="00CB30C2">
        <w:rPr>
          <w:rFonts w:ascii="Times New Roman" w:eastAsia="Times New Roman" w:hAnsi="Times New Roman" w:cs="Times New Roman"/>
          <w:sz w:val="24"/>
          <w:szCs w:val="24"/>
          <w:lang w:eastAsia="ru-RU"/>
        </w:rPr>
        <w:t xml:space="preserve">навыками организации проведения мероприятий по управлению техническим состоянием </w:t>
      </w:r>
      <w:r w:rsidRPr="00CB30C2">
        <w:rPr>
          <w:rFonts w:ascii="Times New Roman" w:eastAsia="Times New Roman" w:hAnsi="Times New Roman" w:cs="Times New Roman"/>
          <w:bCs/>
          <w:sz w:val="24"/>
          <w:szCs w:val="24"/>
          <w:lang w:eastAsia="ru-RU"/>
        </w:rPr>
        <w:t>бортовых систем контроля и управления силовой установкой;</w:t>
      </w:r>
    </w:p>
    <w:p w:rsidR="00AE0FC8" w:rsidRPr="00AE0FC8" w:rsidRDefault="00AE0FC8" w:rsidP="00CB30C2">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caps/>
          <w:sz w:val="24"/>
          <w:szCs w:val="24"/>
          <w:lang w:eastAsia="ru-RU"/>
        </w:rPr>
        <w:t>1.</w:t>
      </w:r>
      <w:r w:rsidRPr="00AE0FC8">
        <w:rPr>
          <w:rFonts w:ascii="Times New Roman" w:eastAsia="Times New Roman" w:hAnsi="Times New Roman" w:cs="Times New Roman"/>
          <w:b/>
          <w:bCs/>
          <w:caps/>
          <w:sz w:val="24"/>
          <w:szCs w:val="24"/>
          <w:lang w:eastAsia="ru-RU"/>
        </w:rPr>
        <w:t>2. М</w:t>
      </w:r>
      <w:r w:rsidR="00972160" w:rsidRPr="00AE0FC8">
        <w:rPr>
          <w:rFonts w:ascii="Times New Roman" w:eastAsia="Times New Roman" w:hAnsi="Times New Roman" w:cs="Times New Roman"/>
          <w:b/>
          <w:bCs/>
          <w:sz w:val="24"/>
          <w:szCs w:val="24"/>
          <w:lang w:eastAsia="ru-RU"/>
        </w:rPr>
        <w:t>есто дисциплины в структуре</w:t>
      </w:r>
      <w:r w:rsidR="00972160">
        <w:rPr>
          <w:rFonts w:ascii="Times New Roman" w:eastAsia="Times New Roman" w:hAnsi="Times New Roman" w:cs="Times New Roman"/>
          <w:b/>
          <w:bCs/>
          <w:sz w:val="24"/>
          <w:szCs w:val="24"/>
          <w:lang w:eastAsia="ru-RU"/>
        </w:rPr>
        <w:br/>
      </w:r>
      <w:r w:rsidR="00972160" w:rsidRPr="00AE0FC8">
        <w:rPr>
          <w:rFonts w:ascii="Times New Roman" w:eastAsia="Times New Roman" w:hAnsi="Times New Roman" w:cs="Times New Roman"/>
          <w:b/>
          <w:bCs/>
          <w:sz w:val="24"/>
          <w:szCs w:val="24"/>
          <w:lang w:eastAsia="ru-RU"/>
        </w:rPr>
        <w:t xml:space="preserve"> образовательной программы</w:t>
      </w:r>
    </w:p>
    <w:p w:rsidR="0026341B" w:rsidRPr="0026341B" w:rsidRDefault="0026341B" w:rsidP="0026341B">
      <w:pPr>
        <w:spacing w:after="0" w:line="240" w:lineRule="auto"/>
        <w:ind w:firstLine="709"/>
        <w:jc w:val="both"/>
        <w:rPr>
          <w:rFonts w:ascii="Times New Roman" w:eastAsia="Times New Roman" w:hAnsi="Times New Roman" w:cs="Times New Roman"/>
          <w:spacing w:val="10"/>
          <w:kern w:val="34"/>
          <w:sz w:val="24"/>
          <w:szCs w:val="24"/>
          <w:lang w:eastAsia="ru-RU"/>
        </w:rPr>
      </w:pPr>
      <w:r w:rsidRPr="0026341B">
        <w:rPr>
          <w:rFonts w:ascii="Times New Roman" w:eastAsia="Times New Roman" w:hAnsi="Times New Roman" w:cs="Times New Roman"/>
          <w:sz w:val="24"/>
          <w:szCs w:val="24"/>
          <w:lang w:eastAsia="ru-RU"/>
        </w:rPr>
        <w:t xml:space="preserve">Дисциплина </w:t>
      </w:r>
      <w:r w:rsidRPr="0026341B">
        <w:rPr>
          <w:rFonts w:ascii="Times New Roman" w:eastAsia="Times New Roman" w:hAnsi="Times New Roman" w:cs="Times New Roman"/>
          <w:iCs/>
          <w:sz w:val="24"/>
          <w:szCs w:val="24"/>
          <w:lang w:eastAsia="ru-RU"/>
        </w:rPr>
        <w:t xml:space="preserve">Бортовые системы контроля и управления силовой установкой </w:t>
      </w:r>
      <w:r w:rsidRPr="0026341B">
        <w:rPr>
          <w:rFonts w:ascii="Times New Roman" w:eastAsia="Times New Roman" w:hAnsi="Times New Roman" w:cs="Times New Roman"/>
          <w:sz w:val="24"/>
          <w:szCs w:val="24"/>
          <w:lang w:eastAsia="ru-RU"/>
        </w:rPr>
        <w:t xml:space="preserve">относится к учебным дисциплинам части, формируемой участниками образовательных отношений (Модуль 1. Управление процессами технической эксплуатации авиационных электросистем и авионики), образовательной программы направления подготовки </w:t>
      </w:r>
      <w:r>
        <w:rPr>
          <w:rFonts w:ascii="Times New Roman" w:eastAsia="Times New Roman" w:hAnsi="Times New Roman" w:cs="Times New Roman"/>
          <w:sz w:val="24"/>
          <w:szCs w:val="24"/>
          <w:lang w:eastAsia="ru-RU"/>
        </w:rPr>
        <w:br/>
      </w:r>
      <w:r w:rsidRPr="0026341B">
        <w:rPr>
          <w:rFonts w:ascii="Times New Roman" w:eastAsia="Times New Roman" w:hAnsi="Times New Roman" w:cs="Times New Roman"/>
          <w:sz w:val="24"/>
          <w:szCs w:val="24"/>
          <w:lang w:eastAsia="ru-RU"/>
        </w:rPr>
        <w:t>25.04.02 Техническая эксплуатация авиационных электросистем и пилотажно-навигационных комплексов</w:t>
      </w:r>
      <w:r w:rsidRPr="0026341B">
        <w:rPr>
          <w:rFonts w:ascii="Times New Roman" w:eastAsia="Times New Roman" w:hAnsi="Times New Roman" w:cs="Times New Roman"/>
          <w:spacing w:val="10"/>
          <w:kern w:val="34"/>
          <w:sz w:val="24"/>
          <w:szCs w:val="24"/>
          <w:lang w:eastAsia="ru-RU"/>
        </w:rPr>
        <w:t>,</w:t>
      </w:r>
      <w:r w:rsidRPr="0026341B">
        <w:rPr>
          <w:rFonts w:ascii="Times New Roman" w:eastAsia="Times New Roman" w:hAnsi="Times New Roman" w:cs="Times New Roman"/>
          <w:sz w:val="24"/>
          <w:szCs w:val="24"/>
          <w:lang w:eastAsia="ru-RU"/>
        </w:rPr>
        <w:t xml:space="preserve"> квалификация (степень) – магистр. </w:t>
      </w:r>
    </w:p>
    <w:p w:rsidR="0026341B" w:rsidRPr="0026341B" w:rsidRDefault="0026341B" w:rsidP="0026341B">
      <w:pPr>
        <w:spacing w:after="0" w:line="240" w:lineRule="auto"/>
        <w:ind w:firstLine="709"/>
        <w:jc w:val="both"/>
        <w:rPr>
          <w:rFonts w:ascii="Times New Roman" w:eastAsia="Times New Roman" w:hAnsi="Times New Roman" w:cs="Times New Roman"/>
          <w:sz w:val="24"/>
          <w:szCs w:val="24"/>
          <w:lang w:eastAsia="ru-RU"/>
        </w:rPr>
      </w:pPr>
      <w:r w:rsidRPr="0026341B">
        <w:rPr>
          <w:rFonts w:ascii="Times New Roman" w:eastAsia="Times New Roman" w:hAnsi="Times New Roman" w:cs="Times New Roman"/>
          <w:iCs/>
          <w:sz w:val="24"/>
          <w:szCs w:val="24"/>
          <w:lang w:eastAsia="ru-RU"/>
        </w:rPr>
        <w:t xml:space="preserve">Для успешного освоения данной </w:t>
      </w:r>
      <w:r w:rsidRPr="0026341B">
        <w:rPr>
          <w:rFonts w:ascii="Times New Roman" w:eastAsia="Times New Roman" w:hAnsi="Times New Roman" w:cs="Times New Roman"/>
          <w:iCs/>
          <w:spacing w:val="-3"/>
          <w:sz w:val="24"/>
          <w:szCs w:val="24"/>
          <w:lang w:eastAsia="ru-RU"/>
        </w:rPr>
        <w:t>дисциплин</w:t>
      </w:r>
      <w:r w:rsidRPr="0026341B">
        <w:rPr>
          <w:rFonts w:ascii="Times New Roman" w:eastAsia="Times New Roman" w:hAnsi="Times New Roman" w:cs="Times New Roman"/>
          <w:iCs/>
          <w:sz w:val="24"/>
          <w:szCs w:val="24"/>
          <w:lang w:eastAsia="ru-RU"/>
        </w:rPr>
        <w:t>ы обучающийся должен владеть знаниями, умениями и навыками, с</w:t>
      </w:r>
      <w:r w:rsidRPr="0026341B">
        <w:rPr>
          <w:rFonts w:ascii="Times New Roman" w:eastAsia="Times New Roman" w:hAnsi="Times New Roman" w:cs="Times New Roman"/>
          <w:sz w:val="24"/>
          <w:szCs w:val="24"/>
          <w:lang w:eastAsia="ru-RU"/>
        </w:rPr>
        <w:t>формированными по дисциплинам: Б1.ОД.3</w:t>
      </w:r>
      <w:r w:rsidRPr="0026341B">
        <w:rPr>
          <w:rFonts w:ascii="Times New Roman" w:eastAsia="Calibri" w:hAnsi="Times New Roman" w:cs="Times New Roman"/>
          <w:sz w:val="24"/>
          <w:szCs w:val="24"/>
        </w:rPr>
        <w:t xml:space="preserve"> </w:t>
      </w:r>
      <w:r w:rsidRPr="0026341B">
        <w:rPr>
          <w:rFonts w:ascii="Times New Roman" w:eastAsia="Times New Roman" w:hAnsi="Times New Roman" w:cs="Times New Roman"/>
          <w:sz w:val="24"/>
          <w:szCs w:val="24"/>
          <w:lang w:eastAsia="ru-RU"/>
        </w:rPr>
        <w:t>Математическое моделирование процессов технической эксплуатации;</w:t>
      </w:r>
      <w:r w:rsidRPr="0026341B">
        <w:rPr>
          <w:rFonts w:ascii="Times New Roman" w:eastAsia="Times New Roman" w:hAnsi="Times New Roman" w:cs="Times New Roman"/>
          <w:sz w:val="24"/>
          <w:szCs w:val="24"/>
          <w:lang w:eastAsia="zh-CN"/>
        </w:rPr>
        <w:t xml:space="preserve"> Б1.ОД.6 Иностранный язык по профилю подготовки</w:t>
      </w:r>
      <w:r>
        <w:rPr>
          <w:rFonts w:ascii="Times New Roman" w:eastAsia="Times New Roman" w:hAnsi="Times New Roman" w:cs="Times New Roman"/>
          <w:sz w:val="24"/>
          <w:szCs w:val="24"/>
          <w:lang w:eastAsia="zh-CN"/>
        </w:rPr>
        <w:t>, в</w:t>
      </w:r>
      <w:r w:rsidRPr="0026341B">
        <w:rPr>
          <w:rFonts w:ascii="Times New Roman" w:eastAsia="Times New Roman" w:hAnsi="Times New Roman" w:cs="Times New Roman"/>
          <w:sz w:val="24"/>
          <w:szCs w:val="24"/>
          <w:lang w:eastAsia="ru-RU"/>
        </w:rPr>
        <w:t xml:space="preserve"> частности:</w:t>
      </w:r>
    </w:p>
    <w:p w:rsidR="0026341B" w:rsidRPr="0026341B" w:rsidRDefault="0026341B" w:rsidP="0026341B">
      <w:pPr>
        <w:spacing w:after="0" w:line="240" w:lineRule="auto"/>
        <w:ind w:firstLine="709"/>
        <w:jc w:val="both"/>
        <w:rPr>
          <w:rFonts w:ascii="Times New Roman" w:eastAsia="Times New Roman" w:hAnsi="Times New Roman" w:cs="Times New Roman"/>
          <w:sz w:val="24"/>
          <w:szCs w:val="24"/>
          <w:lang w:eastAsia="zh-CN"/>
        </w:rPr>
      </w:pPr>
      <w:r w:rsidRPr="0026341B">
        <w:rPr>
          <w:rFonts w:ascii="Times New Roman" w:eastAsia="Times New Roman" w:hAnsi="Times New Roman" w:cs="Times New Roman"/>
          <w:sz w:val="24"/>
          <w:szCs w:val="24"/>
          <w:lang w:eastAsia="zh-CN"/>
        </w:rPr>
        <w:t>знать:</w:t>
      </w:r>
    </w:p>
    <w:p w:rsidR="0026341B" w:rsidRPr="0026341B" w:rsidRDefault="0026341B" w:rsidP="0026341B">
      <w:pPr>
        <w:spacing w:after="0" w:line="240" w:lineRule="auto"/>
        <w:ind w:firstLine="709"/>
        <w:jc w:val="both"/>
        <w:rPr>
          <w:rFonts w:ascii="Times New Roman" w:eastAsia="Times New Roman" w:hAnsi="Times New Roman" w:cs="Times New Roman"/>
          <w:sz w:val="24"/>
          <w:szCs w:val="24"/>
          <w:lang w:eastAsia="zh-CN"/>
        </w:rPr>
      </w:pPr>
      <w:r w:rsidRPr="0026341B">
        <w:rPr>
          <w:rFonts w:ascii="Times New Roman" w:eastAsia="Times New Roman" w:hAnsi="Times New Roman" w:cs="Times New Roman"/>
          <w:sz w:val="24"/>
          <w:szCs w:val="24"/>
          <w:lang w:eastAsia="zh-CN"/>
        </w:rPr>
        <w:t>- методы системного и критического анализа;</w:t>
      </w:r>
    </w:p>
    <w:p w:rsidR="0026341B" w:rsidRPr="0026341B" w:rsidRDefault="0026341B" w:rsidP="0026341B">
      <w:pPr>
        <w:widowControl w:val="0"/>
        <w:spacing w:after="0" w:line="240" w:lineRule="auto"/>
        <w:ind w:firstLine="709"/>
        <w:jc w:val="both"/>
        <w:rPr>
          <w:rFonts w:ascii="Times New Roman" w:eastAsia="Times New Roman" w:hAnsi="Times New Roman" w:cs="Times New Roman"/>
          <w:sz w:val="24"/>
          <w:szCs w:val="24"/>
          <w:lang w:eastAsia="zh-CN"/>
        </w:rPr>
      </w:pPr>
      <w:r w:rsidRPr="0026341B">
        <w:rPr>
          <w:rFonts w:ascii="Times New Roman" w:eastAsia="Times New Roman" w:hAnsi="Times New Roman" w:cs="Times New Roman"/>
          <w:sz w:val="24"/>
          <w:szCs w:val="24"/>
          <w:lang w:eastAsia="zh-CN"/>
        </w:rPr>
        <w:t xml:space="preserve">- методики разработки стратегии действий для выявления и решения проблемной ситуации; </w:t>
      </w:r>
    </w:p>
    <w:p w:rsidR="0026341B" w:rsidRPr="0026341B" w:rsidRDefault="0026341B" w:rsidP="0026341B">
      <w:pPr>
        <w:widowControl w:val="0"/>
        <w:spacing w:after="0" w:line="240" w:lineRule="auto"/>
        <w:ind w:firstLine="709"/>
        <w:jc w:val="both"/>
        <w:rPr>
          <w:rFonts w:ascii="Times New Roman" w:eastAsia="Times New Roman" w:hAnsi="Times New Roman" w:cs="Times New Roman"/>
          <w:sz w:val="24"/>
          <w:szCs w:val="24"/>
          <w:lang w:eastAsia="zh-CN"/>
        </w:rPr>
      </w:pPr>
      <w:r w:rsidRPr="0026341B">
        <w:rPr>
          <w:rFonts w:ascii="Times New Roman" w:eastAsia="Times New Roman" w:hAnsi="Times New Roman" w:cs="Times New Roman"/>
          <w:sz w:val="24"/>
          <w:szCs w:val="24"/>
          <w:lang w:eastAsia="zh-CN"/>
        </w:rPr>
        <w:t>- правила и закономерности личной и деловой устной и письменной коммуникации;</w:t>
      </w:r>
    </w:p>
    <w:p w:rsidR="0026341B" w:rsidRPr="0026341B" w:rsidRDefault="0026341B" w:rsidP="0026341B">
      <w:pPr>
        <w:widowControl w:val="0"/>
        <w:spacing w:after="0" w:line="240" w:lineRule="auto"/>
        <w:ind w:firstLine="709"/>
        <w:jc w:val="both"/>
        <w:rPr>
          <w:rFonts w:ascii="Times New Roman" w:eastAsia="Times New Roman" w:hAnsi="Times New Roman" w:cs="Times New Roman"/>
          <w:sz w:val="24"/>
          <w:szCs w:val="24"/>
          <w:lang w:eastAsia="zh-CN"/>
        </w:rPr>
      </w:pPr>
      <w:r w:rsidRPr="0026341B">
        <w:rPr>
          <w:rFonts w:ascii="Times New Roman" w:eastAsia="Times New Roman" w:hAnsi="Times New Roman" w:cs="Times New Roman"/>
          <w:sz w:val="24"/>
          <w:szCs w:val="24"/>
          <w:lang w:eastAsia="zh-CN"/>
        </w:rPr>
        <w:t>- современные коммуникативные технологии на русском и иностранном языках;</w:t>
      </w:r>
    </w:p>
    <w:p w:rsidR="0026341B" w:rsidRPr="0026341B" w:rsidRDefault="0026341B" w:rsidP="0026341B">
      <w:pPr>
        <w:widowControl w:val="0"/>
        <w:spacing w:after="0" w:line="240" w:lineRule="auto"/>
        <w:ind w:firstLine="709"/>
        <w:jc w:val="both"/>
        <w:rPr>
          <w:rFonts w:ascii="Times New Roman" w:eastAsia="Times New Roman" w:hAnsi="Times New Roman" w:cs="Times New Roman"/>
          <w:sz w:val="24"/>
          <w:szCs w:val="24"/>
          <w:lang w:eastAsia="zh-CN"/>
        </w:rPr>
      </w:pPr>
      <w:r w:rsidRPr="0026341B">
        <w:rPr>
          <w:rFonts w:ascii="Times New Roman" w:eastAsia="Times New Roman" w:hAnsi="Times New Roman" w:cs="Times New Roman"/>
          <w:sz w:val="24"/>
          <w:szCs w:val="24"/>
          <w:lang w:eastAsia="zh-CN"/>
        </w:rPr>
        <w:t>- существующие профессиональные сообщества для профессионального взаимодействия;</w:t>
      </w:r>
    </w:p>
    <w:p w:rsidR="0026341B" w:rsidRPr="0026341B" w:rsidRDefault="0026341B" w:rsidP="0026341B">
      <w:pPr>
        <w:spacing w:after="0" w:line="240" w:lineRule="auto"/>
        <w:ind w:firstLine="709"/>
        <w:jc w:val="both"/>
        <w:rPr>
          <w:rFonts w:ascii="Times New Roman" w:eastAsia="Times New Roman" w:hAnsi="Times New Roman" w:cs="Times New Roman"/>
          <w:sz w:val="24"/>
          <w:szCs w:val="24"/>
          <w:lang w:eastAsia="zh-CN"/>
        </w:rPr>
      </w:pPr>
      <w:r w:rsidRPr="0026341B">
        <w:rPr>
          <w:rFonts w:ascii="Times New Roman" w:eastAsia="Times New Roman" w:hAnsi="Times New Roman" w:cs="Times New Roman"/>
          <w:sz w:val="24"/>
          <w:szCs w:val="24"/>
          <w:lang w:eastAsia="zh-CN"/>
        </w:rPr>
        <w:t>уметь:</w:t>
      </w:r>
    </w:p>
    <w:p w:rsidR="0026341B" w:rsidRPr="0026341B" w:rsidRDefault="0026341B" w:rsidP="0026341B">
      <w:pPr>
        <w:spacing w:after="0" w:line="240" w:lineRule="auto"/>
        <w:ind w:firstLine="709"/>
        <w:jc w:val="both"/>
        <w:rPr>
          <w:rFonts w:ascii="Times New Roman" w:eastAsia="Times New Roman" w:hAnsi="Times New Roman" w:cs="Times New Roman"/>
          <w:sz w:val="24"/>
          <w:szCs w:val="24"/>
          <w:lang w:eastAsia="zh-CN"/>
        </w:rPr>
      </w:pPr>
      <w:r w:rsidRPr="0026341B">
        <w:rPr>
          <w:rFonts w:ascii="Times New Roman" w:eastAsia="Times New Roman" w:hAnsi="Times New Roman" w:cs="Times New Roman"/>
          <w:sz w:val="24"/>
          <w:szCs w:val="24"/>
          <w:lang w:eastAsia="zh-CN"/>
        </w:rPr>
        <w:t>- применять методы системного подхода и критического анализа проблемных ситуаций;</w:t>
      </w:r>
    </w:p>
    <w:p w:rsidR="0026341B" w:rsidRPr="0026341B" w:rsidRDefault="0026341B" w:rsidP="0026341B">
      <w:pPr>
        <w:widowControl w:val="0"/>
        <w:spacing w:after="0" w:line="240" w:lineRule="auto"/>
        <w:ind w:firstLine="709"/>
        <w:jc w:val="both"/>
        <w:rPr>
          <w:rFonts w:ascii="Times New Roman" w:eastAsia="Times New Roman" w:hAnsi="Times New Roman" w:cs="Times New Roman"/>
          <w:sz w:val="24"/>
          <w:szCs w:val="24"/>
          <w:lang w:eastAsia="zh-CN"/>
        </w:rPr>
      </w:pPr>
      <w:r w:rsidRPr="0026341B">
        <w:rPr>
          <w:rFonts w:ascii="Times New Roman" w:eastAsia="Times New Roman" w:hAnsi="Times New Roman" w:cs="Times New Roman"/>
          <w:sz w:val="24"/>
          <w:szCs w:val="24"/>
          <w:lang w:eastAsia="zh-CN"/>
        </w:rPr>
        <w:lastRenderedPageBreak/>
        <w:t xml:space="preserve">- разрабатывать стратегию действий, принимать конкретные решения для ее реализации; </w:t>
      </w:r>
    </w:p>
    <w:p w:rsidR="0026341B" w:rsidRPr="0026341B" w:rsidRDefault="0026341B" w:rsidP="0026341B">
      <w:pPr>
        <w:widowControl w:val="0"/>
        <w:spacing w:after="0" w:line="240" w:lineRule="auto"/>
        <w:ind w:firstLine="709"/>
        <w:jc w:val="both"/>
        <w:rPr>
          <w:rFonts w:ascii="Times New Roman" w:eastAsia="Times New Roman" w:hAnsi="Times New Roman" w:cs="Times New Roman"/>
          <w:sz w:val="24"/>
          <w:szCs w:val="24"/>
          <w:lang w:eastAsia="zh-CN"/>
        </w:rPr>
      </w:pPr>
      <w:r w:rsidRPr="0026341B">
        <w:rPr>
          <w:rFonts w:ascii="Times New Roman" w:eastAsia="Times New Roman" w:hAnsi="Times New Roman" w:cs="Times New Roman"/>
          <w:sz w:val="24"/>
          <w:szCs w:val="24"/>
          <w:lang w:eastAsia="zh-CN"/>
        </w:rPr>
        <w:t>- применять на практике коммуникативные технологии, методы и способы делового общения для академического и профессионального взаимодействия;</w:t>
      </w:r>
    </w:p>
    <w:p w:rsidR="0026341B" w:rsidRPr="0026341B" w:rsidRDefault="0026341B" w:rsidP="0026341B">
      <w:pPr>
        <w:spacing w:after="0" w:line="240" w:lineRule="auto"/>
        <w:ind w:firstLine="709"/>
        <w:jc w:val="both"/>
        <w:rPr>
          <w:rFonts w:ascii="Times New Roman" w:eastAsia="Times New Roman" w:hAnsi="Times New Roman" w:cs="Times New Roman"/>
          <w:sz w:val="24"/>
          <w:szCs w:val="24"/>
          <w:lang w:eastAsia="zh-CN"/>
        </w:rPr>
      </w:pPr>
      <w:r w:rsidRPr="0026341B">
        <w:rPr>
          <w:rFonts w:ascii="Times New Roman" w:eastAsia="Times New Roman" w:hAnsi="Times New Roman" w:cs="Times New Roman"/>
          <w:sz w:val="24"/>
          <w:szCs w:val="24"/>
          <w:lang w:eastAsia="zh-CN"/>
        </w:rPr>
        <w:t>владеть:</w:t>
      </w:r>
    </w:p>
    <w:p w:rsidR="0026341B" w:rsidRPr="0026341B" w:rsidRDefault="0026341B" w:rsidP="0026341B">
      <w:pPr>
        <w:spacing w:after="0" w:line="240" w:lineRule="auto"/>
        <w:ind w:firstLine="709"/>
        <w:jc w:val="both"/>
        <w:rPr>
          <w:rFonts w:ascii="Times New Roman" w:eastAsia="Times New Roman" w:hAnsi="Times New Roman" w:cs="Times New Roman"/>
          <w:sz w:val="24"/>
          <w:szCs w:val="24"/>
          <w:lang w:eastAsia="zh-CN"/>
        </w:rPr>
      </w:pPr>
      <w:r w:rsidRPr="0026341B">
        <w:rPr>
          <w:rFonts w:ascii="Times New Roman" w:eastAsia="Times New Roman" w:hAnsi="Times New Roman" w:cs="Times New Roman"/>
          <w:sz w:val="24"/>
          <w:szCs w:val="24"/>
          <w:lang w:eastAsia="zh-CN"/>
        </w:rPr>
        <w:t>- методологией системного и критического анализа проблемных ситуаций;</w:t>
      </w:r>
    </w:p>
    <w:p w:rsidR="0026341B" w:rsidRPr="0026341B" w:rsidRDefault="0026341B" w:rsidP="0026341B">
      <w:pPr>
        <w:spacing w:after="0" w:line="240" w:lineRule="auto"/>
        <w:ind w:firstLine="709"/>
        <w:jc w:val="both"/>
        <w:rPr>
          <w:rFonts w:ascii="Times New Roman" w:eastAsia="Times New Roman" w:hAnsi="Times New Roman" w:cs="Times New Roman"/>
          <w:sz w:val="24"/>
          <w:szCs w:val="24"/>
          <w:lang w:eastAsia="zh-CN"/>
        </w:rPr>
      </w:pPr>
      <w:r w:rsidRPr="0026341B">
        <w:rPr>
          <w:rFonts w:ascii="Times New Roman" w:eastAsia="Times New Roman" w:hAnsi="Times New Roman" w:cs="Times New Roman"/>
          <w:sz w:val="24"/>
          <w:szCs w:val="24"/>
          <w:lang w:eastAsia="zh-CN"/>
        </w:rPr>
        <w:t xml:space="preserve">- методиками постановки цели, определения способов ее достижения, разработки стратегий действий; </w:t>
      </w:r>
    </w:p>
    <w:p w:rsidR="0026341B" w:rsidRPr="0026341B" w:rsidRDefault="0026341B" w:rsidP="0026341B">
      <w:pPr>
        <w:spacing w:after="0" w:line="240" w:lineRule="auto"/>
        <w:ind w:firstLine="709"/>
        <w:jc w:val="both"/>
        <w:rPr>
          <w:rFonts w:ascii="Times New Roman" w:eastAsia="Times New Roman" w:hAnsi="Times New Roman" w:cs="Times New Roman"/>
          <w:sz w:val="24"/>
          <w:szCs w:val="24"/>
          <w:lang w:eastAsia="zh-CN"/>
        </w:rPr>
      </w:pPr>
      <w:r w:rsidRPr="0026341B">
        <w:rPr>
          <w:rFonts w:ascii="Times New Roman" w:eastAsia="Times New Roman" w:hAnsi="Times New Roman" w:cs="Times New Roman"/>
          <w:sz w:val="24"/>
          <w:szCs w:val="24"/>
          <w:lang w:eastAsia="zh-CN"/>
        </w:rPr>
        <w:t>- методикой межличностного делового общения на русском и иностранном языках, с применением профессиональных языковых форм, средств и современных коммуникативных технологий.</w:t>
      </w:r>
    </w:p>
    <w:p w:rsidR="0026341B" w:rsidRPr="0026341B" w:rsidRDefault="0026341B" w:rsidP="0026341B">
      <w:pPr>
        <w:spacing w:after="0" w:line="240" w:lineRule="auto"/>
        <w:ind w:firstLine="709"/>
        <w:jc w:val="both"/>
        <w:rPr>
          <w:rFonts w:ascii="Times New Roman" w:eastAsia="Times New Roman" w:hAnsi="Times New Roman" w:cs="Times New Roman"/>
          <w:sz w:val="24"/>
          <w:szCs w:val="24"/>
          <w:lang w:eastAsia="ru-RU"/>
        </w:rPr>
      </w:pPr>
      <w:r w:rsidRPr="0026341B">
        <w:rPr>
          <w:rFonts w:ascii="Times New Roman" w:eastAsia="Times New Roman" w:hAnsi="Times New Roman" w:cs="Times New Roman"/>
          <w:sz w:val="24"/>
          <w:szCs w:val="24"/>
          <w:lang w:eastAsia="ru-RU"/>
        </w:rPr>
        <w:t>Освоение дисциплины Бортовые системы контроля и управления силовой установкой необходимо для последующих дисциплин:</w:t>
      </w:r>
      <w:r w:rsidR="003A36AA">
        <w:rPr>
          <w:rFonts w:ascii="Times New Roman" w:eastAsia="Times New Roman" w:hAnsi="Times New Roman" w:cs="Times New Roman"/>
          <w:sz w:val="24"/>
          <w:szCs w:val="24"/>
          <w:lang w:eastAsia="ru-RU"/>
        </w:rPr>
        <w:t xml:space="preserve"> </w:t>
      </w:r>
      <w:r w:rsidRPr="0026341B">
        <w:rPr>
          <w:rFonts w:ascii="Times New Roman" w:eastAsia="Times New Roman" w:hAnsi="Times New Roman" w:cs="Times New Roman"/>
          <w:sz w:val="24"/>
          <w:szCs w:val="24"/>
          <w:lang w:eastAsia="zh-CN"/>
        </w:rPr>
        <w:t>Б</w:t>
      </w:r>
      <w:proofErr w:type="gramStart"/>
      <w:r w:rsidRPr="0026341B">
        <w:rPr>
          <w:rFonts w:ascii="Times New Roman" w:eastAsia="Times New Roman" w:hAnsi="Times New Roman" w:cs="Times New Roman"/>
          <w:sz w:val="24"/>
          <w:szCs w:val="24"/>
          <w:lang w:eastAsia="zh-CN"/>
        </w:rPr>
        <w:t>2.ВП.П.</w:t>
      </w:r>
      <w:proofErr w:type="gramEnd"/>
      <w:r w:rsidRPr="0026341B">
        <w:rPr>
          <w:rFonts w:ascii="Times New Roman" w:eastAsia="Times New Roman" w:hAnsi="Times New Roman" w:cs="Times New Roman"/>
          <w:sz w:val="24"/>
          <w:szCs w:val="24"/>
          <w:lang w:eastAsia="zh-CN"/>
        </w:rPr>
        <w:t>1.М.1 Производственная 2. Эксплуатационная практика (модуль 1); Б2.ВП.П.2.М.1</w:t>
      </w:r>
      <w:r w:rsidRPr="0026341B">
        <w:rPr>
          <w:rFonts w:ascii="Times New Roman" w:eastAsia="Times New Roman" w:hAnsi="Times New Roman" w:cs="Times New Roman"/>
          <w:sz w:val="24"/>
          <w:szCs w:val="24"/>
          <w:lang w:eastAsia="ru-RU"/>
        </w:rPr>
        <w:t xml:space="preserve"> </w:t>
      </w:r>
      <w:r w:rsidRPr="0026341B">
        <w:rPr>
          <w:rFonts w:ascii="Times New Roman" w:eastAsia="Times New Roman" w:hAnsi="Times New Roman" w:cs="Times New Roman"/>
          <w:sz w:val="24"/>
          <w:szCs w:val="24"/>
          <w:lang w:eastAsia="zh-CN"/>
        </w:rPr>
        <w:t>Производственная 3. Преддипломная практика (модуль 1).</w:t>
      </w:r>
    </w:p>
    <w:p w:rsidR="00382DAA" w:rsidRPr="001A376F" w:rsidRDefault="00382DAA" w:rsidP="00880F4D">
      <w:pPr>
        <w:spacing w:after="0" w:line="240" w:lineRule="auto"/>
        <w:ind w:firstLine="709"/>
        <w:jc w:val="both"/>
        <w:rPr>
          <w:rFonts w:ascii="Times New Roman" w:hAnsi="Times New Roman" w:cs="Times New Roman"/>
          <w:b/>
          <w:bCs/>
          <w:caps/>
          <w:sz w:val="24"/>
          <w:szCs w:val="24"/>
        </w:rPr>
      </w:pPr>
      <w:r w:rsidRPr="001A376F">
        <w:rPr>
          <w:rFonts w:ascii="Times New Roman" w:hAnsi="Times New Roman" w:cs="Times New Roman"/>
          <w:b/>
          <w:bCs/>
          <w:caps/>
          <w:sz w:val="24"/>
          <w:szCs w:val="24"/>
        </w:rPr>
        <w:t>2. О</w:t>
      </w:r>
      <w:r w:rsidRPr="001A376F">
        <w:rPr>
          <w:rFonts w:ascii="Times New Roman" w:hAnsi="Times New Roman" w:cs="Times New Roman"/>
          <w:b/>
          <w:bCs/>
          <w:sz w:val="24"/>
          <w:szCs w:val="24"/>
        </w:rPr>
        <w:t>бъем</w:t>
      </w:r>
      <w:r w:rsidRPr="001A376F">
        <w:rPr>
          <w:rFonts w:ascii="Times New Roman" w:hAnsi="Times New Roman" w:cs="Times New Roman"/>
          <w:b/>
          <w:bCs/>
          <w:caps/>
          <w:sz w:val="24"/>
          <w:szCs w:val="24"/>
        </w:rPr>
        <w:t xml:space="preserve"> </w:t>
      </w:r>
      <w:r w:rsidRPr="001A376F">
        <w:rPr>
          <w:rFonts w:ascii="Times New Roman" w:hAnsi="Times New Roman" w:cs="Times New Roman"/>
          <w:b/>
          <w:bCs/>
          <w:sz w:val="24"/>
          <w:szCs w:val="24"/>
        </w:rPr>
        <w:t>учебной дисциплины, включая контактную работу обучающегося с преподавателем и самостоятельную работу обучающегося</w:t>
      </w:r>
      <w:r w:rsidRPr="001A376F">
        <w:rPr>
          <w:rFonts w:ascii="Times New Roman" w:hAnsi="Times New Roman" w:cs="Times New Roman"/>
          <w:b/>
          <w:bCs/>
          <w:caps/>
          <w:sz w:val="24"/>
          <w:szCs w:val="24"/>
        </w:rPr>
        <w:t>.</w:t>
      </w:r>
    </w:p>
    <w:p w:rsidR="00382DAA" w:rsidRPr="001A376F" w:rsidRDefault="00382DAA" w:rsidP="00AE0FC8">
      <w:pPr>
        <w:spacing w:after="0" w:line="240" w:lineRule="auto"/>
        <w:ind w:firstLine="709"/>
        <w:jc w:val="both"/>
        <w:rPr>
          <w:rFonts w:ascii="Times New Roman" w:hAnsi="Times New Roman" w:cs="Times New Roman"/>
          <w:bCs/>
          <w:caps/>
          <w:sz w:val="24"/>
          <w:szCs w:val="24"/>
        </w:rPr>
      </w:pPr>
      <w:r w:rsidRPr="001A376F">
        <w:rPr>
          <w:rFonts w:ascii="Times New Roman" w:hAnsi="Times New Roman" w:cs="Times New Roman"/>
          <w:bCs/>
          <w:caps/>
          <w:sz w:val="24"/>
          <w:szCs w:val="24"/>
        </w:rPr>
        <w:t>О</w:t>
      </w:r>
      <w:r w:rsidRPr="001A376F">
        <w:rPr>
          <w:rFonts w:ascii="Times New Roman" w:hAnsi="Times New Roman" w:cs="Times New Roman"/>
          <w:bCs/>
          <w:sz w:val="24"/>
          <w:szCs w:val="24"/>
        </w:rPr>
        <w:t>бщая</w:t>
      </w:r>
      <w:r w:rsidRPr="001A376F">
        <w:rPr>
          <w:rFonts w:ascii="Times New Roman" w:hAnsi="Times New Roman" w:cs="Times New Roman"/>
          <w:bCs/>
          <w:caps/>
          <w:sz w:val="24"/>
          <w:szCs w:val="24"/>
        </w:rPr>
        <w:t xml:space="preserve"> </w:t>
      </w:r>
      <w:r w:rsidRPr="001A376F">
        <w:rPr>
          <w:rFonts w:ascii="Times New Roman" w:hAnsi="Times New Roman" w:cs="Times New Roman"/>
          <w:bCs/>
          <w:sz w:val="24"/>
          <w:szCs w:val="24"/>
        </w:rPr>
        <w:t xml:space="preserve">трудоемкость учебной дисциплины составляет </w:t>
      </w:r>
      <w:r w:rsidR="0026341B">
        <w:rPr>
          <w:rFonts w:ascii="Times New Roman" w:hAnsi="Times New Roman" w:cs="Times New Roman"/>
          <w:bCs/>
          <w:sz w:val="24"/>
          <w:szCs w:val="24"/>
        </w:rPr>
        <w:t>2</w:t>
      </w:r>
      <w:r w:rsidRPr="001A376F">
        <w:rPr>
          <w:rFonts w:ascii="Times New Roman" w:hAnsi="Times New Roman" w:cs="Times New Roman"/>
          <w:bCs/>
          <w:sz w:val="24"/>
          <w:szCs w:val="24"/>
        </w:rPr>
        <w:t xml:space="preserve"> зачетные единицы</w:t>
      </w:r>
      <w:r w:rsidRPr="001A376F">
        <w:rPr>
          <w:rFonts w:ascii="Times New Roman" w:hAnsi="Times New Roman" w:cs="Times New Roman"/>
          <w:bCs/>
          <w:caps/>
          <w:sz w:val="24"/>
          <w:szCs w:val="24"/>
        </w:rPr>
        <w:t>.</w:t>
      </w:r>
    </w:p>
    <w:p w:rsidR="009C3C28" w:rsidRDefault="009C3C28" w:rsidP="00DF37AC">
      <w:pPr>
        <w:spacing w:after="0" w:line="240" w:lineRule="auto"/>
        <w:ind w:firstLine="709"/>
        <w:jc w:val="center"/>
        <w:rPr>
          <w:rFonts w:ascii="Times New Roman" w:hAnsi="Times New Roman" w:cs="Times New Roman"/>
          <w:b/>
          <w:bCs/>
          <w:iCs/>
          <w:sz w:val="24"/>
          <w:szCs w:val="24"/>
        </w:rPr>
      </w:pPr>
    </w:p>
    <w:p w:rsidR="00382DAA" w:rsidRDefault="00DF37AC" w:rsidP="00DF37AC">
      <w:pPr>
        <w:spacing w:after="0" w:line="240" w:lineRule="auto"/>
        <w:ind w:firstLine="709"/>
        <w:jc w:val="center"/>
        <w:rPr>
          <w:rFonts w:ascii="Times New Roman" w:hAnsi="Times New Roman" w:cs="Times New Roman"/>
          <w:b/>
          <w:bCs/>
          <w:iCs/>
          <w:sz w:val="28"/>
          <w:szCs w:val="24"/>
        </w:rPr>
      </w:pPr>
      <w:r w:rsidRPr="009C3C28">
        <w:rPr>
          <w:rFonts w:ascii="Times New Roman" w:hAnsi="Times New Roman" w:cs="Times New Roman"/>
          <w:b/>
          <w:bCs/>
          <w:iCs/>
          <w:sz w:val="28"/>
          <w:szCs w:val="24"/>
        </w:rPr>
        <w:t>Б</w:t>
      </w:r>
      <w:proofErr w:type="gramStart"/>
      <w:r w:rsidRPr="009C3C28">
        <w:rPr>
          <w:rFonts w:ascii="Times New Roman" w:hAnsi="Times New Roman" w:cs="Times New Roman"/>
          <w:b/>
          <w:bCs/>
          <w:iCs/>
          <w:sz w:val="28"/>
          <w:szCs w:val="24"/>
        </w:rPr>
        <w:t>1.ВД.М.</w:t>
      </w:r>
      <w:proofErr w:type="gramEnd"/>
      <w:r w:rsidRPr="009C3C28">
        <w:rPr>
          <w:rFonts w:ascii="Times New Roman" w:hAnsi="Times New Roman" w:cs="Times New Roman"/>
          <w:b/>
          <w:bCs/>
          <w:iCs/>
          <w:sz w:val="28"/>
          <w:szCs w:val="24"/>
        </w:rPr>
        <w:t>1.</w:t>
      </w:r>
      <w:r w:rsidR="00AE0FC8" w:rsidRPr="009C3C28">
        <w:rPr>
          <w:rFonts w:ascii="Times New Roman" w:hAnsi="Times New Roman" w:cs="Times New Roman"/>
          <w:b/>
          <w:bCs/>
          <w:iCs/>
          <w:sz w:val="28"/>
          <w:szCs w:val="24"/>
        </w:rPr>
        <w:t>7</w:t>
      </w:r>
      <w:r w:rsidRPr="009C3C28">
        <w:rPr>
          <w:rFonts w:ascii="Times New Roman" w:hAnsi="Times New Roman" w:cs="Times New Roman"/>
          <w:b/>
          <w:bCs/>
          <w:iCs/>
          <w:sz w:val="28"/>
          <w:szCs w:val="24"/>
        </w:rPr>
        <w:t xml:space="preserve"> </w:t>
      </w:r>
      <w:r w:rsidR="0026341B" w:rsidRPr="0026341B">
        <w:rPr>
          <w:rFonts w:ascii="Times New Roman" w:hAnsi="Times New Roman" w:cs="Times New Roman"/>
          <w:b/>
          <w:bCs/>
          <w:iCs/>
          <w:sz w:val="28"/>
          <w:szCs w:val="24"/>
        </w:rPr>
        <w:t>Бортовые системы технического обслуживания и управления техническим состоянием</w:t>
      </w:r>
    </w:p>
    <w:p w:rsidR="00DF37AC" w:rsidRPr="001A376F" w:rsidRDefault="00DF37AC" w:rsidP="00DF37AC">
      <w:pPr>
        <w:spacing w:after="0" w:line="240" w:lineRule="auto"/>
        <w:ind w:firstLine="709"/>
        <w:jc w:val="both"/>
        <w:rPr>
          <w:rFonts w:ascii="Times New Roman" w:hAnsi="Times New Roman" w:cs="Times New Roman"/>
          <w:b/>
          <w:bCs/>
          <w:caps/>
          <w:sz w:val="24"/>
          <w:szCs w:val="24"/>
        </w:rPr>
      </w:pPr>
      <w:r w:rsidRPr="001A376F">
        <w:rPr>
          <w:rFonts w:ascii="Times New Roman" w:hAnsi="Times New Roman" w:cs="Times New Roman"/>
          <w:b/>
          <w:bCs/>
          <w:caps/>
          <w:sz w:val="24"/>
          <w:szCs w:val="24"/>
        </w:rPr>
        <w:t>1. О</w:t>
      </w:r>
      <w:r w:rsidRPr="001A376F">
        <w:rPr>
          <w:rFonts w:ascii="Times New Roman" w:hAnsi="Times New Roman" w:cs="Times New Roman"/>
          <w:b/>
          <w:bCs/>
          <w:sz w:val="24"/>
          <w:szCs w:val="24"/>
        </w:rPr>
        <w:t>бщие</w:t>
      </w:r>
      <w:r w:rsidRPr="001A376F">
        <w:rPr>
          <w:rFonts w:ascii="Times New Roman" w:hAnsi="Times New Roman" w:cs="Times New Roman"/>
          <w:b/>
          <w:bCs/>
          <w:caps/>
          <w:sz w:val="24"/>
          <w:szCs w:val="24"/>
        </w:rPr>
        <w:t xml:space="preserve"> </w:t>
      </w:r>
      <w:r w:rsidRPr="001A376F">
        <w:rPr>
          <w:rFonts w:ascii="Times New Roman" w:hAnsi="Times New Roman" w:cs="Times New Roman"/>
          <w:b/>
          <w:bCs/>
          <w:sz w:val="24"/>
          <w:szCs w:val="24"/>
        </w:rPr>
        <w:t>положения</w:t>
      </w:r>
    </w:p>
    <w:p w:rsidR="0026341B" w:rsidRPr="0026341B" w:rsidRDefault="00DF37AC" w:rsidP="0026341B">
      <w:pPr>
        <w:spacing w:after="0" w:line="240" w:lineRule="auto"/>
        <w:ind w:firstLine="709"/>
        <w:jc w:val="both"/>
        <w:rPr>
          <w:rFonts w:ascii="Times New Roman" w:eastAsia="Times New Roman" w:hAnsi="Times New Roman" w:cs="Times New Roman"/>
          <w:sz w:val="24"/>
          <w:szCs w:val="24"/>
          <w:lang w:eastAsia="ru-RU"/>
        </w:rPr>
      </w:pPr>
      <w:r w:rsidRPr="001A376F">
        <w:rPr>
          <w:rFonts w:ascii="Times New Roman" w:hAnsi="Times New Roman"/>
          <w:bCs/>
          <w:caps/>
          <w:sz w:val="24"/>
          <w:szCs w:val="24"/>
        </w:rPr>
        <w:t>1.1.</w:t>
      </w:r>
      <w:r w:rsidRPr="001A376F">
        <w:rPr>
          <w:rFonts w:ascii="Times New Roman" w:eastAsia="Times New Roman" w:hAnsi="Times New Roman"/>
          <w:sz w:val="24"/>
          <w:szCs w:val="24"/>
          <w:lang w:eastAsia="zh-CN"/>
        </w:rPr>
        <w:t xml:space="preserve"> </w:t>
      </w:r>
      <w:r w:rsidR="0026341B" w:rsidRPr="0026341B">
        <w:rPr>
          <w:rFonts w:ascii="Times New Roman" w:eastAsia="Times New Roman" w:hAnsi="Times New Roman" w:cs="Times New Roman"/>
          <w:sz w:val="24"/>
          <w:szCs w:val="24"/>
          <w:lang w:eastAsia="ru-RU"/>
        </w:rPr>
        <w:t xml:space="preserve">Цель освоения </w:t>
      </w:r>
      <w:r w:rsidR="0026341B" w:rsidRPr="0026341B">
        <w:rPr>
          <w:rFonts w:ascii="Times New Roman" w:eastAsia="Times New Roman" w:hAnsi="Times New Roman" w:cs="Times New Roman"/>
          <w:spacing w:val="-3"/>
          <w:sz w:val="24"/>
          <w:szCs w:val="24"/>
          <w:lang w:eastAsia="ru-RU"/>
        </w:rPr>
        <w:t>дисциплин</w:t>
      </w:r>
      <w:r w:rsidR="0026341B" w:rsidRPr="0026341B">
        <w:rPr>
          <w:rFonts w:ascii="Times New Roman" w:eastAsia="Times New Roman" w:hAnsi="Times New Roman" w:cs="Times New Roman"/>
          <w:sz w:val="24"/>
          <w:szCs w:val="24"/>
          <w:lang w:eastAsia="ru-RU"/>
        </w:rPr>
        <w:t>ы. Изучение теории и практики автоматизированного и автоматического управления полетом воздушных судов, принципа действия, устройства и особенностей бортовых систем технического обслуживания и управления техническим состоянием АЭС и авионики для последующего поддержания их работоспособности, исправности и готовности в процессе технической эксплуатации для поддержания летной годности ВС.</w:t>
      </w:r>
    </w:p>
    <w:p w:rsidR="0026341B" w:rsidRPr="0026341B" w:rsidRDefault="0026341B" w:rsidP="0026341B">
      <w:pPr>
        <w:widowControl w:val="0"/>
        <w:spacing w:after="0" w:line="240" w:lineRule="auto"/>
        <w:ind w:firstLine="709"/>
        <w:jc w:val="both"/>
        <w:rPr>
          <w:rFonts w:ascii="Times New Roman" w:eastAsia="Times New Roman" w:hAnsi="Times New Roman" w:cs="Times New Roman"/>
          <w:sz w:val="24"/>
          <w:szCs w:val="24"/>
          <w:lang w:eastAsia="ru-RU"/>
        </w:rPr>
      </w:pPr>
      <w:r w:rsidRPr="0026341B">
        <w:rPr>
          <w:rFonts w:ascii="Times New Roman" w:eastAsia="Times New Roman" w:hAnsi="Times New Roman" w:cs="Times New Roman"/>
          <w:sz w:val="24"/>
          <w:szCs w:val="24"/>
          <w:lang w:eastAsia="ru-RU"/>
        </w:rPr>
        <w:t xml:space="preserve">Задачи изучения дисциплины. Приобретение профессиональных компетенций, направленных на </w:t>
      </w:r>
      <w:r w:rsidRPr="0026341B">
        <w:rPr>
          <w:rFonts w:ascii="Times New Roman" w:eastAsia="Times New Roman" w:hAnsi="Times New Roman" w:cs="Times New Roman"/>
          <w:color w:val="000000"/>
          <w:sz w:val="24"/>
          <w:szCs w:val="24"/>
          <w:lang w:eastAsia="ru-RU"/>
        </w:rPr>
        <w:t xml:space="preserve">производственно-технологическую </w:t>
      </w:r>
      <w:r w:rsidRPr="0026341B">
        <w:rPr>
          <w:rFonts w:ascii="Times New Roman" w:eastAsia="Times New Roman" w:hAnsi="Times New Roman" w:cs="Times New Roman"/>
          <w:sz w:val="24"/>
          <w:szCs w:val="24"/>
          <w:lang w:eastAsia="ru-RU"/>
        </w:rPr>
        <w:t>профессиональную деятельность, к которым готовятся выпускники, освоившие программу магистратуры.</w:t>
      </w:r>
    </w:p>
    <w:p w:rsidR="0026341B" w:rsidRPr="0026341B" w:rsidRDefault="0026341B" w:rsidP="0026341B">
      <w:pPr>
        <w:widowControl w:val="0"/>
        <w:spacing w:after="0" w:line="240" w:lineRule="auto"/>
        <w:ind w:firstLine="709"/>
        <w:jc w:val="both"/>
        <w:rPr>
          <w:rFonts w:ascii="Times New Roman" w:eastAsia="Times New Roman" w:hAnsi="Times New Roman" w:cs="Times New Roman"/>
          <w:sz w:val="24"/>
          <w:szCs w:val="24"/>
          <w:lang w:eastAsia="ru-RU"/>
        </w:rPr>
      </w:pPr>
      <w:r w:rsidRPr="0026341B">
        <w:rPr>
          <w:rFonts w:ascii="Times New Roman" w:eastAsia="Times New Roman" w:hAnsi="Times New Roman" w:cs="Times New Roman"/>
          <w:sz w:val="24"/>
          <w:szCs w:val="24"/>
          <w:lang w:eastAsia="ru-RU"/>
        </w:rPr>
        <w:t xml:space="preserve">Компетенции обучающегося, формируемые в результате освоения дисциплины, </w:t>
      </w:r>
      <w:r w:rsidRPr="0026341B">
        <w:rPr>
          <w:rFonts w:ascii="Times New Roman" w:eastAsia="Times New Roman" w:hAnsi="Times New Roman" w:cs="Times New Roman"/>
          <w:spacing w:val="-7"/>
          <w:sz w:val="24"/>
          <w:szCs w:val="24"/>
          <w:lang w:eastAsia="ru-RU"/>
        </w:rPr>
        <w:t>наименование индикатора достижения</w:t>
      </w:r>
      <w:r w:rsidRPr="0026341B">
        <w:rPr>
          <w:rFonts w:ascii="Times New Roman" w:eastAsia="Times New Roman" w:hAnsi="Times New Roman" w:cs="Times New Roman"/>
          <w:sz w:val="24"/>
          <w:szCs w:val="24"/>
          <w:lang w:eastAsia="ru-RU"/>
        </w:rPr>
        <w:t>, результаты обучения.</w:t>
      </w:r>
    </w:p>
    <w:p w:rsidR="0026341B" w:rsidRPr="0026341B" w:rsidRDefault="0026341B" w:rsidP="0026341B">
      <w:pPr>
        <w:suppressAutoHyphens/>
        <w:spacing w:after="0" w:line="240" w:lineRule="auto"/>
        <w:ind w:firstLine="709"/>
        <w:jc w:val="both"/>
        <w:rPr>
          <w:rFonts w:ascii="Times New Roman" w:eastAsia="Times New Roman" w:hAnsi="Times New Roman" w:cs="Times New Roman"/>
          <w:sz w:val="24"/>
          <w:szCs w:val="24"/>
          <w:lang w:eastAsia="ru-RU"/>
        </w:rPr>
      </w:pPr>
      <w:r w:rsidRPr="0026341B">
        <w:rPr>
          <w:rFonts w:ascii="Times New Roman" w:eastAsia="Times New Roman" w:hAnsi="Times New Roman" w:cs="Times New Roman"/>
          <w:sz w:val="24"/>
          <w:szCs w:val="24"/>
          <w:lang w:eastAsia="zh-CN"/>
        </w:rPr>
        <w:t>ПК-1 - Способен организовать своевременное и качественное выполнение работ по техническому обслуживанию бортового оборудования воздушных судов при осуществлении технической эксплуатации.</w:t>
      </w:r>
    </w:p>
    <w:p w:rsidR="0026341B" w:rsidRPr="0026341B" w:rsidRDefault="0026341B" w:rsidP="0026341B">
      <w:pPr>
        <w:spacing w:after="0" w:line="240" w:lineRule="auto"/>
        <w:ind w:firstLine="709"/>
        <w:jc w:val="both"/>
        <w:rPr>
          <w:rFonts w:ascii="Times New Roman" w:eastAsia="Times New Roman" w:hAnsi="Times New Roman" w:cs="Times New Roman"/>
          <w:bCs/>
          <w:sz w:val="24"/>
          <w:szCs w:val="24"/>
          <w:lang w:eastAsia="ru-RU"/>
        </w:rPr>
      </w:pPr>
      <w:r w:rsidRPr="0026341B">
        <w:rPr>
          <w:rFonts w:ascii="Times New Roman" w:eastAsia="Times New Roman" w:hAnsi="Times New Roman" w:cs="Times New Roman"/>
          <w:sz w:val="24"/>
          <w:szCs w:val="24"/>
          <w:lang w:eastAsia="zh-CN"/>
        </w:rPr>
        <w:t xml:space="preserve">ИД-1пк-1 - </w:t>
      </w:r>
      <w:r w:rsidRPr="0026341B">
        <w:rPr>
          <w:rFonts w:ascii="Times New Roman" w:eastAsia="Times New Roman" w:hAnsi="Times New Roman" w:cs="Times New Roman"/>
          <w:color w:val="000000"/>
          <w:sz w:val="24"/>
          <w:szCs w:val="24"/>
          <w:lang w:eastAsia="ru-RU"/>
        </w:rPr>
        <w:t>исследовать объекты и процессы эксплуатации</w:t>
      </w:r>
      <w:r w:rsidRPr="0026341B">
        <w:rPr>
          <w:rFonts w:ascii="Times New Roman" w:eastAsia="Times New Roman" w:hAnsi="Times New Roman" w:cs="Times New Roman"/>
          <w:sz w:val="24"/>
          <w:szCs w:val="24"/>
          <w:lang w:eastAsia="zh-CN"/>
        </w:rPr>
        <w:t xml:space="preserve"> бортового оборудования воздушных судов </w:t>
      </w:r>
      <w:r w:rsidRPr="0026341B">
        <w:rPr>
          <w:rFonts w:ascii="Times New Roman" w:eastAsia="Times New Roman" w:hAnsi="Times New Roman" w:cs="Times New Roman"/>
          <w:color w:val="000000"/>
          <w:sz w:val="24"/>
          <w:szCs w:val="24"/>
          <w:lang w:eastAsia="ru-RU"/>
        </w:rPr>
        <w:t>на основе профессиональных базовых знаний</w:t>
      </w:r>
    </w:p>
    <w:p w:rsidR="0026341B" w:rsidRDefault="0026341B" w:rsidP="0026341B">
      <w:pPr>
        <w:spacing w:after="0" w:line="240" w:lineRule="auto"/>
        <w:ind w:firstLine="709"/>
        <w:jc w:val="both"/>
        <w:rPr>
          <w:rFonts w:ascii="Times New Roman" w:eastAsia="Times New Roman" w:hAnsi="Times New Roman" w:cs="Times New Roman"/>
          <w:bCs/>
          <w:sz w:val="24"/>
          <w:szCs w:val="24"/>
          <w:lang w:eastAsia="ru-RU"/>
        </w:rPr>
      </w:pPr>
      <w:r w:rsidRPr="0026341B">
        <w:rPr>
          <w:rFonts w:ascii="Times New Roman" w:eastAsia="Times New Roman" w:hAnsi="Times New Roman" w:cs="Times New Roman"/>
          <w:bCs/>
          <w:sz w:val="24"/>
          <w:szCs w:val="24"/>
          <w:lang w:eastAsia="ru-RU"/>
        </w:rPr>
        <w:t>Результаты обучения</w:t>
      </w:r>
    </w:p>
    <w:p w:rsidR="0026341B" w:rsidRPr="0026341B" w:rsidRDefault="0026341B" w:rsidP="0026341B">
      <w:pPr>
        <w:spacing w:after="0" w:line="240" w:lineRule="auto"/>
        <w:ind w:firstLine="709"/>
        <w:jc w:val="both"/>
        <w:rPr>
          <w:rFonts w:ascii="Times New Roman" w:eastAsia="Times New Roman" w:hAnsi="Times New Roman" w:cs="Times New Roman"/>
          <w:bCs/>
          <w:sz w:val="24"/>
          <w:szCs w:val="24"/>
          <w:lang w:eastAsia="ru-RU"/>
        </w:rPr>
      </w:pPr>
      <w:r w:rsidRPr="0026341B">
        <w:rPr>
          <w:rFonts w:ascii="Times New Roman" w:eastAsia="Times New Roman" w:hAnsi="Times New Roman" w:cs="Times New Roman"/>
          <w:bCs/>
          <w:sz w:val="24"/>
          <w:szCs w:val="24"/>
          <w:lang w:eastAsia="ru-RU"/>
        </w:rPr>
        <w:t xml:space="preserve">знать: </w:t>
      </w:r>
    </w:p>
    <w:p w:rsidR="0026341B" w:rsidRPr="0026341B" w:rsidRDefault="0026341B" w:rsidP="0026341B">
      <w:pPr>
        <w:spacing w:after="0" w:line="240" w:lineRule="auto"/>
        <w:ind w:firstLine="709"/>
        <w:jc w:val="both"/>
        <w:rPr>
          <w:rFonts w:ascii="Times New Roman" w:eastAsia="Times New Roman" w:hAnsi="Times New Roman" w:cs="Times New Roman"/>
          <w:bCs/>
          <w:sz w:val="24"/>
          <w:szCs w:val="24"/>
          <w:lang w:eastAsia="zh-CN"/>
        </w:rPr>
      </w:pPr>
      <w:r w:rsidRPr="0026341B">
        <w:rPr>
          <w:rFonts w:ascii="Times New Roman" w:eastAsia="Times New Roman" w:hAnsi="Times New Roman" w:cs="Times New Roman"/>
          <w:bCs/>
          <w:sz w:val="24"/>
          <w:szCs w:val="24"/>
          <w:lang w:eastAsia="zh-CN"/>
        </w:rPr>
        <w:t xml:space="preserve">ПК-1.1.9 </w:t>
      </w:r>
      <w:r w:rsidRPr="0026341B">
        <w:rPr>
          <w:rFonts w:ascii="Times New Roman" w:eastAsia="Times New Roman" w:hAnsi="Times New Roman" w:cs="Times New Roman"/>
          <w:iCs/>
          <w:sz w:val="24"/>
          <w:szCs w:val="24"/>
          <w:lang w:eastAsia="ru-RU"/>
        </w:rPr>
        <w:t xml:space="preserve">- теоретические положения, лежащие в основе принципов действия </w:t>
      </w:r>
      <w:r w:rsidRPr="0026341B">
        <w:rPr>
          <w:rFonts w:ascii="Times New Roman" w:eastAsia="Times New Roman" w:hAnsi="Times New Roman" w:cs="Times New Roman"/>
          <w:bCs/>
          <w:sz w:val="24"/>
          <w:szCs w:val="24"/>
          <w:lang w:eastAsia="zh-CN"/>
        </w:rPr>
        <w:t>бортовых систем технического обслуживания и управления техническим состоянием;</w:t>
      </w:r>
    </w:p>
    <w:p w:rsidR="0026341B" w:rsidRPr="0026341B" w:rsidRDefault="0026341B" w:rsidP="0026341B">
      <w:pPr>
        <w:spacing w:after="0" w:line="240" w:lineRule="auto"/>
        <w:ind w:firstLine="709"/>
        <w:jc w:val="both"/>
        <w:rPr>
          <w:rFonts w:ascii="Times New Roman" w:eastAsia="Times New Roman" w:hAnsi="Times New Roman" w:cs="Times New Roman"/>
          <w:iCs/>
          <w:sz w:val="24"/>
          <w:szCs w:val="24"/>
          <w:lang w:eastAsia="ru-RU"/>
        </w:rPr>
      </w:pPr>
      <w:r w:rsidRPr="0026341B">
        <w:rPr>
          <w:rFonts w:ascii="Times New Roman" w:eastAsia="Times New Roman" w:hAnsi="Times New Roman" w:cs="Times New Roman"/>
          <w:bCs/>
          <w:sz w:val="24"/>
          <w:szCs w:val="24"/>
          <w:lang w:eastAsia="zh-CN"/>
        </w:rPr>
        <w:t xml:space="preserve">ПК-1.1.10 </w:t>
      </w:r>
      <w:r w:rsidRPr="0026341B">
        <w:rPr>
          <w:rFonts w:ascii="Times New Roman" w:eastAsia="Times New Roman" w:hAnsi="Times New Roman" w:cs="Times New Roman"/>
          <w:iCs/>
          <w:sz w:val="24"/>
          <w:szCs w:val="24"/>
          <w:lang w:eastAsia="ru-RU"/>
        </w:rPr>
        <w:t xml:space="preserve">- устройство и работу при использовании по назначению </w:t>
      </w:r>
      <w:r w:rsidRPr="0026341B">
        <w:rPr>
          <w:rFonts w:ascii="Times New Roman" w:eastAsia="Times New Roman" w:hAnsi="Times New Roman" w:cs="Times New Roman"/>
          <w:bCs/>
          <w:sz w:val="24"/>
          <w:szCs w:val="24"/>
          <w:lang w:eastAsia="zh-CN"/>
        </w:rPr>
        <w:t>бортовых систем технического обслуживания и управления техническим состоянием;</w:t>
      </w:r>
    </w:p>
    <w:p w:rsidR="0026341B" w:rsidRPr="0026341B" w:rsidRDefault="0026341B" w:rsidP="0026341B">
      <w:pPr>
        <w:suppressAutoHyphens/>
        <w:spacing w:after="0" w:line="240" w:lineRule="auto"/>
        <w:ind w:firstLine="709"/>
        <w:jc w:val="both"/>
        <w:rPr>
          <w:rFonts w:ascii="Times New Roman" w:eastAsia="Times New Roman" w:hAnsi="Times New Roman" w:cs="Times New Roman"/>
          <w:sz w:val="24"/>
          <w:szCs w:val="24"/>
          <w:lang w:eastAsia="ru-RU"/>
        </w:rPr>
      </w:pPr>
      <w:r w:rsidRPr="0026341B">
        <w:rPr>
          <w:rFonts w:ascii="Times New Roman" w:eastAsia="Times New Roman" w:hAnsi="Times New Roman" w:cs="Times New Roman"/>
          <w:sz w:val="24"/>
          <w:szCs w:val="24"/>
          <w:lang w:eastAsia="ru-RU"/>
        </w:rPr>
        <w:t>уметь:</w:t>
      </w:r>
    </w:p>
    <w:p w:rsidR="0026341B" w:rsidRPr="0026341B" w:rsidRDefault="0026341B" w:rsidP="0026341B">
      <w:pPr>
        <w:suppressAutoHyphens/>
        <w:spacing w:after="0" w:line="240" w:lineRule="auto"/>
        <w:ind w:firstLine="709"/>
        <w:jc w:val="both"/>
        <w:rPr>
          <w:rFonts w:ascii="Times New Roman" w:eastAsia="Times New Roman" w:hAnsi="Times New Roman" w:cs="Times New Roman"/>
          <w:bCs/>
          <w:sz w:val="24"/>
          <w:szCs w:val="24"/>
          <w:lang w:eastAsia="zh-CN"/>
        </w:rPr>
      </w:pPr>
      <w:r w:rsidRPr="0026341B">
        <w:rPr>
          <w:rFonts w:ascii="Times New Roman" w:eastAsia="Times New Roman" w:hAnsi="Times New Roman" w:cs="Times New Roman"/>
          <w:bCs/>
          <w:sz w:val="24"/>
          <w:szCs w:val="24"/>
          <w:lang w:eastAsia="zh-CN"/>
        </w:rPr>
        <w:t xml:space="preserve">ПК-1.2.5 </w:t>
      </w:r>
      <w:r w:rsidRPr="0026341B">
        <w:rPr>
          <w:rFonts w:ascii="Times New Roman" w:eastAsia="Times New Roman" w:hAnsi="Times New Roman" w:cs="Times New Roman"/>
          <w:color w:val="000000"/>
          <w:sz w:val="24"/>
          <w:szCs w:val="24"/>
          <w:lang w:eastAsia="ru-RU"/>
        </w:rPr>
        <w:t xml:space="preserve">-исследовать объекты и процессы эксплуатации </w:t>
      </w:r>
      <w:r w:rsidRPr="0026341B">
        <w:rPr>
          <w:rFonts w:ascii="Times New Roman" w:eastAsia="Times New Roman" w:hAnsi="Times New Roman" w:cs="Times New Roman"/>
          <w:bCs/>
          <w:sz w:val="24"/>
          <w:szCs w:val="24"/>
          <w:lang w:eastAsia="zh-CN"/>
        </w:rPr>
        <w:t>бортовых систем технического обслуживания и управления техническим состоянием;</w:t>
      </w:r>
    </w:p>
    <w:p w:rsidR="0026341B" w:rsidRPr="0026341B" w:rsidRDefault="0026341B" w:rsidP="0026341B">
      <w:pPr>
        <w:suppressAutoHyphens/>
        <w:spacing w:after="0" w:line="240" w:lineRule="auto"/>
        <w:ind w:firstLine="709"/>
        <w:jc w:val="both"/>
        <w:rPr>
          <w:rFonts w:ascii="Times New Roman" w:eastAsia="Times New Roman" w:hAnsi="Times New Roman" w:cs="Times New Roman"/>
          <w:sz w:val="24"/>
          <w:szCs w:val="24"/>
          <w:lang w:eastAsia="ru-RU"/>
        </w:rPr>
      </w:pPr>
      <w:r w:rsidRPr="0026341B">
        <w:rPr>
          <w:rFonts w:ascii="Times New Roman" w:eastAsia="Times New Roman" w:hAnsi="Times New Roman" w:cs="Times New Roman"/>
          <w:sz w:val="24"/>
          <w:szCs w:val="24"/>
          <w:lang w:eastAsia="ru-RU"/>
        </w:rPr>
        <w:t>владеть:</w:t>
      </w:r>
    </w:p>
    <w:p w:rsidR="0026341B" w:rsidRPr="0026341B" w:rsidRDefault="0026341B" w:rsidP="0026341B">
      <w:pPr>
        <w:suppressAutoHyphens/>
        <w:spacing w:after="0" w:line="240" w:lineRule="auto"/>
        <w:ind w:firstLine="709"/>
        <w:jc w:val="both"/>
        <w:rPr>
          <w:rFonts w:ascii="Times New Roman" w:eastAsia="Times New Roman" w:hAnsi="Times New Roman" w:cs="Times New Roman"/>
          <w:iCs/>
          <w:sz w:val="24"/>
          <w:szCs w:val="24"/>
          <w:lang w:eastAsia="ru-RU"/>
        </w:rPr>
      </w:pPr>
      <w:r w:rsidRPr="0026341B">
        <w:rPr>
          <w:rFonts w:ascii="Times New Roman" w:eastAsia="Times New Roman" w:hAnsi="Times New Roman" w:cs="Times New Roman"/>
          <w:bCs/>
          <w:sz w:val="24"/>
          <w:szCs w:val="24"/>
          <w:lang w:eastAsia="zh-CN"/>
        </w:rPr>
        <w:t xml:space="preserve">ПК-1.3.5 </w:t>
      </w:r>
      <w:r w:rsidRPr="0026341B">
        <w:rPr>
          <w:rFonts w:ascii="Times New Roman" w:eastAsia="Times New Roman" w:hAnsi="Times New Roman" w:cs="Times New Roman"/>
          <w:sz w:val="24"/>
          <w:szCs w:val="24"/>
          <w:lang w:eastAsia="zh-CN"/>
        </w:rPr>
        <w:t xml:space="preserve">-навыками </w:t>
      </w:r>
      <w:r w:rsidRPr="0026341B">
        <w:rPr>
          <w:rFonts w:ascii="Times New Roman" w:eastAsia="Times New Roman" w:hAnsi="Times New Roman" w:cs="Times New Roman"/>
          <w:color w:val="000000"/>
          <w:sz w:val="24"/>
          <w:szCs w:val="24"/>
          <w:lang w:eastAsia="ru-RU"/>
        </w:rPr>
        <w:t>исследования объектов и процессов эксплуатации</w:t>
      </w:r>
      <w:r w:rsidRPr="0026341B">
        <w:rPr>
          <w:rFonts w:ascii="Times New Roman" w:eastAsia="Times New Roman" w:hAnsi="Times New Roman" w:cs="Times New Roman"/>
          <w:bCs/>
          <w:sz w:val="24"/>
          <w:szCs w:val="24"/>
          <w:lang w:eastAsia="zh-CN"/>
        </w:rPr>
        <w:t xml:space="preserve"> бортовых систем технического обслуживания и управления техническим состоянием;</w:t>
      </w:r>
    </w:p>
    <w:p w:rsidR="0026341B" w:rsidRPr="0026341B" w:rsidRDefault="003A36AA" w:rsidP="0026341B">
      <w:pPr>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sz w:val="24"/>
          <w:szCs w:val="24"/>
          <w:lang w:eastAsia="zh-CN"/>
        </w:rPr>
        <w:t>ИД-2</w:t>
      </w:r>
      <w:r w:rsidR="0026341B" w:rsidRPr="0026341B">
        <w:rPr>
          <w:rFonts w:ascii="Times New Roman" w:eastAsia="Times New Roman" w:hAnsi="Times New Roman" w:cs="Times New Roman"/>
          <w:sz w:val="24"/>
          <w:szCs w:val="24"/>
          <w:lang w:eastAsia="zh-CN"/>
        </w:rPr>
        <w:t>пк-1 - организовать выполнение работ по техническому обслуживанию бортового оборудования воздушных судов при осуществлении технической эксплуатации.</w:t>
      </w:r>
    </w:p>
    <w:p w:rsidR="0026341B" w:rsidRDefault="0026341B" w:rsidP="0026341B">
      <w:pPr>
        <w:spacing w:after="0" w:line="240" w:lineRule="auto"/>
        <w:ind w:firstLine="709"/>
        <w:jc w:val="both"/>
        <w:rPr>
          <w:rFonts w:ascii="Times New Roman" w:eastAsia="Times New Roman" w:hAnsi="Times New Roman" w:cs="Times New Roman"/>
          <w:bCs/>
          <w:sz w:val="24"/>
          <w:szCs w:val="24"/>
          <w:lang w:eastAsia="ru-RU"/>
        </w:rPr>
      </w:pPr>
      <w:r w:rsidRPr="0026341B">
        <w:rPr>
          <w:rFonts w:ascii="Times New Roman" w:eastAsia="Times New Roman" w:hAnsi="Times New Roman" w:cs="Times New Roman"/>
          <w:bCs/>
          <w:sz w:val="24"/>
          <w:szCs w:val="24"/>
          <w:lang w:eastAsia="ru-RU"/>
        </w:rPr>
        <w:lastRenderedPageBreak/>
        <w:t>Результаты обучения</w:t>
      </w:r>
    </w:p>
    <w:p w:rsidR="0026341B" w:rsidRPr="0026341B" w:rsidRDefault="0026341B" w:rsidP="0026341B">
      <w:pPr>
        <w:spacing w:after="0" w:line="240" w:lineRule="auto"/>
        <w:ind w:firstLine="709"/>
        <w:jc w:val="both"/>
        <w:rPr>
          <w:rFonts w:ascii="Times New Roman" w:eastAsia="Times New Roman" w:hAnsi="Times New Roman" w:cs="Times New Roman"/>
          <w:bCs/>
          <w:sz w:val="24"/>
          <w:szCs w:val="24"/>
          <w:lang w:eastAsia="ru-RU"/>
        </w:rPr>
      </w:pPr>
      <w:r w:rsidRPr="0026341B">
        <w:rPr>
          <w:rFonts w:ascii="Times New Roman" w:eastAsia="Times New Roman" w:hAnsi="Times New Roman" w:cs="Times New Roman"/>
          <w:bCs/>
          <w:sz w:val="24"/>
          <w:szCs w:val="24"/>
          <w:lang w:eastAsia="ru-RU"/>
        </w:rPr>
        <w:t xml:space="preserve">знать: </w:t>
      </w:r>
    </w:p>
    <w:p w:rsidR="0026341B" w:rsidRPr="0026341B" w:rsidRDefault="0026341B" w:rsidP="0026341B">
      <w:pPr>
        <w:spacing w:after="0" w:line="240" w:lineRule="auto"/>
        <w:ind w:firstLine="709"/>
        <w:jc w:val="both"/>
        <w:rPr>
          <w:rFonts w:ascii="Times New Roman" w:eastAsia="Times New Roman" w:hAnsi="Times New Roman" w:cs="Times New Roman"/>
          <w:iCs/>
          <w:sz w:val="24"/>
          <w:szCs w:val="24"/>
          <w:lang w:eastAsia="ru-RU"/>
        </w:rPr>
      </w:pPr>
      <w:r w:rsidRPr="0026341B">
        <w:rPr>
          <w:rFonts w:ascii="Times New Roman" w:eastAsia="Times New Roman" w:hAnsi="Times New Roman" w:cs="Times New Roman"/>
          <w:bCs/>
          <w:sz w:val="24"/>
          <w:szCs w:val="24"/>
          <w:lang w:eastAsia="zh-CN"/>
        </w:rPr>
        <w:t xml:space="preserve">ПК-1.1.41 </w:t>
      </w:r>
      <w:r w:rsidRPr="0026341B">
        <w:rPr>
          <w:rFonts w:ascii="Times New Roman" w:eastAsia="Times New Roman" w:hAnsi="Times New Roman" w:cs="Times New Roman"/>
          <w:iCs/>
          <w:sz w:val="24"/>
          <w:szCs w:val="24"/>
          <w:lang w:eastAsia="ru-RU"/>
        </w:rPr>
        <w:t xml:space="preserve">-содержание и особенности работ по техническому обслуживанию </w:t>
      </w:r>
      <w:r w:rsidRPr="0026341B">
        <w:rPr>
          <w:rFonts w:ascii="Times New Roman" w:eastAsia="Times New Roman" w:hAnsi="Times New Roman" w:cs="Times New Roman"/>
          <w:bCs/>
          <w:sz w:val="24"/>
          <w:szCs w:val="24"/>
          <w:lang w:eastAsia="zh-CN"/>
        </w:rPr>
        <w:t>бортовых систем технического обслуживания и управления техническим состоянием;</w:t>
      </w:r>
    </w:p>
    <w:p w:rsidR="0026341B" w:rsidRPr="0026341B" w:rsidRDefault="0026341B" w:rsidP="0026341B">
      <w:pPr>
        <w:spacing w:after="0" w:line="240" w:lineRule="auto"/>
        <w:ind w:firstLine="709"/>
        <w:jc w:val="both"/>
        <w:rPr>
          <w:rFonts w:ascii="Times New Roman" w:eastAsia="Times New Roman" w:hAnsi="Times New Roman" w:cs="Times New Roman"/>
          <w:iCs/>
          <w:sz w:val="24"/>
          <w:szCs w:val="24"/>
          <w:lang w:eastAsia="ru-RU"/>
        </w:rPr>
      </w:pPr>
      <w:r w:rsidRPr="0026341B">
        <w:rPr>
          <w:rFonts w:ascii="Times New Roman" w:eastAsia="Times New Roman" w:hAnsi="Times New Roman" w:cs="Times New Roman"/>
          <w:bCs/>
          <w:sz w:val="24"/>
          <w:szCs w:val="24"/>
          <w:lang w:eastAsia="zh-CN"/>
        </w:rPr>
        <w:t xml:space="preserve">ПК-1.1.42 </w:t>
      </w:r>
      <w:r w:rsidRPr="0026341B">
        <w:rPr>
          <w:rFonts w:ascii="Times New Roman" w:eastAsia="Times New Roman" w:hAnsi="Times New Roman" w:cs="Times New Roman"/>
          <w:iCs/>
          <w:sz w:val="24"/>
          <w:szCs w:val="24"/>
          <w:lang w:eastAsia="ru-RU"/>
        </w:rPr>
        <w:t>-содержание перечня минимального оборудования для</w:t>
      </w:r>
      <w:r w:rsidRPr="0026341B">
        <w:rPr>
          <w:rFonts w:ascii="Times New Roman" w:eastAsia="Times New Roman" w:hAnsi="Times New Roman" w:cs="Times New Roman"/>
          <w:bCs/>
          <w:sz w:val="24"/>
          <w:szCs w:val="24"/>
          <w:lang w:eastAsia="zh-CN"/>
        </w:rPr>
        <w:t xml:space="preserve"> бортовых систем технического обслуживания и управления техническим состоянием;</w:t>
      </w:r>
    </w:p>
    <w:p w:rsidR="0026341B" w:rsidRPr="0026341B" w:rsidRDefault="0026341B" w:rsidP="0026341B">
      <w:pPr>
        <w:suppressAutoHyphens/>
        <w:spacing w:after="0" w:line="240" w:lineRule="auto"/>
        <w:ind w:firstLine="709"/>
        <w:jc w:val="both"/>
        <w:rPr>
          <w:rFonts w:ascii="Times New Roman" w:eastAsia="Times New Roman" w:hAnsi="Times New Roman" w:cs="Times New Roman"/>
          <w:sz w:val="24"/>
          <w:szCs w:val="24"/>
          <w:lang w:eastAsia="ru-RU"/>
        </w:rPr>
      </w:pPr>
      <w:r w:rsidRPr="0026341B">
        <w:rPr>
          <w:rFonts w:ascii="Times New Roman" w:eastAsia="Times New Roman" w:hAnsi="Times New Roman" w:cs="Times New Roman"/>
          <w:sz w:val="24"/>
          <w:szCs w:val="24"/>
          <w:lang w:eastAsia="ru-RU"/>
        </w:rPr>
        <w:t>уметь:</w:t>
      </w:r>
    </w:p>
    <w:p w:rsidR="0026341B" w:rsidRPr="0026341B" w:rsidRDefault="0026341B" w:rsidP="0026341B">
      <w:pPr>
        <w:suppressAutoHyphens/>
        <w:spacing w:after="0" w:line="240" w:lineRule="auto"/>
        <w:ind w:firstLine="709"/>
        <w:jc w:val="both"/>
        <w:rPr>
          <w:rFonts w:ascii="Times New Roman" w:eastAsia="Times New Roman" w:hAnsi="Times New Roman" w:cs="Times New Roman"/>
          <w:bCs/>
          <w:sz w:val="24"/>
          <w:szCs w:val="24"/>
          <w:lang w:eastAsia="zh-CN"/>
        </w:rPr>
      </w:pPr>
      <w:r w:rsidRPr="0026341B">
        <w:rPr>
          <w:rFonts w:ascii="Times New Roman" w:eastAsia="Times New Roman" w:hAnsi="Times New Roman" w:cs="Times New Roman"/>
          <w:bCs/>
          <w:sz w:val="24"/>
          <w:szCs w:val="24"/>
          <w:lang w:eastAsia="zh-CN"/>
        </w:rPr>
        <w:t xml:space="preserve">ПК-1.2.21 </w:t>
      </w:r>
      <w:r w:rsidRPr="0026341B">
        <w:rPr>
          <w:rFonts w:ascii="Times New Roman" w:eastAsia="Times New Roman" w:hAnsi="Times New Roman" w:cs="Times New Roman"/>
          <w:sz w:val="24"/>
          <w:szCs w:val="24"/>
          <w:lang w:eastAsia="zh-CN"/>
        </w:rPr>
        <w:t>-организовать выполнение работ по техническому обслуживанию</w:t>
      </w:r>
      <w:r w:rsidRPr="0026341B">
        <w:rPr>
          <w:rFonts w:ascii="Times New Roman" w:eastAsia="Times New Roman" w:hAnsi="Times New Roman" w:cs="Times New Roman"/>
          <w:bCs/>
          <w:sz w:val="24"/>
          <w:szCs w:val="24"/>
          <w:lang w:eastAsia="zh-CN"/>
        </w:rPr>
        <w:t xml:space="preserve"> бортовых систем технического обслуживания и управления техническим состоянием;</w:t>
      </w:r>
    </w:p>
    <w:p w:rsidR="0026341B" w:rsidRPr="0026341B" w:rsidRDefault="0026341B" w:rsidP="0026341B">
      <w:pPr>
        <w:suppressAutoHyphens/>
        <w:spacing w:after="0" w:line="240" w:lineRule="auto"/>
        <w:ind w:firstLine="709"/>
        <w:jc w:val="both"/>
        <w:rPr>
          <w:rFonts w:ascii="Times New Roman" w:eastAsia="Times New Roman" w:hAnsi="Times New Roman" w:cs="Times New Roman"/>
          <w:sz w:val="24"/>
          <w:szCs w:val="24"/>
          <w:lang w:eastAsia="ru-RU"/>
        </w:rPr>
      </w:pPr>
      <w:r w:rsidRPr="0026341B">
        <w:rPr>
          <w:rFonts w:ascii="Times New Roman" w:eastAsia="Times New Roman" w:hAnsi="Times New Roman" w:cs="Times New Roman"/>
          <w:sz w:val="24"/>
          <w:szCs w:val="24"/>
          <w:lang w:eastAsia="ru-RU"/>
        </w:rPr>
        <w:t>владеть:</w:t>
      </w:r>
    </w:p>
    <w:p w:rsidR="0026341B" w:rsidRPr="0026341B" w:rsidRDefault="0026341B" w:rsidP="0026341B">
      <w:pPr>
        <w:spacing w:after="0" w:line="240" w:lineRule="auto"/>
        <w:ind w:firstLine="709"/>
        <w:jc w:val="both"/>
        <w:rPr>
          <w:rFonts w:ascii="Times New Roman" w:eastAsia="Times New Roman" w:hAnsi="Times New Roman" w:cs="Times New Roman"/>
          <w:bCs/>
          <w:sz w:val="24"/>
          <w:szCs w:val="24"/>
          <w:lang w:eastAsia="zh-CN"/>
        </w:rPr>
      </w:pPr>
      <w:r w:rsidRPr="0026341B">
        <w:rPr>
          <w:rFonts w:ascii="Times New Roman" w:eastAsia="Times New Roman" w:hAnsi="Times New Roman" w:cs="Times New Roman"/>
          <w:bCs/>
          <w:sz w:val="24"/>
          <w:szCs w:val="24"/>
          <w:lang w:eastAsia="zh-CN"/>
        </w:rPr>
        <w:t xml:space="preserve">ПК-1.3.21 </w:t>
      </w:r>
      <w:r w:rsidRPr="0026341B">
        <w:rPr>
          <w:rFonts w:ascii="Times New Roman" w:eastAsia="Times New Roman" w:hAnsi="Times New Roman" w:cs="Times New Roman"/>
          <w:sz w:val="24"/>
          <w:szCs w:val="24"/>
          <w:lang w:eastAsia="zh-CN"/>
        </w:rPr>
        <w:t>-навыками организации выполнения работ по техническому обслуживанию</w:t>
      </w:r>
      <w:r w:rsidRPr="0026341B">
        <w:rPr>
          <w:rFonts w:ascii="Times New Roman" w:eastAsia="Times New Roman" w:hAnsi="Times New Roman" w:cs="Times New Roman"/>
          <w:bCs/>
          <w:sz w:val="24"/>
          <w:szCs w:val="24"/>
          <w:lang w:eastAsia="zh-CN"/>
        </w:rPr>
        <w:t xml:space="preserve"> бортовых систем технического обслуживания и управления техническим состоянием;</w:t>
      </w:r>
    </w:p>
    <w:p w:rsidR="0026341B" w:rsidRPr="0026341B" w:rsidRDefault="0026341B" w:rsidP="0026341B">
      <w:pPr>
        <w:suppressAutoHyphens/>
        <w:spacing w:after="0" w:line="240" w:lineRule="auto"/>
        <w:ind w:firstLine="709"/>
        <w:jc w:val="both"/>
        <w:rPr>
          <w:rFonts w:ascii="Times New Roman" w:eastAsia="Times New Roman" w:hAnsi="Times New Roman" w:cs="Times New Roman"/>
          <w:sz w:val="24"/>
          <w:szCs w:val="24"/>
          <w:lang w:eastAsia="zh-CN"/>
        </w:rPr>
      </w:pPr>
      <w:r w:rsidRPr="0026341B">
        <w:rPr>
          <w:rFonts w:ascii="Times New Roman" w:eastAsia="Times New Roman" w:hAnsi="Times New Roman" w:cs="Times New Roman"/>
          <w:sz w:val="24"/>
          <w:szCs w:val="24"/>
          <w:lang w:eastAsia="zh-CN"/>
        </w:rPr>
        <w:t xml:space="preserve">ПК-2 </w:t>
      </w:r>
      <w:r w:rsidR="003A36AA">
        <w:rPr>
          <w:rFonts w:ascii="Times New Roman" w:eastAsia="Times New Roman" w:hAnsi="Times New Roman" w:cs="Times New Roman"/>
          <w:sz w:val="24"/>
          <w:szCs w:val="24"/>
          <w:lang w:eastAsia="zh-CN"/>
        </w:rPr>
        <w:t>-</w:t>
      </w:r>
      <w:r w:rsidRPr="0026341B">
        <w:rPr>
          <w:rFonts w:ascii="Times New Roman" w:eastAsia="Times New Roman" w:hAnsi="Times New Roman" w:cs="Times New Roman"/>
          <w:sz w:val="24"/>
          <w:szCs w:val="24"/>
          <w:lang w:eastAsia="zh-CN"/>
        </w:rPr>
        <w:t xml:space="preserve"> Способен организовать проведение контроля качества технического обслуживания и ремонта, соблюдения государственных требований по поддержанию летной годности и обеспечению безопасности полетов при технической эксплуатации бортового оборудования воздушных судов</w:t>
      </w:r>
    </w:p>
    <w:p w:rsidR="0026341B" w:rsidRPr="0026341B" w:rsidRDefault="0026341B" w:rsidP="0026341B">
      <w:pPr>
        <w:spacing w:after="0" w:line="240" w:lineRule="auto"/>
        <w:ind w:firstLine="709"/>
        <w:jc w:val="both"/>
        <w:rPr>
          <w:rFonts w:ascii="Times New Roman" w:eastAsia="Times New Roman" w:hAnsi="Times New Roman" w:cs="Times New Roman"/>
          <w:bCs/>
          <w:sz w:val="24"/>
          <w:szCs w:val="24"/>
          <w:lang w:eastAsia="ru-RU"/>
        </w:rPr>
      </w:pPr>
      <w:r w:rsidRPr="0026341B">
        <w:rPr>
          <w:rFonts w:ascii="Times New Roman" w:eastAsia="Times New Roman" w:hAnsi="Times New Roman" w:cs="Times New Roman"/>
          <w:bCs/>
          <w:sz w:val="24"/>
          <w:szCs w:val="24"/>
          <w:lang w:eastAsia="ru-RU"/>
        </w:rPr>
        <w:t>Результаты обучения:</w:t>
      </w:r>
    </w:p>
    <w:p w:rsidR="0026341B" w:rsidRPr="0026341B" w:rsidRDefault="003A36AA" w:rsidP="0026341B">
      <w:pPr>
        <w:suppressLineNumbers/>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ИД-1</w:t>
      </w:r>
      <w:r w:rsidR="0026341B" w:rsidRPr="0026341B">
        <w:rPr>
          <w:rFonts w:ascii="Times New Roman" w:eastAsia="Times New Roman" w:hAnsi="Times New Roman" w:cs="Times New Roman"/>
          <w:sz w:val="24"/>
          <w:szCs w:val="24"/>
          <w:lang w:eastAsia="zh-CN"/>
        </w:rPr>
        <w:t>пк-2 - Оценивать качество технического обслуживания и ремонта, соблюдения государственных требований по поддержанию летной годности и обеспечению безопасности полетов при технической эксплуатации бортового оборудования воздушных судов.</w:t>
      </w:r>
    </w:p>
    <w:p w:rsidR="0026341B" w:rsidRPr="0026341B" w:rsidRDefault="0026341B" w:rsidP="0026341B">
      <w:pPr>
        <w:suppressAutoHyphens/>
        <w:spacing w:after="0" w:line="240" w:lineRule="auto"/>
        <w:ind w:firstLine="709"/>
        <w:jc w:val="both"/>
        <w:rPr>
          <w:rFonts w:ascii="Times New Roman" w:eastAsia="Times New Roman" w:hAnsi="Times New Roman" w:cs="Times New Roman"/>
          <w:bCs/>
          <w:sz w:val="24"/>
          <w:szCs w:val="24"/>
          <w:lang w:eastAsia="ru-RU"/>
        </w:rPr>
      </w:pPr>
      <w:r w:rsidRPr="0026341B">
        <w:rPr>
          <w:rFonts w:ascii="Times New Roman" w:eastAsia="Times New Roman" w:hAnsi="Times New Roman" w:cs="Times New Roman"/>
          <w:bCs/>
          <w:sz w:val="24"/>
          <w:szCs w:val="24"/>
          <w:lang w:eastAsia="ru-RU"/>
        </w:rPr>
        <w:t>знать:</w:t>
      </w:r>
    </w:p>
    <w:p w:rsidR="0026341B" w:rsidRPr="0026341B" w:rsidRDefault="0026341B" w:rsidP="0026341B">
      <w:pPr>
        <w:spacing w:after="0" w:line="240" w:lineRule="auto"/>
        <w:ind w:firstLine="709"/>
        <w:jc w:val="both"/>
        <w:rPr>
          <w:rFonts w:ascii="Times New Roman" w:eastAsia="Times New Roman" w:hAnsi="Times New Roman" w:cs="Times New Roman"/>
          <w:iCs/>
          <w:sz w:val="24"/>
          <w:szCs w:val="24"/>
          <w:lang w:eastAsia="ru-RU"/>
        </w:rPr>
      </w:pPr>
      <w:r w:rsidRPr="0026341B">
        <w:rPr>
          <w:rFonts w:ascii="Times New Roman" w:eastAsia="Times New Roman" w:hAnsi="Times New Roman" w:cs="Times New Roman"/>
          <w:bCs/>
          <w:sz w:val="24"/>
          <w:szCs w:val="24"/>
          <w:lang w:eastAsia="zh-CN"/>
        </w:rPr>
        <w:t>ПК-2.1.9 -методы и средства контроля качества</w:t>
      </w:r>
      <w:r w:rsidRPr="0026341B">
        <w:rPr>
          <w:rFonts w:ascii="Times New Roman" w:eastAsia="Times New Roman" w:hAnsi="Times New Roman" w:cs="Times New Roman"/>
          <w:sz w:val="24"/>
          <w:szCs w:val="24"/>
          <w:lang w:eastAsia="zh-CN"/>
        </w:rPr>
        <w:t xml:space="preserve"> технического обслуживания и ремонта</w:t>
      </w:r>
      <w:r w:rsidRPr="0026341B">
        <w:rPr>
          <w:rFonts w:ascii="Times New Roman" w:eastAsia="Times New Roman" w:hAnsi="Times New Roman" w:cs="Times New Roman"/>
          <w:bCs/>
          <w:sz w:val="24"/>
          <w:szCs w:val="24"/>
          <w:lang w:eastAsia="zh-CN"/>
        </w:rPr>
        <w:t xml:space="preserve"> бортовых систем технического обслуживания и управления техническим состоянием;</w:t>
      </w:r>
    </w:p>
    <w:p w:rsidR="0026341B" w:rsidRPr="0026341B" w:rsidRDefault="0026341B" w:rsidP="0026341B">
      <w:pPr>
        <w:spacing w:after="0" w:line="240" w:lineRule="auto"/>
        <w:ind w:firstLine="709"/>
        <w:jc w:val="both"/>
        <w:rPr>
          <w:rFonts w:ascii="Times New Roman" w:eastAsia="Times New Roman" w:hAnsi="Times New Roman" w:cs="Times New Roman"/>
          <w:iCs/>
          <w:sz w:val="24"/>
          <w:szCs w:val="24"/>
          <w:lang w:eastAsia="ru-RU"/>
        </w:rPr>
      </w:pPr>
      <w:r w:rsidRPr="0026341B">
        <w:rPr>
          <w:rFonts w:ascii="Times New Roman" w:eastAsia="Times New Roman" w:hAnsi="Times New Roman" w:cs="Times New Roman"/>
          <w:bCs/>
          <w:sz w:val="24"/>
          <w:szCs w:val="24"/>
          <w:lang w:eastAsia="zh-CN"/>
        </w:rPr>
        <w:t xml:space="preserve">ПК-2.1.10 -состав и содержание принимаемых решений по результатам оценки качества </w:t>
      </w:r>
      <w:r w:rsidRPr="0026341B">
        <w:rPr>
          <w:rFonts w:ascii="Times New Roman" w:eastAsia="Times New Roman" w:hAnsi="Times New Roman" w:cs="Times New Roman"/>
          <w:sz w:val="24"/>
          <w:szCs w:val="24"/>
          <w:lang w:eastAsia="zh-CN"/>
        </w:rPr>
        <w:t>технического обслуживания и ремонта</w:t>
      </w:r>
      <w:r w:rsidRPr="0026341B">
        <w:rPr>
          <w:rFonts w:ascii="Times New Roman" w:eastAsia="Times New Roman" w:hAnsi="Times New Roman" w:cs="Times New Roman"/>
          <w:bCs/>
          <w:sz w:val="24"/>
          <w:szCs w:val="24"/>
          <w:lang w:eastAsia="zh-CN"/>
        </w:rPr>
        <w:t xml:space="preserve"> бортовых систем технического обслуживания и управления техническим состоянием;</w:t>
      </w:r>
      <w:r w:rsidRPr="0026341B">
        <w:rPr>
          <w:rFonts w:ascii="Times New Roman" w:eastAsia="Times New Roman" w:hAnsi="Times New Roman" w:cs="Times New Roman"/>
          <w:iCs/>
          <w:sz w:val="24"/>
          <w:szCs w:val="24"/>
          <w:lang w:eastAsia="ru-RU"/>
        </w:rPr>
        <w:t xml:space="preserve"> </w:t>
      </w:r>
    </w:p>
    <w:p w:rsidR="0026341B" w:rsidRPr="0026341B" w:rsidRDefault="0026341B" w:rsidP="0026341B">
      <w:pPr>
        <w:suppressAutoHyphens/>
        <w:spacing w:after="0" w:line="240" w:lineRule="auto"/>
        <w:ind w:firstLine="709"/>
        <w:jc w:val="both"/>
        <w:rPr>
          <w:rFonts w:ascii="Times New Roman" w:eastAsia="Times New Roman" w:hAnsi="Times New Roman" w:cs="Times New Roman"/>
          <w:sz w:val="24"/>
          <w:szCs w:val="24"/>
          <w:lang w:eastAsia="ru-RU"/>
        </w:rPr>
      </w:pPr>
      <w:r w:rsidRPr="0026341B">
        <w:rPr>
          <w:rFonts w:ascii="Times New Roman" w:eastAsia="Times New Roman" w:hAnsi="Times New Roman" w:cs="Times New Roman"/>
          <w:sz w:val="24"/>
          <w:szCs w:val="24"/>
          <w:lang w:eastAsia="ru-RU"/>
        </w:rPr>
        <w:t>уметь:</w:t>
      </w:r>
    </w:p>
    <w:p w:rsidR="0026341B" w:rsidRPr="0026341B" w:rsidRDefault="0026341B" w:rsidP="0026341B">
      <w:pPr>
        <w:suppressAutoHyphens/>
        <w:spacing w:after="0" w:line="240" w:lineRule="auto"/>
        <w:ind w:firstLine="709"/>
        <w:jc w:val="both"/>
        <w:rPr>
          <w:rFonts w:ascii="Times New Roman" w:eastAsia="Times New Roman" w:hAnsi="Times New Roman" w:cs="Times New Roman"/>
          <w:bCs/>
          <w:sz w:val="24"/>
          <w:szCs w:val="24"/>
          <w:lang w:eastAsia="zh-CN"/>
        </w:rPr>
      </w:pPr>
      <w:r w:rsidRPr="0026341B">
        <w:rPr>
          <w:rFonts w:ascii="Times New Roman" w:eastAsia="Times New Roman" w:hAnsi="Times New Roman" w:cs="Times New Roman"/>
          <w:bCs/>
          <w:sz w:val="24"/>
          <w:szCs w:val="24"/>
          <w:lang w:eastAsia="zh-CN"/>
        </w:rPr>
        <w:t>ПК-2.2.5 -</w:t>
      </w:r>
      <w:r w:rsidRPr="0026341B">
        <w:rPr>
          <w:rFonts w:ascii="Times New Roman" w:eastAsia="Times New Roman" w:hAnsi="Times New Roman" w:cs="Times New Roman"/>
          <w:sz w:val="24"/>
          <w:szCs w:val="24"/>
          <w:lang w:eastAsia="zh-CN"/>
        </w:rPr>
        <w:t xml:space="preserve"> оценивать качество технического обслуживания и ремонта</w:t>
      </w:r>
      <w:r w:rsidRPr="0026341B">
        <w:rPr>
          <w:rFonts w:ascii="Times New Roman" w:eastAsia="Times New Roman" w:hAnsi="Times New Roman" w:cs="Times New Roman"/>
          <w:bCs/>
          <w:sz w:val="24"/>
          <w:szCs w:val="24"/>
          <w:lang w:eastAsia="zh-CN"/>
        </w:rPr>
        <w:t xml:space="preserve"> бортовых систем технического обслуживания и управления техническим состоянием; </w:t>
      </w:r>
    </w:p>
    <w:p w:rsidR="0026341B" w:rsidRPr="0026341B" w:rsidRDefault="0026341B" w:rsidP="0026341B">
      <w:pPr>
        <w:suppressAutoHyphens/>
        <w:spacing w:after="0" w:line="240" w:lineRule="auto"/>
        <w:ind w:firstLine="709"/>
        <w:jc w:val="both"/>
        <w:rPr>
          <w:rFonts w:ascii="Times New Roman" w:eastAsia="Times New Roman" w:hAnsi="Times New Roman" w:cs="Times New Roman"/>
          <w:sz w:val="24"/>
          <w:szCs w:val="24"/>
          <w:lang w:eastAsia="ru-RU"/>
        </w:rPr>
      </w:pPr>
      <w:r w:rsidRPr="0026341B">
        <w:rPr>
          <w:rFonts w:ascii="Times New Roman" w:eastAsia="Times New Roman" w:hAnsi="Times New Roman" w:cs="Times New Roman"/>
          <w:sz w:val="24"/>
          <w:szCs w:val="24"/>
          <w:lang w:eastAsia="ru-RU"/>
        </w:rPr>
        <w:t>владеть:</w:t>
      </w:r>
    </w:p>
    <w:p w:rsidR="0026341B" w:rsidRPr="0026341B" w:rsidRDefault="0026341B" w:rsidP="0026341B">
      <w:pPr>
        <w:suppressAutoHyphens/>
        <w:spacing w:after="0" w:line="240" w:lineRule="auto"/>
        <w:ind w:firstLine="709"/>
        <w:jc w:val="both"/>
        <w:rPr>
          <w:rFonts w:ascii="Times New Roman" w:eastAsia="Times New Roman" w:hAnsi="Times New Roman" w:cs="Times New Roman"/>
          <w:iCs/>
          <w:sz w:val="24"/>
          <w:szCs w:val="24"/>
          <w:lang w:eastAsia="ru-RU"/>
        </w:rPr>
      </w:pPr>
      <w:r w:rsidRPr="0026341B">
        <w:rPr>
          <w:rFonts w:ascii="Times New Roman" w:eastAsia="Times New Roman" w:hAnsi="Times New Roman" w:cs="Times New Roman"/>
          <w:bCs/>
          <w:sz w:val="24"/>
          <w:szCs w:val="24"/>
          <w:lang w:eastAsia="zh-CN"/>
        </w:rPr>
        <w:t xml:space="preserve">ПК-2.3.5 </w:t>
      </w:r>
      <w:r w:rsidRPr="0026341B">
        <w:rPr>
          <w:rFonts w:ascii="Times New Roman" w:eastAsia="Times New Roman" w:hAnsi="Times New Roman" w:cs="Times New Roman"/>
          <w:sz w:val="24"/>
          <w:szCs w:val="24"/>
          <w:lang w:eastAsia="zh-CN"/>
        </w:rPr>
        <w:t>-навыками оценки качества технического обслуживания и ремонта</w:t>
      </w:r>
      <w:r w:rsidRPr="0026341B">
        <w:rPr>
          <w:rFonts w:ascii="Times New Roman" w:eastAsia="Times New Roman" w:hAnsi="Times New Roman" w:cs="Times New Roman"/>
          <w:bCs/>
          <w:sz w:val="24"/>
          <w:szCs w:val="24"/>
          <w:lang w:eastAsia="zh-CN"/>
        </w:rPr>
        <w:t xml:space="preserve"> бортовых систем технического обслуживания и управления техническим состоянием;</w:t>
      </w:r>
      <w:r w:rsidRPr="0026341B">
        <w:rPr>
          <w:rFonts w:ascii="Times New Roman" w:eastAsia="Times New Roman" w:hAnsi="Times New Roman" w:cs="Times New Roman"/>
          <w:iCs/>
          <w:sz w:val="24"/>
          <w:szCs w:val="24"/>
          <w:lang w:eastAsia="ru-RU"/>
        </w:rPr>
        <w:t xml:space="preserve"> </w:t>
      </w:r>
    </w:p>
    <w:p w:rsidR="0026341B" w:rsidRPr="0026341B" w:rsidRDefault="0026341B" w:rsidP="0026341B">
      <w:pPr>
        <w:suppressLineNumbers/>
        <w:spacing w:after="0" w:line="240" w:lineRule="auto"/>
        <w:ind w:firstLine="709"/>
        <w:jc w:val="both"/>
        <w:rPr>
          <w:rFonts w:ascii="Times New Roman" w:eastAsia="Times New Roman" w:hAnsi="Times New Roman" w:cs="Times New Roman"/>
          <w:sz w:val="24"/>
          <w:szCs w:val="24"/>
          <w:lang w:eastAsia="zh-CN"/>
        </w:rPr>
      </w:pPr>
      <w:r w:rsidRPr="0026341B">
        <w:rPr>
          <w:rFonts w:ascii="Times New Roman" w:eastAsia="Times New Roman" w:hAnsi="Times New Roman" w:cs="Times New Roman"/>
          <w:sz w:val="24"/>
          <w:szCs w:val="24"/>
          <w:lang w:eastAsia="zh-CN"/>
        </w:rPr>
        <w:t>ИД-2 пк-2 - организовать проведение контроля качества технического обслуживания и ремонта, соблюдения государственных требований по поддержанию летной годности и обеспечению безопасности полетов при технической эксплуатации бортового оборудования воздушных судов</w:t>
      </w:r>
    </w:p>
    <w:p w:rsidR="0026341B" w:rsidRPr="0026341B" w:rsidRDefault="0026341B" w:rsidP="0026341B">
      <w:pPr>
        <w:spacing w:after="0" w:line="240" w:lineRule="auto"/>
        <w:ind w:firstLine="709"/>
        <w:jc w:val="both"/>
        <w:rPr>
          <w:rFonts w:ascii="Times New Roman" w:eastAsia="Times New Roman" w:hAnsi="Times New Roman" w:cs="Times New Roman"/>
          <w:iCs/>
          <w:sz w:val="24"/>
          <w:szCs w:val="24"/>
          <w:lang w:eastAsia="ru-RU"/>
        </w:rPr>
      </w:pPr>
      <w:r w:rsidRPr="0026341B">
        <w:rPr>
          <w:rFonts w:ascii="Times New Roman" w:eastAsia="Times New Roman" w:hAnsi="Times New Roman" w:cs="Times New Roman"/>
          <w:iCs/>
          <w:sz w:val="24"/>
          <w:szCs w:val="24"/>
          <w:lang w:eastAsia="ru-RU"/>
        </w:rPr>
        <w:t>Результаты обучения</w:t>
      </w:r>
    </w:p>
    <w:p w:rsidR="0026341B" w:rsidRPr="0026341B" w:rsidRDefault="0026341B" w:rsidP="0026341B">
      <w:pPr>
        <w:suppressAutoHyphens/>
        <w:spacing w:after="0" w:line="240" w:lineRule="auto"/>
        <w:ind w:firstLine="709"/>
        <w:jc w:val="both"/>
        <w:rPr>
          <w:rFonts w:ascii="Times New Roman" w:eastAsia="Times New Roman" w:hAnsi="Times New Roman" w:cs="Times New Roman"/>
          <w:bCs/>
          <w:sz w:val="24"/>
          <w:szCs w:val="24"/>
          <w:lang w:eastAsia="ru-RU"/>
        </w:rPr>
      </w:pPr>
      <w:r w:rsidRPr="0026341B">
        <w:rPr>
          <w:rFonts w:ascii="Times New Roman" w:eastAsia="Times New Roman" w:hAnsi="Times New Roman" w:cs="Times New Roman"/>
          <w:bCs/>
          <w:sz w:val="24"/>
          <w:szCs w:val="24"/>
          <w:lang w:eastAsia="ru-RU"/>
        </w:rPr>
        <w:t>знать:</w:t>
      </w:r>
    </w:p>
    <w:p w:rsidR="0026341B" w:rsidRPr="0026341B" w:rsidRDefault="0026341B" w:rsidP="0026341B">
      <w:pPr>
        <w:spacing w:after="0" w:line="240" w:lineRule="auto"/>
        <w:ind w:firstLine="709"/>
        <w:jc w:val="both"/>
        <w:rPr>
          <w:rFonts w:ascii="Times New Roman" w:eastAsia="Times New Roman" w:hAnsi="Times New Roman" w:cs="Times New Roman"/>
          <w:iCs/>
          <w:sz w:val="24"/>
          <w:szCs w:val="24"/>
          <w:lang w:eastAsia="ru-RU"/>
        </w:rPr>
      </w:pPr>
      <w:r w:rsidRPr="0026341B">
        <w:rPr>
          <w:rFonts w:ascii="Times New Roman" w:eastAsia="Times New Roman" w:hAnsi="Times New Roman" w:cs="Times New Roman"/>
          <w:bCs/>
          <w:sz w:val="24"/>
          <w:szCs w:val="24"/>
          <w:lang w:eastAsia="zh-CN"/>
        </w:rPr>
        <w:t>ПК-2.1.41 -</w:t>
      </w:r>
      <w:r w:rsidRPr="0026341B">
        <w:rPr>
          <w:rFonts w:ascii="Times New Roman" w:eastAsia="Times New Roman" w:hAnsi="Times New Roman" w:cs="Times New Roman"/>
          <w:sz w:val="24"/>
          <w:szCs w:val="24"/>
          <w:lang w:eastAsia="zh-CN"/>
        </w:rPr>
        <w:t xml:space="preserve"> государственные требования по поддержанию летной годности и обеспечению безопасности полетов при технической эксплуатации </w:t>
      </w:r>
      <w:r w:rsidRPr="0026341B">
        <w:rPr>
          <w:rFonts w:ascii="Times New Roman" w:eastAsia="Times New Roman" w:hAnsi="Times New Roman" w:cs="Times New Roman"/>
          <w:bCs/>
          <w:sz w:val="24"/>
          <w:szCs w:val="24"/>
          <w:lang w:eastAsia="zh-CN"/>
        </w:rPr>
        <w:t>бортовых систем технического обслуживания и управления техническим состоянием;</w:t>
      </w:r>
    </w:p>
    <w:p w:rsidR="0026341B" w:rsidRPr="0026341B" w:rsidRDefault="0026341B" w:rsidP="0026341B">
      <w:pPr>
        <w:spacing w:after="0" w:line="240" w:lineRule="auto"/>
        <w:ind w:firstLine="709"/>
        <w:jc w:val="both"/>
        <w:rPr>
          <w:rFonts w:ascii="Times New Roman" w:eastAsia="Times New Roman" w:hAnsi="Times New Roman" w:cs="Times New Roman"/>
          <w:iCs/>
          <w:sz w:val="24"/>
          <w:szCs w:val="24"/>
          <w:lang w:eastAsia="ru-RU"/>
        </w:rPr>
      </w:pPr>
      <w:r w:rsidRPr="0026341B">
        <w:rPr>
          <w:rFonts w:ascii="Times New Roman" w:eastAsia="Times New Roman" w:hAnsi="Times New Roman" w:cs="Times New Roman"/>
          <w:bCs/>
          <w:sz w:val="24"/>
          <w:szCs w:val="24"/>
          <w:lang w:eastAsia="zh-CN"/>
        </w:rPr>
        <w:t xml:space="preserve">ПК-2.1.42 -методику контроля качества </w:t>
      </w:r>
      <w:r w:rsidRPr="0026341B">
        <w:rPr>
          <w:rFonts w:ascii="Times New Roman" w:eastAsia="Times New Roman" w:hAnsi="Times New Roman" w:cs="Times New Roman"/>
          <w:sz w:val="24"/>
          <w:szCs w:val="24"/>
          <w:lang w:eastAsia="zh-CN"/>
        </w:rPr>
        <w:t>технического обслуживания и ремонта</w:t>
      </w:r>
      <w:r w:rsidRPr="0026341B">
        <w:rPr>
          <w:rFonts w:ascii="Times New Roman" w:eastAsia="Times New Roman" w:hAnsi="Times New Roman" w:cs="Times New Roman"/>
          <w:bCs/>
          <w:sz w:val="24"/>
          <w:szCs w:val="24"/>
          <w:lang w:eastAsia="zh-CN"/>
        </w:rPr>
        <w:t xml:space="preserve"> бортовых систем технического обслуживания и управления техническим состоянием;</w:t>
      </w:r>
    </w:p>
    <w:p w:rsidR="0026341B" w:rsidRPr="0026341B" w:rsidRDefault="0026341B" w:rsidP="0026341B">
      <w:pPr>
        <w:suppressAutoHyphens/>
        <w:spacing w:after="0" w:line="240" w:lineRule="auto"/>
        <w:ind w:firstLine="709"/>
        <w:jc w:val="both"/>
        <w:rPr>
          <w:rFonts w:ascii="Times New Roman" w:eastAsia="Times New Roman" w:hAnsi="Times New Roman" w:cs="Times New Roman"/>
          <w:sz w:val="24"/>
          <w:szCs w:val="24"/>
          <w:lang w:eastAsia="ru-RU"/>
        </w:rPr>
      </w:pPr>
      <w:r w:rsidRPr="0026341B">
        <w:rPr>
          <w:rFonts w:ascii="Times New Roman" w:eastAsia="Times New Roman" w:hAnsi="Times New Roman" w:cs="Times New Roman"/>
          <w:sz w:val="24"/>
          <w:szCs w:val="24"/>
          <w:lang w:eastAsia="ru-RU"/>
        </w:rPr>
        <w:t>уметь:</w:t>
      </w:r>
    </w:p>
    <w:p w:rsidR="0026341B" w:rsidRPr="0026341B" w:rsidRDefault="0026341B" w:rsidP="0026341B">
      <w:pPr>
        <w:suppressAutoHyphens/>
        <w:spacing w:after="0" w:line="240" w:lineRule="auto"/>
        <w:ind w:firstLine="709"/>
        <w:jc w:val="both"/>
        <w:rPr>
          <w:rFonts w:ascii="Times New Roman" w:eastAsia="Times New Roman" w:hAnsi="Times New Roman" w:cs="Times New Roman"/>
          <w:bCs/>
          <w:sz w:val="24"/>
          <w:szCs w:val="24"/>
          <w:lang w:eastAsia="zh-CN"/>
        </w:rPr>
      </w:pPr>
      <w:r w:rsidRPr="0026341B">
        <w:rPr>
          <w:rFonts w:ascii="Times New Roman" w:eastAsia="Times New Roman" w:hAnsi="Times New Roman" w:cs="Times New Roman"/>
          <w:bCs/>
          <w:sz w:val="24"/>
          <w:szCs w:val="24"/>
          <w:lang w:eastAsia="zh-CN"/>
        </w:rPr>
        <w:t xml:space="preserve">ПК-2.2.21 </w:t>
      </w:r>
      <w:r w:rsidRPr="0026341B">
        <w:rPr>
          <w:rFonts w:ascii="Times New Roman" w:eastAsia="Times New Roman" w:hAnsi="Times New Roman" w:cs="Times New Roman"/>
          <w:sz w:val="24"/>
          <w:szCs w:val="24"/>
          <w:lang w:eastAsia="zh-CN"/>
        </w:rPr>
        <w:t xml:space="preserve">-организовать проведение контроля качества технического обслуживания и ремонта </w:t>
      </w:r>
      <w:r w:rsidRPr="0026341B">
        <w:rPr>
          <w:rFonts w:ascii="Times New Roman" w:eastAsia="Times New Roman" w:hAnsi="Times New Roman" w:cs="Times New Roman"/>
          <w:bCs/>
          <w:sz w:val="24"/>
          <w:szCs w:val="24"/>
          <w:lang w:eastAsia="zh-CN"/>
        </w:rPr>
        <w:t>бортовых систем технического обслуживания и управления техническим состоянием;</w:t>
      </w:r>
    </w:p>
    <w:p w:rsidR="0026341B" w:rsidRPr="0026341B" w:rsidRDefault="0026341B" w:rsidP="0026341B">
      <w:pPr>
        <w:suppressAutoHyphens/>
        <w:spacing w:after="0" w:line="240" w:lineRule="auto"/>
        <w:ind w:firstLine="709"/>
        <w:jc w:val="both"/>
        <w:rPr>
          <w:rFonts w:ascii="Times New Roman" w:eastAsia="Times New Roman" w:hAnsi="Times New Roman" w:cs="Times New Roman"/>
          <w:sz w:val="24"/>
          <w:szCs w:val="24"/>
          <w:lang w:eastAsia="ru-RU"/>
        </w:rPr>
      </w:pPr>
      <w:r w:rsidRPr="0026341B">
        <w:rPr>
          <w:rFonts w:ascii="Times New Roman" w:eastAsia="Times New Roman" w:hAnsi="Times New Roman" w:cs="Times New Roman"/>
          <w:sz w:val="24"/>
          <w:szCs w:val="24"/>
          <w:lang w:eastAsia="ru-RU"/>
        </w:rPr>
        <w:t>владеть:</w:t>
      </w:r>
    </w:p>
    <w:p w:rsidR="0026341B" w:rsidRPr="0026341B" w:rsidRDefault="0026341B" w:rsidP="0026341B">
      <w:pPr>
        <w:suppressAutoHyphens/>
        <w:spacing w:after="0" w:line="240" w:lineRule="auto"/>
        <w:ind w:firstLine="709"/>
        <w:jc w:val="both"/>
        <w:rPr>
          <w:rFonts w:ascii="Times New Roman" w:eastAsia="Times New Roman" w:hAnsi="Times New Roman" w:cs="Times New Roman"/>
          <w:bCs/>
          <w:sz w:val="24"/>
          <w:szCs w:val="24"/>
          <w:lang w:eastAsia="zh-CN"/>
        </w:rPr>
      </w:pPr>
      <w:r w:rsidRPr="0026341B">
        <w:rPr>
          <w:rFonts w:ascii="Times New Roman" w:eastAsia="Times New Roman" w:hAnsi="Times New Roman" w:cs="Times New Roman"/>
          <w:bCs/>
          <w:sz w:val="24"/>
          <w:szCs w:val="24"/>
          <w:lang w:eastAsia="zh-CN"/>
        </w:rPr>
        <w:lastRenderedPageBreak/>
        <w:t xml:space="preserve">ПК-2.3.21 </w:t>
      </w:r>
      <w:r w:rsidRPr="0026341B">
        <w:rPr>
          <w:rFonts w:ascii="Times New Roman" w:eastAsia="Times New Roman" w:hAnsi="Times New Roman" w:cs="Times New Roman"/>
          <w:sz w:val="24"/>
          <w:szCs w:val="24"/>
          <w:lang w:eastAsia="zh-CN"/>
        </w:rPr>
        <w:t>-навыками организации проведения контроля качества технического обслуживания и ремонта</w:t>
      </w:r>
      <w:r w:rsidRPr="0026341B">
        <w:rPr>
          <w:rFonts w:ascii="Times New Roman" w:eastAsia="Times New Roman" w:hAnsi="Times New Roman" w:cs="Times New Roman"/>
          <w:bCs/>
          <w:sz w:val="24"/>
          <w:szCs w:val="24"/>
          <w:lang w:eastAsia="zh-CN"/>
        </w:rPr>
        <w:t xml:space="preserve"> бортовых систем технического обслуживания и управления техническим состоянием;</w:t>
      </w:r>
    </w:p>
    <w:p w:rsidR="0026341B" w:rsidRPr="0026341B" w:rsidRDefault="0026341B" w:rsidP="0026341B">
      <w:pPr>
        <w:suppressAutoHyphens/>
        <w:spacing w:after="0" w:line="240" w:lineRule="auto"/>
        <w:ind w:firstLine="709"/>
        <w:jc w:val="both"/>
        <w:rPr>
          <w:rFonts w:ascii="Times New Roman" w:eastAsia="Times New Roman" w:hAnsi="Times New Roman" w:cs="Times New Roman"/>
          <w:sz w:val="24"/>
          <w:szCs w:val="24"/>
          <w:lang w:eastAsia="ru-RU"/>
        </w:rPr>
      </w:pPr>
      <w:r w:rsidRPr="0026341B">
        <w:rPr>
          <w:rFonts w:ascii="Times New Roman" w:eastAsia="Times New Roman" w:hAnsi="Times New Roman" w:cs="Times New Roman"/>
          <w:sz w:val="24"/>
          <w:szCs w:val="24"/>
          <w:lang w:eastAsia="zh-CN"/>
        </w:rPr>
        <w:t>ПК-3 - Способен организовать проведение мероприятий по управлению техническим состоянием бортового оборудования воздушных судов.</w:t>
      </w:r>
    </w:p>
    <w:p w:rsidR="0026341B" w:rsidRPr="0026341B" w:rsidRDefault="0026341B" w:rsidP="0026341B">
      <w:pPr>
        <w:suppressLineNumbers/>
        <w:spacing w:after="0" w:line="240" w:lineRule="auto"/>
        <w:ind w:firstLine="709"/>
        <w:jc w:val="both"/>
        <w:rPr>
          <w:rFonts w:ascii="Times New Roman" w:eastAsia="Times New Roman" w:hAnsi="Times New Roman" w:cs="Times New Roman"/>
          <w:bCs/>
          <w:sz w:val="24"/>
          <w:szCs w:val="24"/>
          <w:lang w:eastAsia="ru-RU"/>
        </w:rPr>
      </w:pPr>
      <w:r w:rsidRPr="0026341B">
        <w:rPr>
          <w:rFonts w:ascii="Times New Roman" w:eastAsia="Times New Roman" w:hAnsi="Times New Roman" w:cs="Times New Roman"/>
          <w:sz w:val="24"/>
          <w:szCs w:val="24"/>
          <w:lang w:eastAsia="zh-CN"/>
        </w:rPr>
        <w:t xml:space="preserve">ИД-1 пк-1 </w:t>
      </w:r>
      <w:r w:rsidRPr="0026341B">
        <w:rPr>
          <w:rFonts w:ascii="Times New Roman" w:eastAsia="Times New Roman" w:hAnsi="Times New Roman" w:cs="Times New Roman"/>
          <w:bCs/>
          <w:sz w:val="24"/>
          <w:szCs w:val="24"/>
          <w:lang w:eastAsia="zh-CN"/>
        </w:rPr>
        <w:t xml:space="preserve">- Оценивать техническое состояние </w:t>
      </w:r>
      <w:r w:rsidRPr="0026341B">
        <w:rPr>
          <w:rFonts w:ascii="Times New Roman" w:eastAsia="Times New Roman" w:hAnsi="Times New Roman" w:cs="Times New Roman"/>
          <w:sz w:val="24"/>
          <w:szCs w:val="24"/>
          <w:lang w:eastAsia="zh-CN"/>
        </w:rPr>
        <w:t>бортового оборудования воздушных судов в процессе ТЭ</w:t>
      </w:r>
    </w:p>
    <w:p w:rsidR="0026341B" w:rsidRDefault="0026341B" w:rsidP="0026341B">
      <w:pPr>
        <w:suppressAutoHyphens/>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Результаты обучения</w:t>
      </w:r>
    </w:p>
    <w:p w:rsidR="0026341B" w:rsidRPr="0026341B" w:rsidRDefault="0026341B" w:rsidP="0026341B">
      <w:pPr>
        <w:suppressAutoHyphens/>
        <w:spacing w:after="0" w:line="240" w:lineRule="auto"/>
        <w:ind w:firstLine="709"/>
        <w:jc w:val="both"/>
        <w:rPr>
          <w:rFonts w:ascii="Times New Roman" w:eastAsia="Times New Roman" w:hAnsi="Times New Roman" w:cs="Times New Roman"/>
          <w:bCs/>
          <w:sz w:val="24"/>
          <w:szCs w:val="24"/>
          <w:lang w:eastAsia="ru-RU"/>
        </w:rPr>
      </w:pPr>
      <w:r w:rsidRPr="0026341B">
        <w:rPr>
          <w:rFonts w:ascii="Times New Roman" w:eastAsia="Times New Roman" w:hAnsi="Times New Roman" w:cs="Times New Roman"/>
          <w:bCs/>
          <w:sz w:val="24"/>
          <w:szCs w:val="24"/>
          <w:lang w:eastAsia="ru-RU"/>
        </w:rPr>
        <w:t>знать:</w:t>
      </w:r>
    </w:p>
    <w:p w:rsidR="0026341B" w:rsidRPr="0026341B" w:rsidRDefault="0026341B" w:rsidP="0026341B">
      <w:pPr>
        <w:suppressAutoHyphens/>
        <w:spacing w:after="0" w:line="240" w:lineRule="auto"/>
        <w:ind w:firstLine="709"/>
        <w:jc w:val="both"/>
        <w:rPr>
          <w:rFonts w:ascii="Times New Roman" w:eastAsia="Times New Roman" w:hAnsi="Times New Roman" w:cs="Times New Roman"/>
          <w:iCs/>
          <w:sz w:val="24"/>
          <w:szCs w:val="24"/>
          <w:lang w:eastAsia="ru-RU"/>
        </w:rPr>
      </w:pPr>
      <w:r w:rsidRPr="0026341B">
        <w:rPr>
          <w:rFonts w:ascii="Times New Roman" w:eastAsia="Times New Roman" w:hAnsi="Times New Roman" w:cs="Times New Roman"/>
          <w:bCs/>
          <w:sz w:val="24"/>
          <w:szCs w:val="24"/>
          <w:lang w:eastAsia="zh-CN"/>
        </w:rPr>
        <w:t>ПК-3.1.9 -виды и признаки технических состояний бортовых систем технического обслуживания и управления техническим состоянием;</w:t>
      </w:r>
      <w:r w:rsidRPr="0026341B">
        <w:rPr>
          <w:rFonts w:ascii="Times New Roman" w:eastAsia="Times New Roman" w:hAnsi="Times New Roman" w:cs="Times New Roman"/>
          <w:iCs/>
          <w:sz w:val="24"/>
          <w:szCs w:val="24"/>
          <w:lang w:eastAsia="ru-RU"/>
        </w:rPr>
        <w:t xml:space="preserve"> </w:t>
      </w:r>
    </w:p>
    <w:p w:rsidR="0026341B" w:rsidRPr="0026341B" w:rsidRDefault="0026341B" w:rsidP="0026341B">
      <w:pPr>
        <w:suppressAutoHyphens/>
        <w:spacing w:after="0" w:line="240" w:lineRule="auto"/>
        <w:ind w:firstLine="709"/>
        <w:jc w:val="both"/>
        <w:rPr>
          <w:rFonts w:ascii="Times New Roman" w:eastAsia="Times New Roman" w:hAnsi="Times New Roman" w:cs="Times New Roman"/>
          <w:iCs/>
          <w:sz w:val="24"/>
          <w:szCs w:val="24"/>
          <w:lang w:eastAsia="ru-RU"/>
        </w:rPr>
      </w:pPr>
      <w:r w:rsidRPr="0026341B">
        <w:rPr>
          <w:rFonts w:ascii="Times New Roman" w:eastAsia="Times New Roman" w:hAnsi="Times New Roman" w:cs="Times New Roman"/>
          <w:bCs/>
          <w:sz w:val="24"/>
          <w:szCs w:val="24"/>
          <w:lang w:eastAsia="zh-CN"/>
        </w:rPr>
        <w:t>ПК-3.1.10 -методы и средства оценки технического состояния бортовых систем технического обслуживания и управления техническим состоянием;</w:t>
      </w:r>
    </w:p>
    <w:p w:rsidR="0026341B" w:rsidRPr="0026341B" w:rsidRDefault="0026341B" w:rsidP="0026341B">
      <w:pPr>
        <w:suppressAutoHyphens/>
        <w:spacing w:after="0" w:line="240" w:lineRule="auto"/>
        <w:ind w:firstLine="709"/>
        <w:jc w:val="both"/>
        <w:rPr>
          <w:rFonts w:ascii="Times New Roman" w:eastAsia="Times New Roman" w:hAnsi="Times New Roman" w:cs="Times New Roman"/>
          <w:sz w:val="24"/>
          <w:szCs w:val="24"/>
          <w:lang w:eastAsia="ru-RU"/>
        </w:rPr>
      </w:pPr>
      <w:r w:rsidRPr="0026341B">
        <w:rPr>
          <w:rFonts w:ascii="Times New Roman" w:eastAsia="Times New Roman" w:hAnsi="Times New Roman" w:cs="Times New Roman"/>
          <w:sz w:val="24"/>
          <w:szCs w:val="24"/>
          <w:lang w:eastAsia="ru-RU"/>
        </w:rPr>
        <w:t>уметь:</w:t>
      </w:r>
    </w:p>
    <w:p w:rsidR="0026341B" w:rsidRPr="0026341B" w:rsidRDefault="0026341B" w:rsidP="0026341B">
      <w:pPr>
        <w:suppressAutoHyphens/>
        <w:spacing w:after="0" w:line="240" w:lineRule="auto"/>
        <w:ind w:firstLine="709"/>
        <w:jc w:val="both"/>
        <w:rPr>
          <w:rFonts w:ascii="Times New Roman" w:eastAsia="Times New Roman" w:hAnsi="Times New Roman" w:cs="Times New Roman"/>
          <w:bCs/>
          <w:sz w:val="24"/>
          <w:szCs w:val="24"/>
          <w:lang w:eastAsia="zh-CN"/>
        </w:rPr>
      </w:pPr>
      <w:r w:rsidRPr="0026341B">
        <w:rPr>
          <w:rFonts w:ascii="Times New Roman" w:eastAsia="Times New Roman" w:hAnsi="Times New Roman" w:cs="Times New Roman"/>
          <w:bCs/>
          <w:sz w:val="24"/>
          <w:szCs w:val="24"/>
          <w:lang w:eastAsia="zh-CN"/>
        </w:rPr>
        <w:t>ПК-3.2.5 -оценивать техническое состояние бортовых систем технического обслуживания и управления техническим состоянием;</w:t>
      </w:r>
    </w:p>
    <w:p w:rsidR="0026341B" w:rsidRPr="0026341B" w:rsidRDefault="0026341B" w:rsidP="0026341B">
      <w:pPr>
        <w:suppressAutoHyphens/>
        <w:spacing w:after="0" w:line="240" w:lineRule="auto"/>
        <w:ind w:firstLine="709"/>
        <w:jc w:val="both"/>
        <w:rPr>
          <w:rFonts w:ascii="Times New Roman" w:eastAsia="Times New Roman" w:hAnsi="Times New Roman" w:cs="Times New Roman"/>
          <w:sz w:val="24"/>
          <w:szCs w:val="24"/>
          <w:lang w:eastAsia="ru-RU"/>
        </w:rPr>
      </w:pPr>
      <w:r w:rsidRPr="0026341B">
        <w:rPr>
          <w:rFonts w:ascii="Times New Roman" w:eastAsia="Times New Roman" w:hAnsi="Times New Roman" w:cs="Times New Roman"/>
          <w:sz w:val="24"/>
          <w:szCs w:val="24"/>
          <w:lang w:eastAsia="ru-RU"/>
        </w:rPr>
        <w:t>владеть:</w:t>
      </w:r>
    </w:p>
    <w:p w:rsidR="0026341B" w:rsidRPr="0026341B" w:rsidRDefault="0026341B" w:rsidP="0026341B">
      <w:pPr>
        <w:suppressAutoHyphens/>
        <w:spacing w:after="0" w:line="240" w:lineRule="auto"/>
        <w:ind w:firstLine="709"/>
        <w:jc w:val="both"/>
        <w:rPr>
          <w:rFonts w:ascii="Times New Roman" w:eastAsia="Times New Roman" w:hAnsi="Times New Roman" w:cs="Times New Roman"/>
          <w:iCs/>
          <w:sz w:val="24"/>
          <w:szCs w:val="24"/>
          <w:lang w:eastAsia="ru-RU"/>
        </w:rPr>
      </w:pPr>
      <w:r w:rsidRPr="0026341B">
        <w:rPr>
          <w:rFonts w:ascii="Times New Roman" w:eastAsia="Times New Roman" w:hAnsi="Times New Roman" w:cs="Times New Roman"/>
          <w:bCs/>
          <w:sz w:val="24"/>
          <w:szCs w:val="24"/>
          <w:lang w:eastAsia="zh-CN"/>
        </w:rPr>
        <w:t xml:space="preserve">ПК-3.3.5 </w:t>
      </w:r>
      <w:r w:rsidRPr="0026341B">
        <w:rPr>
          <w:rFonts w:ascii="Times New Roman" w:eastAsia="Times New Roman" w:hAnsi="Times New Roman" w:cs="Times New Roman"/>
          <w:sz w:val="24"/>
          <w:szCs w:val="24"/>
          <w:lang w:eastAsia="zh-CN"/>
        </w:rPr>
        <w:t xml:space="preserve">-навыками оценки </w:t>
      </w:r>
      <w:r w:rsidRPr="0026341B">
        <w:rPr>
          <w:rFonts w:ascii="Times New Roman" w:eastAsia="Times New Roman" w:hAnsi="Times New Roman" w:cs="Times New Roman"/>
          <w:bCs/>
          <w:sz w:val="24"/>
          <w:szCs w:val="24"/>
          <w:lang w:eastAsia="zh-CN"/>
        </w:rPr>
        <w:t>технических состояний</w:t>
      </w:r>
      <w:r w:rsidRPr="0026341B">
        <w:rPr>
          <w:rFonts w:ascii="Times New Roman" w:eastAsia="Times New Roman" w:hAnsi="Times New Roman" w:cs="Times New Roman"/>
          <w:sz w:val="24"/>
          <w:szCs w:val="24"/>
          <w:lang w:eastAsia="zh-CN"/>
        </w:rPr>
        <w:t xml:space="preserve"> </w:t>
      </w:r>
      <w:r w:rsidRPr="0026341B">
        <w:rPr>
          <w:rFonts w:ascii="Times New Roman" w:eastAsia="Times New Roman" w:hAnsi="Times New Roman" w:cs="Times New Roman"/>
          <w:bCs/>
          <w:sz w:val="24"/>
          <w:szCs w:val="24"/>
          <w:lang w:eastAsia="zh-CN"/>
        </w:rPr>
        <w:t>бортовых систем технического обслуживания и управления техническим состоянием;</w:t>
      </w:r>
    </w:p>
    <w:p w:rsidR="0026341B" w:rsidRPr="0026341B" w:rsidRDefault="0026341B" w:rsidP="0026341B">
      <w:pPr>
        <w:suppressLineNumbers/>
        <w:spacing w:after="0" w:line="240" w:lineRule="auto"/>
        <w:ind w:firstLine="709"/>
        <w:jc w:val="both"/>
        <w:rPr>
          <w:rFonts w:ascii="Times New Roman" w:eastAsia="Times New Roman" w:hAnsi="Times New Roman" w:cs="Times New Roman"/>
          <w:bCs/>
          <w:sz w:val="24"/>
          <w:szCs w:val="24"/>
          <w:lang w:eastAsia="zh-CN"/>
        </w:rPr>
      </w:pPr>
      <w:r w:rsidRPr="0026341B">
        <w:rPr>
          <w:rFonts w:ascii="Times New Roman" w:eastAsia="Times New Roman" w:hAnsi="Times New Roman" w:cs="Times New Roman"/>
          <w:sz w:val="24"/>
          <w:szCs w:val="24"/>
          <w:lang w:eastAsia="zh-CN"/>
        </w:rPr>
        <w:t>ИД-2 пк-2 - Организовать проведение мероприятий по управлению техническим состоянием бортового оборудования воздушных судов</w:t>
      </w:r>
    </w:p>
    <w:p w:rsidR="0026341B" w:rsidRDefault="0026341B" w:rsidP="0026341B">
      <w:pPr>
        <w:suppressAutoHyphens/>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Результаты обучения</w:t>
      </w:r>
    </w:p>
    <w:p w:rsidR="0026341B" w:rsidRPr="0026341B" w:rsidRDefault="0026341B" w:rsidP="0026341B">
      <w:pPr>
        <w:suppressAutoHyphens/>
        <w:spacing w:after="0" w:line="240" w:lineRule="auto"/>
        <w:ind w:firstLine="709"/>
        <w:jc w:val="both"/>
        <w:rPr>
          <w:rFonts w:ascii="Times New Roman" w:eastAsia="Times New Roman" w:hAnsi="Times New Roman" w:cs="Times New Roman"/>
          <w:bCs/>
          <w:sz w:val="24"/>
          <w:szCs w:val="24"/>
          <w:lang w:eastAsia="ru-RU"/>
        </w:rPr>
      </w:pPr>
      <w:r w:rsidRPr="0026341B">
        <w:rPr>
          <w:rFonts w:ascii="Times New Roman" w:eastAsia="Times New Roman" w:hAnsi="Times New Roman" w:cs="Times New Roman"/>
          <w:bCs/>
          <w:sz w:val="24"/>
          <w:szCs w:val="24"/>
          <w:lang w:eastAsia="ru-RU"/>
        </w:rPr>
        <w:t>знать:</w:t>
      </w:r>
    </w:p>
    <w:p w:rsidR="0026341B" w:rsidRPr="0026341B" w:rsidRDefault="0026341B" w:rsidP="0026341B">
      <w:pPr>
        <w:suppressAutoHyphens/>
        <w:spacing w:after="0" w:line="240" w:lineRule="auto"/>
        <w:ind w:firstLine="709"/>
        <w:jc w:val="both"/>
        <w:rPr>
          <w:rFonts w:ascii="Times New Roman" w:eastAsia="Times New Roman" w:hAnsi="Times New Roman" w:cs="Times New Roman"/>
          <w:iCs/>
          <w:sz w:val="24"/>
          <w:szCs w:val="24"/>
          <w:lang w:eastAsia="ru-RU"/>
        </w:rPr>
      </w:pPr>
      <w:r w:rsidRPr="0026341B">
        <w:rPr>
          <w:rFonts w:ascii="Times New Roman" w:eastAsia="Times New Roman" w:hAnsi="Times New Roman" w:cs="Times New Roman"/>
          <w:bCs/>
          <w:sz w:val="24"/>
          <w:szCs w:val="24"/>
          <w:lang w:eastAsia="zh-CN"/>
        </w:rPr>
        <w:t>ПК-3.1.41 -состав и содержание мероприятий по управлению техническим состоянием бортовых систем технического обслуживания и управления техническим состоянием;</w:t>
      </w:r>
    </w:p>
    <w:p w:rsidR="0026341B" w:rsidRPr="0026341B" w:rsidRDefault="0026341B" w:rsidP="0026341B">
      <w:pPr>
        <w:suppressAutoHyphens/>
        <w:spacing w:after="0" w:line="240" w:lineRule="auto"/>
        <w:ind w:firstLine="709"/>
        <w:jc w:val="both"/>
        <w:rPr>
          <w:rFonts w:ascii="Times New Roman" w:eastAsia="Times New Roman" w:hAnsi="Times New Roman" w:cs="Times New Roman"/>
          <w:bCs/>
          <w:sz w:val="24"/>
          <w:szCs w:val="24"/>
          <w:lang w:eastAsia="ru-RU"/>
        </w:rPr>
      </w:pPr>
      <w:r w:rsidRPr="0026341B">
        <w:rPr>
          <w:rFonts w:ascii="Times New Roman" w:eastAsia="Times New Roman" w:hAnsi="Times New Roman" w:cs="Times New Roman"/>
          <w:bCs/>
          <w:sz w:val="24"/>
          <w:szCs w:val="24"/>
          <w:lang w:eastAsia="zh-CN"/>
        </w:rPr>
        <w:t>ПК-3.1.42 -возможные последствия проведения мероприятий по управлению техническим состоянием бортовых систем технического обслуживания и управления техническим состоянием;</w:t>
      </w:r>
    </w:p>
    <w:p w:rsidR="0026341B" w:rsidRPr="0026341B" w:rsidRDefault="0026341B" w:rsidP="0026341B">
      <w:pPr>
        <w:suppressAutoHyphens/>
        <w:spacing w:after="0" w:line="240" w:lineRule="auto"/>
        <w:ind w:firstLine="709"/>
        <w:jc w:val="both"/>
        <w:rPr>
          <w:rFonts w:ascii="Times New Roman" w:eastAsia="Times New Roman" w:hAnsi="Times New Roman" w:cs="Times New Roman"/>
          <w:sz w:val="24"/>
          <w:szCs w:val="24"/>
          <w:lang w:eastAsia="ru-RU"/>
        </w:rPr>
      </w:pPr>
      <w:r w:rsidRPr="0026341B">
        <w:rPr>
          <w:rFonts w:ascii="Times New Roman" w:eastAsia="Times New Roman" w:hAnsi="Times New Roman" w:cs="Times New Roman"/>
          <w:sz w:val="24"/>
          <w:szCs w:val="24"/>
          <w:lang w:eastAsia="ru-RU"/>
        </w:rPr>
        <w:t>уметь:</w:t>
      </w:r>
    </w:p>
    <w:p w:rsidR="0026341B" w:rsidRPr="0026341B" w:rsidRDefault="0026341B" w:rsidP="0026341B">
      <w:pPr>
        <w:suppressAutoHyphens/>
        <w:spacing w:after="0" w:line="240" w:lineRule="auto"/>
        <w:ind w:firstLine="709"/>
        <w:jc w:val="both"/>
        <w:rPr>
          <w:rFonts w:ascii="Times New Roman" w:eastAsia="Times New Roman" w:hAnsi="Times New Roman" w:cs="Times New Roman"/>
          <w:bCs/>
          <w:sz w:val="24"/>
          <w:szCs w:val="24"/>
          <w:lang w:eastAsia="ru-RU"/>
        </w:rPr>
      </w:pPr>
      <w:r w:rsidRPr="0026341B">
        <w:rPr>
          <w:rFonts w:ascii="Times New Roman" w:eastAsia="Times New Roman" w:hAnsi="Times New Roman" w:cs="Times New Roman"/>
          <w:bCs/>
          <w:sz w:val="24"/>
          <w:szCs w:val="24"/>
          <w:lang w:eastAsia="zh-CN"/>
        </w:rPr>
        <w:t xml:space="preserve">ПК-3.2.21 </w:t>
      </w:r>
      <w:r w:rsidRPr="0026341B">
        <w:rPr>
          <w:rFonts w:ascii="Times New Roman" w:eastAsia="Times New Roman" w:hAnsi="Times New Roman" w:cs="Times New Roman"/>
          <w:sz w:val="24"/>
          <w:szCs w:val="24"/>
          <w:lang w:eastAsia="zh-CN"/>
        </w:rPr>
        <w:t xml:space="preserve">-организовать проведение мероприятий по управлению техническим состоянием </w:t>
      </w:r>
      <w:r w:rsidRPr="0026341B">
        <w:rPr>
          <w:rFonts w:ascii="Times New Roman" w:eastAsia="Times New Roman" w:hAnsi="Times New Roman" w:cs="Times New Roman"/>
          <w:bCs/>
          <w:sz w:val="24"/>
          <w:szCs w:val="24"/>
          <w:lang w:eastAsia="zh-CN"/>
        </w:rPr>
        <w:t>бортовых систем технического обслуживания и управления техническим состоянием;</w:t>
      </w:r>
    </w:p>
    <w:p w:rsidR="0026341B" w:rsidRPr="0026341B" w:rsidRDefault="0026341B" w:rsidP="0026341B">
      <w:pPr>
        <w:suppressAutoHyphens/>
        <w:spacing w:after="0" w:line="240" w:lineRule="auto"/>
        <w:ind w:firstLine="709"/>
        <w:jc w:val="both"/>
        <w:rPr>
          <w:rFonts w:ascii="Times New Roman" w:eastAsia="Times New Roman" w:hAnsi="Times New Roman" w:cs="Times New Roman"/>
          <w:sz w:val="24"/>
          <w:szCs w:val="24"/>
          <w:lang w:eastAsia="ru-RU"/>
        </w:rPr>
      </w:pPr>
      <w:r w:rsidRPr="0026341B">
        <w:rPr>
          <w:rFonts w:ascii="Times New Roman" w:eastAsia="Times New Roman" w:hAnsi="Times New Roman" w:cs="Times New Roman"/>
          <w:sz w:val="24"/>
          <w:szCs w:val="24"/>
          <w:lang w:eastAsia="ru-RU"/>
        </w:rPr>
        <w:t>владеть:</w:t>
      </w:r>
    </w:p>
    <w:p w:rsidR="0026341B" w:rsidRPr="0026341B" w:rsidRDefault="0026341B" w:rsidP="0026341B">
      <w:pPr>
        <w:spacing w:after="0" w:line="240" w:lineRule="auto"/>
        <w:ind w:firstLine="709"/>
        <w:jc w:val="both"/>
        <w:rPr>
          <w:rFonts w:ascii="Times New Roman" w:eastAsia="Times New Roman" w:hAnsi="Times New Roman" w:cs="Times New Roman"/>
          <w:bCs/>
          <w:sz w:val="24"/>
          <w:szCs w:val="24"/>
          <w:lang w:eastAsia="zh-CN"/>
        </w:rPr>
      </w:pPr>
      <w:r w:rsidRPr="0026341B">
        <w:rPr>
          <w:rFonts w:ascii="Times New Roman" w:eastAsia="Times New Roman" w:hAnsi="Times New Roman" w:cs="Times New Roman"/>
          <w:bCs/>
          <w:sz w:val="24"/>
          <w:szCs w:val="24"/>
          <w:lang w:eastAsia="zh-CN"/>
        </w:rPr>
        <w:t xml:space="preserve">ПК-3.3.21 </w:t>
      </w:r>
      <w:r w:rsidRPr="0026341B">
        <w:rPr>
          <w:rFonts w:ascii="Times New Roman" w:eastAsia="Times New Roman" w:hAnsi="Times New Roman" w:cs="Times New Roman"/>
          <w:sz w:val="24"/>
          <w:szCs w:val="24"/>
          <w:lang w:eastAsia="zh-CN"/>
        </w:rPr>
        <w:t xml:space="preserve">-навыками организации проведения мероприятий по управлению техническим состоянием </w:t>
      </w:r>
      <w:r w:rsidRPr="0026341B">
        <w:rPr>
          <w:rFonts w:ascii="Times New Roman" w:eastAsia="Times New Roman" w:hAnsi="Times New Roman" w:cs="Times New Roman"/>
          <w:bCs/>
          <w:sz w:val="24"/>
          <w:szCs w:val="24"/>
          <w:lang w:eastAsia="zh-CN"/>
        </w:rPr>
        <w:t>бортовых систем технического обслуживания и управления техническим состоянием.</w:t>
      </w:r>
    </w:p>
    <w:p w:rsidR="00AE0FC8" w:rsidRPr="00AE0FC8" w:rsidRDefault="00AE0FC8" w:rsidP="0026341B">
      <w:p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1.</w:t>
      </w:r>
      <w:r w:rsidRPr="00AE0FC8">
        <w:rPr>
          <w:rFonts w:ascii="Times New Roman" w:eastAsia="Times New Roman" w:hAnsi="Times New Roman"/>
          <w:b/>
          <w:sz w:val="24"/>
          <w:szCs w:val="24"/>
        </w:rPr>
        <w:t>2. М</w:t>
      </w:r>
      <w:r w:rsidR="009C3C28" w:rsidRPr="00AE0FC8">
        <w:rPr>
          <w:rFonts w:ascii="Times New Roman" w:eastAsia="Times New Roman" w:hAnsi="Times New Roman"/>
          <w:b/>
          <w:sz w:val="24"/>
          <w:szCs w:val="24"/>
        </w:rPr>
        <w:t>есто дисциплины в структуре</w:t>
      </w:r>
      <w:r w:rsidR="009C3C28">
        <w:rPr>
          <w:rFonts w:ascii="Times New Roman" w:eastAsia="Times New Roman" w:hAnsi="Times New Roman"/>
          <w:b/>
          <w:sz w:val="24"/>
          <w:szCs w:val="24"/>
        </w:rPr>
        <w:br/>
      </w:r>
      <w:r w:rsidR="009C3C28" w:rsidRPr="00AE0FC8">
        <w:rPr>
          <w:rFonts w:ascii="Times New Roman" w:eastAsia="Times New Roman" w:hAnsi="Times New Roman"/>
          <w:b/>
          <w:sz w:val="24"/>
          <w:szCs w:val="24"/>
        </w:rPr>
        <w:t xml:space="preserve"> образовательной программы</w:t>
      </w:r>
    </w:p>
    <w:p w:rsidR="0026341B" w:rsidRPr="0026341B" w:rsidRDefault="0026341B" w:rsidP="0026341B">
      <w:pPr>
        <w:spacing w:after="0" w:line="240" w:lineRule="auto"/>
        <w:ind w:firstLine="709"/>
        <w:jc w:val="both"/>
        <w:rPr>
          <w:rFonts w:ascii="Times New Roman" w:eastAsia="Times New Roman" w:hAnsi="Times New Roman" w:cs="Times New Roman"/>
          <w:spacing w:val="10"/>
          <w:kern w:val="34"/>
          <w:sz w:val="24"/>
          <w:szCs w:val="24"/>
          <w:lang w:eastAsia="ru-RU"/>
        </w:rPr>
      </w:pPr>
      <w:r w:rsidRPr="0026341B">
        <w:rPr>
          <w:rFonts w:ascii="Times New Roman" w:eastAsia="Times New Roman" w:hAnsi="Times New Roman" w:cs="Times New Roman"/>
          <w:sz w:val="24"/>
          <w:szCs w:val="24"/>
          <w:lang w:eastAsia="ru-RU"/>
        </w:rPr>
        <w:t xml:space="preserve">Дисциплина </w:t>
      </w:r>
      <w:r w:rsidRPr="0026341B">
        <w:rPr>
          <w:rFonts w:ascii="Times New Roman" w:eastAsia="Times New Roman" w:hAnsi="Times New Roman" w:cs="Times New Roman"/>
          <w:iCs/>
          <w:sz w:val="24"/>
          <w:szCs w:val="24"/>
          <w:lang w:eastAsia="ru-RU"/>
        </w:rPr>
        <w:t xml:space="preserve">Бортовые системы технического обслуживания и управления техническим состоянием </w:t>
      </w:r>
      <w:r w:rsidRPr="0026341B">
        <w:rPr>
          <w:rFonts w:ascii="Times New Roman" w:eastAsia="Times New Roman" w:hAnsi="Times New Roman" w:cs="Times New Roman"/>
          <w:sz w:val="24"/>
          <w:szCs w:val="24"/>
          <w:lang w:eastAsia="ru-RU"/>
        </w:rPr>
        <w:t>относится к учебным дисциплинам части, формируемой участниками образовательных отношений (Модуль 1. Управление процессами технической эксплуатации авиационных электросистем и авионики), образовательной программы направления подготовки 25.04.02 Техническая эксплуатация авиационных электросистем и пилотажно-навигационных комплексов</w:t>
      </w:r>
      <w:r w:rsidRPr="0026341B">
        <w:rPr>
          <w:rFonts w:ascii="Times New Roman" w:eastAsia="Times New Roman" w:hAnsi="Times New Roman" w:cs="Times New Roman"/>
          <w:spacing w:val="10"/>
          <w:kern w:val="34"/>
          <w:sz w:val="24"/>
          <w:szCs w:val="24"/>
          <w:lang w:eastAsia="ru-RU"/>
        </w:rPr>
        <w:t>,</w:t>
      </w:r>
      <w:r w:rsidRPr="0026341B">
        <w:rPr>
          <w:rFonts w:ascii="Times New Roman" w:eastAsia="Times New Roman" w:hAnsi="Times New Roman" w:cs="Times New Roman"/>
          <w:sz w:val="24"/>
          <w:szCs w:val="24"/>
          <w:lang w:eastAsia="ru-RU"/>
        </w:rPr>
        <w:t xml:space="preserve"> квалификация (степень) – магистр. </w:t>
      </w:r>
    </w:p>
    <w:p w:rsidR="0026341B" w:rsidRPr="0026341B" w:rsidRDefault="0026341B" w:rsidP="0026341B">
      <w:pPr>
        <w:spacing w:after="0" w:line="240" w:lineRule="auto"/>
        <w:ind w:firstLine="709"/>
        <w:jc w:val="both"/>
        <w:rPr>
          <w:rFonts w:ascii="Times New Roman" w:eastAsia="Times New Roman" w:hAnsi="Times New Roman" w:cs="Times New Roman"/>
          <w:sz w:val="24"/>
          <w:szCs w:val="24"/>
          <w:lang w:eastAsia="ru-RU"/>
        </w:rPr>
      </w:pPr>
      <w:r w:rsidRPr="0026341B">
        <w:rPr>
          <w:rFonts w:ascii="Times New Roman" w:eastAsia="Times New Roman" w:hAnsi="Times New Roman" w:cs="Times New Roman"/>
          <w:iCs/>
          <w:sz w:val="24"/>
          <w:szCs w:val="24"/>
          <w:lang w:eastAsia="ru-RU"/>
        </w:rPr>
        <w:t xml:space="preserve">Для успешного освоения данной </w:t>
      </w:r>
      <w:r w:rsidRPr="0026341B">
        <w:rPr>
          <w:rFonts w:ascii="Times New Roman" w:eastAsia="Times New Roman" w:hAnsi="Times New Roman" w:cs="Times New Roman"/>
          <w:iCs/>
          <w:spacing w:val="-3"/>
          <w:sz w:val="24"/>
          <w:szCs w:val="24"/>
          <w:lang w:eastAsia="ru-RU"/>
        </w:rPr>
        <w:t>дисциплин</w:t>
      </w:r>
      <w:r w:rsidRPr="0026341B">
        <w:rPr>
          <w:rFonts w:ascii="Times New Roman" w:eastAsia="Times New Roman" w:hAnsi="Times New Roman" w:cs="Times New Roman"/>
          <w:iCs/>
          <w:sz w:val="24"/>
          <w:szCs w:val="24"/>
          <w:lang w:eastAsia="ru-RU"/>
        </w:rPr>
        <w:t>ы обучающийся должен владеть знаниями, умениями и навыками, с</w:t>
      </w:r>
      <w:r w:rsidRPr="0026341B">
        <w:rPr>
          <w:rFonts w:ascii="Times New Roman" w:eastAsia="Times New Roman" w:hAnsi="Times New Roman" w:cs="Times New Roman"/>
          <w:sz w:val="24"/>
          <w:szCs w:val="24"/>
          <w:lang w:eastAsia="ru-RU"/>
        </w:rPr>
        <w:t xml:space="preserve">формированными по дисциплинам: </w:t>
      </w:r>
      <w:r w:rsidRPr="0026341B">
        <w:rPr>
          <w:rFonts w:ascii="Times New Roman" w:eastAsia="Times New Roman" w:hAnsi="Times New Roman" w:cs="Times New Roman"/>
          <w:sz w:val="24"/>
          <w:szCs w:val="24"/>
          <w:lang w:eastAsia="zh-CN"/>
        </w:rPr>
        <w:t xml:space="preserve">Б1.ОД.6 Иностранный язык по профилю подготовки, </w:t>
      </w:r>
      <w:r w:rsidRPr="0026341B">
        <w:rPr>
          <w:rFonts w:ascii="Times New Roman" w:eastAsia="Times New Roman" w:hAnsi="Times New Roman" w:cs="Times New Roman"/>
          <w:sz w:val="24"/>
          <w:szCs w:val="24"/>
          <w:lang w:eastAsia="ru-RU"/>
        </w:rPr>
        <w:t>в частности:</w:t>
      </w:r>
    </w:p>
    <w:p w:rsidR="0026341B" w:rsidRPr="0026341B" w:rsidRDefault="0026341B" w:rsidP="0026341B">
      <w:pPr>
        <w:widowControl w:val="0"/>
        <w:spacing w:after="0" w:line="240" w:lineRule="auto"/>
        <w:ind w:firstLine="709"/>
        <w:jc w:val="both"/>
        <w:rPr>
          <w:rFonts w:ascii="Times New Roman" w:eastAsia="Times New Roman" w:hAnsi="Times New Roman" w:cs="Times New Roman"/>
          <w:bCs/>
          <w:sz w:val="24"/>
          <w:szCs w:val="24"/>
          <w:lang w:eastAsia="ru-RU"/>
        </w:rPr>
      </w:pPr>
      <w:r w:rsidRPr="0026341B">
        <w:rPr>
          <w:rFonts w:ascii="Times New Roman" w:eastAsia="Times New Roman" w:hAnsi="Times New Roman" w:cs="Times New Roman"/>
          <w:bCs/>
          <w:sz w:val="24"/>
          <w:szCs w:val="24"/>
          <w:lang w:eastAsia="ru-RU"/>
        </w:rPr>
        <w:t>знать:</w:t>
      </w:r>
    </w:p>
    <w:p w:rsidR="0026341B" w:rsidRPr="0026341B" w:rsidRDefault="0026341B" w:rsidP="0026341B">
      <w:pPr>
        <w:widowControl w:val="0"/>
        <w:spacing w:after="0" w:line="240" w:lineRule="auto"/>
        <w:ind w:firstLine="709"/>
        <w:jc w:val="both"/>
        <w:rPr>
          <w:rFonts w:ascii="Times New Roman" w:eastAsia="Times New Roman" w:hAnsi="Times New Roman" w:cs="Times New Roman"/>
          <w:sz w:val="24"/>
          <w:szCs w:val="24"/>
          <w:lang w:eastAsia="zh-CN"/>
        </w:rPr>
      </w:pPr>
      <w:r w:rsidRPr="0026341B">
        <w:rPr>
          <w:rFonts w:ascii="Times New Roman" w:eastAsia="Times New Roman" w:hAnsi="Times New Roman" w:cs="Times New Roman"/>
          <w:sz w:val="24"/>
          <w:szCs w:val="24"/>
          <w:lang w:eastAsia="zh-CN"/>
        </w:rPr>
        <w:t>- правила и закономерности личной и деловой устной и письменной коммуникации;</w:t>
      </w:r>
    </w:p>
    <w:p w:rsidR="0026341B" w:rsidRPr="0026341B" w:rsidRDefault="0026341B" w:rsidP="0026341B">
      <w:pPr>
        <w:widowControl w:val="0"/>
        <w:spacing w:after="0" w:line="240" w:lineRule="auto"/>
        <w:ind w:firstLine="709"/>
        <w:jc w:val="both"/>
        <w:rPr>
          <w:rFonts w:ascii="Times New Roman" w:eastAsia="Times New Roman" w:hAnsi="Times New Roman" w:cs="Times New Roman"/>
          <w:sz w:val="24"/>
          <w:szCs w:val="24"/>
          <w:lang w:eastAsia="zh-CN"/>
        </w:rPr>
      </w:pPr>
      <w:r w:rsidRPr="0026341B">
        <w:rPr>
          <w:rFonts w:ascii="Times New Roman" w:eastAsia="Times New Roman" w:hAnsi="Times New Roman" w:cs="Times New Roman"/>
          <w:sz w:val="24"/>
          <w:szCs w:val="24"/>
          <w:lang w:eastAsia="zh-CN"/>
        </w:rPr>
        <w:t>- современные коммуникативные технологии на русском и иностранном языках;</w:t>
      </w:r>
    </w:p>
    <w:p w:rsidR="0026341B" w:rsidRPr="0026341B" w:rsidRDefault="009F2A47" w:rsidP="0026341B">
      <w:pPr>
        <w:widowControl w:val="0"/>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w:t>
      </w:r>
      <w:r w:rsidR="0026341B" w:rsidRPr="0026341B">
        <w:rPr>
          <w:rFonts w:ascii="Times New Roman" w:eastAsia="Times New Roman" w:hAnsi="Times New Roman" w:cs="Times New Roman"/>
          <w:sz w:val="24"/>
          <w:szCs w:val="24"/>
          <w:lang w:eastAsia="zh-CN"/>
        </w:rPr>
        <w:t xml:space="preserve">существующие профессиональные сообщества для профессионального </w:t>
      </w:r>
      <w:r w:rsidR="0026341B" w:rsidRPr="0026341B">
        <w:rPr>
          <w:rFonts w:ascii="Times New Roman" w:eastAsia="Times New Roman" w:hAnsi="Times New Roman" w:cs="Times New Roman"/>
          <w:sz w:val="24"/>
          <w:szCs w:val="24"/>
          <w:lang w:eastAsia="zh-CN"/>
        </w:rPr>
        <w:lastRenderedPageBreak/>
        <w:t>взаимодействия;</w:t>
      </w:r>
    </w:p>
    <w:p w:rsidR="0026341B" w:rsidRPr="0026341B" w:rsidRDefault="0026341B" w:rsidP="0026341B">
      <w:pPr>
        <w:widowControl w:val="0"/>
        <w:spacing w:after="0" w:line="240" w:lineRule="auto"/>
        <w:ind w:firstLine="709"/>
        <w:jc w:val="both"/>
        <w:rPr>
          <w:rFonts w:ascii="Times New Roman" w:eastAsia="Times New Roman" w:hAnsi="Times New Roman" w:cs="Times New Roman"/>
          <w:bCs/>
          <w:sz w:val="24"/>
          <w:szCs w:val="24"/>
          <w:lang w:eastAsia="ru-RU"/>
        </w:rPr>
      </w:pPr>
      <w:r w:rsidRPr="0026341B">
        <w:rPr>
          <w:rFonts w:ascii="Times New Roman" w:eastAsia="Times New Roman" w:hAnsi="Times New Roman" w:cs="Times New Roman"/>
          <w:bCs/>
          <w:sz w:val="24"/>
          <w:szCs w:val="24"/>
          <w:lang w:eastAsia="ru-RU"/>
        </w:rPr>
        <w:t>уметь:</w:t>
      </w:r>
    </w:p>
    <w:p w:rsidR="0026341B" w:rsidRPr="0026341B" w:rsidRDefault="0026341B" w:rsidP="0026341B">
      <w:pPr>
        <w:widowControl w:val="0"/>
        <w:spacing w:after="0" w:line="240" w:lineRule="auto"/>
        <w:ind w:firstLine="709"/>
        <w:jc w:val="both"/>
        <w:rPr>
          <w:rFonts w:ascii="Times New Roman" w:eastAsia="Times New Roman" w:hAnsi="Times New Roman" w:cs="Times New Roman"/>
          <w:sz w:val="24"/>
          <w:szCs w:val="24"/>
          <w:lang w:eastAsia="zh-CN"/>
        </w:rPr>
      </w:pPr>
      <w:r w:rsidRPr="0026341B">
        <w:rPr>
          <w:rFonts w:ascii="Times New Roman" w:eastAsia="Times New Roman" w:hAnsi="Times New Roman" w:cs="Times New Roman"/>
          <w:sz w:val="24"/>
          <w:szCs w:val="24"/>
          <w:lang w:eastAsia="zh-CN"/>
        </w:rPr>
        <w:t>- применять на практике коммуникативные технологии, методы и способы делового общения для академического и профессионального взаимодействия;</w:t>
      </w:r>
    </w:p>
    <w:p w:rsidR="0026341B" w:rsidRPr="0026341B" w:rsidRDefault="0026341B" w:rsidP="0026341B">
      <w:pPr>
        <w:widowControl w:val="0"/>
        <w:spacing w:after="0" w:line="240" w:lineRule="auto"/>
        <w:ind w:firstLine="709"/>
        <w:jc w:val="both"/>
        <w:rPr>
          <w:rFonts w:ascii="Times New Roman" w:eastAsia="Times New Roman" w:hAnsi="Times New Roman" w:cs="Times New Roman"/>
          <w:bCs/>
          <w:sz w:val="24"/>
          <w:szCs w:val="24"/>
          <w:lang w:eastAsia="ru-RU"/>
        </w:rPr>
      </w:pPr>
      <w:r w:rsidRPr="0026341B">
        <w:rPr>
          <w:rFonts w:ascii="Times New Roman" w:eastAsia="Times New Roman" w:hAnsi="Times New Roman" w:cs="Times New Roman"/>
          <w:bCs/>
          <w:sz w:val="24"/>
          <w:szCs w:val="24"/>
          <w:lang w:eastAsia="ru-RU"/>
        </w:rPr>
        <w:t>владеть:</w:t>
      </w:r>
    </w:p>
    <w:p w:rsidR="0026341B" w:rsidRPr="0026341B" w:rsidRDefault="0026341B" w:rsidP="0026341B">
      <w:pPr>
        <w:spacing w:after="0" w:line="240" w:lineRule="auto"/>
        <w:ind w:firstLine="709"/>
        <w:jc w:val="both"/>
        <w:rPr>
          <w:rFonts w:ascii="Times New Roman" w:eastAsia="Times New Roman" w:hAnsi="Times New Roman" w:cs="Times New Roman"/>
          <w:sz w:val="24"/>
          <w:szCs w:val="24"/>
          <w:lang w:eastAsia="zh-CN"/>
        </w:rPr>
      </w:pPr>
      <w:r w:rsidRPr="0026341B">
        <w:rPr>
          <w:rFonts w:ascii="Times New Roman" w:eastAsia="Times New Roman" w:hAnsi="Times New Roman" w:cs="Times New Roman"/>
          <w:sz w:val="24"/>
          <w:szCs w:val="24"/>
          <w:lang w:eastAsia="zh-CN"/>
        </w:rPr>
        <w:t>- методикой межличностного делового общения на русском и иностранном языках, с применением профессиональных языковых форм, средств и современных коммуникативных технологий.</w:t>
      </w:r>
    </w:p>
    <w:p w:rsidR="0026341B" w:rsidRPr="0026341B" w:rsidRDefault="0026341B" w:rsidP="0026341B">
      <w:pPr>
        <w:spacing w:after="0" w:line="240" w:lineRule="auto"/>
        <w:ind w:firstLine="709"/>
        <w:jc w:val="both"/>
        <w:rPr>
          <w:rFonts w:ascii="Times New Roman" w:eastAsia="Times New Roman" w:hAnsi="Times New Roman" w:cs="Times New Roman"/>
          <w:sz w:val="24"/>
          <w:szCs w:val="24"/>
          <w:lang w:eastAsia="ru-RU"/>
        </w:rPr>
      </w:pPr>
      <w:r w:rsidRPr="0026341B">
        <w:rPr>
          <w:rFonts w:ascii="Times New Roman" w:eastAsia="Times New Roman" w:hAnsi="Times New Roman" w:cs="Times New Roman"/>
          <w:sz w:val="24"/>
          <w:szCs w:val="24"/>
          <w:lang w:eastAsia="ru-RU"/>
        </w:rPr>
        <w:t xml:space="preserve">Освоение дисциплины </w:t>
      </w:r>
      <w:r w:rsidRPr="0026341B">
        <w:rPr>
          <w:rFonts w:ascii="Times New Roman" w:eastAsia="Times New Roman" w:hAnsi="Times New Roman" w:cs="Times New Roman"/>
          <w:iCs/>
          <w:sz w:val="24"/>
          <w:szCs w:val="24"/>
          <w:lang w:eastAsia="ru-RU"/>
        </w:rPr>
        <w:t>Бортовые системы технического обслуживания и управления техническим состоянием</w:t>
      </w:r>
      <w:r w:rsidRPr="0026341B">
        <w:rPr>
          <w:rFonts w:ascii="Times New Roman" w:eastAsia="Times New Roman" w:hAnsi="Times New Roman" w:cs="Times New Roman"/>
          <w:sz w:val="24"/>
          <w:szCs w:val="24"/>
          <w:lang w:eastAsia="ru-RU"/>
        </w:rPr>
        <w:t xml:space="preserve"> необходимо для последующих дисциплин: </w:t>
      </w:r>
      <w:r w:rsidRPr="0026341B">
        <w:rPr>
          <w:rFonts w:ascii="Times New Roman" w:eastAsia="Times New Roman" w:hAnsi="Times New Roman" w:cs="Times New Roman"/>
          <w:sz w:val="24"/>
          <w:szCs w:val="24"/>
          <w:lang w:eastAsia="zh-CN"/>
        </w:rPr>
        <w:t>Б</w:t>
      </w:r>
      <w:proofErr w:type="gramStart"/>
      <w:r w:rsidRPr="0026341B">
        <w:rPr>
          <w:rFonts w:ascii="Times New Roman" w:eastAsia="Times New Roman" w:hAnsi="Times New Roman" w:cs="Times New Roman"/>
          <w:sz w:val="24"/>
          <w:szCs w:val="24"/>
          <w:lang w:eastAsia="zh-CN"/>
        </w:rPr>
        <w:t>2.ВП.П.</w:t>
      </w:r>
      <w:proofErr w:type="gramEnd"/>
      <w:r w:rsidRPr="0026341B">
        <w:rPr>
          <w:rFonts w:ascii="Times New Roman" w:eastAsia="Times New Roman" w:hAnsi="Times New Roman" w:cs="Times New Roman"/>
          <w:sz w:val="24"/>
          <w:szCs w:val="24"/>
          <w:lang w:eastAsia="zh-CN"/>
        </w:rPr>
        <w:t>1.М.1 Производственная 2. Эксплуатационная практика (модуль 1); Б2.ВП.П.2.М.1</w:t>
      </w:r>
      <w:r w:rsidRPr="0026341B">
        <w:rPr>
          <w:rFonts w:ascii="Times New Roman" w:eastAsia="Times New Roman" w:hAnsi="Times New Roman" w:cs="Times New Roman"/>
          <w:sz w:val="24"/>
          <w:szCs w:val="24"/>
          <w:lang w:eastAsia="ru-RU"/>
        </w:rPr>
        <w:t xml:space="preserve"> </w:t>
      </w:r>
      <w:r w:rsidRPr="0026341B">
        <w:rPr>
          <w:rFonts w:ascii="Times New Roman" w:eastAsia="Times New Roman" w:hAnsi="Times New Roman" w:cs="Times New Roman"/>
          <w:sz w:val="24"/>
          <w:szCs w:val="24"/>
          <w:lang w:eastAsia="zh-CN"/>
        </w:rPr>
        <w:t>Производственная 3. Преддипломная практика (модуль 1).</w:t>
      </w:r>
    </w:p>
    <w:p w:rsidR="00DF37AC" w:rsidRPr="001A376F" w:rsidRDefault="00DF37AC" w:rsidP="00B343AB">
      <w:pPr>
        <w:autoSpaceDE w:val="0"/>
        <w:spacing w:after="0"/>
        <w:ind w:firstLine="709"/>
        <w:jc w:val="both"/>
        <w:rPr>
          <w:rFonts w:ascii="Times New Roman" w:hAnsi="Times New Roman" w:cs="Times New Roman"/>
          <w:b/>
          <w:bCs/>
          <w:caps/>
          <w:sz w:val="24"/>
          <w:szCs w:val="24"/>
        </w:rPr>
      </w:pPr>
      <w:r w:rsidRPr="001A376F">
        <w:rPr>
          <w:rFonts w:ascii="Times New Roman" w:hAnsi="Times New Roman" w:cs="Times New Roman"/>
          <w:b/>
          <w:bCs/>
          <w:caps/>
          <w:sz w:val="24"/>
          <w:szCs w:val="24"/>
        </w:rPr>
        <w:t>2. О</w:t>
      </w:r>
      <w:r w:rsidRPr="001A376F">
        <w:rPr>
          <w:rFonts w:ascii="Times New Roman" w:hAnsi="Times New Roman" w:cs="Times New Roman"/>
          <w:b/>
          <w:bCs/>
          <w:sz w:val="24"/>
          <w:szCs w:val="24"/>
        </w:rPr>
        <w:t>бъем</w:t>
      </w:r>
      <w:r w:rsidRPr="001A376F">
        <w:rPr>
          <w:rFonts w:ascii="Times New Roman" w:hAnsi="Times New Roman" w:cs="Times New Roman"/>
          <w:b/>
          <w:bCs/>
          <w:caps/>
          <w:sz w:val="24"/>
          <w:szCs w:val="24"/>
        </w:rPr>
        <w:t xml:space="preserve"> </w:t>
      </w:r>
      <w:r w:rsidRPr="001A376F">
        <w:rPr>
          <w:rFonts w:ascii="Times New Roman" w:hAnsi="Times New Roman" w:cs="Times New Roman"/>
          <w:b/>
          <w:bCs/>
          <w:sz w:val="24"/>
          <w:szCs w:val="24"/>
        </w:rPr>
        <w:t>учебной дисциплины, включая контактную работу обучающегося с преподавателем и самостоятельную работу обучающегося</w:t>
      </w:r>
      <w:r w:rsidRPr="001A376F">
        <w:rPr>
          <w:rFonts w:ascii="Times New Roman" w:hAnsi="Times New Roman" w:cs="Times New Roman"/>
          <w:b/>
          <w:bCs/>
          <w:caps/>
          <w:sz w:val="24"/>
          <w:szCs w:val="24"/>
        </w:rPr>
        <w:t>.</w:t>
      </w:r>
    </w:p>
    <w:p w:rsidR="00DF37AC" w:rsidRPr="001A376F" w:rsidRDefault="00DF37AC" w:rsidP="00DF37AC">
      <w:pPr>
        <w:spacing w:after="0" w:line="240" w:lineRule="auto"/>
        <w:ind w:firstLine="709"/>
        <w:jc w:val="both"/>
        <w:rPr>
          <w:rFonts w:ascii="Times New Roman" w:hAnsi="Times New Roman" w:cs="Times New Roman"/>
          <w:bCs/>
          <w:caps/>
          <w:sz w:val="24"/>
          <w:szCs w:val="24"/>
        </w:rPr>
      </w:pPr>
      <w:r w:rsidRPr="001A376F">
        <w:rPr>
          <w:rFonts w:ascii="Times New Roman" w:hAnsi="Times New Roman" w:cs="Times New Roman"/>
          <w:bCs/>
          <w:caps/>
          <w:sz w:val="24"/>
          <w:szCs w:val="24"/>
        </w:rPr>
        <w:t>О</w:t>
      </w:r>
      <w:r w:rsidRPr="001A376F">
        <w:rPr>
          <w:rFonts w:ascii="Times New Roman" w:hAnsi="Times New Roman" w:cs="Times New Roman"/>
          <w:bCs/>
          <w:sz w:val="24"/>
          <w:szCs w:val="24"/>
        </w:rPr>
        <w:t>бщая</w:t>
      </w:r>
      <w:r w:rsidRPr="001A376F">
        <w:rPr>
          <w:rFonts w:ascii="Times New Roman" w:hAnsi="Times New Roman" w:cs="Times New Roman"/>
          <w:bCs/>
          <w:caps/>
          <w:sz w:val="24"/>
          <w:szCs w:val="24"/>
        </w:rPr>
        <w:t xml:space="preserve"> </w:t>
      </w:r>
      <w:r w:rsidRPr="001A376F">
        <w:rPr>
          <w:rFonts w:ascii="Times New Roman" w:hAnsi="Times New Roman" w:cs="Times New Roman"/>
          <w:bCs/>
          <w:sz w:val="24"/>
          <w:szCs w:val="24"/>
        </w:rPr>
        <w:t xml:space="preserve">трудоемкость учебной дисциплины составляет </w:t>
      </w:r>
      <w:r w:rsidR="0026341B">
        <w:rPr>
          <w:rFonts w:ascii="Times New Roman" w:hAnsi="Times New Roman" w:cs="Times New Roman"/>
          <w:bCs/>
          <w:sz w:val="24"/>
          <w:szCs w:val="24"/>
        </w:rPr>
        <w:t>2</w:t>
      </w:r>
      <w:r w:rsidR="00AE0FC8">
        <w:rPr>
          <w:rFonts w:ascii="Times New Roman" w:hAnsi="Times New Roman" w:cs="Times New Roman"/>
          <w:bCs/>
          <w:sz w:val="24"/>
          <w:szCs w:val="24"/>
        </w:rPr>
        <w:t xml:space="preserve"> </w:t>
      </w:r>
      <w:r w:rsidRPr="001A376F">
        <w:rPr>
          <w:rFonts w:ascii="Times New Roman" w:hAnsi="Times New Roman" w:cs="Times New Roman"/>
          <w:bCs/>
          <w:sz w:val="24"/>
          <w:szCs w:val="24"/>
        </w:rPr>
        <w:t>зачетные единицы</w:t>
      </w:r>
      <w:r w:rsidRPr="001A376F">
        <w:rPr>
          <w:rFonts w:ascii="Times New Roman" w:hAnsi="Times New Roman" w:cs="Times New Roman"/>
          <w:bCs/>
          <w:caps/>
          <w:sz w:val="24"/>
          <w:szCs w:val="24"/>
        </w:rPr>
        <w:t>.</w:t>
      </w:r>
    </w:p>
    <w:p w:rsidR="009C3C28" w:rsidRDefault="009C3C28" w:rsidP="00767508">
      <w:pPr>
        <w:spacing w:after="0" w:line="240" w:lineRule="auto"/>
        <w:ind w:firstLine="709"/>
        <w:jc w:val="center"/>
        <w:rPr>
          <w:rFonts w:ascii="Times New Roman" w:eastAsia="Calibri" w:hAnsi="Times New Roman" w:cs="Times New Roman"/>
          <w:b/>
          <w:sz w:val="24"/>
          <w:szCs w:val="24"/>
        </w:rPr>
      </w:pPr>
    </w:p>
    <w:p w:rsidR="00122F21" w:rsidRDefault="00105DA1" w:rsidP="00122F21">
      <w:pPr>
        <w:spacing w:after="0" w:line="240" w:lineRule="auto"/>
        <w:ind w:firstLine="567"/>
        <w:jc w:val="center"/>
        <w:rPr>
          <w:rFonts w:ascii="Times New Roman" w:eastAsia="Calibri" w:hAnsi="Times New Roman" w:cs="Times New Roman"/>
          <w:b/>
          <w:sz w:val="28"/>
          <w:szCs w:val="24"/>
        </w:rPr>
      </w:pPr>
      <w:r w:rsidRPr="009C3C28">
        <w:rPr>
          <w:rFonts w:ascii="Times New Roman" w:eastAsia="Calibri" w:hAnsi="Times New Roman" w:cs="Times New Roman"/>
          <w:b/>
          <w:sz w:val="28"/>
          <w:szCs w:val="24"/>
        </w:rPr>
        <w:t>Б1.ВД.М.1.</w:t>
      </w:r>
      <w:r w:rsidR="00AE0FC8" w:rsidRPr="009C3C28">
        <w:rPr>
          <w:rFonts w:ascii="Times New Roman" w:eastAsia="Calibri" w:hAnsi="Times New Roman" w:cs="Times New Roman"/>
          <w:b/>
          <w:sz w:val="28"/>
          <w:szCs w:val="24"/>
        </w:rPr>
        <w:t>8</w:t>
      </w:r>
      <w:r w:rsidRPr="009C3C28">
        <w:rPr>
          <w:rFonts w:ascii="Times New Roman" w:eastAsia="Calibri" w:hAnsi="Times New Roman" w:cs="Times New Roman"/>
          <w:b/>
          <w:sz w:val="28"/>
          <w:szCs w:val="24"/>
        </w:rPr>
        <w:t xml:space="preserve"> </w:t>
      </w:r>
      <w:r w:rsidR="0026341B" w:rsidRPr="0026341B">
        <w:rPr>
          <w:rFonts w:ascii="Times New Roman" w:eastAsia="Calibri" w:hAnsi="Times New Roman" w:cs="Times New Roman"/>
          <w:b/>
          <w:sz w:val="28"/>
          <w:szCs w:val="24"/>
        </w:rPr>
        <w:t>Пакеты прикладных программ</w:t>
      </w:r>
      <w:r w:rsidR="0026341B">
        <w:rPr>
          <w:rFonts w:ascii="Times New Roman" w:eastAsia="Calibri" w:hAnsi="Times New Roman" w:cs="Times New Roman"/>
          <w:b/>
          <w:sz w:val="28"/>
          <w:szCs w:val="24"/>
        </w:rPr>
        <w:br/>
      </w:r>
      <w:r w:rsidR="0026341B" w:rsidRPr="0026341B">
        <w:rPr>
          <w:rFonts w:ascii="Times New Roman" w:eastAsia="Calibri" w:hAnsi="Times New Roman" w:cs="Times New Roman"/>
          <w:b/>
          <w:sz w:val="28"/>
          <w:szCs w:val="24"/>
        </w:rPr>
        <w:t>АЭС и авионики</w:t>
      </w:r>
    </w:p>
    <w:p w:rsidR="00105DA1" w:rsidRPr="001A376F" w:rsidRDefault="00105DA1" w:rsidP="00122F21">
      <w:pPr>
        <w:spacing w:after="0" w:line="240" w:lineRule="auto"/>
        <w:ind w:left="709"/>
        <w:jc w:val="both"/>
        <w:rPr>
          <w:rFonts w:ascii="Times New Roman" w:hAnsi="Times New Roman" w:cs="Times New Roman"/>
          <w:b/>
          <w:bCs/>
          <w:caps/>
          <w:sz w:val="24"/>
          <w:szCs w:val="24"/>
        </w:rPr>
      </w:pPr>
      <w:r w:rsidRPr="001A376F">
        <w:rPr>
          <w:rFonts w:ascii="Times New Roman" w:hAnsi="Times New Roman" w:cs="Times New Roman"/>
          <w:b/>
          <w:bCs/>
          <w:caps/>
          <w:sz w:val="24"/>
          <w:szCs w:val="24"/>
        </w:rPr>
        <w:t>1. О</w:t>
      </w:r>
      <w:r w:rsidRPr="001A376F">
        <w:rPr>
          <w:rFonts w:ascii="Times New Roman" w:hAnsi="Times New Roman" w:cs="Times New Roman"/>
          <w:b/>
          <w:bCs/>
          <w:sz w:val="24"/>
          <w:szCs w:val="24"/>
        </w:rPr>
        <w:t>бщие</w:t>
      </w:r>
      <w:r w:rsidRPr="001A376F">
        <w:rPr>
          <w:rFonts w:ascii="Times New Roman" w:hAnsi="Times New Roman" w:cs="Times New Roman"/>
          <w:b/>
          <w:bCs/>
          <w:caps/>
          <w:sz w:val="24"/>
          <w:szCs w:val="24"/>
        </w:rPr>
        <w:t xml:space="preserve"> </w:t>
      </w:r>
      <w:r w:rsidRPr="001A376F">
        <w:rPr>
          <w:rFonts w:ascii="Times New Roman" w:hAnsi="Times New Roman" w:cs="Times New Roman"/>
          <w:b/>
          <w:bCs/>
          <w:sz w:val="24"/>
          <w:szCs w:val="24"/>
        </w:rPr>
        <w:t>положения</w:t>
      </w:r>
    </w:p>
    <w:p w:rsidR="0026341B" w:rsidRPr="0026341B" w:rsidRDefault="00105DA1" w:rsidP="0026341B">
      <w:pPr>
        <w:spacing w:after="0" w:line="240" w:lineRule="auto"/>
        <w:ind w:firstLine="709"/>
        <w:jc w:val="both"/>
        <w:rPr>
          <w:rFonts w:ascii="Times New Roman" w:eastAsia="Times New Roman" w:hAnsi="Times New Roman" w:cs="Times New Roman"/>
          <w:sz w:val="24"/>
          <w:szCs w:val="24"/>
        </w:rPr>
      </w:pPr>
      <w:r w:rsidRPr="001A376F">
        <w:rPr>
          <w:rFonts w:ascii="Times New Roman" w:hAnsi="Times New Roman" w:cs="Times New Roman"/>
          <w:bCs/>
          <w:caps/>
          <w:sz w:val="24"/>
          <w:szCs w:val="24"/>
        </w:rPr>
        <w:t>1.1.</w:t>
      </w:r>
      <w:r w:rsidRPr="001A376F">
        <w:rPr>
          <w:rFonts w:ascii="Times New Roman" w:eastAsia="Calibri" w:hAnsi="Times New Roman" w:cs="Times New Roman"/>
          <w:b/>
          <w:bCs/>
          <w:sz w:val="24"/>
          <w:szCs w:val="24"/>
        </w:rPr>
        <w:t xml:space="preserve"> </w:t>
      </w:r>
      <w:r w:rsidR="0026341B" w:rsidRPr="0026341B">
        <w:rPr>
          <w:rFonts w:ascii="Times New Roman" w:eastAsia="Times New Roman" w:hAnsi="Times New Roman" w:cs="Times New Roman"/>
          <w:sz w:val="24"/>
          <w:szCs w:val="24"/>
        </w:rPr>
        <w:t>Цель освоения дисциплины. Изучение теории и практики технической эксплуатации АЭС и авионики воздушных судов, принципа действия, устройства и особенностей пакетов прикладных программ АЭС и авионики для последующего поддержания их работоспособности, исправности и готовности в процессе технической эксплуатации для поддержания летной годности ВС.</w:t>
      </w:r>
    </w:p>
    <w:p w:rsidR="0026341B" w:rsidRPr="0026341B" w:rsidRDefault="0026341B" w:rsidP="0026341B">
      <w:pPr>
        <w:spacing w:after="0" w:line="240" w:lineRule="auto"/>
        <w:ind w:firstLine="709"/>
        <w:jc w:val="both"/>
        <w:rPr>
          <w:rFonts w:ascii="Times New Roman" w:eastAsia="Times New Roman" w:hAnsi="Times New Roman" w:cs="Times New Roman"/>
          <w:sz w:val="24"/>
          <w:szCs w:val="24"/>
        </w:rPr>
      </w:pPr>
      <w:r w:rsidRPr="0026341B">
        <w:rPr>
          <w:rFonts w:ascii="Times New Roman" w:eastAsia="Times New Roman" w:hAnsi="Times New Roman" w:cs="Times New Roman"/>
          <w:sz w:val="24"/>
          <w:szCs w:val="24"/>
        </w:rPr>
        <w:t>Задачи изучения дисциплины. Приобретение профессиональных компетенций, направленных на производственно-технологическую профессиональную деятельность, к которым готовятся выпускники, освоившие программу магистратуры.</w:t>
      </w:r>
    </w:p>
    <w:p w:rsidR="0026341B" w:rsidRPr="0026341B" w:rsidRDefault="0026341B" w:rsidP="0026341B">
      <w:pPr>
        <w:spacing w:after="0" w:line="240" w:lineRule="auto"/>
        <w:ind w:firstLine="709"/>
        <w:jc w:val="both"/>
        <w:rPr>
          <w:rFonts w:ascii="Times New Roman" w:eastAsia="Times New Roman" w:hAnsi="Times New Roman" w:cs="Times New Roman"/>
          <w:sz w:val="24"/>
          <w:szCs w:val="24"/>
        </w:rPr>
      </w:pPr>
      <w:r w:rsidRPr="0026341B">
        <w:rPr>
          <w:rFonts w:ascii="Times New Roman" w:eastAsia="Times New Roman" w:hAnsi="Times New Roman" w:cs="Times New Roman"/>
          <w:sz w:val="24"/>
          <w:szCs w:val="24"/>
        </w:rPr>
        <w:t>Компетенции обучающегося, формируемые в результате освоения дисциплины, наименование индикатора достижения, результаты обучения.</w:t>
      </w:r>
    </w:p>
    <w:p w:rsidR="0026341B" w:rsidRPr="0026341B" w:rsidRDefault="0026341B" w:rsidP="0026341B">
      <w:pPr>
        <w:spacing w:after="0" w:line="240" w:lineRule="auto"/>
        <w:ind w:firstLine="709"/>
        <w:jc w:val="both"/>
        <w:rPr>
          <w:rFonts w:ascii="Times New Roman" w:eastAsia="Times New Roman" w:hAnsi="Times New Roman" w:cs="Times New Roman"/>
          <w:sz w:val="24"/>
          <w:szCs w:val="24"/>
        </w:rPr>
      </w:pPr>
      <w:r w:rsidRPr="0026341B">
        <w:rPr>
          <w:rFonts w:ascii="Times New Roman" w:eastAsia="Times New Roman" w:hAnsi="Times New Roman" w:cs="Times New Roman"/>
          <w:sz w:val="24"/>
          <w:szCs w:val="24"/>
        </w:rPr>
        <w:t>ПК-4 - Готовностью применять аналитические и численные методы решения поставленных задач, работать с базами данных для решения различных исследовательских и производственных задач в области технической эксплуатации бортового оборудования</w:t>
      </w:r>
    </w:p>
    <w:p w:rsidR="0026341B" w:rsidRPr="0026341B" w:rsidRDefault="009F2A47" w:rsidP="0026341B">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ИД-1</w:t>
      </w:r>
      <w:r w:rsidR="0026341B" w:rsidRPr="0026341B">
        <w:rPr>
          <w:rFonts w:ascii="Times New Roman" w:eastAsia="Times New Roman" w:hAnsi="Times New Roman" w:cs="Times New Roman"/>
          <w:sz w:val="24"/>
          <w:szCs w:val="24"/>
        </w:rPr>
        <w:t>пк-4 - Применять современные аналитические и численные методы решения различных исследовательских и производственных задач в области ТЭ бортового оборудования</w:t>
      </w:r>
    </w:p>
    <w:p w:rsidR="0026341B" w:rsidRPr="0026341B" w:rsidRDefault="0026341B" w:rsidP="0026341B">
      <w:pPr>
        <w:spacing w:after="0" w:line="240" w:lineRule="auto"/>
        <w:ind w:firstLine="709"/>
        <w:jc w:val="both"/>
        <w:rPr>
          <w:rFonts w:ascii="Times New Roman" w:eastAsia="Times New Roman" w:hAnsi="Times New Roman" w:cs="Times New Roman"/>
          <w:sz w:val="24"/>
          <w:szCs w:val="24"/>
        </w:rPr>
      </w:pPr>
      <w:r w:rsidRPr="0026341B">
        <w:rPr>
          <w:rFonts w:ascii="Times New Roman" w:eastAsia="Times New Roman" w:hAnsi="Times New Roman" w:cs="Times New Roman"/>
          <w:sz w:val="24"/>
          <w:szCs w:val="24"/>
        </w:rPr>
        <w:t>Результаты обучения:</w:t>
      </w:r>
    </w:p>
    <w:p w:rsidR="0026341B" w:rsidRPr="0026341B" w:rsidRDefault="0026341B" w:rsidP="0026341B">
      <w:pPr>
        <w:spacing w:after="0" w:line="240" w:lineRule="auto"/>
        <w:ind w:firstLine="709"/>
        <w:jc w:val="both"/>
        <w:rPr>
          <w:rFonts w:ascii="Times New Roman" w:eastAsia="Times New Roman" w:hAnsi="Times New Roman" w:cs="Times New Roman"/>
          <w:sz w:val="24"/>
          <w:szCs w:val="24"/>
        </w:rPr>
      </w:pPr>
      <w:r w:rsidRPr="0026341B">
        <w:rPr>
          <w:rFonts w:ascii="Times New Roman" w:eastAsia="Times New Roman" w:hAnsi="Times New Roman" w:cs="Times New Roman"/>
          <w:sz w:val="24"/>
          <w:szCs w:val="24"/>
        </w:rPr>
        <w:t xml:space="preserve">знать: </w:t>
      </w:r>
    </w:p>
    <w:p w:rsidR="0026341B" w:rsidRPr="0026341B" w:rsidRDefault="0026341B" w:rsidP="0026341B">
      <w:pPr>
        <w:spacing w:after="0" w:line="240" w:lineRule="auto"/>
        <w:ind w:firstLine="709"/>
        <w:jc w:val="both"/>
        <w:rPr>
          <w:rFonts w:ascii="Times New Roman" w:eastAsia="Times New Roman" w:hAnsi="Times New Roman" w:cs="Times New Roman"/>
          <w:sz w:val="24"/>
          <w:szCs w:val="24"/>
        </w:rPr>
      </w:pPr>
      <w:r w:rsidRPr="0026341B">
        <w:rPr>
          <w:rFonts w:ascii="Times New Roman" w:eastAsia="Times New Roman" w:hAnsi="Times New Roman" w:cs="Times New Roman"/>
          <w:sz w:val="24"/>
          <w:szCs w:val="24"/>
        </w:rPr>
        <w:t>ПК-4.1.1 -состав и назначение пакетов универсальных прикладных программ, использующих аналитические и численные методы, для решения различных исследовательских и производственных задач в области ТЭ АЭС и авионики;</w:t>
      </w:r>
    </w:p>
    <w:p w:rsidR="0026341B" w:rsidRPr="0026341B" w:rsidRDefault="0026341B" w:rsidP="0026341B">
      <w:pPr>
        <w:spacing w:after="0" w:line="240" w:lineRule="auto"/>
        <w:ind w:firstLine="709"/>
        <w:jc w:val="both"/>
        <w:rPr>
          <w:rFonts w:ascii="Times New Roman" w:eastAsia="Times New Roman" w:hAnsi="Times New Roman" w:cs="Times New Roman"/>
          <w:sz w:val="24"/>
          <w:szCs w:val="24"/>
        </w:rPr>
      </w:pPr>
      <w:r w:rsidRPr="0026341B">
        <w:rPr>
          <w:rFonts w:ascii="Times New Roman" w:eastAsia="Times New Roman" w:hAnsi="Times New Roman" w:cs="Times New Roman"/>
          <w:sz w:val="24"/>
          <w:szCs w:val="24"/>
        </w:rPr>
        <w:t>ПК-4.1.2 - функциональные возможности пакетов универсальных прикладных программ, использующих аналитические и численные методы для решения различных исследовательских и производственных задач в области ТЭ АЭС и авионики;</w:t>
      </w:r>
    </w:p>
    <w:p w:rsidR="0026341B" w:rsidRPr="0026341B" w:rsidRDefault="0026341B" w:rsidP="0026341B">
      <w:pPr>
        <w:spacing w:after="0" w:line="240" w:lineRule="auto"/>
        <w:ind w:firstLine="709"/>
        <w:jc w:val="both"/>
        <w:rPr>
          <w:rFonts w:ascii="Times New Roman" w:eastAsia="Times New Roman" w:hAnsi="Times New Roman" w:cs="Times New Roman"/>
          <w:sz w:val="24"/>
          <w:szCs w:val="24"/>
        </w:rPr>
      </w:pPr>
      <w:r w:rsidRPr="0026341B">
        <w:rPr>
          <w:rFonts w:ascii="Times New Roman" w:eastAsia="Times New Roman" w:hAnsi="Times New Roman" w:cs="Times New Roman"/>
          <w:sz w:val="24"/>
          <w:szCs w:val="24"/>
        </w:rPr>
        <w:t>уметь:</w:t>
      </w:r>
    </w:p>
    <w:p w:rsidR="0026341B" w:rsidRPr="0026341B" w:rsidRDefault="0026341B" w:rsidP="0026341B">
      <w:pPr>
        <w:spacing w:after="0" w:line="240" w:lineRule="auto"/>
        <w:ind w:firstLine="709"/>
        <w:jc w:val="both"/>
        <w:rPr>
          <w:rFonts w:ascii="Times New Roman" w:eastAsia="Times New Roman" w:hAnsi="Times New Roman" w:cs="Times New Roman"/>
          <w:sz w:val="24"/>
          <w:szCs w:val="24"/>
        </w:rPr>
      </w:pPr>
      <w:r w:rsidRPr="0026341B">
        <w:rPr>
          <w:rFonts w:ascii="Times New Roman" w:eastAsia="Times New Roman" w:hAnsi="Times New Roman" w:cs="Times New Roman"/>
          <w:sz w:val="24"/>
          <w:szCs w:val="24"/>
        </w:rPr>
        <w:t>ПК-4.2.1 - применять аналитические и численные методы решения различных исследовательских и производственных задач в области ТЭ АЭС и авионики;</w:t>
      </w:r>
    </w:p>
    <w:p w:rsidR="0026341B" w:rsidRPr="0026341B" w:rsidRDefault="0026341B" w:rsidP="0026341B">
      <w:pPr>
        <w:spacing w:after="0" w:line="240" w:lineRule="auto"/>
        <w:ind w:firstLine="709"/>
        <w:jc w:val="both"/>
        <w:rPr>
          <w:rFonts w:ascii="Times New Roman" w:eastAsia="Times New Roman" w:hAnsi="Times New Roman" w:cs="Times New Roman"/>
          <w:sz w:val="24"/>
          <w:szCs w:val="24"/>
        </w:rPr>
      </w:pPr>
      <w:r w:rsidRPr="0026341B">
        <w:rPr>
          <w:rFonts w:ascii="Times New Roman" w:eastAsia="Times New Roman" w:hAnsi="Times New Roman" w:cs="Times New Roman"/>
          <w:sz w:val="24"/>
          <w:szCs w:val="24"/>
        </w:rPr>
        <w:t>владеть:</w:t>
      </w:r>
    </w:p>
    <w:p w:rsidR="0026341B" w:rsidRPr="0026341B" w:rsidRDefault="0026341B" w:rsidP="0026341B">
      <w:pPr>
        <w:spacing w:after="0" w:line="240" w:lineRule="auto"/>
        <w:ind w:firstLine="709"/>
        <w:jc w:val="both"/>
        <w:rPr>
          <w:rFonts w:ascii="Times New Roman" w:eastAsia="Times New Roman" w:hAnsi="Times New Roman" w:cs="Times New Roman"/>
          <w:sz w:val="24"/>
          <w:szCs w:val="24"/>
        </w:rPr>
      </w:pPr>
      <w:r w:rsidRPr="0026341B">
        <w:rPr>
          <w:rFonts w:ascii="Times New Roman" w:eastAsia="Times New Roman" w:hAnsi="Times New Roman" w:cs="Times New Roman"/>
          <w:sz w:val="24"/>
          <w:szCs w:val="24"/>
        </w:rPr>
        <w:t>ПК-4.3.1 - -навыками применения аналитических и численных методов решения различных исследовательских и производственных задач в области ТЭ АЭС и авионики;</w:t>
      </w:r>
    </w:p>
    <w:p w:rsidR="0026341B" w:rsidRPr="0026341B" w:rsidRDefault="0026341B" w:rsidP="0026341B">
      <w:pPr>
        <w:spacing w:after="0" w:line="240" w:lineRule="auto"/>
        <w:ind w:firstLine="709"/>
        <w:jc w:val="both"/>
        <w:rPr>
          <w:rFonts w:ascii="Times New Roman" w:eastAsia="Times New Roman" w:hAnsi="Times New Roman" w:cs="Times New Roman"/>
          <w:sz w:val="24"/>
          <w:szCs w:val="24"/>
        </w:rPr>
      </w:pPr>
      <w:r w:rsidRPr="0026341B">
        <w:rPr>
          <w:rFonts w:ascii="Times New Roman" w:eastAsia="Times New Roman" w:hAnsi="Times New Roman" w:cs="Times New Roman"/>
          <w:sz w:val="24"/>
          <w:szCs w:val="24"/>
        </w:rPr>
        <w:t>ИД-2 пк-4 - Работать с современными пакетами баз данных для решения различных исследовательских и производственных задач в области ТЭ бортового оборудования</w:t>
      </w:r>
    </w:p>
    <w:p w:rsidR="0026341B" w:rsidRPr="0026341B" w:rsidRDefault="0026341B" w:rsidP="0026341B">
      <w:pPr>
        <w:spacing w:after="0" w:line="240" w:lineRule="auto"/>
        <w:ind w:firstLine="709"/>
        <w:jc w:val="both"/>
        <w:rPr>
          <w:rFonts w:ascii="Times New Roman" w:eastAsia="Times New Roman" w:hAnsi="Times New Roman" w:cs="Times New Roman"/>
          <w:sz w:val="24"/>
          <w:szCs w:val="24"/>
        </w:rPr>
      </w:pPr>
      <w:r w:rsidRPr="0026341B">
        <w:rPr>
          <w:rFonts w:ascii="Times New Roman" w:eastAsia="Times New Roman" w:hAnsi="Times New Roman" w:cs="Times New Roman"/>
          <w:sz w:val="24"/>
          <w:szCs w:val="24"/>
        </w:rPr>
        <w:t xml:space="preserve">знать: </w:t>
      </w:r>
    </w:p>
    <w:p w:rsidR="0026341B" w:rsidRPr="0026341B" w:rsidRDefault="0026341B" w:rsidP="0026341B">
      <w:pPr>
        <w:spacing w:after="0" w:line="240" w:lineRule="auto"/>
        <w:ind w:firstLine="709"/>
        <w:jc w:val="both"/>
        <w:rPr>
          <w:rFonts w:ascii="Times New Roman" w:eastAsia="Times New Roman" w:hAnsi="Times New Roman" w:cs="Times New Roman"/>
          <w:sz w:val="24"/>
          <w:szCs w:val="24"/>
        </w:rPr>
      </w:pPr>
      <w:r w:rsidRPr="0026341B">
        <w:rPr>
          <w:rFonts w:ascii="Times New Roman" w:eastAsia="Times New Roman" w:hAnsi="Times New Roman" w:cs="Times New Roman"/>
          <w:sz w:val="24"/>
          <w:szCs w:val="24"/>
        </w:rPr>
        <w:lastRenderedPageBreak/>
        <w:t>ПК-4.1.5 - состав и назначение пакетов универсальных и специализированных прикладных программ при работе с базами данных для решения различных исследовательских и производственных задач в области ТЭ АЭС и авионики;</w:t>
      </w:r>
    </w:p>
    <w:p w:rsidR="0026341B" w:rsidRPr="0026341B" w:rsidRDefault="0026341B" w:rsidP="0026341B">
      <w:pPr>
        <w:spacing w:after="0" w:line="240" w:lineRule="auto"/>
        <w:ind w:firstLine="709"/>
        <w:jc w:val="both"/>
        <w:rPr>
          <w:rFonts w:ascii="Times New Roman" w:eastAsia="Times New Roman" w:hAnsi="Times New Roman" w:cs="Times New Roman"/>
          <w:sz w:val="24"/>
          <w:szCs w:val="24"/>
        </w:rPr>
      </w:pPr>
      <w:r w:rsidRPr="0026341B">
        <w:rPr>
          <w:rFonts w:ascii="Times New Roman" w:eastAsia="Times New Roman" w:hAnsi="Times New Roman" w:cs="Times New Roman"/>
          <w:sz w:val="24"/>
          <w:szCs w:val="24"/>
        </w:rPr>
        <w:t>ПК-4.1.6 - -функциональные возможности пакетов универсальных и специализированных прикладных программ при работе с базами данных для решения различных исследовательских и производственных задач в области ТЭ АЭС и авионики,</w:t>
      </w:r>
    </w:p>
    <w:p w:rsidR="0026341B" w:rsidRPr="0026341B" w:rsidRDefault="0026341B" w:rsidP="0026341B">
      <w:pPr>
        <w:spacing w:after="0" w:line="240" w:lineRule="auto"/>
        <w:ind w:firstLine="709"/>
        <w:jc w:val="both"/>
        <w:rPr>
          <w:rFonts w:ascii="Times New Roman" w:eastAsia="Times New Roman" w:hAnsi="Times New Roman" w:cs="Times New Roman"/>
          <w:sz w:val="24"/>
          <w:szCs w:val="24"/>
        </w:rPr>
      </w:pPr>
      <w:r w:rsidRPr="0026341B">
        <w:rPr>
          <w:rFonts w:ascii="Times New Roman" w:eastAsia="Times New Roman" w:hAnsi="Times New Roman" w:cs="Times New Roman"/>
          <w:sz w:val="24"/>
          <w:szCs w:val="24"/>
        </w:rPr>
        <w:t>уметь:</w:t>
      </w:r>
    </w:p>
    <w:p w:rsidR="0026341B" w:rsidRPr="0026341B" w:rsidRDefault="0026341B" w:rsidP="0026341B">
      <w:pPr>
        <w:spacing w:after="0" w:line="240" w:lineRule="auto"/>
        <w:ind w:firstLine="709"/>
        <w:jc w:val="both"/>
        <w:rPr>
          <w:rFonts w:ascii="Times New Roman" w:eastAsia="Times New Roman" w:hAnsi="Times New Roman" w:cs="Times New Roman"/>
          <w:sz w:val="24"/>
          <w:szCs w:val="24"/>
        </w:rPr>
      </w:pPr>
      <w:r w:rsidRPr="0026341B">
        <w:rPr>
          <w:rFonts w:ascii="Times New Roman" w:eastAsia="Times New Roman" w:hAnsi="Times New Roman" w:cs="Times New Roman"/>
          <w:sz w:val="24"/>
          <w:szCs w:val="24"/>
        </w:rPr>
        <w:t>ПК-4.2.3 -  работать с базами данных для решения различных исследовательских и производственных задач в области ТЭ АЭС и авионики;</w:t>
      </w:r>
    </w:p>
    <w:p w:rsidR="0026341B" w:rsidRPr="0026341B" w:rsidRDefault="0026341B" w:rsidP="0026341B">
      <w:pPr>
        <w:spacing w:after="0" w:line="240" w:lineRule="auto"/>
        <w:ind w:firstLine="709"/>
        <w:jc w:val="both"/>
        <w:rPr>
          <w:rFonts w:ascii="Times New Roman" w:eastAsia="Times New Roman" w:hAnsi="Times New Roman" w:cs="Times New Roman"/>
          <w:sz w:val="24"/>
          <w:szCs w:val="24"/>
        </w:rPr>
      </w:pPr>
      <w:r w:rsidRPr="0026341B">
        <w:rPr>
          <w:rFonts w:ascii="Times New Roman" w:eastAsia="Times New Roman" w:hAnsi="Times New Roman" w:cs="Times New Roman"/>
          <w:sz w:val="24"/>
          <w:szCs w:val="24"/>
        </w:rPr>
        <w:t>владеть:</w:t>
      </w:r>
    </w:p>
    <w:p w:rsidR="0026341B" w:rsidRDefault="0026341B" w:rsidP="0026341B">
      <w:pPr>
        <w:spacing w:after="0" w:line="240" w:lineRule="auto"/>
        <w:ind w:firstLine="709"/>
        <w:jc w:val="both"/>
        <w:rPr>
          <w:rFonts w:ascii="Times New Roman" w:eastAsia="Times New Roman" w:hAnsi="Times New Roman" w:cs="Times New Roman"/>
          <w:sz w:val="24"/>
          <w:szCs w:val="24"/>
        </w:rPr>
      </w:pPr>
      <w:r w:rsidRPr="0026341B">
        <w:rPr>
          <w:rFonts w:ascii="Times New Roman" w:eastAsia="Times New Roman" w:hAnsi="Times New Roman" w:cs="Times New Roman"/>
          <w:sz w:val="24"/>
          <w:szCs w:val="24"/>
        </w:rPr>
        <w:t>ПК-4.3.3 - навыками работы с базами данных для решения различных исследовательских и производственных задач в области ТЭ АЭС и авионики.</w:t>
      </w:r>
    </w:p>
    <w:p w:rsidR="00AE0FC8" w:rsidRPr="00AE0FC8" w:rsidRDefault="00AE0FC8" w:rsidP="0026341B">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caps/>
          <w:sz w:val="24"/>
          <w:szCs w:val="24"/>
        </w:rPr>
        <w:t>1.</w:t>
      </w:r>
      <w:r w:rsidRPr="00AE0FC8">
        <w:rPr>
          <w:rFonts w:ascii="Times New Roman" w:eastAsia="Times New Roman" w:hAnsi="Times New Roman" w:cs="Times New Roman"/>
          <w:b/>
          <w:bCs/>
          <w:caps/>
          <w:sz w:val="24"/>
          <w:szCs w:val="24"/>
        </w:rPr>
        <w:t>2. М</w:t>
      </w:r>
      <w:r w:rsidR="009C3C28" w:rsidRPr="00AE0FC8">
        <w:rPr>
          <w:rFonts w:ascii="Times New Roman" w:eastAsia="Times New Roman" w:hAnsi="Times New Roman" w:cs="Times New Roman"/>
          <w:b/>
          <w:bCs/>
          <w:sz w:val="24"/>
          <w:szCs w:val="24"/>
        </w:rPr>
        <w:t>есто дисциплины в структуре</w:t>
      </w:r>
      <w:r w:rsidR="009C3C28">
        <w:rPr>
          <w:rFonts w:ascii="Times New Roman" w:eastAsia="Times New Roman" w:hAnsi="Times New Roman" w:cs="Times New Roman"/>
          <w:b/>
          <w:bCs/>
          <w:sz w:val="24"/>
          <w:szCs w:val="24"/>
        </w:rPr>
        <w:br/>
      </w:r>
      <w:r w:rsidR="009C3C28" w:rsidRPr="00AE0FC8">
        <w:rPr>
          <w:rFonts w:ascii="Times New Roman" w:eastAsia="Times New Roman" w:hAnsi="Times New Roman" w:cs="Times New Roman"/>
          <w:b/>
          <w:bCs/>
          <w:sz w:val="24"/>
          <w:szCs w:val="24"/>
        </w:rPr>
        <w:t xml:space="preserve"> образовательной программы</w:t>
      </w:r>
    </w:p>
    <w:p w:rsidR="0026341B" w:rsidRPr="0026341B" w:rsidRDefault="0026341B" w:rsidP="0026341B">
      <w:pPr>
        <w:spacing w:after="0" w:line="240" w:lineRule="auto"/>
        <w:ind w:firstLine="709"/>
        <w:jc w:val="both"/>
        <w:rPr>
          <w:rFonts w:ascii="Times New Roman" w:eastAsia="Times New Roman" w:hAnsi="Times New Roman" w:cs="Times New Roman"/>
          <w:iCs/>
          <w:sz w:val="24"/>
          <w:szCs w:val="24"/>
          <w:lang w:eastAsia="ru-RU"/>
        </w:rPr>
      </w:pPr>
      <w:r w:rsidRPr="0026341B">
        <w:rPr>
          <w:rFonts w:ascii="Times New Roman" w:eastAsia="Times New Roman" w:hAnsi="Times New Roman" w:cs="Times New Roman"/>
          <w:iCs/>
          <w:sz w:val="24"/>
          <w:szCs w:val="24"/>
          <w:lang w:eastAsia="ru-RU"/>
        </w:rPr>
        <w:t xml:space="preserve">Дисциплина Пакеты прикладных программ АЭС и авионики относится к учебным дисциплинам части, формируемой участниками образовательных отношений (Модуль 1. Управление процессами технической эксплуатации авиационных электросистем и авионики), образовательной программы направления подготовки 25.04.02 Техническая эксплуатация авиационных электросистем и пилотажно-навигационных комплексов, квалификация (степень) – магистр. </w:t>
      </w:r>
    </w:p>
    <w:p w:rsidR="0026341B" w:rsidRPr="0026341B" w:rsidRDefault="0026341B" w:rsidP="0026341B">
      <w:pPr>
        <w:spacing w:after="0" w:line="240" w:lineRule="auto"/>
        <w:ind w:firstLine="709"/>
        <w:jc w:val="both"/>
        <w:rPr>
          <w:rFonts w:ascii="Times New Roman" w:eastAsia="Times New Roman" w:hAnsi="Times New Roman" w:cs="Times New Roman"/>
          <w:iCs/>
          <w:sz w:val="24"/>
          <w:szCs w:val="24"/>
          <w:lang w:eastAsia="ru-RU"/>
        </w:rPr>
      </w:pPr>
      <w:r w:rsidRPr="0026341B">
        <w:rPr>
          <w:rFonts w:ascii="Times New Roman" w:eastAsia="Times New Roman" w:hAnsi="Times New Roman" w:cs="Times New Roman"/>
          <w:iCs/>
          <w:sz w:val="24"/>
          <w:szCs w:val="24"/>
          <w:lang w:eastAsia="ru-RU"/>
        </w:rPr>
        <w:t>Для успешного освоения данной дисциплины обучающийся должен владеть знаниями, умениями и навыками, сформированными по дисциплинам: Б1.ОД.3 Математическое моделирование процессов технической эксплуатации, Б1.ОД.6 Иностранн</w:t>
      </w:r>
      <w:r>
        <w:rPr>
          <w:rFonts w:ascii="Times New Roman" w:eastAsia="Times New Roman" w:hAnsi="Times New Roman" w:cs="Times New Roman"/>
          <w:iCs/>
          <w:sz w:val="24"/>
          <w:szCs w:val="24"/>
          <w:lang w:eastAsia="ru-RU"/>
        </w:rPr>
        <w:t xml:space="preserve">ый язык по профилю подготовки, </w:t>
      </w:r>
      <w:r w:rsidRPr="0026341B">
        <w:rPr>
          <w:rFonts w:ascii="Times New Roman" w:eastAsia="Times New Roman" w:hAnsi="Times New Roman" w:cs="Times New Roman"/>
          <w:iCs/>
          <w:sz w:val="24"/>
          <w:szCs w:val="24"/>
          <w:lang w:eastAsia="ru-RU"/>
        </w:rPr>
        <w:t>Б1.ОД.9 Математические м</w:t>
      </w:r>
      <w:r>
        <w:rPr>
          <w:rFonts w:ascii="Times New Roman" w:eastAsia="Times New Roman" w:hAnsi="Times New Roman" w:cs="Times New Roman"/>
          <w:iCs/>
          <w:sz w:val="24"/>
          <w:szCs w:val="24"/>
          <w:lang w:eastAsia="ru-RU"/>
        </w:rPr>
        <w:t xml:space="preserve">одели выбора и принятия решений, </w:t>
      </w:r>
      <w:r w:rsidRPr="0026341B">
        <w:rPr>
          <w:rFonts w:ascii="Times New Roman" w:eastAsia="Times New Roman" w:hAnsi="Times New Roman" w:cs="Times New Roman"/>
          <w:iCs/>
          <w:sz w:val="24"/>
          <w:szCs w:val="24"/>
          <w:lang w:eastAsia="ru-RU"/>
        </w:rPr>
        <w:t>в частности:</w:t>
      </w:r>
    </w:p>
    <w:p w:rsidR="0026341B" w:rsidRPr="0026341B" w:rsidRDefault="0026341B" w:rsidP="0026341B">
      <w:pPr>
        <w:spacing w:after="0" w:line="240" w:lineRule="auto"/>
        <w:ind w:firstLine="709"/>
        <w:jc w:val="both"/>
        <w:rPr>
          <w:rFonts w:ascii="Times New Roman" w:eastAsia="Times New Roman" w:hAnsi="Times New Roman" w:cs="Times New Roman"/>
          <w:iCs/>
          <w:sz w:val="24"/>
          <w:szCs w:val="24"/>
          <w:lang w:eastAsia="ru-RU"/>
        </w:rPr>
      </w:pPr>
      <w:r w:rsidRPr="0026341B">
        <w:rPr>
          <w:rFonts w:ascii="Times New Roman" w:eastAsia="Times New Roman" w:hAnsi="Times New Roman" w:cs="Times New Roman"/>
          <w:iCs/>
          <w:sz w:val="24"/>
          <w:szCs w:val="24"/>
          <w:lang w:eastAsia="ru-RU"/>
        </w:rPr>
        <w:t>знать:</w:t>
      </w:r>
    </w:p>
    <w:p w:rsidR="0026341B" w:rsidRPr="0026341B" w:rsidRDefault="0026341B" w:rsidP="0026341B">
      <w:pPr>
        <w:spacing w:after="0" w:line="240" w:lineRule="auto"/>
        <w:ind w:firstLine="709"/>
        <w:jc w:val="both"/>
        <w:rPr>
          <w:rFonts w:ascii="Times New Roman" w:eastAsia="Times New Roman" w:hAnsi="Times New Roman" w:cs="Times New Roman"/>
          <w:iCs/>
          <w:sz w:val="24"/>
          <w:szCs w:val="24"/>
          <w:lang w:eastAsia="ru-RU"/>
        </w:rPr>
      </w:pPr>
      <w:r w:rsidRPr="0026341B">
        <w:rPr>
          <w:rFonts w:ascii="Times New Roman" w:eastAsia="Times New Roman" w:hAnsi="Times New Roman" w:cs="Times New Roman"/>
          <w:iCs/>
          <w:sz w:val="24"/>
          <w:szCs w:val="24"/>
          <w:lang w:eastAsia="ru-RU"/>
        </w:rPr>
        <w:t>- методы программного управления системами и процессами эксплуатации АЭС и ПНК ВС;</w:t>
      </w:r>
    </w:p>
    <w:p w:rsidR="0026341B" w:rsidRPr="0026341B" w:rsidRDefault="0026341B" w:rsidP="0026341B">
      <w:pPr>
        <w:spacing w:after="0" w:line="240" w:lineRule="auto"/>
        <w:ind w:firstLine="709"/>
        <w:jc w:val="both"/>
        <w:rPr>
          <w:rFonts w:ascii="Times New Roman" w:eastAsia="Times New Roman" w:hAnsi="Times New Roman" w:cs="Times New Roman"/>
          <w:iCs/>
          <w:sz w:val="24"/>
          <w:szCs w:val="24"/>
          <w:lang w:eastAsia="ru-RU"/>
        </w:rPr>
      </w:pPr>
      <w:r w:rsidRPr="0026341B">
        <w:rPr>
          <w:rFonts w:ascii="Times New Roman" w:eastAsia="Times New Roman" w:hAnsi="Times New Roman" w:cs="Times New Roman"/>
          <w:iCs/>
          <w:sz w:val="24"/>
          <w:szCs w:val="24"/>
          <w:lang w:eastAsia="ru-RU"/>
        </w:rPr>
        <w:t>- условия применения полумарковских моделей для исследования эффективности процесса технической эксплуатации АЭС и ПНК ВС и методов разработки рекомендаций по совершенствованию процесса технической эксплуатации ЛА по результатам моделирования;</w:t>
      </w:r>
    </w:p>
    <w:p w:rsidR="0026341B" w:rsidRPr="0026341B" w:rsidRDefault="0026341B" w:rsidP="0026341B">
      <w:pPr>
        <w:spacing w:after="0" w:line="240" w:lineRule="auto"/>
        <w:ind w:firstLine="709"/>
        <w:jc w:val="both"/>
        <w:rPr>
          <w:rFonts w:ascii="Times New Roman" w:eastAsia="Times New Roman" w:hAnsi="Times New Roman" w:cs="Times New Roman"/>
          <w:iCs/>
          <w:sz w:val="24"/>
          <w:szCs w:val="24"/>
          <w:lang w:eastAsia="ru-RU"/>
        </w:rPr>
      </w:pPr>
      <w:r w:rsidRPr="0026341B">
        <w:rPr>
          <w:rFonts w:ascii="Times New Roman" w:eastAsia="Times New Roman" w:hAnsi="Times New Roman" w:cs="Times New Roman"/>
          <w:iCs/>
          <w:sz w:val="24"/>
          <w:szCs w:val="24"/>
          <w:lang w:eastAsia="ru-RU"/>
        </w:rPr>
        <w:t>-  математический аппарат и методы математической статистики для формализации процессов функционирования сложных организационно-технических систем;</w:t>
      </w:r>
    </w:p>
    <w:p w:rsidR="0026341B" w:rsidRPr="0026341B" w:rsidRDefault="0026341B" w:rsidP="0026341B">
      <w:pPr>
        <w:spacing w:after="0" w:line="240" w:lineRule="auto"/>
        <w:ind w:firstLine="709"/>
        <w:jc w:val="both"/>
        <w:rPr>
          <w:rFonts w:ascii="Times New Roman" w:eastAsia="Times New Roman" w:hAnsi="Times New Roman" w:cs="Times New Roman"/>
          <w:iCs/>
          <w:sz w:val="24"/>
          <w:szCs w:val="24"/>
          <w:lang w:eastAsia="ru-RU"/>
        </w:rPr>
      </w:pPr>
      <w:r w:rsidRPr="0026341B">
        <w:rPr>
          <w:rFonts w:ascii="Times New Roman" w:eastAsia="Times New Roman" w:hAnsi="Times New Roman" w:cs="Times New Roman"/>
          <w:iCs/>
          <w:sz w:val="24"/>
          <w:szCs w:val="24"/>
          <w:lang w:eastAsia="ru-RU"/>
        </w:rPr>
        <w:t>- основные механизмы принятия решений;</w:t>
      </w:r>
    </w:p>
    <w:p w:rsidR="0026341B" w:rsidRPr="0026341B" w:rsidRDefault="0026341B" w:rsidP="0026341B">
      <w:pPr>
        <w:spacing w:after="0" w:line="240" w:lineRule="auto"/>
        <w:ind w:firstLine="709"/>
        <w:jc w:val="both"/>
        <w:rPr>
          <w:rFonts w:ascii="Times New Roman" w:eastAsia="Times New Roman" w:hAnsi="Times New Roman" w:cs="Times New Roman"/>
          <w:iCs/>
          <w:sz w:val="24"/>
          <w:szCs w:val="24"/>
          <w:lang w:eastAsia="ru-RU"/>
        </w:rPr>
      </w:pPr>
      <w:r w:rsidRPr="0026341B">
        <w:rPr>
          <w:rFonts w:ascii="Times New Roman" w:eastAsia="Times New Roman" w:hAnsi="Times New Roman" w:cs="Times New Roman"/>
          <w:iCs/>
          <w:sz w:val="24"/>
          <w:szCs w:val="24"/>
          <w:lang w:eastAsia="ru-RU"/>
        </w:rPr>
        <w:t>уметь:</w:t>
      </w:r>
    </w:p>
    <w:p w:rsidR="0026341B" w:rsidRPr="0026341B" w:rsidRDefault="0026341B" w:rsidP="0026341B">
      <w:pPr>
        <w:spacing w:after="0" w:line="240" w:lineRule="auto"/>
        <w:ind w:firstLine="709"/>
        <w:jc w:val="both"/>
        <w:rPr>
          <w:rFonts w:ascii="Times New Roman" w:eastAsia="Times New Roman" w:hAnsi="Times New Roman" w:cs="Times New Roman"/>
          <w:iCs/>
          <w:sz w:val="24"/>
          <w:szCs w:val="24"/>
          <w:lang w:eastAsia="ru-RU"/>
        </w:rPr>
      </w:pPr>
      <w:r w:rsidRPr="0026341B">
        <w:rPr>
          <w:rFonts w:ascii="Times New Roman" w:eastAsia="Times New Roman" w:hAnsi="Times New Roman" w:cs="Times New Roman"/>
          <w:iCs/>
          <w:sz w:val="24"/>
          <w:szCs w:val="24"/>
          <w:lang w:eastAsia="ru-RU"/>
        </w:rPr>
        <w:t>- оценивать эффективность программного управления системами и процессами эксплуатации АЭС и ПНК ВС;</w:t>
      </w:r>
    </w:p>
    <w:p w:rsidR="0026341B" w:rsidRPr="0026341B" w:rsidRDefault="0026341B" w:rsidP="0026341B">
      <w:pPr>
        <w:spacing w:after="0" w:line="240" w:lineRule="auto"/>
        <w:ind w:firstLine="709"/>
        <w:jc w:val="both"/>
        <w:rPr>
          <w:rFonts w:ascii="Times New Roman" w:eastAsia="Times New Roman" w:hAnsi="Times New Roman" w:cs="Times New Roman"/>
          <w:iCs/>
          <w:sz w:val="24"/>
          <w:szCs w:val="24"/>
          <w:lang w:eastAsia="ru-RU"/>
        </w:rPr>
      </w:pPr>
      <w:r w:rsidRPr="0026341B">
        <w:rPr>
          <w:rFonts w:ascii="Times New Roman" w:eastAsia="Times New Roman" w:hAnsi="Times New Roman" w:cs="Times New Roman"/>
          <w:iCs/>
          <w:sz w:val="24"/>
          <w:szCs w:val="24"/>
          <w:lang w:eastAsia="ru-RU"/>
        </w:rPr>
        <w:t>- проверять адекватность и оценивать параметры полумарковских моделей процесса технической эксплуатации АЭС и ПНК ВС по данным эксплуатационных наблюдений;</w:t>
      </w:r>
    </w:p>
    <w:p w:rsidR="0026341B" w:rsidRPr="0026341B" w:rsidRDefault="0026341B" w:rsidP="0026341B">
      <w:pPr>
        <w:spacing w:after="0" w:line="240" w:lineRule="auto"/>
        <w:ind w:firstLine="709"/>
        <w:jc w:val="both"/>
        <w:rPr>
          <w:rFonts w:ascii="Times New Roman" w:eastAsia="Times New Roman" w:hAnsi="Times New Roman" w:cs="Times New Roman"/>
          <w:iCs/>
          <w:sz w:val="24"/>
          <w:szCs w:val="24"/>
          <w:lang w:eastAsia="ru-RU"/>
        </w:rPr>
      </w:pPr>
      <w:r w:rsidRPr="0026341B">
        <w:rPr>
          <w:rFonts w:ascii="Times New Roman" w:eastAsia="Times New Roman" w:hAnsi="Times New Roman" w:cs="Times New Roman"/>
          <w:iCs/>
          <w:sz w:val="24"/>
          <w:szCs w:val="24"/>
          <w:lang w:eastAsia="ru-RU"/>
        </w:rPr>
        <w:t>- применять математический аппарат и методы математической статистики для формализации процессов функционирования АЭС и ПНК ВС;</w:t>
      </w:r>
    </w:p>
    <w:p w:rsidR="0026341B" w:rsidRPr="0026341B" w:rsidRDefault="0026341B" w:rsidP="0026341B">
      <w:pPr>
        <w:spacing w:after="0" w:line="240" w:lineRule="auto"/>
        <w:ind w:firstLine="709"/>
        <w:jc w:val="both"/>
        <w:rPr>
          <w:rFonts w:ascii="Times New Roman" w:eastAsia="Times New Roman" w:hAnsi="Times New Roman" w:cs="Times New Roman"/>
          <w:iCs/>
          <w:sz w:val="24"/>
          <w:szCs w:val="24"/>
          <w:lang w:eastAsia="ru-RU"/>
        </w:rPr>
      </w:pPr>
      <w:r w:rsidRPr="0026341B">
        <w:rPr>
          <w:rFonts w:ascii="Times New Roman" w:eastAsia="Times New Roman" w:hAnsi="Times New Roman" w:cs="Times New Roman"/>
          <w:iCs/>
          <w:sz w:val="24"/>
          <w:szCs w:val="24"/>
          <w:lang w:eastAsia="ru-RU"/>
        </w:rPr>
        <w:t>владеть:</w:t>
      </w:r>
    </w:p>
    <w:p w:rsidR="0026341B" w:rsidRPr="0026341B" w:rsidRDefault="0026341B" w:rsidP="0026341B">
      <w:pPr>
        <w:spacing w:after="0" w:line="240" w:lineRule="auto"/>
        <w:ind w:firstLine="709"/>
        <w:jc w:val="both"/>
        <w:rPr>
          <w:rFonts w:ascii="Times New Roman" w:eastAsia="Times New Roman" w:hAnsi="Times New Roman" w:cs="Times New Roman"/>
          <w:iCs/>
          <w:sz w:val="24"/>
          <w:szCs w:val="24"/>
          <w:lang w:eastAsia="ru-RU"/>
        </w:rPr>
      </w:pPr>
      <w:r w:rsidRPr="0026341B">
        <w:rPr>
          <w:rFonts w:ascii="Times New Roman" w:eastAsia="Times New Roman" w:hAnsi="Times New Roman" w:cs="Times New Roman"/>
          <w:iCs/>
          <w:sz w:val="24"/>
          <w:szCs w:val="24"/>
          <w:lang w:eastAsia="ru-RU"/>
        </w:rPr>
        <w:t>- навыками выбора режимов технической эксплуатации АЭС и ПНК ВС;</w:t>
      </w:r>
    </w:p>
    <w:p w:rsidR="0026341B" w:rsidRPr="0026341B" w:rsidRDefault="0026341B" w:rsidP="0026341B">
      <w:pPr>
        <w:spacing w:after="0" w:line="240" w:lineRule="auto"/>
        <w:ind w:firstLine="709"/>
        <w:jc w:val="both"/>
        <w:rPr>
          <w:rFonts w:ascii="Times New Roman" w:eastAsia="Times New Roman" w:hAnsi="Times New Roman" w:cs="Times New Roman"/>
          <w:iCs/>
          <w:sz w:val="24"/>
          <w:szCs w:val="24"/>
          <w:lang w:eastAsia="ru-RU"/>
        </w:rPr>
      </w:pPr>
      <w:r w:rsidRPr="0026341B">
        <w:rPr>
          <w:rFonts w:ascii="Times New Roman" w:eastAsia="Times New Roman" w:hAnsi="Times New Roman" w:cs="Times New Roman"/>
          <w:iCs/>
          <w:sz w:val="24"/>
          <w:szCs w:val="24"/>
          <w:lang w:eastAsia="ru-RU"/>
        </w:rPr>
        <w:t>- методами оценивания параметров полумарковских моделей процесса технической эксплуатации АЭС и ПНК ВС по данным эксплуатационных наблюдений;</w:t>
      </w:r>
    </w:p>
    <w:p w:rsidR="0026341B" w:rsidRPr="0026341B" w:rsidRDefault="0026341B" w:rsidP="0026341B">
      <w:pPr>
        <w:spacing w:after="0" w:line="240" w:lineRule="auto"/>
        <w:ind w:firstLine="709"/>
        <w:jc w:val="both"/>
        <w:rPr>
          <w:rFonts w:ascii="Times New Roman" w:eastAsia="Times New Roman" w:hAnsi="Times New Roman" w:cs="Times New Roman"/>
          <w:iCs/>
          <w:sz w:val="24"/>
          <w:szCs w:val="24"/>
          <w:lang w:eastAsia="ru-RU"/>
        </w:rPr>
      </w:pPr>
      <w:r w:rsidRPr="0026341B">
        <w:rPr>
          <w:rFonts w:ascii="Times New Roman" w:eastAsia="Times New Roman" w:hAnsi="Times New Roman" w:cs="Times New Roman"/>
          <w:iCs/>
          <w:sz w:val="24"/>
          <w:szCs w:val="24"/>
          <w:lang w:eastAsia="ru-RU"/>
        </w:rPr>
        <w:t>- опытом применения математического аппарата и методов математической статистики для формализации процессов функционирования АЭС и ПНК ВС.</w:t>
      </w:r>
    </w:p>
    <w:p w:rsidR="0026341B" w:rsidRDefault="0026341B" w:rsidP="0026341B">
      <w:pPr>
        <w:spacing w:after="0" w:line="240" w:lineRule="auto"/>
        <w:ind w:firstLine="709"/>
        <w:jc w:val="both"/>
        <w:rPr>
          <w:rFonts w:ascii="Times New Roman" w:eastAsia="Times New Roman" w:hAnsi="Times New Roman" w:cs="Times New Roman"/>
          <w:iCs/>
          <w:sz w:val="24"/>
          <w:szCs w:val="24"/>
          <w:lang w:eastAsia="ru-RU"/>
        </w:rPr>
      </w:pPr>
      <w:r w:rsidRPr="0026341B">
        <w:rPr>
          <w:rFonts w:ascii="Times New Roman" w:eastAsia="Times New Roman" w:hAnsi="Times New Roman" w:cs="Times New Roman"/>
          <w:iCs/>
          <w:sz w:val="24"/>
          <w:szCs w:val="24"/>
          <w:lang w:eastAsia="ru-RU"/>
        </w:rPr>
        <w:t>Освоение дисциплины Пакеты прикладных программ АЭС и авионики необходимо для последующих дисциплин: Б</w:t>
      </w:r>
      <w:proofErr w:type="gramStart"/>
      <w:r w:rsidRPr="0026341B">
        <w:rPr>
          <w:rFonts w:ascii="Times New Roman" w:eastAsia="Times New Roman" w:hAnsi="Times New Roman" w:cs="Times New Roman"/>
          <w:iCs/>
          <w:sz w:val="24"/>
          <w:szCs w:val="24"/>
          <w:lang w:eastAsia="ru-RU"/>
        </w:rPr>
        <w:t>2.ВП.П.</w:t>
      </w:r>
      <w:proofErr w:type="gramEnd"/>
      <w:r w:rsidRPr="0026341B">
        <w:rPr>
          <w:rFonts w:ascii="Times New Roman" w:eastAsia="Times New Roman" w:hAnsi="Times New Roman" w:cs="Times New Roman"/>
          <w:iCs/>
          <w:sz w:val="24"/>
          <w:szCs w:val="24"/>
          <w:lang w:eastAsia="ru-RU"/>
        </w:rPr>
        <w:t>1.М.1 Производственная 2.  Эксплуатационная практика (модуль 1); Б</w:t>
      </w:r>
      <w:proofErr w:type="gramStart"/>
      <w:r w:rsidRPr="0026341B">
        <w:rPr>
          <w:rFonts w:ascii="Times New Roman" w:eastAsia="Times New Roman" w:hAnsi="Times New Roman" w:cs="Times New Roman"/>
          <w:iCs/>
          <w:sz w:val="24"/>
          <w:szCs w:val="24"/>
          <w:lang w:eastAsia="ru-RU"/>
        </w:rPr>
        <w:t>2.ВП.П.</w:t>
      </w:r>
      <w:proofErr w:type="gramEnd"/>
      <w:r w:rsidRPr="0026341B">
        <w:rPr>
          <w:rFonts w:ascii="Times New Roman" w:eastAsia="Times New Roman" w:hAnsi="Times New Roman" w:cs="Times New Roman"/>
          <w:iCs/>
          <w:sz w:val="24"/>
          <w:szCs w:val="24"/>
          <w:lang w:eastAsia="ru-RU"/>
        </w:rPr>
        <w:t>2.М.1 Производственная 3. Преддипломная практика (модуль 1)</w:t>
      </w:r>
      <w:r w:rsidR="009F2A47">
        <w:rPr>
          <w:rFonts w:ascii="Times New Roman" w:eastAsia="Times New Roman" w:hAnsi="Times New Roman" w:cs="Times New Roman"/>
          <w:iCs/>
          <w:sz w:val="24"/>
          <w:szCs w:val="24"/>
          <w:lang w:eastAsia="ru-RU"/>
        </w:rPr>
        <w:t>.</w:t>
      </w:r>
    </w:p>
    <w:p w:rsidR="00767508" w:rsidRPr="001A376F" w:rsidRDefault="00767508" w:rsidP="0026341B">
      <w:pPr>
        <w:spacing w:after="0" w:line="240" w:lineRule="auto"/>
        <w:ind w:firstLine="709"/>
        <w:jc w:val="both"/>
        <w:rPr>
          <w:rFonts w:ascii="Times New Roman" w:hAnsi="Times New Roman" w:cs="Times New Roman"/>
          <w:b/>
          <w:bCs/>
          <w:caps/>
          <w:sz w:val="24"/>
          <w:szCs w:val="24"/>
        </w:rPr>
      </w:pPr>
      <w:r w:rsidRPr="001A376F">
        <w:rPr>
          <w:rFonts w:ascii="Times New Roman" w:hAnsi="Times New Roman" w:cs="Times New Roman"/>
          <w:b/>
          <w:bCs/>
          <w:caps/>
          <w:sz w:val="24"/>
          <w:szCs w:val="24"/>
        </w:rPr>
        <w:lastRenderedPageBreak/>
        <w:t>2. О</w:t>
      </w:r>
      <w:r w:rsidRPr="001A376F">
        <w:rPr>
          <w:rFonts w:ascii="Times New Roman" w:hAnsi="Times New Roman" w:cs="Times New Roman"/>
          <w:b/>
          <w:bCs/>
          <w:sz w:val="24"/>
          <w:szCs w:val="24"/>
        </w:rPr>
        <w:t>бъем</w:t>
      </w:r>
      <w:r w:rsidRPr="001A376F">
        <w:rPr>
          <w:rFonts w:ascii="Times New Roman" w:hAnsi="Times New Roman" w:cs="Times New Roman"/>
          <w:b/>
          <w:bCs/>
          <w:caps/>
          <w:sz w:val="24"/>
          <w:szCs w:val="24"/>
        </w:rPr>
        <w:t xml:space="preserve"> </w:t>
      </w:r>
      <w:r w:rsidRPr="001A376F">
        <w:rPr>
          <w:rFonts w:ascii="Times New Roman" w:hAnsi="Times New Roman" w:cs="Times New Roman"/>
          <w:b/>
          <w:bCs/>
          <w:sz w:val="24"/>
          <w:szCs w:val="24"/>
        </w:rPr>
        <w:t>учебной дисциплины, включая контактную работу обучающегося с преподавателем и самостоятельную работу обучающегося</w:t>
      </w:r>
      <w:r w:rsidRPr="001A376F">
        <w:rPr>
          <w:rFonts w:ascii="Times New Roman" w:hAnsi="Times New Roman" w:cs="Times New Roman"/>
          <w:b/>
          <w:bCs/>
          <w:caps/>
          <w:sz w:val="24"/>
          <w:szCs w:val="24"/>
        </w:rPr>
        <w:t>.</w:t>
      </w:r>
    </w:p>
    <w:p w:rsidR="00767508" w:rsidRPr="001A376F" w:rsidRDefault="00767508" w:rsidP="00767508">
      <w:pPr>
        <w:spacing w:after="0" w:line="240" w:lineRule="auto"/>
        <w:ind w:firstLine="709"/>
        <w:jc w:val="both"/>
        <w:rPr>
          <w:rFonts w:ascii="Times New Roman" w:hAnsi="Times New Roman" w:cs="Times New Roman"/>
          <w:bCs/>
          <w:caps/>
          <w:sz w:val="24"/>
          <w:szCs w:val="24"/>
        </w:rPr>
      </w:pPr>
      <w:r w:rsidRPr="001A376F">
        <w:rPr>
          <w:rFonts w:ascii="Times New Roman" w:hAnsi="Times New Roman" w:cs="Times New Roman"/>
          <w:bCs/>
          <w:caps/>
          <w:sz w:val="24"/>
          <w:szCs w:val="24"/>
        </w:rPr>
        <w:t>О</w:t>
      </w:r>
      <w:r w:rsidRPr="001A376F">
        <w:rPr>
          <w:rFonts w:ascii="Times New Roman" w:hAnsi="Times New Roman" w:cs="Times New Roman"/>
          <w:bCs/>
          <w:sz w:val="24"/>
          <w:szCs w:val="24"/>
        </w:rPr>
        <w:t>бщая</w:t>
      </w:r>
      <w:r w:rsidRPr="001A376F">
        <w:rPr>
          <w:rFonts w:ascii="Times New Roman" w:hAnsi="Times New Roman" w:cs="Times New Roman"/>
          <w:bCs/>
          <w:caps/>
          <w:sz w:val="24"/>
          <w:szCs w:val="24"/>
        </w:rPr>
        <w:t xml:space="preserve"> </w:t>
      </w:r>
      <w:r w:rsidRPr="001A376F">
        <w:rPr>
          <w:rFonts w:ascii="Times New Roman" w:hAnsi="Times New Roman" w:cs="Times New Roman"/>
          <w:bCs/>
          <w:sz w:val="24"/>
          <w:szCs w:val="24"/>
        </w:rPr>
        <w:t xml:space="preserve">трудоемкость учебной дисциплины составляет </w:t>
      </w:r>
      <w:r w:rsidR="0026341B">
        <w:rPr>
          <w:rFonts w:ascii="Times New Roman" w:hAnsi="Times New Roman" w:cs="Times New Roman"/>
          <w:bCs/>
          <w:sz w:val="24"/>
          <w:szCs w:val="24"/>
        </w:rPr>
        <w:t>2</w:t>
      </w:r>
      <w:r w:rsidRPr="001A376F">
        <w:rPr>
          <w:rFonts w:ascii="Times New Roman" w:hAnsi="Times New Roman" w:cs="Times New Roman"/>
          <w:bCs/>
          <w:sz w:val="24"/>
          <w:szCs w:val="24"/>
        </w:rPr>
        <w:t xml:space="preserve"> зачетные единицы</w:t>
      </w:r>
      <w:r w:rsidRPr="001A376F">
        <w:rPr>
          <w:rFonts w:ascii="Times New Roman" w:hAnsi="Times New Roman" w:cs="Times New Roman"/>
          <w:bCs/>
          <w:caps/>
          <w:sz w:val="24"/>
          <w:szCs w:val="24"/>
        </w:rPr>
        <w:t>.</w:t>
      </w:r>
    </w:p>
    <w:p w:rsidR="009C3C28" w:rsidRDefault="009C3C28" w:rsidP="00105DA1">
      <w:pPr>
        <w:spacing w:after="0" w:line="240" w:lineRule="auto"/>
        <w:ind w:firstLine="709"/>
        <w:jc w:val="center"/>
        <w:rPr>
          <w:rFonts w:ascii="Times New Roman" w:hAnsi="Times New Roman" w:cs="Times New Roman"/>
          <w:b/>
          <w:sz w:val="24"/>
          <w:szCs w:val="24"/>
        </w:rPr>
      </w:pPr>
    </w:p>
    <w:p w:rsidR="001C232A" w:rsidRDefault="001C232A" w:rsidP="009F2A47">
      <w:pPr>
        <w:spacing w:after="0" w:line="240" w:lineRule="auto"/>
        <w:jc w:val="center"/>
        <w:rPr>
          <w:rFonts w:ascii="Times New Roman" w:hAnsi="Times New Roman" w:cs="Times New Roman"/>
          <w:b/>
          <w:bCs/>
          <w:iCs/>
          <w:sz w:val="28"/>
          <w:szCs w:val="24"/>
        </w:rPr>
      </w:pPr>
      <w:r w:rsidRPr="009C3C28">
        <w:rPr>
          <w:rFonts w:ascii="Times New Roman" w:hAnsi="Times New Roman" w:cs="Times New Roman"/>
          <w:b/>
          <w:bCs/>
          <w:iCs/>
          <w:sz w:val="28"/>
          <w:szCs w:val="24"/>
        </w:rPr>
        <w:t>Б1.ВД.М.1.</w:t>
      </w:r>
      <w:r>
        <w:rPr>
          <w:rFonts w:ascii="Times New Roman" w:hAnsi="Times New Roman" w:cs="Times New Roman"/>
          <w:b/>
          <w:bCs/>
          <w:iCs/>
          <w:sz w:val="28"/>
          <w:szCs w:val="24"/>
        </w:rPr>
        <w:t>9</w:t>
      </w:r>
      <w:r w:rsidRPr="009C3C28">
        <w:rPr>
          <w:rFonts w:ascii="Times New Roman" w:hAnsi="Times New Roman" w:cs="Times New Roman"/>
          <w:b/>
          <w:bCs/>
          <w:iCs/>
          <w:sz w:val="28"/>
          <w:szCs w:val="24"/>
        </w:rPr>
        <w:t xml:space="preserve"> </w:t>
      </w:r>
      <w:r w:rsidR="00771EFD" w:rsidRPr="00771EFD">
        <w:rPr>
          <w:rFonts w:ascii="Times New Roman" w:hAnsi="Times New Roman" w:cs="Times New Roman"/>
          <w:b/>
          <w:bCs/>
          <w:iCs/>
          <w:sz w:val="28"/>
          <w:szCs w:val="24"/>
        </w:rPr>
        <w:t>Системы эксплуатационного</w:t>
      </w:r>
      <w:r w:rsidR="00771EFD">
        <w:rPr>
          <w:rFonts w:ascii="Times New Roman" w:hAnsi="Times New Roman" w:cs="Times New Roman"/>
          <w:b/>
          <w:bCs/>
          <w:iCs/>
          <w:sz w:val="28"/>
          <w:szCs w:val="24"/>
        </w:rPr>
        <w:br/>
      </w:r>
      <w:r w:rsidR="00771EFD" w:rsidRPr="00771EFD">
        <w:rPr>
          <w:rFonts w:ascii="Times New Roman" w:hAnsi="Times New Roman" w:cs="Times New Roman"/>
          <w:b/>
          <w:bCs/>
          <w:iCs/>
          <w:sz w:val="28"/>
          <w:szCs w:val="24"/>
        </w:rPr>
        <w:t xml:space="preserve"> контроля АЭС и авионики</w:t>
      </w:r>
    </w:p>
    <w:p w:rsidR="001C232A" w:rsidRPr="001A376F" w:rsidRDefault="001C232A" w:rsidP="001C232A">
      <w:pPr>
        <w:spacing w:after="0" w:line="240" w:lineRule="auto"/>
        <w:ind w:firstLine="709"/>
        <w:jc w:val="both"/>
        <w:rPr>
          <w:rFonts w:ascii="Times New Roman" w:hAnsi="Times New Roman" w:cs="Times New Roman"/>
          <w:b/>
          <w:bCs/>
          <w:caps/>
          <w:sz w:val="24"/>
          <w:szCs w:val="24"/>
        </w:rPr>
      </w:pPr>
      <w:r w:rsidRPr="001A376F">
        <w:rPr>
          <w:rFonts w:ascii="Times New Roman" w:hAnsi="Times New Roman" w:cs="Times New Roman"/>
          <w:b/>
          <w:bCs/>
          <w:caps/>
          <w:sz w:val="24"/>
          <w:szCs w:val="24"/>
        </w:rPr>
        <w:t>1. О</w:t>
      </w:r>
      <w:r w:rsidRPr="001A376F">
        <w:rPr>
          <w:rFonts w:ascii="Times New Roman" w:hAnsi="Times New Roman" w:cs="Times New Roman"/>
          <w:b/>
          <w:bCs/>
          <w:sz w:val="24"/>
          <w:szCs w:val="24"/>
        </w:rPr>
        <w:t>бщие</w:t>
      </w:r>
      <w:r w:rsidRPr="001A376F">
        <w:rPr>
          <w:rFonts w:ascii="Times New Roman" w:hAnsi="Times New Roman" w:cs="Times New Roman"/>
          <w:b/>
          <w:bCs/>
          <w:caps/>
          <w:sz w:val="24"/>
          <w:szCs w:val="24"/>
        </w:rPr>
        <w:t xml:space="preserve"> </w:t>
      </w:r>
      <w:r w:rsidRPr="001A376F">
        <w:rPr>
          <w:rFonts w:ascii="Times New Roman" w:hAnsi="Times New Roman" w:cs="Times New Roman"/>
          <w:b/>
          <w:bCs/>
          <w:sz w:val="24"/>
          <w:szCs w:val="24"/>
        </w:rPr>
        <w:t>положения</w:t>
      </w:r>
    </w:p>
    <w:p w:rsidR="00771EFD" w:rsidRPr="00771EFD" w:rsidRDefault="001C232A" w:rsidP="00771EFD">
      <w:pPr>
        <w:spacing w:after="0" w:line="240" w:lineRule="auto"/>
        <w:ind w:firstLine="709"/>
        <w:jc w:val="both"/>
        <w:rPr>
          <w:rFonts w:ascii="Times New Roman" w:eastAsia="Times New Roman" w:hAnsi="Times New Roman" w:cs="Times New Roman"/>
          <w:sz w:val="24"/>
          <w:szCs w:val="24"/>
          <w:lang w:eastAsia="ru-RU"/>
        </w:rPr>
      </w:pPr>
      <w:r w:rsidRPr="001A376F">
        <w:rPr>
          <w:rFonts w:ascii="Times New Roman" w:hAnsi="Times New Roman" w:cs="Times New Roman"/>
          <w:bCs/>
          <w:caps/>
          <w:sz w:val="24"/>
          <w:szCs w:val="24"/>
        </w:rPr>
        <w:t>1.1.</w:t>
      </w:r>
      <w:r w:rsidRPr="001A376F">
        <w:rPr>
          <w:rFonts w:ascii="Times New Roman" w:eastAsia="Times New Roman" w:hAnsi="Times New Roman" w:cs="Times New Roman"/>
          <w:sz w:val="24"/>
          <w:szCs w:val="24"/>
          <w:lang w:eastAsia="zh-CN"/>
        </w:rPr>
        <w:t xml:space="preserve"> </w:t>
      </w:r>
      <w:r w:rsidR="00771EFD" w:rsidRPr="00771EFD">
        <w:rPr>
          <w:rFonts w:ascii="Times New Roman" w:eastAsia="Times New Roman" w:hAnsi="Times New Roman" w:cs="Times New Roman"/>
          <w:sz w:val="24"/>
          <w:szCs w:val="24"/>
          <w:lang w:eastAsia="ru-RU"/>
        </w:rPr>
        <w:t xml:space="preserve">Цель освоения </w:t>
      </w:r>
      <w:r w:rsidR="00771EFD" w:rsidRPr="00771EFD">
        <w:rPr>
          <w:rFonts w:ascii="Times New Roman" w:eastAsia="Times New Roman" w:hAnsi="Times New Roman" w:cs="Times New Roman"/>
          <w:spacing w:val="-3"/>
          <w:sz w:val="24"/>
          <w:szCs w:val="24"/>
          <w:lang w:eastAsia="ru-RU"/>
        </w:rPr>
        <w:t>дисциплин</w:t>
      </w:r>
      <w:r w:rsidR="00771EFD" w:rsidRPr="00771EFD">
        <w:rPr>
          <w:rFonts w:ascii="Times New Roman" w:eastAsia="Times New Roman" w:hAnsi="Times New Roman" w:cs="Times New Roman"/>
          <w:sz w:val="24"/>
          <w:szCs w:val="24"/>
          <w:lang w:eastAsia="ru-RU"/>
        </w:rPr>
        <w:t xml:space="preserve">ы. Изучение теории и практики автоматизированного и автоматического управления полетом воздушных судов, принципа действия, устройства и особенностей </w:t>
      </w:r>
      <w:r w:rsidR="00771EFD" w:rsidRPr="00771EFD">
        <w:rPr>
          <w:rFonts w:ascii="Times New Roman" w:eastAsia="Times New Roman" w:hAnsi="Times New Roman" w:cs="Times New Roman"/>
          <w:sz w:val="24"/>
          <w:szCs w:val="24"/>
          <w:lang w:val="en-US" w:eastAsia="ru-RU"/>
        </w:rPr>
        <w:t>c</w:t>
      </w:r>
      <w:proofErr w:type="spellStart"/>
      <w:r w:rsidR="00771EFD" w:rsidRPr="00771EFD">
        <w:rPr>
          <w:rFonts w:ascii="Times New Roman" w:eastAsia="Times New Roman" w:hAnsi="Times New Roman" w:cs="Times New Roman"/>
          <w:sz w:val="24"/>
          <w:szCs w:val="24"/>
          <w:lang w:eastAsia="ru-RU"/>
        </w:rPr>
        <w:t>истем</w:t>
      </w:r>
      <w:proofErr w:type="spellEnd"/>
      <w:r w:rsidR="00771EFD" w:rsidRPr="00771EFD">
        <w:rPr>
          <w:rFonts w:ascii="Times New Roman" w:eastAsia="Times New Roman" w:hAnsi="Times New Roman" w:cs="Times New Roman"/>
          <w:sz w:val="24"/>
          <w:szCs w:val="24"/>
          <w:lang w:eastAsia="ru-RU"/>
        </w:rPr>
        <w:t xml:space="preserve"> эксплуатационного контроля АЭС и авионики для последующего поддержания их работоспособности, исправности и готовности в процессе технической эксплуатации для поддержания летной годности ВС.</w:t>
      </w:r>
    </w:p>
    <w:p w:rsidR="00771EFD" w:rsidRPr="00771EFD" w:rsidRDefault="00771EFD" w:rsidP="00771EFD">
      <w:pPr>
        <w:widowControl w:val="0"/>
        <w:spacing w:after="0" w:line="240" w:lineRule="auto"/>
        <w:ind w:firstLine="709"/>
        <w:jc w:val="both"/>
        <w:rPr>
          <w:rFonts w:ascii="Times New Roman" w:eastAsia="Times New Roman" w:hAnsi="Times New Roman" w:cs="Times New Roman"/>
          <w:sz w:val="24"/>
          <w:szCs w:val="24"/>
          <w:lang w:eastAsia="ru-RU"/>
        </w:rPr>
      </w:pPr>
      <w:r w:rsidRPr="00771EFD">
        <w:rPr>
          <w:rFonts w:ascii="Times New Roman" w:eastAsia="Times New Roman" w:hAnsi="Times New Roman" w:cs="Times New Roman"/>
          <w:sz w:val="24"/>
          <w:szCs w:val="24"/>
          <w:lang w:eastAsia="ru-RU"/>
        </w:rPr>
        <w:t xml:space="preserve">Задачи изучения дисциплины. Приобретение профессиональных компетенций, направленных на </w:t>
      </w:r>
      <w:r w:rsidRPr="00771EFD">
        <w:rPr>
          <w:rFonts w:ascii="Times New Roman" w:eastAsia="Times New Roman" w:hAnsi="Times New Roman" w:cs="Times New Roman"/>
          <w:color w:val="000000"/>
          <w:sz w:val="24"/>
          <w:szCs w:val="24"/>
          <w:lang w:eastAsia="ru-RU"/>
        </w:rPr>
        <w:t xml:space="preserve">производственно-технологическую </w:t>
      </w:r>
      <w:r w:rsidRPr="00771EFD">
        <w:rPr>
          <w:rFonts w:ascii="Times New Roman" w:eastAsia="Times New Roman" w:hAnsi="Times New Roman" w:cs="Times New Roman"/>
          <w:sz w:val="24"/>
          <w:szCs w:val="24"/>
          <w:lang w:eastAsia="ru-RU"/>
        </w:rPr>
        <w:t>профессиональную деятельность, к которым готовятся выпускники, освоившие программу магистратуры.</w:t>
      </w:r>
    </w:p>
    <w:p w:rsidR="00771EFD" w:rsidRPr="00771EFD" w:rsidRDefault="00771EFD" w:rsidP="00771EFD">
      <w:pPr>
        <w:widowControl w:val="0"/>
        <w:spacing w:after="0" w:line="240" w:lineRule="auto"/>
        <w:ind w:firstLine="709"/>
        <w:jc w:val="both"/>
        <w:rPr>
          <w:rFonts w:ascii="Times New Roman" w:eastAsia="Times New Roman" w:hAnsi="Times New Roman" w:cs="Times New Roman"/>
          <w:sz w:val="24"/>
          <w:szCs w:val="24"/>
          <w:lang w:eastAsia="ru-RU"/>
        </w:rPr>
      </w:pPr>
      <w:r w:rsidRPr="00771EFD">
        <w:rPr>
          <w:rFonts w:ascii="Times New Roman" w:eastAsia="Times New Roman" w:hAnsi="Times New Roman" w:cs="Times New Roman"/>
          <w:sz w:val="24"/>
          <w:szCs w:val="24"/>
          <w:lang w:eastAsia="ru-RU"/>
        </w:rPr>
        <w:t xml:space="preserve">Компетенции обучающегося, формируемые в результате освоения дисциплины, </w:t>
      </w:r>
      <w:r w:rsidRPr="00771EFD">
        <w:rPr>
          <w:rFonts w:ascii="Times New Roman" w:eastAsia="Times New Roman" w:hAnsi="Times New Roman" w:cs="Times New Roman"/>
          <w:spacing w:val="-7"/>
          <w:sz w:val="24"/>
          <w:szCs w:val="24"/>
          <w:lang w:eastAsia="ru-RU"/>
        </w:rPr>
        <w:t>наименование индикатора достижения</w:t>
      </w:r>
      <w:r w:rsidRPr="00771EFD">
        <w:rPr>
          <w:rFonts w:ascii="Times New Roman" w:eastAsia="Times New Roman" w:hAnsi="Times New Roman" w:cs="Times New Roman"/>
          <w:sz w:val="24"/>
          <w:szCs w:val="24"/>
          <w:lang w:eastAsia="ru-RU"/>
        </w:rPr>
        <w:t>, результаты обучения.</w:t>
      </w:r>
    </w:p>
    <w:p w:rsidR="00771EFD" w:rsidRPr="00771EFD" w:rsidRDefault="00771EFD" w:rsidP="00771EFD">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771EFD">
        <w:rPr>
          <w:rFonts w:ascii="Times New Roman" w:eastAsia="Times New Roman" w:hAnsi="Times New Roman" w:cs="Times New Roman"/>
          <w:sz w:val="24"/>
          <w:szCs w:val="24"/>
          <w:lang w:eastAsia="zh-CN"/>
        </w:rPr>
        <w:t xml:space="preserve">ПК-5 - </w:t>
      </w:r>
      <w:r w:rsidRPr="00771EFD">
        <w:rPr>
          <w:rFonts w:ascii="Times New Roman" w:eastAsia="Times New Roman" w:hAnsi="Times New Roman" w:cs="Times New Roman"/>
          <w:sz w:val="24"/>
          <w:szCs w:val="24"/>
          <w:lang w:eastAsia="ru-RU"/>
        </w:rPr>
        <w:t>Готовностью эффективно применять современные методы и средства контроля бортового оборудования в процессе технической эксплуатации</w:t>
      </w:r>
    </w:p>
    <w:p w:rsidR="00771EFD" w:rsidRPr="00771EFD" w:rsidRDefault="00771EFD" w:rsidP="00771EFD">
      <w:pPr>
        <w:widowControl w:val="0"/>
        <w:spacing w:after="0" w:line="240" w:lineRule="auto"/>
        <w:ind w:firstLine="709"/>
        <w:jc w:val="both"/>
        <w:rPr>
          <w:rFonts w:ascii="Times New Roman" w:eastAsia="Times New Roman" w:hAnsi="Times New Roman" w:cs="Times New Roman"/>
          <w:bCs/>
          <w:sz w:val="24"/>
          <w:szCs w:val="24"/>
          <w:lang w:eastAsia="ru-RU"/>
        </w:rPr>
      </w:pPr>
      <w:r w:rsidRPr="00771EFD">
        <w:rPr>
          <w:rFonts w:ascii="Times New Roman" w:eastAsia="Times New Roman" w:hAnsi="Times New Roman" w:cs="Times New Roman"/>
          <w:bCs/>
          <w:sz w:val="24"/>
          <w:szCs w:val="24"/>
          <w:lang w:eastAsia="ru-RU"/>
        </w:rPr>
        <w:t>Результаты обучения:</w:t>
      </w:r>
    </w:p>
    <w:p w:rsidR="00771EFD" w:rsidRPr="00771EFD" w:rsidRDefault="00771EFD" w:rsidP="00771EFD">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771EFD">
        <w:rPr>
          <w:rFonts w:ascii="Times New Roman" w:eastAsia="Times New Roman" w:hAnsi="Times New Roman" w:cs="Times New Roman"/>
          <w:sz w:val="24"/>
          <w:szCs w:val="24"/>
          <w:lang w:eastAsia="zh-CN"/>
        </w:rPr>
        <w:t xml:space="preserve">ИД-1пк-5 - </w:t>
      </w:r>
      <w:r w:rsidRPr="00771EFD">
        <w:rPr>
          <w:rFonts w:ascii="Times New Roman" w:eastAsia="Times New Roman" w:hAnsi="Times New Roman" w:cs="Times New Roman"/>
          <w:sz w:val="24"/>
          <w:szCs w:val="24"/>
          <w:lang w:eastAsia="ru-RU"/>
        </w:rPr>
        <w:t>Применять средства автоматизированного контроля бортового оборудования в процессе технической эксплуатации</w:t>
      </w:r>
    </w:p>
    <w:p w:rsidR="00771EFD" w:rsidRDefault="00771EFD" w:rsidP="00771EFD">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771EFD">
        <w:rPr>
          <w:rFonts w:ascii="Times New Roman" w:eastAsia="Times New Roman" w:hAnsi="Times New Roman" w:cs="Times New Roman"/>
          <w:bCs/>
          <w:sz w:val="24"/>
          <w:szCs w:val="24"/>
          <w:lang w:eastAsia="ru-RU"/>
        </w:rPr>
        <w:t>Результаты обучения:</w:t>
      </w:r>
    </w:p>
    <w:p w:rsidR="00771EFD" w:rsidRPr="00771EFD" w:rsidRDefault="00771EFD" w:rsidP="00771EFD">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771EFD">
        <w:rPr>
          <w:rFonts w:ascii="Times New Roman" w:eastAsia="Times New Roman" w:hAnsi="Times New Roman" w:cs="Times New Roman"/>
          <w:bCs/>
          <w:sz w:val="24"/>
          <w:szCs w:val="24"/>
          <w:lang w:eastAsia="ru-RU"/>
        </w:rPr>
        <w:t xml:space="preserve">знать: </w:t>
      </w:r>
    </w:p>
    <w:p w:rsidR="00771EFD" w:rsidRPr="00771EFD" w:rsidRDefault="00771EFD" w:rsidP="00771EFD">
      <w:pPr>
        <w:suppressAutoHyphens/>
        <w:spacing w:after="0" w:line="240" w:lineRule="auto"/>
        <w:ind w:firstLine="709"/>
        <w:jc w:val="both"/>
        <w:rPr>
          <w:rFonts w:ascii="Times New Roman" w:eastAsia="Times New Roman" w:hAnsi="Times New Roman" w:cs="Times New Roman"/>
          <w:sz w:val="24"/>
          <w:szCs w:val="24"/>
          <w:lang w:eastAsia="ru-RU"/>
        </w:rPr>
      </w:pPr>
      <w:r w:rsidRPr="00771EFD">
        <w:rPr>
          <w:rFonts w:ascii="Times New Roman" w:eastAsia="Times New Roman" w:hAnsi="Times New Roman" w:cs="Times New Roman"/>
          <w:bCs/>
          <w:sz w:val="24"/>
          <w:szCs w:val="24"/>
          <w:lang w:eastAsia="zh-CN"/>
        </w:rPr>
        <w:t xml:space="preserve">ПК-5.1.1 </w:t>
      </w:r>
      <w:r w:rsidRPr="00771EFD">
        <w:rPr>
          <w:rFonts w:ascii="Times New Roman" w:eastAsia="Times New Roman" w:hAnsi="Times New Roman" w:cs="Times New Roman"/>
          <w:sz w:val="24"/>
          <w:szCs w:val="24"/>
          <w:lang w:eastAsia="ru-RU"/>
        </w:rPr>
        <w:t>-принципы действия, устройство и работу средств автоматизированного контроля АЭС и авионики;</w:t>
      </w:r>
    </w:p>
    <w:p w:rsidR="00771EFD" w:rsidRPr="00771EFD" w:rsidRDefault="00771EFD" w:rsidP="00771EFD">
      <w:pPr>
        <w:spacing w:after="0" w:line="240" w:lineRule="auto"/>
        <w:ind w:firstLine="709"/>
        <w:jc w:val="both"/>
        <w:rPr>
          <w:rFonts w:ascii="Times New Roman" w:eastAsia="Times New Roman" w:hAnsi="Times New Roman" w:cs="Times New Roman"/>
          <w:bCs/>
          <w:sz w:val="24"/>
          <w:szCs w:val="24"/>
          <w:lang w:eastAsia="zh-CN"/>
        </w:rPr>
      </w:pPr>
      <w:r w:rsidRPr="00771EFD">
        <w:rPr>
          <w:rFonts w:ascii="Times New Roman" w:eastAsia="Times New Roman" w:hAnsi="Times New Roman" w:cs="Times New Roman"/>
          <w:bCs/>
          <w:sz w:val="24"/>
          <w:szCs w:val="24"/>
          <w:lang w:eastAsia="zh-CN"/>
        </w:rPr>
        <w:t>ПК-5.1.2 -состав, назначение и характеристики эффективности системы эксплуатационного контроля АЭС и авионики;</w:t>
      </w:r>
    </w:p>
    <w:p w:rsidR="00771EFD" w:rsidRPr="00771EFD" w:rsidRDefault="00771EFD" w:rsidP="00771EFD">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771EFD">
        <w:rPr>
          <w:rFonts w:ascii="Times New Roman" w:eastAsia="Times New Roman" w:hAnsi="Times New Roman" w:cs="Times New Roman"/>
          <w:sz w:val="24"/>
          <w:szCs w:val="24"/>
          <w:lang w:eastAsia="ru-RU"/>
        </w:rPr>
        <w:t>уметь:</w:t>
      </w:r>
    </w:p>
    <w:p w:rsidR="00771EFD" w:rsidRPr="00771EFD" w:rsidRDefault="00771EFD" w:rsidP="00771EFD">
      <w:pPr>
        <w:suppressAutoHyphens/>
        <w:spacing w:after="0" w:line="240" w:lineRule="auto"/>
        <w:ind w:firstLine="709"/>
        <w:jc w:val="both"/>
        <w:rPr>
          <w:rFonts w:ascii="Times New Roman" w:eastAsia="Times New Roman" w:hAnsi="Times New Roman" w:cs="Times New Roman"/>
          <w:color w:val="000000"/>
          <w:sz w:val="24"/>
          <w:szCs w:val="24"/>
          <w:lang w:eastAsia="ru-RU"/>
        </w:rPr>
      </w:pPr>
      <w:r w:rsidRPr="00771EFD">
        <w:rPr>
          <w:rFonts w:ascii="Times New Roman" w:eastAsia="Times New Roman" w:hAnsi="Times New Roman" w:cs="Times New Roman"/>
          <w:bCs/>
          <w:sz w:val="24"/>
          <w:szCs w:val="24"/>
          <w:lang w:eastAsia="zh-CN"/>
        </w:rPr>
        <w:t xml:space="preserve">ПК-5.2.1 </w:t>
      </w:r>
      <w:r w:rsidRPr="00771EFD">
        <w:rPr>
          <w:rFonts w:ascii="Times New Roman" w:eastAsia="Times New Roman" w:hAnsi="Times New Roman" w:cs="Times New Roman"/>
          <w:sz w:val="24"/>
          <w:szCs w:val="24"/>
          <w:lang w:eastAsia="ru-RU"/>
        </w:rPr>
        <w:t xml:space="preserve">-применять средства автоматизированного контроля АЭС и авионики для анализа их </w:t>
      </w:r>
      <w:r w:rsidRPr="00771EFD">
        <w:rPr>
          <w:rFonts w:ascii="Times New Roman" w:eastAsia="Times New Roman" w:hAnsi="Times New Roman" w:cs="Times New Roman"/>
          <w:color w:val="000000"/>
          <w:sz w:val="24"/>
          <w:szCs w:val="24"/>
          <w:lang w:eastAsia="ru-RU"/>
        </w:rPr>
        <w:t>технического состояния и летной годности ВС;</w:t>
      </w:r>
    </w:p>
    <w:p w:rsidR="00771EFD" w:rsidRPr="00771EFD" w:rsidRDefault="00771EFD" w:rsidP="00771EFD">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771EFD">
        <w:rPr>
          <w:rFonts w:ascii="Times New Roman" w:eastAsia="Times New Roman" w:hAnsi="Times New Roman" w:cs="Times New Roman"/>
          <w:sz w:val="24"/>
          <w:szCs w:val="24"/>
          <w:lang w:eastAsia="ru-RU"/>
        </w:rPr>
        <w:t>владеть:</w:t>
      </w:r>
    </w:p>
    <w:p w:rsidR="00771EFD" w:rsidRPr="00771EFD" w:rsidRDefault="00771EFD" w:rsidP="00771EFD">
      <w:pPr>
        <w:suppressAutoHyphens/>
        <w:spacing w:after="0" w:line="240" w:lineRule="auto"/>
        <w:ind w:firstLine="709"/>
        <w:jc w:val="both"/>
        <w:rPr>
          <w:rFonts w:ascii="Times New Roman" w:eastAsia="Times New Roman" w:hAnsi="Times New Roman" w:cs="Times New Roman"/>
          <w:color w:val="000000"/>
          <w:sz w:val="24"/>
          <w:szCs w:val="24"/>
          <w:lang w:eastAsia="ru-RU"/>
        </w:rPr>
      </w:pPr>
      <w:r w:rsidRPr="00771EFD">
        <w:rPr>
          <w:rFonts w:ascii="Times New Roman" w:eastAsia="Times New Roman" w:hAnsi="Times New Roman" w:cs="Times New Roman"/>
          <w:bCs/>
          <w:sz w:val="24"/>
          <w:szCs w:val="24"/>
          <w:lang w:eastAsia="zh-CN"/>
        </w:rPr>
        <w:t>ПК-5.3.1</w:t>
      </w:r>
      <w:r w:rsidRPr="00771EFD">
        <w:rPr>
          <w:rFonts w:ascii="Times New Roman" w:eastAsia="Times New Roman" w:hAnsi="Times New Roman" w:cs="Times New Roman"/>
          <w:iCs/>
          <w:sz w:val="24"/>
          <w:szCs w:val="24"/>
          <w:lang w:eastAsia="ru-RU"/>
        </w:rPr>
        <w:t xml:space="preserve"> </w:t>
      </w:r>
      <w:r w:rsidRPr="00771EFD">
        <w:rPr>
          <w:rFonts w:ascii="Times New Roman" w:eastAsia="Times New Roman" w:hAnsi="Times New Roman" w:cs="Times New Roman"/>
          <w:sz w:val="24"/>
          <w:szCs w:val="24"/>
          <w:lang w:eastAsia="ru-RU"/>
        </w:rPr>
        <w:t xml:space="preserve">-навыками применения средств автоматизированного контроля АЭС и авионики для анализа их </w:t>
      </w:r>
      <w:r w:rsidRPr="00771EFD">
        <w:rPr>
          <w:rFonts w:ascii="Times New Roman" w:eastAsia="Times New Roman" w:hAnsi="Times New Roman" w:cs="Times New Roman"/>
          <w:color w:val="000000"/>
          <w:sz w:val="24"/>
          <w:szCs w:val="24"/>
          <w:lang w:eastAsia="ru-RU"/>
        </w:rPr>
        <w:t>технического состояния и летной годности ВС;</w:t>
      </w:r>
    </w:p>
    <w:p w:rsidR="00771EFD" w:rsidRPr="00771EFD" w:rsidRDefault="00771EFD" w:rsidP="00771EFD">
      <w:pPr>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sz w:val="24"/>
          <w:szCs w:val="24"/>
          <w:lang w:eastAsia="zh-CN"/>
        </w:rPr>
        <w:t>ИД-2</w:t>
      </w:r>
      <w:r w:rsidRPr="00771EFD">
        <w:rPr>
          <w:rFonts w:ascii="Times New Roman" w:eastAsia="Times New Roman" w:hAnsi="Times New Roman" w:cs="Times New Roman"/>
          <w:sz w:val="24"/>
          <w:szCs w:val="24"/>
          <w:lang w:eastAsia="zh-CN"/>
        </w:rPr>
        <w:t xml:space="preserve">пк-5 </w:t>
      </w:r>
      <w:r w:rsidRPr="00771EFD">
        <w:rPr>
          <w:rFonts w:ascii="Times New Roman" w:eastAsia="Times New Roman" w:hAnsi="Times New Roman" w:cs="Times New Roman"/>
          <w:color w:val="000000"/>
          <w:sz w:val="24"/>
          <w:szCs w:val="24"/>
          <w:lang w:eastAsia="ru-RU"/>
        </w:rPr>
        <w:t xml:space="preserve">Применять методы математического моделирования </w:t>
      </w:r>
      <w:r w:rsidRPr="00771EFD">
        <w:rPr>
          <w:rFonts w:ascii="Times New Roman" w:eastAsia="Times New Roman" w:hAnsi="Times New Roman" w:cs="Times New Roman"/>
          <w:sz w:val="24"/>
          <w:szCs w:val="24"/>
          <w:lang w:eastAsia="ru-RU"/>
        </w:rPr>
        <w:t>средств автоматизированного контроля бортового оборудования в процессе технической эксплуатации</w:t>
      </w:r>
    </w:p>
    <w:p w:rsidR="00771EFD" w:rsidRDefault="00771EFD" w:rsidP="00771EFD">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771EFD">
        <w:rPr>
          <w:rFonts w:ascii="Times New Roman" w:eastAsia="Times New Roman" w:hAnsi="Times New Roman" w:cs="Times New Roman"/>
          <w:bCs/>
          <w:sz w:val="24"/>
          <w:szCs w:val="24"/>
          <w:lang w:eastAsia="ru-RU"/>
        </w:rPr>
        <w:t>Результаты обучения:</w:t>
      </w:r>
    </w:p>
    <w:p w:rsidR="00771EFD" w:rsidRPr="00771EFD" w:rsidRDefault="00771EFD" w:rsidP="00771EFD">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771EFD">
        <w:rPr>
          <w:rFonts w:ascii="Times New Roman" w:eastAsia="Times New Roman" w:hAnsi="Times New Roman" w:cs="Times New Roman"/>
          <w:bCs/>
          <w:sz w:val="24"/>
          <w:szCs w:val="24"/>
          <w:lang w:eastAsia="ru-RU"/>
        </w:rPr>
        <w:t xml:space="preserve">знать: </w:t>
      </w:r>
    </w:p>
    <w:p w:rsidR="00771EFD" w:rsidRPr="00771EFD" w:rsidRDefault="00771EFD" w:rsidP="00771EFD">
      <w:pPr>
        <w:spacing w:after="0" w:line="240" w:lineRule="auto"/>
        <w:ind w:firstLine="709"/>
        <w:jc w:val="both"/>
        <w:rPr>
          <w:rFonts w:ascii="Times New Roman" w:eastAsia="Times New Roman" w:hAnsi="Times New Roman" w:cs="Times New Roman"/>
          <w:bCs/>
          <w:sz w:val="24"/>
          <w:szCs w:val="24"/>
          <w:lang w:eastAsia="zh-CN"/>
        </w:rPr>
      </w:pPr>
      <w:r w:rsidRPr="00771EFD">
        <w:rPr>
          <w:rFonts w:ascii="Times New Roman" w:eastAsia="Times New Roman" w:hAnsi="Times New Roman" w:cs="Times New Roman"/>
          <w:bCs/>
          <w:sz w:val="24"/>
          <w:szCs w:val="24"/>
          <w:lang w:eastAsia="zh-CN"/>
        </w:rPr>
        <w:t>ПК-5.1.5</w:t>
      </w:r>
      <w:r w:rsidRPr="00771EFD">
        <w:rPr>
          <w:rFonts w:ascii="Times New Roman" w:eastAsia="Times New Roman" w:hAnsi="Times New Roman" w:cs="Times New Roman"/>
          <w:iCs/>
          <w:sz w:val="24"/>
          <w:szCs w:val="24"/>
          <w:lang w:eastAsia="ru-RU"/>
        </w:rPr>
        <w:t xml:space="preserve"> </w:t>
      </w:r>
      <w:r w:rsidRPr="00771EFD">
        <w:rPr>
          <w:rFonts w:ascii="Times New Roman" w:eastAsia="Times New Roman" w:hAnsi="Times New Roman" w:cs="Times New Roman"/>
          <w:bCs/>
          <w:sz w:val="24"/>
          <w:szCs w:val="24"/>
          <w:lang w:eastAsia="zh-CN"/>
        </w:rPr>
        <w:t>-</w:t>
      </w:r>
      <w:r>
        <w:rPr>
          <w:rFonts w:ascii="Times New Roman" w:eastAsia="Times New Roman" w:hAnsi="Times New Roman" w:cs="Times New Roman"/>
          <w:bCs/>
          <w:sz w:val="24"/>
          <w:szCs w:val="24"/>
          <w:lang w:eastAsia="zh-CN"/>
        </w:rPr>
        <w:t xml:space="preserve"> </w:t>
      </w:r>
      <w:r w:rsidRPr="00771EFD">
        <w:rPr>
          <w:rFonts w:ascii="Times New Roman" w:eastAsia="Times New Roman" w:hAnsi="Times New Roman" w:cs="Times New Roman"/>
          <w:bCs/>
          <w:sz w:val="24"/>
          <w:szCs w:val="24"/>
          <w:lang w:eastAsia="zh-CN"/>
        </w:rPr>
        <w:t>характеристики достоверности контроля системы эксплуатационного контроля АЭС и авионики;</w:t>
      </w:r>
    </w:p>
    <w:p w:rsidR="00771EFD" w:rsidRPr="00771EFD" w:rsidRDefault="00771EFD" w:rsidP="00771EFD">
      <w:pPr>
        <w:suppressAutoHyphens/>
        <w:spacing w:after="0" w:line="240" w:lineRule="auto"/>
        <w:ind w:firstLine="709"/>
        <w:jc w:val="both"/>
        <w:rPr>
          <w:rFonts w:ascii="Times New Roman" w:eastAsia="Times New Roman" w:hAnsi="Times New Roman" w:cs="Times New Roman"/>
          <w:sz w:val="24"/>
          <w:szCs w:val="24"/>
          <w:lang w:eastAsia="ru-RU"/>
        </w:rPr>
      </w:pPr>
      <w:r w:rsidRPr="00771EFD">
        <w:rPr>
          <w:rFonts w:ascii="Times New Roman" w:eastAsia="Times New Roman" w:hAnsi="Times New Roman" w:cs="Times New Roman"/>
          <w:bCs/>
          <w:sz w:val="24"/>
          <w:szCs w:val="24"/>
          <w:lang w:eastAsia="zh-CN"/>
        </w:rPr>
        <w:t xml:space="preserve">ПК-5.1.6 </w:t>
      </w:r>
      <w:r w:rsidRPr="00771EFD">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w:t>
      </w:r>
      <w:r w:rsidRPr="00771EFD">
        <w:rPr>
          <w:rFonts w:ascii="Times New Roman" w:eastAsia="Times New Roman" w:hAnsi="Times New Roman" w:cs="Times New Roman"/>
          <w:color w:val="000000"/>
          <w:sz w:val="24"/>
          <w:szCs w:val="24"/>
          <w:lang w:eastAsia="ru-RU"/>
        </w:rPr>
        <w:t xml:space="preserve">основные методы математического моделирования </w:t>
      </w:r>
      <w:r w:rsidRPr="00771EFD">
        <w:rPr>
          <w:rFonts w:ascii="Times New Roman" w:eastAsia="Times New Roman" w:hAnsi="Times New Roman" w:cs="Times New Roman"/>
          <w:sz w:val="24"/>
          <w:szCs w:val="24"/>
          <w:lang w:eastAsia="ru-RU"/>
        </w:rPr>
        <w:t>средств автоматизированного контроля АЭС и авионики;</w:t>
      </w:r>
    </w:p>
    <w:p w:rsidR="00771EFD" w:rsidRPr="00771EFD" w:rsidRDefault="00771EFD" w:rsidP="00771EFD">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771EFD">
        <w:rPr>
          <w:rFonts w:ascii="Times New Roman" w:eastAsia="Times New Roman" w:hAnsi="Times New Roman" w:cs="Times New Roman"/>
          <w:sz w:val="24"/>
          <w:szCs w:val="24"/>
          <w:lang w:eastAsia="ru-RU"/>
        </w:rPr>
        <w:t>уметь:</w:t>
      </w:r>
    </w:p>
    <w:p w:rsidR="00771EFD" w:rsidRPr="00771EFD" w:rsidRDefault="00771EFD" w:rsidP="00771EFD">
      <w:pPr>
        <w:spacing w:after="0" w:line="240" w:lineRule="auto"/>
        <w:ind w:firstLine="709"/>
        <w:jc w:val="both"/>
        <w:rPr>
          <w:rFonts w:ascii="Times New Roman" w:eastAsia="Times New Roman" w:hAnsi="Times New Roman" w:cs="Times New Roman"/>
          <w:sz w:val="24"/>
          <w:szCs w:val="24"/>
          <w:lang w:eastAsia="ru-RU"/>
        </w:rPr>
      </w:pPr>
      <w:r w:rsidRPr="00771EFD">
        <w:rPr>
          <w:rFonts w:ascii="Times New Roman" w:eastAsia="Times New Roman" w:hAnsi="Times New Roman" w:cs="Times New Roman"/>
          <w:bCs/>
          <w:sz w:val="24"/>
          <w:szCs w:val="24"/>
          <w:lang w:eastAsia="zh-CN"/>
        </w:rPr>
        <w:t xml:space="preserve">ПК-5.2.3 </w:t>
      </w:r>
      <w:r w:rsidRPr="00771EFD">
        <w:rPr>
          <w:rFonts w:ascii="Times New Roman" w:eastAsia="Times New Roman" w:hAnsi="Times New Roman" w:cs="Times New Roman"/>
          <w:color w:val="000000"/>
          <w:sz w:val="24"/>
          <w:szCs w:val="24"/>
          <w:lang w:eastAsia="ru-RU"/>
        </w:rPr>
        <w:t xml:space="preserve">-применять методы математического моделирования </w:t>
      </w:r>
      <w:r w:rsidRPr="00771EFD">
        <w:rPr>
          <w:rFonts w:ascii="Times New Roman" w:eastAsia="Times New Roman" w:hAnsi="Times New Roman" w:cs="Times New Roman"/>
          <w:sz w:val="24"/>
          <w:szCs w:val="24"/>
          <w:lang w:eastAsia="ru-RU"/>
        </w:rPr>
        <w:t>средств автоматизированного контроля АЭС и авионики;</w:t>
      </w:r>
    </w:p>
    <w:p w:rsidR="00771EFD" w:rsidRPr="00771EFD" w:rsidRDefault="00771EFD" w:rsidP="00771EFD">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771EFD">
        <w:rPr>
          <w:rFonts w:ascii="Times New Roman" w:eastAsia="Times New Roman" w:hAnsi="Times New Roman" w:cs="Times New Roman"/>
          <w:sz w:val="24"/>
          <w:szCs w:val="24"/>
          <w:lang w:eastAsia="ru-RU"/>
        </w:rPr>
        <w:t>владеть:</w:t>
      </w:r>
    </w:p>
    <w:p w:rsidR="00771EFD" w:rsidRPr="00771EFD" w:rsidRDefault="00771EFD" w:rsidP="00771EFD">
      <w:pPr>
        <w:spacing w:after="0" w:line="240" w:lineRule="auto"/>
        <w:ind w:firstLine="709"/>
        <w:jc w:val="both"/>
        <w:rPr>
          <w:rFonts w:ascii="Times New Roman" w:eastAsia="Times New Roman" w:hAnsi="Times New Roman" w:cs="Times New Roman"/>
          <w:sz w:val="24"/>
          <w:szCs w:val="24"/>
          <w:lang w:eastAsia="ru-RU"/>
        </w:rPr>
      </w:pPr>
      <w:r w:rsidRPr="00771EFD">
        <w:rPr>
          <w:rFonts w:ascii="Times New Roman" w:eastAsia="Times New Roman" w:hAnsi="Times New Roman" w:cs="Times New Roman"/>
          <w:bCs/>
          <w:sz w:val="24"/>
          <w:szCs w:val="24"/>
          <w:lang w:eastAsia="zh-CN"/>
        </w:rPr>
        <w:t xml:space="preserve">ПК-5.3.3 </w:t>
      </w:r>
      <w:r w:rsidRPr="00771EFD">
        <w:rPr>
          <w:rFonts w:ascii="Times New Roman" w:eastAsia="Times New Roman" w:hAnsi="Times New Roman" w:cs="Times New Roman"/>
          <w:color w:val="000000"/>
          <w:sz w:val="24"/>
          <w:szCs w:val="24"/>
          <w:lang w:eastAsia="ru-RU"/>
        </w:rPr>
        <w:t xml:space="preserve">-навыками применения методов математического моделирования </w:t>
      </w:r>
      <w:r w:rsidRPr="00771EFD">
        <w:rPr>
          <w:rFonts w:ascii="Times New Roman" w:eastAsia="Times New Roman" w:hAnsi="Times New Roman" w:cs="Times New Roman"/>
          <w:sz w:val="24"/>
          <w:szCs w:val="24"/>
          <w:lang w:eastAsia="ru-RU"/>
        </w:rPr>
        <w:t>средств автоматизированного контроля АЭС и авионики.</w:t>
      </w:r>
    </w:p>
    <w:p w:rsidR="001C232A" w:rsidRPr="00AE0FC8" w:rsidRDefault="001C232A" w:rsidP="00771EFD">
      <w:pPr>
        <w:pStyle w:val="41"/>
        <w:spacing w:after="0" w:line="240" w:lineRule="auto"/>
        <w:rPr>
          <w:rFonts w:ascii="Times New Roman" w:eastAsia="Times New Roman" w:hAnsi="Times New Roman"/>
          <w:b/>
          <w:sz w:val="24"/>
          <w:szCs w:val="24"/>
        </w:rPr>
      </w:pPr>
      <w:r>
        <w:rPr>
          <w:rFonts w:ascii="Times New Roman" w:eastAsia="Times New Roman" w:hAnsi="Times New Roman"/>
          <w:b/>
          <w:sz w:val="24"/>
          <w:szCs w:val="24"/>
        </w:rPr>
        <w:t>1.</w:t>
      </w:r>
      <w:r w:rsidRPr="00AE0FC8">
        <w:rPr>
          <w:rFonts w:ascii="Times New Roman" w:eastAsia="Times New Roman" w:hAnsi="Times New Roman"/>
          <w:b/>
          <w:sz w:val="24"/>
          <w:szCs w:val="24"/>
        </w:rPr>
        <w:t>2. Место дисциплины в структуре</w:t>
      </w:r>
      <w:r>
        <w:rPr>
          <w:rFonts w:ascii="Times New Roman" w:eastAsia="Times New Roman" w:hAnsi="Times New Roman"/>
          <w:b/>
          <w:sz w:val="24"/>
          <w:szCs w:val="24"/>
        </w:rPr>
        <w:br/>
      </w:r>
      <w:r w:rsidRPr="00AE0FC8">
        <w:rPr>
          <w:rFonts w:ascii="Times New Roman" w:eastAsia="Times New Roman" w:hAnsi="Times New Roman"/>
          <w:b/>
          <w:sz w:val="24"/>
          <w:szCs w:val="24"/>
        </w:rPr>
        <w:t xml:space="preserve"> образовательной программы</w:t>
      </w:r>
    </w:p>
    <w:p w:rsidR="00771EFD" w:rsidRPr="00771EFD" w:rsidRDefault="00771EFD" w:rsidP="00771EFD">
      <w:pPr>
        <w:autoSpaceDE w:val="0"/>
        <w:spacing w:after="0"/>
        <w:ind w:firstLine="709"/>
        <w:jc w:val="both"/>
        <w:rPr>
          <w:rFonts w:ascii="Times New Roman" w:eastAsia="Times New Roman" w:hAnsi="Times New Roman" w:cs="Times New Roman"/>
          <w:sz w:val="24"/>
          <w:szCs w:val="24"/>
          <w:lang w:eastAsia="ru-RU"/>
        </w:rPr>
      </w:pPr>
      <w:r w:rsidRPr="00771EFD">
        <w:rPr>
          <w:rFonts w:ascii="Times New Roman" w:eastAsia="Times New Roman" w:hAnsi="Times New Roman" w:cs="Times New Roman"/>
          <w:sz w:val="24"/>
          <w:szCs w:val="24"/>
          <w:lang w:eastAsia="ru-RU"/>
        </w:rPr>
        <w:lastRenderedPageBreak/>
        <w:t xml:space="preserve">Дисциплина «Системы эксплуатационного контроля АЭС и авионики» относится к учебным дисциплинам части, формируемой участниками образовательных отношений (Модуль 1. Управление процессами технической эксплуатации авиационных электросистем и авионики), образовательной программы направления подготовки 25.04.02 Техническая эксплуатация авиационных электросистем и пилотажно-навигационных комплексов, квалификация (степень) – магистр. </w:t>
      </w:r>
    </w:p>
    <w:p w:rsidR="00771EFD" w:rsidRPr="00771EFD" w:rsidRDefault="00771EFD" w:rsidP="00771EFD">
      <w:pPr>
        <w:autoSpaceDE w:val="0"/>
        <w:spacing w:after="0"/>
        <w:ind w:firstLine="709"/>
        <w:jc w:val="both"/>
        <w:rPr>
          <w:rFonts w:ascii="Times New Roman" w:eastAsia="Times New Roman" w:hAnsi="Times New Roman" w:cs="Times New Roman"/>
          <w:sz w:val="24"/>
          <w:szCs w:val="24"/>
          <w:lang w:eastAsia="ru-RU"/>
        </w:rPr>
      </w:pPr>
      <w:r w:rsidRPr="00771EFD">
        <w:rPr>
          <w:rFonts w:ascii="Times New Roman" w:eastAsia="Times New Roman" w:hAnsi="Times New Roman" w:cs="Times New Roman"/>
          <w:sz w:val="24"/>
          <w:szCs w:val="24"/>
          <w:lang w:eastAsia="ru-RU"/>
        </w:rPr>
        <w:t>Для успешного освоения данной дисциплины обучающийся должен владеть знаниями, умениями и навыками, сформированными по дисциплинам: Б1.ОД.3 Математическое моделирование процессов технической эксплуатации</w:t>
      </w:r>
      <w:r>
        <w:rPr>
          <w:rFonts w:ascii="Times New Roman" w:eastAsia="Times New Roman" w:hAnsi="Times New Roman" w:cs="Times New Roman"/>
          <w:sz w:val="24"/>
          <w:szCs w:val="24"/>
          <w:lang w:eastAsia="ru-RU"/>
        </w:rPr>
        <w:t xml:space="preserve">, </w:t>
      </w:r>
      <w:r w:rsidRPr="00771EFD">
        <w:rPr>
          <w:rFonts w:ascii="Times New Roman" w:eastAsia="Times New Roman" w:hAnsi="Times New Roman" w:cs="Times New Roman"/>
          <w:sz w:val="24"/>
          <w:szCs w:val="24"/>
          <w:lang w:eastAsia="ru-RU"/>
        </w:rPr>
        <w:t>Б1.ОД.6 Иностранн</w:t>
      </w:r>
      <w:r>
        <w:rPr>
          <w:rFonts w:ascii="Times New Roman" w:eastAsia="Times New Roman" w:hAnsi="Times New Roman" w:cs="Times New Roman"/>
          <w:sz w:val="24"/>
          <w:szCs w:val="24"/>
          <w:lang w:eastAsia="ru-RU"/>
        </w:rPr>
        <w:t xml:space="preserve">ый язык по профилю подготовки, </w:t>
      </w:r>
      <w:r w:rsidRPr="00771EFD">
        <w:rPr>
          <w:rFonts w:ascii="Times New Roman" w:eastAsia="Times New Roman" w:hAnsi="Times New Roman" w:cs="Times New Roman"/>
          <w:sz w:val="24"/>
          <w:szCs w:val="24"/>
          <w:lang w:eastAsia="ru-RU"/>
        </w:rPr>
        <w:t>Б1.ОД.9 Математические модели выбора и принятия решений</w:t>
      </w:r>
      <w:r>
        <w:rPr>
          <w:rFonts w:ascii="Times New Roman" w:eastAsia="Times New Roman" w:hAnsi="Times New Roman" w:cs="Times New Roman"/>
          <w:sz w:val="24"/>
          <w:szCs w:val="24"/>
          <w:lang w:eastAsia="ru-RU"/>
        </w:rPr>
        <w:t xml:space="preserve">, </w:t>
      </w:r>
      <w:r w:rsidRPr="00771EFD">
        <w:rPr>
          <w:rFonts w:ascii="Times New Roman" w:eastAsia="Times New Roman" w:hAnsi="Times New Roman" w:cs="Times New Roman"/>
          <w:sz w:val="24"/>
          <w:szCs w:val="24"/>
          <w:lang w:eastAsia="ru-RU"/>
        </w:rPr>
        <w:t>в частности:</w:t>
      </w:r>
    </w:p>
    <w:p w:rsidR="00771EFD" w:rsidRPr="00771EFD" w:rsidRDefault="00771EFD" w:rsidP="00771EFD">
      <w:pPr>
        <w:autoSpaceDE w:val="0"/>
        <w:spacing w:after="0"/>
        <w:ind w:firstLine="709"/>
        <w:jc w:val="both"/>
        <w:rPr>
          <w:rFonts w:ascii="Times New Roman" w:eastAsia="Times New Roman" w:hAnsi="Times New Roman" w:cs="Times New Roman"/>
          <w:sz w:val="24"/>
          <w:szCs w:val="24"/>
          <w:lang w:eastAsia="ru-RU"/>
        </w:rPr>
      </w:pPr>
      <w:r w:rsidRPr="00771EFD">
        <w:rPr>
          <w:rFonts w:ascii="Times New Roman" w:eastAsia="Times New Roman" w:hAnsi="Times New Roman" w:cs="Times New Roman"/>
          <w:sz w:val="24"/>
          <w:szCs w:val="24"/>
          <w:lang w:eastAsia="ru-RU"/>
        </w:rPr>
        <w:t>знать:</w:t>
      </w:r>
    </w:p>
    <w:p w:rsidR="00771EFD" w:rsidRPr="00771EFD" w:rsidRDefault="00771EFD" w:rsidP="00771EFD">
      <w:pPr>
        <w:autoSpaceDE w:val="0"/>
        <w:spacing w:after="0"/>
        <w:ind w:firstLine="709"/>
        <w:jc w:val="both"/>
        <w:rPr>
          <w:rFonts w:ascii="Times New Roman" w:eastAsia="Times New Roman" w:hAnsi="Times New Roman" w:cs="Times New Roman"/>
          <w:sz w:val="24"/>
          <w:szCs w:val="24"/>
          <w:lang w:eastAsia="ru-RU"/>
        </w:rPr>
      </w:pPr>
      <w:r w:rsidRPr="00771EFD">
        <w:rPr>
          <w:rFonts w:ascii="Times New Roman" w:eastAsia="Times New Roman" w:hAnsi="Times New Roman" w:cs="Times New Roman"/>
          <w:sz w:val="24"/>
          <w:szCs w:val="24"/>
          <w:lang w:eastAsia="ru-RU"/>
        </w:rPr>
        <w:t>- условия применения вероятностно-статистических моделей для исследования процессов эксплуатации объектов АЭС и ПНК ВС;</w:t>
      </w:r>
    </w:p>
    <w:p w:rsidR="00771EFD" w:rsidRPr="00771EFD" w:rsidRDefault="00771EFD" w:rsidP="00771EFD">
      <w:pPr>
        <w:autoSpaceDE w:val="0"/>
        <w:spacing w:after="0"/>
        <w:ind w:firstLine="709"/>
        <w:jc w:val="both"/>
        <w:rPr>
          <w:rFonts w:ascii="Times New Roman" w:eastAsia="Times New Roman" w:hAnsi="Times New Roman" w:cs="Times New Roman"/>
          <w:sz w:val="24"/>
          <w:szCs w:val="24"/>
          <w:lang w:eastAsia="ru-RU"/>
        </w:rPr>
      </w:pPr>
      <w:r w:rsidRPr="00771EFD">
        <w:rPr>
          <w:rFonts w:ascii="Times New Roman" w:eastAsia="Times New Roman" w:hAnsi="Times New Roman" w:cs="Times New Roman"/>
          <w:sz w:val="24"/>
          <w:szCs w:val="24"/>
          <w:lang w:eastAsia="ru-RU"/>
        </w:rPr>
        <w:t>- информационное обеспечение вероятностно-статистического моделирования эксплуатации объектов АЭС и ПНК ВС;</w:t>
      </w:r>
    </w:p>
    <w:p w:rsidR="00771EFD" w:rsidRPr="00771EFD" w:rsidRDefault="00771EFD" w:rsidP="00771EFD">
      <w:pPr>
        <w:autoSpaceDE w:val="0"/>
        <w:spacing w:after="0"/>
        <w:ind w:firstLine="709"/>
        <w:jc w:val="both"/>
        <w:rPr>
          <w:rFonts w:ascii="Times New Roman" w:eastAsia="Times New Roman" w:hAnsi="Times New Roman" w:cs="Times New Roman"/>
          <w:sz w:val="24"/>
          <w:szCs w:val="24"/>
          <w:lang w:eastAsia="ru-RU"/>
        </w:rPr>
      </w:pPr>
      <w:r w:rsidRPr="00771EFD">
        <w:rPr>
          <w:rFonts w:ascii="Times New Roman" w:eastAsia="Times New Roman" w:hAnsi="Times New Roman" w:cs="Times New Roman"/>
          <w:sz w:val="24"/>
          <w:szCs w:val="24"/>
          <w:lang w:eastAsia="ru-RU"/>
        </w:rPr>
        <w:t>- методы программного управления системами и процессами эксплуатации АЭС и ПНК ВС;</w:t>
      </w:r>
    </w:p>
    <w:p w:rsidR="00771EFD" w:rsidRPr="00771EFD" w:rsidRDefault="00771EFD" w:rsidP="00771EFD">
      <w:pPr>
        <w:autoSpaceDE w:val="0"/>
        <w:spacing w:after="0"/>
        <w:ind w:firstLine="709"/>
        <w:jc w:val="both"/>
        <w:rPr>
          <w:rFonts w:ascii="Times New Roman" w:eastAsia="Times New Roman" w:hAnsi="Times New Roman" w:cs="Times New Roman"/>
          <w:sz w:val="24"/>
          <w:szCs w:val="24"/>
          <w:lang w:eastAsia="ru-RU"/>
        </w:rPr>
      </w:pPr>
      <w:r w:rsidRPr="00771EFD">
        <w:rPr>
          <w:rFonts w:ascii="Times New Roman" w:eastAsia="Times New Roman" w:hAnsi="Times New Roman" w:cs="Times New Roman"/>
          <w:sz w:val="24"/>
          <w:szCs w:val="24"/>
          <w:lang w:eastAsia="ru-RU"/>
        </w:rPr>
        <w:t>- условия применения полумарковских моделей для исследования эффективности процесса технической эксплуатации АЭС и ПНК ВС и методов разработки рекомендаций по совершенствованию процесса технической эксплуатации ЛА по результатам моделирования;</w:t>
      </w:r>
    </w:p>
    <w:p w:rsidR="00771EFD" w:rsidRPr="00771EFD" w:rsidRDefault="00771EFD" w:rsidP="00771EFD">
      <w:pPr>
        <w:autoSpaceDE w:val="0"/>
        <w:spacing w:after="0"/>
        <w:ind w:firstLine="709"/>
        <w:jc w:val="both"/>
        <w:rPr>
          <w:rFonts w:ascii="Times New Roman" w:eastAsia="Times New Roman" w:hAnsi="Times New Roman" w:cs="Times New Roman"/>
          <w:sz w:val="24"/>
          <w:szCs w:val="24"/>
          <w:lang w:eastAsia="ru-RU"/>
        </w:rPr>
      </w:pPr>
      <w:r w:rsidRPr="00771EFD">
        <w:rPr>
          <w:rFonts w:ascii="Times New Roman" w:eastAsia="Times New Roman" w:hAnsi="Times New Roman" w:cs="Times New Roman"/>
          <w:sz w:val="24"/>
          <w:szCs w:val="24"/>
          <w:lang w:eastAsia="ru-RU"/>
        </w:rPr>
        <w:t>- правила и закономерности личной и деловой устной и письменной коммуникации;</w:t>
      </w:r>
    </w:p>
    <w:p w:rsidR="00771EFD" w:rsidRPr="00771EFD" w:rsidRDefault="00771EFD" w:rsidP="00771EFD">
      <w:pPr>
        <w:autoSpaceDE w:val="0"/>
        <w:spacing w:after="0"/>
        <w:ind w:firstLine="709"/>
        <w:jc w:val="both"/>
        <w:rPr>
          <w:rFonts w:ascii="Times New Roman" w:eastAsia="Times New Roman" w:hAnsi="Times New Roman" w:cs="Times New Roman"/>
          <w:sz w:val="24"/>
          <w:szCs w:val="24"/>
          <w:lang w:eastAsia="ru-RU"/>
        </w:rPr>
      </w:pPr>
      <w:r w:rsidRPr="00771EFD">
        <w:rPr>
          <w:rFonts w:ascii="Times New Roman" w:eastAsia="Times New Roman" w:hAnsi="Times New Roman" w:cs="Times New Roman"/>
          <w:sz w:val="24"/>
          <w:szCs w:val="24"/>
          <w:lang w:eastAsia="ru-RU"/>
        </w:rPr>
        <w:t>- современные коммуникативные технологии на русском и иностранном языках;</w:t>
      </w:r>
    </w:p>
    <w:p w:rsidR="00771EFD" w:rsidRPr="00771EFD" w:rsidRDefault="00771EFD" w:rsidP="00771EFD">
      <w:pPr>
        <w:autoSpaceDE w:val="0"/>
        <w:spacing w:after="0"/>
        <w:ind w:firstLine="709"/>
        <w:jc w:val="both"/>
        <w:rPr>
          <w:rFonts w:ascii="Times New Roman" w:eastAsia="Times New Roman" w:hAnsi="Times New Roman" w:cs="Times New Roman"/>
          <w:sz w:val="24"/>
          <w:szCs w:val="24"/>
          <w:lang w:eastAsia="ru-RU"/>
        </w:rPr>
      </w:pPr>
      <w:r w:rsidRPr="00771EFD">
        <w:rPr>
          <w:rFonts w:ascii="Times New Roman" w:eastAsia="Times New Roman" w:hAnsi="Times New Roman" w:cs="Times New Roman"/>
          <w:sz w:val="24"/>
          <w:szCs w:val="24"/>
          <w:lang w:eastAsia="ru-RU"/>
        </w:rPr>
        <w:t>- существующие профессиональные сообщества для профессионального взаимодействия;</w:t>
      </w:r>
    </w:p>
    <w:p w:rsidR="00771EFD" w:rsidRPr="00771EFD" w:rsidRDefault="00771EFD" w:rsidP="00771EFD">
      <w:pPr>
        <w:autoSpaceDE w:val="0"/>
        <w:spacing w:after="0"/>
        <w:ind w:firstLine="709"/>
        <w:jc w:val="both"/>
        <w:rPr>
          <w:rFonts w:ascii="Times New Roman" w:eastAsia="Times New Roman" w:hAnsi="Times New Roman" w:cs="Times New Roman"/>
          <w:sz w:val="24"/>
          <w:szCs w:val="24"/>
          <w:lang w:eastAsia="ru-RU"/>
        </w:rPr>
      </w:pPr>
      <w:r w:rsidRPr="00771EFD">
        <w:rPr>
          <w:rFonts w:ascii="Times New Roman" w:eastAsia="Times New Roman" w:hAnsi="Times New Roman" w:cs="Times New Roman"/>
          <w:sz w:val="24"/>
          <w:szCs w:val="24"/>
          <w:lang w:eastAsia="ru-RU"/>
        </w:rPr>
        <w:t>уметь:</w:t>
      </w:r>
    </w:p>
    <w:p w:rsidR="00771EFD" w:rsidRPr="00771EFD" w:rsidRDefault="00771EFD" w:rsidP="00771EFD">
      <w:pPr>
        <w:autoSpaceDE w:val="0"/>
        <w:spacing w:after="0"/>
        <w:ind w:firstLine="709"/>
        <w:jc w:val="both"/>
        <w:rPr>
          <w:rFonts w:ascii="Times New Roman" w:eastAsia="Times New Roman" w:hAnsi="Times New Roman" w:cs="Times New Roman"/>
          <w:sz w:val="24"/>
          <w:szCs w:val="24"/>
          <w:lang w:eastAsia="ru-RU"/>
        </w:rPr>
      </w:pPr>
      <w:r w:rsidRPr="00771EFD">
        <w:rPr>
          <w:rFonts w:ascii="Times New Roman" w:eastAsia="Times New Roman" w:hAnsi="Times New Roman" w:cs="Times New Roman"/>
          <w:sz w:val="24"/>
          <w:szCs w:val="24"/>
          <w:lang w:eastAsia="ru-RU"/>
        </w:rPr>
        <w:t>-  анализировать информацию об эксплуатации объектов АЭС и ПНК ВС;</w:t>
      </w:r>
    </w:p>
    <w:p w:rsidR="00771EFD" w:rsidRPr="00771EFD" w:rsidRDefault="00771EFD" w:rsidP="00771EFD">
      <w:pPr>
        <w:autoSpaceDE w:val="0"/>
        <w:spacing w:after="0"/>
        <w:ind w:firstLine="709"/>
        <w:jc w:val="both"/>
        <w:rPr>
          <w:rFonts w:ascii="Times New Roman" w:eastAsia="Times New Roman" w:hAnsi="Times New Roman" w:cs="Times New Roman"/>
          <w:sz w:val="24"/>
          <w:szCs w:val="24"/>
          <w:lang w:eastAsia="ru-RU"/>
        </w:rPr>
      </w:pPr>
      <w:r w:rsidRPr="00771EFD">
        <w:rPr>
          <w:rFonts w:ascii="Times New Roman" w:eastAsia="Times New Roman" w:hAnsi="Times New Roman" w:cs="Times New Roman"/>
          <w:sz w:val="24"/>
          <w:szCs w:val="24"/>
          <w:lang w:eastAsia="ru-RU"/>
        </w:rPr>
        <w:t>- абстрактно оценивать характеристики технического состояния и процессов эксплуатации объектов АЭС и ПНК ВС;</w:t>
      </w:r>
    </w:p>
    <w:p w:rsidR="00771EFD" w:rsidRPr="00771EFD" w:rsidRDefault="00771EFD" w:rsidP="00771EFD">
      <w:pPr>
        <w:autoSpaceDE w:val="0"/>
        <w:spacing w:after="0"/>
        <w:ind w:firstLine="709"/>
        <w:jc w:val="both"/>
        <w:rPr>
          <w:rFonts w:ascii="Times New Roman" w:eastAsia="Times New Roman" w:hAnsi="Times New Roman" w:cs="Times New Roman"/>
          <w:sz w:val="24"/>
          <w:szCs w:val="24"/>
          <w:lang w:eastAsia="ru-RU"/>
        </w:rPr>
      </w:pPr>
      <w:r w:rsidRPr="00771EFD">
        <w:rPr>
          <w:rFonts w:ascii="Times New Roman" w:eastAsia="Times New Roman" w:hAnsi="Times New Roman" w:cs="Times New Roman"/>
          <w:sz w:val="24"/>
          <w:szCs w:val="24"/>
          <w:lang w:eastAsia="ru-RU"/>
        </w:rPr>
        <w:t>- оценивать эффективность программного управления системами и процессами эксплуатации АЭС и ПНК ВС;</w:t>
      </w:r>
    </w:p>
    <w:p w:rsidR="00771EFD" w:rsidRPr="00771EFD" w:rsidRDefault="00771EFD" w:rsidP="00771EFD">
      <w:pPr>
        <w:autoSpaceDE w:val="0"/>
        <w:spacing w:after="0"/>
        <w:ind w:firstLine="709"/>
        <w:jc w:val="both"/>
        <w:rPr>
          <w:rFonts w:ascii="Times New Roman" w:eastAsia="Times New Roman" w:hAnsi="Times New Roman" w:cs="Times New Roman"/>
          <w:sz w:val="24"/>
          <w:szCs w:val="24"/>
          <w:lang w:eastAsia="ru-RU"/>
        </w:rPr>
      </w:pPr>
      <w:r w:rsidRPr="00771EFD">
        <w:rPr>
          <w:rFonts w:ascii="Times New Roman" w:eastAsia="Times New Roman" w:hAnsi="Times New Roman" w:cs="Times New Roman"/>
          <w:sz w:val="24"/>
          <w:szCs w:val="24"/>
          <w:lang w:eastAsia="ru-RU"/>
        </w:rPr>
        <w:t>- проверять адекватность и оценивать параметры полумарковских моделей процесса технической эксплуатации АЭС и ПНК ВС по данным эксплуатационных наблюдений;</w:t>
      </w:r>
    </w:p>
    <w:p w:rsidR="00771EFD" w:rsidRPr="00771EFD" w:rsidRDefault="00771EFD" w:rsidP="00771EFD">
      <w:pPr>
        <w:autoSpaceDE w:val="0"/>
        <w:spacing w:after="0"/>
        <w:ind w:firstLine="709"/>
        <w:jc w:val="both"/>
        <w:rPr>
          <w:rFonts w:ascii="Times New Roman" w:eastAsia="Times New Roman" w:hAnsi="Times New Roman" w:cs="Times New Roman"/>
          <w:sz w:val="24"/>
          <w:szCs w:val="24"/>
          <w:lang w:eastAsia="ru-RU"/>
        </w:rPr>
      </w:pPr>
      <w:r w:rsidRPr="00771EFD">
        <w:rPr>
          <w:rFonts w:ascii="Times New Roman" w:eastAsia="Times New Roman" w:hAnsi="Times New Roman" w:cs="Times New Roman"/>
          <w:sz w:val="24"/>
          <w:szCs w:val="24"/>
          <w:lang w:eastAsia="ru-RU"/>
        </w:rPr>
        <w:t>- применять на практике коммуникативные технологии, методы и способы делового общения для академического и профессионального взаимодействия;</w:t>
      </w:r>
    </w:p>
    <w:p w:rsidR="00771EFD" w:rsidRPr="00771EFD" w:rsidRDefault="00771EFD" w:rsidP="00771EFD">
      <w:pPr>
        <w:autoSpaceDE w:val="0"/>
        <w:spacing w:after="0"/>
        <w:ind w:firstLine="709"/>
        <w:jc w:val="both"/>
        <w:rPr>
          <w:rFonts w:ascii="Times New Roman" w:eastAsia="Times New Roman" w:hAnsi="Times New Roman" w:cs="Times New Roman"/>
          <w:sz w:val="24"/>
          <w:szCs w:val="24"/>
          <w:lang w:eastAsia="ru-RU"/>
        </w:rPr>
      </w:pPr>
      <w:r w:rsidRPr="00771EFD">
        <w:rPr>
          <w:rFonts w:ascii="Times New Roman" w:eastAsia="Times New Roman" w:hAnsi="Times New Roman" w:cs="Times New Roman"/>
          <w:sz w:val="24"/>
          <w:szCs w:val="24"/>
          <w:lang w:eastAsia="ru-RU"/>
        </w:rPr>
        <w:t>владеть:</w:t>
      </w:r>
    </w:p>
    <w:p w:rsidR="00771EFD" w:rsidRPr="00771EFD" w:rsidRDefault="00771EFD" w:rsidP="00771EFD">
      <w:pPr>
        <w:autoSpaceDE w:val="0"/>
        <w:spacing w:after="0"/>
        <w:ind w:firstLine="709"/>
        <w:jc w:val="both"/>
        <w:rPr>
          <w:rFonts w:ascii="Times New Roman" w:eastAsia="Times New Roman" w:hAnsi="Times New Roman" w:cs="Times New Roman"/>
          <w:sz w:val="24"/>
          <w:szCs w:val="24"/>
          <w:lang w:eastAsia="ru-RU"/>
        </w:rPr>
      </w:pPr>
      <w:r w:rsidRPr="00771EFD">
        <w:rPr>
          <w:rFonts w:ascii="Times New Roman" w:eastAsia="Times New Roman" w:hAnsi="Times New Roman" w:cs="Times New Roman"/>
          <w:sz w:val="24"/>
          <w:szCs w:val="24"/>
          <w:lang w:eastAsia="ru-RU"/>
        </w:rPr>
        <w:t>- методами оценки и анализа процессов эксплуатации объектов АЭС и ПНК ВС;</w:t>
      </w:r>
    </w:p>
    <w:p w:rsidR="00771EFD" w:rsidRPr="00771EFD" w:rsidRDefault="00771EFD" w:rsidP="00771EFD">
      <w:pPr>
        <w:autoSpaceDE w:val="0"/>
        <w:spacing w:after="0"/>
        <w:ind w:firstLine="709"/>
        <w:jc w:val="both"/>
        <w:rPr>
          <w:rFonts w:ascii="Times New Roman" w:eastAsia="Times New Roman" w:hAnsi="Times New Roman" w:cs="Times New Roman"/>
          <w:sz w:val="24"/>
          <w:szCs w:val="24"/>
          <w:lang w:eastAsia="ru-RU"/>
        </w:rPr>
      </w:pPr>
      <w:r w:rsidRPr="00771EFD">
        <w:rPr>
          <w:rFonts w:ascii="Times New Roman" w:eastAsia="Times New Roman" w:hAnsi="Times New Roman" w:cs="Times New Roman"/>
          <w:sz w:val="24"/>
          <w:szCs w:val="24"/>
          <w:lang w:eastAsia="ru-RU"/>
        </w:rPr>
        <w:t>- навыками выбора режимов технической эксплуатации АЭС и ПНК ВС;</w:t>
      </w:r>
    </w:p>
    <w:p w:rsidR="00771EFD" w:rsidRPr="00771EFD" w:rsidRDefault="00771EFD" w:rsidP="00771EFD">
      <w:pPr>
        <w:autoSpaceDE w:val="0"/>
        <w:spacing w:after="0"/>
        <w:ind w:firstLine="709"/>
        <w:jc w:val="both"/>
        <w:rPr>
          <w:rFonts w:ascii="Times New Roman" w:eastAsia="Times New Roman" w:hAnsi="Times New Roman" w:cs="Times New Roman"/>
          <w:sz w:val="24"/>
          <w:szCs w:val="24"/>
          <w:lang w:eastAsia="ru-RU"/>
        </w:rPr>
      </w:pPr>
      <w:r w:rsidRPr="00771EFD">
        <w:rPr>
          <w:rFonts w:ascii="Times New Roman" w:eastAsia="Times New Roman" w:hAnsi="Times New Roman" w:cs="Times New Roman"/>
          <w:sz w:val="24"/>
          <w:szCs w:val="24"/>
          <w:lang w:eastAsia="ru-RU"/>
        </w:rPr>
        <w:t>- методами оценивания параметров полумарковских моделей процесса технической эксплуатации АЭС и ПНК ВС по данным эксплуатационных наблюдений;</w:t>
      </w:r>
    </w:p>
    <w:p w:rsidR="00771EFD" w:rsidRPr="00771EFD" w:rsidRDefault="00771EFD" w:rsidP="00771EFD">
      <w:pPr>
        <w:autoSpaceDE w:val="0"/>
        <w:spacing w:after="0"/>
        <w:ind w:firstLine="709"/>
        <w:jc w:val="both"/>
        <w:rPr>
          <w:rFonts w:ascii="Times New Roman" w:eastAsia="Times New Roman" w:hAnsi="Times New Roman" w:cs="Times New Roman"/>
          <w:sz w:val="24"/>
          <w:szCs w:val="24"/>
          <w:lang w:eastAsia="ru-RU"/>
        </w:rPr>
      </w:pPr>
      <w:r w:rsidRPr="00771EFD">
        <w:rPr>
          <w:rFonts w:ascii="Times New Roman" w:eastAsia="Times New Roman" w:hAnsi="Times New Roman" w:cs="Times New Roman"/>
          <w:sz w:val="24"/>
          <w:szCs w:val="24"/>
          <w:lang w:eastAsia="ru-RU"/>
        </w:rPr>
        <w:t>- методикой межличностного делового общения на русском и иностранном языках, с применением профессиональных языковых форм, средств и современных коммуникативных технологий.</w:t>
      </w:r>
    </w:p>
    <w:p w:rsidR="00771EFD" w:rsidRDefault="00771EFD" w:rsidP="00771EFD">
      <w:pPr>
        <w:autoSpaceDE w:val="0"/>
        <w:spacing w:after="0"/>
        <w:ind w:firstLine="709"/>
        <w:jc w:val="both"/>
        <w:rPr>
          <w:rFonts w:ascii="Times New Roman" w:eastAsia="Times New Roman" w:hAnsi="Times New Roman" w:cs="Times New Roman"/>
          <w:sz w:val="24"/>
          <w:szCs w:val="24"/>
          <w:lang w:eastAsia="ru-RU"/>
        </w:rPr>
      </w:pPr>
      <w:r w:rsidRPr="00771EFD">
        <w:rPr>
          <w:rFonts w:ascii="Times New Roman" w:eastAsia="Times New Roman" w:hAnsi="Times New Roman" w:cs="Times New Roman"/>
          <w:sz w:val="24"/>
          <w:szCs w:val="24"/>
          <w:lang w:eastAsia="ru-RU"/>
        </w:rPr>
        <w:t>Освоение дисциплины «Системы эксплуатационного контроля АЭС и авионики» необходимо для последующих дисциплин: Б</w:t>
      </w:r>
      <w:proofErr w:type="gramStart"/>
      <w:r w:rsidRPr="00771EFD">
        <w:rPr>
          <w:rFonts w:ascii="Times New Roman" w:eastAsia="Times New Roman" w:hAnsi="Times New Roman" w:cs="Times New Roman"/>
          <w:sz w:val="24"/>
          <w:szCs w:val="24"/>
          <w:lang w:eastAsia="ru-RU"/>
        </w:rPr>
        <w:t>2.ОП.П.</w:t>
      </w:r>
      <w:proofErr w:type="gramEnd"/>
      <w:r w:rsidRPr="00771EFD">
        <w:rPr>
          <w:rFonts w:ascii="Times New Roman" w:eastAsia="Times New Roman" w:hAnsi="Times New Roman" w:cs="Times New Roman"/>
          <w:sz w:val="24"/>
          <w:szCs w:val="24"/>
          <w:lang w:eastAsia="ru-RU"/>
        </w:rPr>
        <w:t>1 Производственная 1. Научно-исследовательская работа.</w:t>
      </w:r>
    </w:p>
    <w:p w:rsidR="001C232A" w:rsidRPr="001A376F" w:rsidRDefault="001C232A" w:rsidP="00771EFD">
      <w:pPr>
        <w:autoSpaceDE w:val="0"/>
        <w:spacing w:after="0"/>
        <w:ind w:firstLine="709"/>
        <w:jc w:val="both"/>
        <w:rPr>
          <w:rFonts w:ascii="Times New Roman" w:hAnsi="Times New Roman" w:cs="Times New Roman"/>
          <w:b/>
          <w:bCs/>
          <w:caps/>
          <w:sz w:val="24"/>
          <w:szCs w:val="24"/>
        </w:rPr>
      </w:pPr>
      <w:r w:rsidRPr="001A376F">
        <w:rPr>
          <w:rFonts w:ascii="Times New Roman" w:hAnsi="Times New Roman" w:cs="Times New Roman"/>
          <w:b/>
          <w:bCs/>
          <w:caps/>
          <w:sz w:val="24"/>
          <w:szCs w:val="24"/>
        </w:rPr>
        <w:lastRenderedPageBreak/>
        <w:t>2. О</w:t>
      </w:r>
      <w:r w:rsidRPr="001A376F">
        <w:rPr>
          <w:rFonts w:ascii="Times New Roman" w:hAnsi="Times New Roman" w:cs="Times New Roman"/>
          <w:b/>
          <w:bCs/>
          <w:sz w:val="24"/>
          <w:szCs w:val="24"/>
        </w:rPr>
        <w:t>бъем</w:t>
      </w:r>
      <w:r w:rsidRPr="001A376F">
        <w:rPr>
          <w:rFonts w:ascii="Times New Roman" w:hAnsi="Times New Roman" w:cs="Times New Roman"/>
          <w:b/>
          <w:bCs/>
          <w:caps/>
          <w:sz w:val="24"/>
          <w:szCs w:val="24"/>
        </w:rPr>
        <w:t xml:space="preserve"> </w:t>
      </w:r>
      <w:r w:rsidRPr="001A376F">
        <w:rPr>
          <w:rFonts w:ascii="Times New Roman" w:hAnsi="Times New Roman" w:cs="Times New Roman"/>
          <w:b/>
          <w:bCs/>
          <w:sz w:val="24"/>
          <w:szCs w:val="24"/>
        </w:rPr>
        <w:t>учебной дисциплины, включая контактную работу обучающегося с преподавателем и самостоятельную работу обучающегося</w:t>
      </w:r>
      <w:r w:rsidRPr="001A376F">
        <w:rPr>
          <w:rFonts w:ascii="Times New Roman" w:hAnsi="Times New Roman" w:cs="Times New Roman"/>
          <w:b/>
          <w:bCs/>
          <w:caps/>
          <w:sz w:val="24"/>
          <w:szCs w:val="24"/>
        </w:rPr>
        <w:t>.</w:t>
      </w:r>
    </w:p>
    <w:p w:rsidR="001C232A" w:rsidRPr="001A376F" w:rsidRDefault="001C232A" w:rsidP="001C232A">
      <w:pPr>
        <w:spacing w:after="0" w:line="240" w:lineRule="auto"/>
        <w:ind w:firstLine="709"/>
        <w:jc w:val="both"/>
        <w:rPr>
          <w:rFonts w:ascii="Times New Roman" w:hAnsi="Times New Roman" w:cs="Times New Roman"/>
          <w:bCs/>
          <w:caps/>
          <w:sz w:val="24"/>
          <w:szCs w:val="24"/>
        </w:rPr>
      </w:pPr>
      <w:r w:rsidRPr="001A376F">
        <w:rPr>
          <w:rFonts w:ascii="Times New Roman" w:hAnsi="Times New Roman" w:cs="Times New Roman"/>
          <w:bCs/>
          <w:caps/>
          <w:sz w:val="24"/>
          <w:szCs w:val="24"/>
        </w:rPr>
        <w:t>О</w:t>
      </w:r>
      <w:r w:rsidRPr="001A376F">
        <w:rPr>
          <w:rFonts w:ascii="Times New Roman" w:hAnsi="Times New Roman" w:cs="Times New Roman"/>
          <w:bCs/>
          <w:sz w:val="24"/>
          <w:szCs w:val="24"/>
        </w:rPr>
        <w:t>бщая</w:t>
      </w:r>
      <w:r w:rsidRPr="001A376F">
        <w:rPr>
          <w:rFonts w:ascii="Times New Roman" w:hAnsi="Times New Roman" w:cs="Times New Roman"/>
          <w:bCs/>
          <w:caps/>
          <w:sz w:val="24"/>
          <w:szCs w:val="24"/>
        </w:rPr>
        <w:t xml:space="preserve"> </w:t>
      </w:r>
      <w:r w:rsidRPr="001A376F">
        <w:rPr>
          <w:rFonts w:ascii="Times New Roman" w:hAnsi="Times New Roman" w:cs="Times New Roman"/>
          <w:bCs/>
          <w:sz w:val="24"/>
          <w:szCs w:val="24"/>
        </w:rPr>
        <w:t xml:space="preserve">трудоемкость учебной дисциплины составляет </w:t>
      </w:r>
      <w:r w:rsidR="003D0AC4">
        <w:rPr>
          <w:rFonts w:ascii="Times New Roman" w:hAnsi="Times New Roman" w:cs="Times New Roman"/>
          <w:bCs/>
          <w:sz w:val="24"/>
          <w:szCs w:val="24"/>
        </w:rPr>
        <w:t>4</w:t>
      </w:r>
      <w:r>
        <w:rPr>
          <w:rFonts w:ascii="Times New Roman" w:hAnsi="Times New Roman" w:cs="Times New Roman"/>
          <w:bCs/>
          <w:sz w:val="24"/>
          <w:szCs w:val="24"/>
        </w:rPr>
        <w:t xml:space="preserve"> </w:t>
      </w:r>
      <w:r w:rsidRPr="001A376F">
        <w:rPr>
          <w:rFonts w:ascii="Times New Roman" w:hAnsi="Times New Roman" w:cs="Times New Roman"/>
          <w:bCs/>
          <w:sz w:val="24"/>
          <w:szCs w:val="24"/>
        </w:rPr>
        <w:t>зачетные единицы</w:t>
      </w:r>
      <w:r w:rsidRPr="001A376F">
        <w:rPr>
          <w:rFonts w:ascii="Times New Roman" w:hAnsi="Times New Roman" w:cs="Times New Roman"/>
          <w:bCs/>
          <w:caps/>
          <w:sz w:val="24"/>
          <w:szCs w:val="24"/>
        </w:rPr>
        <w:t>.</w:t>
      </w:r>
    </w:p>
    <w:p w:rsidR="001C232A" w:rsidRDefault="001C232A" w:rsidP="001C232A">
      <w:pPr>
        <w:spacing w:after="0" w:line="240" w:lineRule="auto"/>
        <w:ind w:firstLine="709"/>
        <w:jc w:val="center"/>
        <w:rPr>
          <w:rFonts w:ascii="Times New Roman" w:eastAsia="Calibri" w:hAnsi="Times New Roman" w:cs="Times New Roman"/>
          <w:b/>
          <w:sz w:val="24"/>
          <w:szCs w:val="24"/>
        </w:rPr>
      </w:pPr>
    </w:p>
    <w:p w:rsidR="00B343AB" w:rsidRDefault="001C232A" w:rsidP="006A6438">
      <w:pPr>
        <w:spacing w:after="0" w:line="240" w:lineRule="auto"/>
        <w:jc w:val="center"/>
        <w:rPr>
          <w:rFonts w:ascii="Times New Roman" w:eastAsia="Calibri" w:hAnsi="Times New Roman" w:cs="Times New Roman"/>
          <w:b/>
          <w:sz w:val="28"/>
          <w:szCs w:val="24"/>
        </w:rPr>
      </w:pPr>
      <w:r w:rsidRPr="009C3C28">
        <w:rPr>
          <w:rFonts w:ascii="Times New Roman" w:eastAsia="Calibri" w:hAnsi="Times New Roman" w:cs="Times New Roman"/>
          <w:b/>
          <w:sz w:val="28"/>
          <w:szCs w:val="24"/>
        </w:rPr>
        <w:t>Б1.ВД.М.</w:t>
      </w:r>
      <w:r w:rsidR="00754044">
        <w:rPr>
          <w:rFonts w:ascii="Times New Roman" w:eastAsia="Calibri" w:hAnsi="Times New Roman" w:cs="Times New Roman"/>
          <w:b/>
          <w:sz w:val="28"/>
          <w:szCs w:val="24"/>
        </w:rPr>
        <w:t>1.</w:t>
      </w:r>
      <w:r w:rsidRPr="009C3C28">
        <w:rPr>
          <w:rFonts w:ascii="Times New Roman" w:eastAsia="Calibri" w:hAnsi="Times New Roman" w:cs="Times New Roman"/>
          <w:b/>
          <w:sz w:val="28"/>
          <w:szCs w:val="24"/>
        </w:rPr>
        <w:t>1</w:t>
      </w:r>
      <w:r w:rsidR="003D0AC4">
        <w:rPr>
          <w:rFonts w:ascii="Times New Roman" w:eastAsia="Calibri" w:hAnsi="Times New Roman" w:cs="Times New Roman"/>
          <w:b/>
          <w:sz w:val="28"/>
          <w:szCs w:val="24"/>
        </w:rPr>
        <w:t>0</w:t>
      </w:r>
      <w:r w:rsidRPr="009C3C28">
        <w:rPr>
          <w:rFonts w:ascii="Times New Roman" w:eastAsia="Calibri" w:hAnsi="Times New Roman" w:cs="Times New Roman"/>
          <w:b/>
          <w:sz w:val="28"/>
          <w:szCs w:val="24"/>
        </w:rPr>
        <w:t xml:space="preserve"> </w:t>
      </w:r>
      <w:r w:rsidR="00771EFD" w:rsidRPr="00771EFD">
        <w:rPr>
          <w:rFonts w:ascii="Times New Roman" w:eastAsia="Calibri" w:hAnsi="Times New Roman" w:cs="Times New Roman"/>
          <w:b/>
          <w:sz w:val="28"/>
          <w:szCs w:val="24"/>
        </w:rPr>
        <w:t>Бортовые и аэродромные</w:t>
      </w:r>
      <w:r w:rsidR="00771EFD">
        <w:rPr>
          <w:rFonts w:ascii="Times New Roman" w:eastAsia="Calibri" w:hAnsi="Times New Roman" w:cs="Times New Roman"/>
          <w:b/>
          <w:sz w:val="28"/>
          <w:szCs w:val="24"/>
        </w:rPr>
        <w:br/>
      </w:r>
      <w:r w:rsidR="00771EFD" w:rsidRPr="00771EFD">
        <w:rPr>
          <w:rFonts w:ascii="Times New Roman" w:eastAsia="Calibri" w:hAnsi="Times New Roman" w:cs="Times New Roman"/>
          <w:b/>
          <w:sz w:val="28"/>
          <w:szCs w:val="24"/>
        </w:rPr>
        <w:t xml:space="preserve"> источники электроэнергии АЭС и авионики</w:t>
      </w:r>
      <w:r w:rsidR="00B343AB" w:rsidRPr="00B343AB">
        <w:rPr>
          <w:rFonts w:ascii="Times New Roman" w:eastAsia="Calibri" w:hAnsi="Times New Roman" w:cs="Times New Roman"/>
          <w:b/>
          <w:sz w:val="28"/>
          <w:szCs w:val="24"/>
        </w:rPr>
        <w:t xml:space="preserve"> </w:t>
      </w:r>
    </w:p>
    <w:p w:rsidR="001C232A" w:rsidRPr="001A376F" w:rsidRDefault="001C232A" w:rsidP="00B343AB">
      <w:pPr>
        <w:spacing w:after="0" w:line="240" w:lineRule="auto"/>
        <w:ind w:firstLine="709"/>
        <w:jc w:val="both"/>
        <w:rPr>
          <w:rFonts w:ascii="Times New Roman" w:hAnsi="Times New Roman" w:cs="Times New Roman"/>
          <w:b/>
          <w:bCs/>
          <w:caps/>
          <w:sz w:val="24"/>
          <w:szCs w:val="24"/>
        </w:rPr>
      </w:pPr>
      <w:r w:rsidRPr="001A376F">
        <w:rPr>
          <w:rFonts w:ascii="Times New Roman" w:hAnsi="Times New Roman" w:cs="Times New Roman"/>
          <w:b/>
          <w:bCs/>
          <w:caps/>
          <w:sz w:val="24"/>
          <w:szCs w:val="24"/>
        </w:rPr>
        <w:t>1. О</w:t>
      </w:r>
      <w:r w:rsidRPr="001A376F">
        <w:rPr>
          <w:rFonts w:ascii="Times New Roman" w:hAnsi="Times New Roman" w:cs="Times New Roman"/>
          <w:b/>
          <w:bCs/>
          <w:sz w:val="24"/>
          <w:szCs w:val="24"/>
        </w:rPr>
        <w:t>бщие</w:t>
      </w:r>
      <w:r w:rsidRPr="001A376F">
        <w:rPr>
          <w:rFonts w:ascii="Times New Roman" w:hAnsi="Times New Roman" w:cs="Times New Roman"/>
          <w:b/>
          <w:bCs/>
          <w:caps/>
          <w:sz w:val="24"/>
          <w:szCs w:val="24"/>
        </w:rPr>
        <w:t xml:space="preserve"> </w:t>
      </w:r>
      <w:r w:rsidRPr="001A376F">
        <w:rPr>
          <w:rFonts w:ascii="Times New Roman" w:hAnsi="Times New Roman" w:cs="Times New Roman"/>
          <w:b/>
          <w:bCs/>
          <w:sz w:val="24"/>
          <w:szCs w:val="24"/>
        </w:rPr>
        <w:t>положения</w:t>
      </w:r>
    </w:p>
    <w:p w:rsidR="006A6438" w:rsidRPr="006A6438" w:rsidRDefault="00492BCE" w:rsidP="006A6438">
      <w:pPr>
        <w:suppressAutoHyphens/>
        <w:spacing w:after="0" w:line="240" w:lineRule="auto"/>
        <w:ind w:firstLine="709"/>
        <w:jc w:val="both"/>
        <w:rPr>
          <w:rFonts w:ascii="Times New Roman" w:eastAsia="Times New Roman" w:hAnsi="Times New Roman" w:cs="Times New Roman"/>
          <w:sz w:val="24"/>
          <w:szCs w:val="24"/>
          <w:lang w:eastAsia="ru-RU"/>
        </w:rPr>
      </w:pPr>
      <w:r>
        <w:rPr>
          <w:rFonts w:ascii="Times New Roman" w:hAnsi="Times New Roman"/>
          <w:bCs/>
          <w:caps/>
          <w:sz w:val="24"/>
          <w:szCs w:val="24"/>
        </w:rPr>
        <w:t>1.1. </w:t>
      </w:r>
      <w:r w:rsidR="006A6438" w:rsidRPr="006A6438">
        <w:rPr>
          <w:rFonts w:ascii="Times New Roman" w:eastAsia="Times New Roman" w:hAnsi="Times New Roman" w:cs="Times New Roman"/>
          <w:sz w:val="24"/>
          <w:szCs w:val="24"/>
          <w:lang w:eastAsia="ru-RU"/>
        </w:rPr>
        <w:t xml:space="preserve">Цель освоения </w:t>
      </w:r>
      <w:r w:rsidR="006A6438" w:rsidRPr="006A6438">
        <w:rPr>
          <w:rFonts w:ascii="Times New Roman" w:eastAsia="Times New Roman" w:hAnsi="Times New Roman" w:cs="Times New Roman"/>
          <w:spacing w:val="-3"/>
          <w:sz w:val="24"/>
          <w:szCs w:val="24"/>
          <w:lang w:eastAsia="ru-RU"/>
        </w:rPr>
        <w:t>дисциплин</w:t>
      </w:r>
      <w:r w:rsidR="006A6438" w:rsidRPr="006A6438">
        <w:rPr>
          <w:rFonts w:ascii="Times New Roman" w:eastAsia="Times New Roman" w:hAnsi="Times New Roman" w:cs="Times New Roman"/>
          <w:sz w:val="24"/>
          <w:szCs w:val="24"/>
          <w:lang w:eastAsia="ru-RU"/>
        </w:rPr>
        <w:t>ы. Изучение теории источников электроэнергии летательных аппаратов и аэродромов, принципам построения систем генерирования и распределения электрической энергии, анализу режимов их работы, особенностям конструктивного исполнения, а также практические навыки эксплуатации систем электроснабжения воздушных судов (ВС) и аэродромов и научно-исследовательские навыки, необходимые для дальнейшего изучения и эксплуатации авиационной техники</w:t>
      </w:r>
    </w:p>
    <w:p w:rsidR="006A6438" w:rsidRPr="006A6438" w:rsidRDefault="006A6438" w:rsidP="006A6438">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6A6438">
        <w:rPr>
          <w:rFonts w:ascii="Times New Roman" w:eastAsia="Times New Roman" w:hAnsi="Times New Roman" w:cs="Times New Roman"/>
          <w:sz w:val="24"/>
          <w:szCs w:val="24"/>
          <w:lang w:eastAsia="ru-RU"/>
        </w:rPr>
        <w:t>Задачи изучения дисциплины. Приобретение общепрофессиональных компетенций, направленных на научно-исследовательскую, эксплуатационно-технологическую и организационно-управленческую профессиональную деятельность, к которым готовятся выпускники, освоившие программу магистратуры.</w:t>
      </w:r>
    </w:p>
    <w:p w:rsidR="006A6438" w:rsidRPr="006A6438" w:rsidRDefault="006A6438" w:rsidP="006A6438">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6A6438">
        <w:rPr>
          <w:rFonts w:ascii="Times New Roman" w:eastAsia="Times New Roman" w:hAnsi="Times New Roman" w:cs="Times New Roman"/>
          <w:sz w:val="24"/>
          <w:szCs w:val="24"/>
          <w:lang w:eastAsia="ru-RU"/>
        </w:rPr>
        <w:t xml:space="preserve">Компетенции обучающегося, формируемые в результате </w:t>
      </w:r>
    </w:p>
    <w:p w:rsidR="006A6438" w:rsidRPr="006A6438" w:rsidRDefault="006A6438" w:rsidP="006A6438">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6A6438">
        <w:rPr>
          <w:rFonts w:ascii="Times New Roman" w:eastAsia="Times New Roman" w:hAnsi="Times New Roman" w:cs="Times New Roman"/>
          <w:sz w:val="24"/>
          <w:szCs w:val="24"/>
          <w:lang w:eastAsia="ru-RU"/>
        </w:rPr>
        <w:t xml:space="preserve">освоения дисциплины, </w:t>
      </w:r>
      <w:r w:rsidRPr="006A6438">
        <w:rPr>
          <w:rFonts w:ascii="Times New Roman" w:eastAsia="Times New Roman" w:hAnsi="Times New Roman" w:cs="Times New Roman"/>
          <w:spacing w:val="-7"/>
          <w:sz w:val="24"/>
          <w:szCs w:val="24"/>
          <w:lang w:eastAsia="ru-RU"/>
        </w:rPr>
        <w:t>наименование индикатора достижения</w:t>
      </w:r>
      <w:r w:rsidRPr="006A6438">
        <w:rPr>
          <w:rFonts w:ascii="Times New Roman" w:eastAsia="Times New Roman" w:hAnsi="Times New Roman" w:cs="Times New Roman"/>
          <w:sz w:val="24"/>
          <w:szCs w:val="24"/>
          <w:lang w:eastAsia="ru-RU"/>
        </w:rPr>
        <w:t xml:space="preserve">, </w:t>
      </w:r>
    </w:p>
    <w:p w:rsidR="006A6438" w:rsidRPr="006A6438" w:rsidRDefault="006A6438" w:rsidP="006A6438">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6A6438">
        <w:rPr>
          <w:rFonts w:ascii="Times New Roman" w:eastAsia="Times New Roman" w:hAnsi="Times New Roman" w:cs="Times New Roman"/>
          <w:sz w:val="24"/>
          <w:szCs w:val="24"/>
          <w:lang w:eastAsia="ru-RU"/>
        </w:rPr>
        <w:t>результаты обучения.</w:t>
      </w:r>
    </w:p>
    <w:p w:rsidR="006A6438" w:rsidRPr="006A6438" w:rsidRDefault="006A6438" w:rsidP="006A6438">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6A6438">
        <w:rPr>
          <w:rFonts w:ascii="Times New Roman" w:eastAsia="Times New Roman" w:hAnsi="Times New Roman" w:cs="Times New Roman"/>
          <w:sz w:val="24"/>
          <w:szCs w:val="24"/>
          <w:lang w:eastAsia="ru-RU"/>
        </w:rPr>
        <w:t>профессиональные:</w:t>
      </w:r>
    </w:p>
    <w:p w:rsidR="006A6438" w:rsidRPr="006A6438" w:rsidRDefault="006A6438" w:rsidP="006A6438">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6A6438">
        <w:rPr>
          <w:rFonts w:ascii="Times New Roman" w:eastAsia="Times New Roman" w:hAnsi="Times New Roman" w:cs="Times New Roman"/>
          <w:sz w:val="24"/>
          <w:szCs w:val="24"/>
          <w:lang w:eastAsia="ru-RU"/>
        </w:rPr>
        <w:t xml:space="preserve">ПК-1 - </w:t>
      </w:r>
      <w:r w:rsidRPr="006A6438">
        <w:rPr>
          <w:rFonts w:ascii="Times New Roman" w:eastAsia="Times New Roman" w:hAnsi="Times New Roman" w:cs="Times New Roman"/>
          <w:sz w:val="24"/>
          <w:szCs w:val="24"/>
          <w:lang w:eastAsia="zh-CN"/>
        </w:rPr>
        <w:t>Способен организовать своевременное и качественное выполнение работ по техническому обслуживанию бортового оборудования воздушных судов при осуществлении технической эксплуатации</w:t>
      </w:r>
      <w:r w:rsidRPr="006A6438">
        <w:rPr>
          <w:rFonts w:ascii="Times New Roman" w:eastAsia="Times New Roman" w:hAnsi="Times New Roman" w:cs="Times New Roman"/>
          <w:sz w:val="24"/>
          <w:szCs w:val="24"/>
          <w:lang w:eastAsia="ru-RU"/>
        </w:rPr>
        <w:t>.</w:t>
      </w:r>
    </w:p>
    <w:p w:rsidR="006A6438" w:rsidRPr="006A6438" w:rsidRDefault="006A6438" w:rsidP="006A6438">
      <w:pPr>
        <w:suppressAutoHyphens/>
        <w:autoSpaceDE w:val="0"/>
        <w:autoSpaceDN w:val="0"/>
        <w:adjustRightInd w:val="0"/>
        <w:spacing w:after="0" w:line="240" w:lineRule="auto"/>
        <w:ind w:firstLine="709"/>
        <w:jc w:val="both"/>
        <w:rPr>
          <w:rFonts w:ascii="TimesNewRomanPS-BoldMT" w:eastAsia="Times New Roman" w:hAnsi="TimesNewRomanPS-BoldMT" w:cs="TimesNewRomanPS-BoldMT"/>
          <w:bCs/>
          <w:sz w:val="24"/>
          <w:szCs w:val="24"/>
          <w:lang w:eastAsia="ru-RU"/>
        </w:rPr>
      </w:pPr>
      <w:r w:rsidRPr="006A6438">
        <w:rPr>
          <w:rFonts w:ascii="TimesNewRomanPS-BoldMT" w:eastAsia="Times New Roman" w:hAnsi="TimesNewRomanPS-BoldMT" w:cs="TimesNewRomanPS-BoldMT"/>
          <w:bCs/>
          <w:sz w:val="24"/>
          <w:szCs w:val="24"/>
          <w:lang w:eastAsia="ru-RU"/>
        </w:rPr>
        <w:t>ИД-1 пк-1 Исследовать объекты и процессы эксплуатации бортового оборудования воздушных судов на основе профессиональных базовых знаний;</w:t>
      </w:r>
    </w:p>
    <w:p w:rsidR="006A6438" w:rsidRPr="006A6438" w:rsidRDefault="006A6438" w:rsidP="006A6438">
      <w:pPr>
        <w:suppressAutoHyphens/>
        <w:autoSpaceDE w:val="0"/>
        <w:autoSpaceDN w:val="0"/>
        <w:adjustRightInd w:val="0"/>
        <w:spacing w:after="0" w:line="240" w:lineRule="auto"/>
        <w:ind w:firstLine="709"/>
        <w:jc w:val="both"/>
        <w:rPr>
          <w:rFonts w:ascii="TimesNewRomanPS-BoldMT" w:eastAsia="Times New Roman" w:hAnsi="TimesNewRomanPS-BoldMT" w:cs="TimesNewRomanPS-BoldMT"/>
          <w:bCs/>
          <w:sz w:val="24"/>
          <w:szCs w:val="24"/>
          <w:lang w:eastAsia="ru-RU"/>
        </w:rPr>
      </w:pPr>
      <w:r w:rsidRPr="006A6438">
        <w:rPr>
          <w:rFonts w:ascii="TimesNewRomanPS-BoldMT" w:eastAsia="Times New Roman" w:hAnsi="TimesNewRomanPS-BoldMT" w:cs="TimesNewRomanPS-BoldMT"/>
          <w:bCs/>
          <w:sz w:val="24"/>
          <w:szCs w:val="24"/>
          <w:lang w:eastAsia="ru-RU"/>
        </w:rPr>
        <w:t>Результаты обучения:</w:t>
      </w:r>
    </w:p>
    <w:p w:rsidR="006A6438" w:rsidRPr="006A6438" w:rsidRDefault="006A6438" w:rsidP="006A6438">
      <w:pPr>
        <w:suppressAutoHyphens/>
        <w:autoSpaceDE w:val="0"/>
        <w:autoSpaceDN w:val="0"/>
        <w:adjustRightInd w:val="0"/>
        <w:spacing w:after="0" w:line="240" w:lineRule="auto"/>
        <w:ind w:firstLine="709"/>
        <w:jc w:val="both"/>
        <w:rPr>
          <w:rFonts w:ascii="TimesNewRomanPS-BoldMT" w:eastAsia="Times New Roman" w:hAnsi="TimesNewRomanPS-BoldMT" w:cs="TimesNewRomanPS-BoldMT"/>
          <w:bCs/>
          <w:sz w:val="24"/>
          <w:szCs w:val="24"/>
          <w:lang w:eastAsia="ru-RU"/>
        </w:rPr>
      </w:pPr>
      <w:r w:rsidRPr="006A6438">
        <w:rPr>
          <w:rFonts w:ascii="TimesNewRomanPS-BoldMT" w:eastAsia="Times New Roman" w:hAnsi="TimesNewRomanPS-BoldMT" w:cs="TimesNewRomanPS-BoldMT"/>
          <w:bCs/>
          <w:sz w:val="24"/>
          <w:szCs w:val="24"/>
          <w:lang w:eastAsia="ru-RU"/>
        </w:rPr>
        <w:t xml:space="preserve">знать: </w:t>
      </w:r>
    </w:p>
    <w:p w:rsidR="006A6438" w:rsidRPr="006A6438" w:rsidRDefault="006A6438" w:rsidP="006A6438">
      <w:pPr>
        <w:spacing w:after="0" w:line="240" w:lineRule="auto"/>
        <w:ind w:firstLine="709"/>
        <w:jc w:val="both"/>
        <w:rPr>
          <w:rFonts w:ascii="Times New Roman" w:eastAsia="Times New Roman" w:hAnsi="Times New Roman" w:cs="Times New Roman"/>
          <w:bCs/>
          <w:sz w:val="24"/>
          <w:szCs w:val="24"/>
          <w:lang w:eastAsia="zh-CN"/>
        </w:rPr>
      </w:pPr>
      <w:r w:rsidRPr="006A6438">
        <w:rPr>
          <w:rFonts w:ascii="Times New Roman" w:eastAsia="Times New Roman" w:hAnsi="Times New Roman" w:cs="Times New Roman"/>
          <w:bCs/>
          <w:sz w:val="24"/>
          <w:szCs w:val="24"/>
          <w:lang w:eastAsia="zh-CN"/>
        </w:rPr>
        <w:t>ПК-1.1.15</w:t>
      </w:r>
      <w:r w:rsidRPr="006A6438">
        <w:rPr>
          <w:rFonts w:ascii="Times New Roman" w:eastAsia="Times New Roman" w:hAnsi="Times New Roman" w:cs="Times New Roman"/>
          <w:iCs/>
          <w:sz w:val="24"/>
          <w:szCs w:val="24"/>
          <w:lang w:eastAsia="ru-RU"/>
        </w:rPr>
        <w:t xml:space="preserve"> теоретические положения, лежащие в основе принципов действия </w:t>
      </w:r>
      <w:r w:rsidRPr="006A6438">
        <w:rPr>
          <w:rFonts w:ascii="Times New Roman" w:eastAsia="Times New Roman" w:hAnsi="Times New Roman" w:cs="Times New Roman"/>
          <w:bCs/>
          <w:sz w:val="24"/>
          <w:szCs w:val="24"/>
          <w:lang w:eastAsia="zh-CN"/>
        </w:rPr>
        <w:t xml:space="preserve">бортовых и аэродромных источников электроэнергии АЭС и авионики; </w:t>
      </w:r>
    </w:p>
    <w:p w:rsidR="006A6438" w:rsidRPr="006A6438" w:rsidRDefault="006A6438" w:rsidP="006A6438">
      <w:pPr>
        <w:suppressAutoHyphens/>
        <w:autoSpaceDE w:val="0"/>
        <w:autoSpaceDN w:val="0"/>
        <w:adjustRightInd w:val="0"/>
        <w:spacing w:after="0" w:line="240" w:lineRule="auto"/>
        <w:ind w:firstLine="709"/>
        <w:jc w:val="both"/>
        <w:rPr>
          <w:rFonts w:ascii="Times New Roman" w:eastAsia="Times New Roman" w:hAnsi="Times New Roman" w:cs="Times New Roman"/>
          <w:bCs/>
          <w:sz w:val="24"/>
          <w:szCs w:val="24"/>
          <w:lang w:eastAsia="zh-CN"/>
        </w:rPr>
      </w:pPr>
      <w:r w:rsidRPr="006A6438">
        <w:rPr>
          <w:rFonts w:ascii="Times New Roman" w:eastAsia="Times New Roman" w:hAnsi="Times New Roman" w:cs="Times New Roman"/>
          <w:bCs/>
          <w:sz w:val="24"/>
          <w:szCs w:val="24"/>
          <w:lang w:eastAsia="zh-CN"/>
        </w:rPr>
        <w:t>ПК-1.1.16</w:t>
      </w:r>
      <w:r w:rsidRPr="006A6438">
        <w:rPr>
          <w:rFonts w:ascii="Times New Roman" w:eastAsia="Times New Roman" w:hAnsi="Times New Roman" w:cs="Times New Roman"/>
          <w:iCs/>
          <w:sz w:val="24"/>
          <w:szCs w:val="24"/>
          <w:lang w:eastAsia="ru-RU"/>
        </w:rPr>
        <w:t xml:space="preserve"> устройство и работу при использовании по назначению </w:t>
      </w:r>
      <w:r w:rsidRPr="006A6438">
        <w:rPr>
          <w:rFonts w:ascii="Times New Roman" w:eastAsia="Times New Roman" w:hAnsi="Times New Roman" w:cs="Times New Roman"/>
          <w:bCs/>
          <w:sz w:val="24"/>
          <w:szCs w:val="24"/>
          <w:lang w:eastAsia="zh-CN"/>
        </w:rPr>
        <w:t xml:space="preserve">бортовых и аэродромных источников электроэнергии АЭС и авионики; </w:t>
      </w:r>
    </w:p>
    <w:p w:rsidR="006A6438" w:rsidRPr="006A6438" w:rsidRDefault="006A6438" w:rsidP="006A6438">
      <w:pPr>
        <w:suppressAutoHyphens/>
        <w:autoSpaceDE w:val="0"/>
        <w:autoSpaceDN w:val="0"/>
        <w:adjustRightInd w:val="0"/>
        <w:spacing w:after="0" w:line="240" w:lineRule="auto"/>
        <w:ind w:firstLine="709"/>
        <w:jc w:val="both"/>
        <w:rPr>
          <w:rFonts w:ascii="TimesNewRomanPS-BoldMT" w:eastAsia="Times New Roman" w:hAnsi="TimesNewRomanPS-BoldMT" w:cs="TimesNewRomanPS-BoldMT"/>
          <w:bCs/>
          <w:sz w:val="24"/>
          <w:szCs w:val="24"/>
          <w:lang w:eastAsia="ru-RU"/>
        </w:rPr>
      </w:pPr>
      <w:r w:rsidRPr="006A6438">
        <w:rPr>
          <w:rFonts w:ascii="TimesNewRomanPS-BoldMT" w:eastAsia="Times New Roman" w:hAnsi="TimesNewRomanPS-BoldMT" w:cs="TimesNewRomanPS-BoldMT"/>
          <w:bCs/>
          <w:sz w:val="24"/>
          <w:szCs w:val="24"/>
          <w:lang w:eastAsia="ru-RU"/>
        </w:rPr>
        <w:t xml:space="preserve">уметь: </w:t>
      </w:r>
    </w:p>
    <w:p w:rsidR="006A6438" w:rsidRPr="006A6438" w:rsidRDefault="006A6438" w:rsidP="006A6438">
      <w:pPr>
        <w:spacing w:after="0" w:line="240" w:lineRule="auto"/>
        <w:ind w:firstLine="709"/>
        <w:jc w:val="both"/>
        <w:rPr>
          <w:rFonts w:ascii="Times New Roman" w:eastAsia="Times New Roman" w:hAnsi="Times New Roman" w:cs="Times New Roman"/>
          <w:bCs/>
          <w:sz w:val="24"/>
          <w:szCs w:val="24"/>
          <w:lang w:eastAsia="zh-CN"/>
        </w:rPr>
      </w:pPr>
      <w:r w:rsidRPr="006A6438">
        <w:rPr>
          <w:rFonts w:ascii="Times New Roman" w:eastAsia="Times New Roman" w:hAnsi="Times New Roman" w:cs="Times New Roman"/>
          <w:bCs/>
          <w:sz w:val="24"/>
          <w:szCs w:val="24"/>
          <w:lang w:eastAsia="zh-CN"/>
        </w:rPr>
        <w:t>ПК-1.2.8</w:t>
      </w:r>
      <w:r w:rsidRPr="006A6438">
        <w:rPr>
          <w:rFonts w:ascii="Times New Roman" w:eastAsia="Times New Roman" w:hAnsi="Times New Roman" w:cs="Times New Roman"/>
          <w:sz w:val="24"/>
          <w:szCs w:val="24"/>
          <w:lang w:eastAsia="ru-RU"/>
        </w:rPr>
        <w:t xml:space="preserve"> исследовать объекты и процессы эксплуатации </w:t>
      </w:r>
      <w:r w:rsidRPr="006A6438">
        <w:rPr>
          <w:rFonts w:ascii="Times New Roman" w:eastAsia="Times New Roman" w:hAnsi="Times New Roman" w:cs="Times New Roman"/>
          <w:bCs/>
          <w:sz w:val="24"/>
          <w:szCs w:val="24"/>
          <w:lang w:eastAsia="zh-CN"/>
        </w:rPr>
        <w:t xml:space="preserve">бортовых и аэродромных источников электроэнергии АЭС и авионики; </w:t>
      </w:r>
    </w:p>
    <w:p w:rsidR="006A6438" w:rsidRPr="006A6438" w:rsidRDefault="006A6438" w:rsidP="006A6438">
      <w:pPr>
        <w:suppressAutoHyphens/>
        <w:autoSpaceDE w:val="0"/>
        <w:autoSpaceDN w:val="0"/>
        <w:adjustRightInd w:val="0"/>
        <w:spacing w:after="0" w:line="240" w:lineRule="auto"/>
        <w:ind w:firstLine="709"/>
        <w:jc w:val="both"/>
        <w:rPr>
          <w:rFonts w:ascii="TimesNewRomanPS-BoldMT" w:eastAsia="Times New Roman" w:hAnsi="TimesNewRomanPS-BoldMT" w:cs="TimesNewRomanPS-BoldMT"/>
          <w:bCs/>
          <w:sz w:val="24"/>
          <w:szCs w:val="24"/>
          <w:lang w:eastAsia="ru-RU"/>
        </w:rPr>
      </w:pPr>
      <w:r w:rsidRPr="006A6438">
        <w:rPr>
          <w:rFonts w:ascii="TimesNewRomanPS-BoldMT" w:eastAsia="Times New Roman" w:hAnsi="TimesNewRomanPS-BoldMT" w:cs="TimesNewRomanPS-BoldMT"/>
          <w:bCs/>
          <w:sz w:val="24"/>
          <w:szCs w:val="24"/>
          <w:lang w:eastAsia="ru-RU"/>
        </w:rPr>
        <w:t>владеть:</w:t>
      </w:r>
    </w:p>
    <w:p w:rsidR="006A6438" w:rsidRPr="006A6438" w:rsidRDefault="006A6438" w:rsidP="006A6438">
      <w:pPr>
        <w:spacing w:after="0" w:line="240" w:lineRule="auto"/>
        <w:ind w:firstLine="709"/>
        <w:jc w:val="both"/>
        <w:rPr>
          <w:rFonts w:ascii="Times New Roman" w:eastAsia="Times New Roman" w:hAnsi="Times New Roman" w:cs="Times New Roman"/>
          <w:bCs/>
          <w:sz w:val="24"/>
          <w:szCs w:val="24"/>
          <w:lang w:eastAsia="zh-CN"/>
        </w:rPr>
      </w:pPr>
      <w:r w:rsidRPr="006A6438">
        <w:rPr>
          <w:rFonts w:ascii="Times New Roman" w:eastAsia="Times New Roman" w:hAnsi="Times New Roman" w:cs="Times New Roman"/>
          <w:bCs/>
          <w:sz w:val="24"/>
          <w:szCs w:val="24"/>
          <w:lang w:eastAsia="zh-CN"/>
        </w:rPr>
        <w:t>ПК-1.3.8</w:t>
      </w:r>
      <w:r w:rsidRPr="006A6438">
        <w:rPr>
          <w:rFonts w:ascii="Times New Roman" w:eastAsia="Times New Roman" w:hAnsi="Times New Roman" w:cs="Times New Roman"/>
          <w:sz w:val="24"/>
          <w:szCs w:val="24"/>
          <w:lang w:eastAsia="zh-CN"/>
        </w:rPr>
        <w:t xml:space="preserve"> навыками </w:t>
      </w:r>
      <w:r w:rsidRPr="006A6438">
        <w:rPr>
          <w:rFonts w:ascii="Times New Roman" w:eastAsia="Times New Roman" w:hAnsi="Times New Roman" w:cs="Times New Roman"/>
          <w:sz w:val="24"/>
          <w:szCs w:val="24"/>
          <w:lang w:eastAsia="ru-RU"/>
        </w:rPr>
        <w:t>исследования объектов и процессов эксплуатации</w:t>
      </w:r>
      <w:r w:rsidRPr="006A6438">
        <w:rPr>
          <w:rFonts w:ascii="Times New Roman" w:eastAsia="Times New Roman" w:hAnsi="Times New Roman" w:cs="Times New Roman"/>
          <w:bCs/>
          <w:sz w:val="24"/>
          <w:szCs w:val="24"/>
          <w:lang w:eastAsia="zh-CN"/>
        </w:rPr>
        <w:t xml:space="preserve"> бортовых и аэродро</w:t>
      </w:r>
      <w:r w:rsidR="009F2A47">
        <w:rPr>
          <w:rFonts w:ascii="Times New Roman" w:eastAsia="Times New Roman" w:hAnsi="Times New Roman" w:cs="Times New Roman"/>
          <w:bCs/>
          <w:sz w:val="24"/>
          <w:szCs w:val="24"/>
          <w:lang w:eastAsia="zh-CN"/>
        </w:rPr>
        <w:t xml:space="preserve">мных источников электроэнергии </w:t>
      </w:r>
      <w:r w:rsidRPr="006A6438">
        <w:rPr>
          <w:rFonts w:ascii="Times New Roman" w:eastAsia="Times New Roman" w:hAnsi="Times New Roman" w:cs="Times New Roman"/>
          <w:bCs/>
          <w:sz w:val="24"/>
          <w:szCs w:val="24"/>
          <w:lang w:eastAsia="zh-CN"/>
        </w:rPr>
        <w:t xml:space="preserve">АЭС и авионики; </w:t>
      </w:r>
    </w:p>
    <w:p w:rsidR="006A6438" w:rsidRPr="006A6438" w:rsidRDefault="009F2A47" w:rsidP="006A6438">
      <w:pPr>
        <w:suppressAutoHyphens/>
        <w:autoSpaceDE w:val="0"/>
        <w:autoSpaceDN w:val="0"/>
        <w:adjustRightInd w:val="0"/>
        <w:spacing w:after="0" w:line="240" w:lineRule="auto"/>
        <w:ind w:firstLine="709"/>
        <w:jc w:val="both"/>
        <w:rPr>
          <w:rFonts w:ascii="TimesNewRomanPS-BoldMT" w:eastAsia="Times New Roman" w:hAnsi="TimesNewRomanPS-BoldMT" w:cs="TimesNewRomanPS-BoldMT"/>
          <w:bCs/>
          <w:sz w:val="24"/>
          <w:szCs w:val="24"/>
          <w:lang w:eastAsia="ru-RU"/>
        </w:rPr>
      </w:pPr>
      <w:r>
        <w:rPr>
          <w:rFonts w:ascii="TimesNewRomanPS-BoldMT" w:eastAsia="Times New Roman" w:hAnsi="TimesNewRomanPS-BoldMT" w:cs="TimesNewRomanPS-BoldMT"/>
          <w:bCs/>
          <w:sz w:val="24"/>
          <w:szCs w:val="24"/>
          <w:lang w:eastAsia="ru-RU"/>
        </w:rPr>
        <w:t>ИД-2</w:t>
      </w:r>
      <w:r w:rsidR="006A6438" w:rsidRPr="006A6438">
        <w:rPr>
          <w:rFonts w:ascii="TimesNewRomanPS-BoldMT" w:eastAsia="Times New Roman" w:hAnsi="TimesNewRomanPS-BoldMT" w:cs="TimesNewRomanPS-BoldMT"/>
          <w:bCs/>
          <w:sz w:val="24"/>
          <w:szCs w:val="24"/>
          <w:lang w:eastAsia="ru-RU"/>
        </w:rPr>
        <w:t>пк-1 Организовать выполнение работ по техническому обслуживанию бортового оборудования воздушных судов при осуществлении технической эксплуатации;</w:t>
      </w:r>
    </w:p>
    <w:p w:rsidR="006A6438" w:rsidRPr="006A6438" w:rsidRDefault="006A6438" w:rsidP="006A6438">
      <w:pPr>
        <w:suppressAutoHyphens/>
        <w:autoSpaceDE w:val="0"/>
        <w:autoSpaceDN w:val="0"/>
        <w:adjustRightInd w:val="0"/>
        <w:spacing w:after="0" w:line="240" w:lineRule="auto"/>
        <w:ind w:firstLine="709"/>
        <w:jc w:val="both"/>
        <w:rPr>
          <w:rFonts w:ascii="TimesNewRomanPS-BoldMT" w:eastAsia="Times New Roman" w:hAnsi="TimesNewRomanPS-BoldMT" w:cs="TimesNewRomanPS-BoldMT"/>
          <w:bCs/>
          <w:sz w:val="24"/>
          <w:szCs w:val="24"/>
          <w:lang w:eastAsia="ru-RU"/>
        </w:rPr>
      </w:pPr>
      <w:r w:rsidRPr="006A6438">
        <w:rPr>
          <w:rFonts w:ascii="TimesNewRomanPS-BoldMT" w:eastAsia="Times New Roman" w:hAnsi="TimesNewRomanPS-BoldMT" w:cs="TimesNewRomanPS-BoldMT"/>
          <w:bCs/>
          <w:sz w:val="24"/>
          <w:szCs w:val="24"/>
          <w:lang w:eastAsia="ru-RU"/>
        </w:rPr>
        <w:t xml:space="preserve">знать: </w:t>
      </w:r>
    </w:p>
    <w:p w:rsidR="006A6438" w:rsidRPr="006A6438" w:rsidRDefault="006A6438" w:rsidP="006A6438">
      <w:pPr>
        <w:spacing w:after="0" w:line="240" w:lineRule="auto"/>
        <w:ind w:firstLine="709"/>
        <w:jc w:val="both"/>
        <w:rPr>
          <w:rFonts w:ascii="Times New Roman" w:eastAsia="Times New Roman" w:hAnsi="Times New Roman" w:cs="Times New Roman"/>
          <w:bCs/>
          <w:sz w:val="24"/>
          <w:szCs w:val="24"/>
          <w:lang w:eastAsia="zh-CN"/>
        </w:rPr>
      </w:pPr>
      <w:r w:rsidRPr="006A6438">
        <w:rPr>
          <w:rFonts w:ascii="Times New Roman" w:eastAsia="Times New Roman" w:hAnsi="Times New Roman" w:cs="Times New Roman"/>
          <w:bCs/>
          <w:sz w:val="24"/>
          <w:szCs w:val="24"/>
          <w:lang w:eastAsia="zh-CN"/>
        </w:rPr>
        <w:t>ПК-1.1.47</w:t>
      </w:r>
      <w:r w:rsidRPr="006A6438">
        <w:rPr>
          <w:rFonts w:ascii="Times New Roman" w:eastAsia="Times New Roman" w:hAnsi="Times New Roman" w:cs="Times New Roman"/>
          <w:iCs/>
          <w:sz w:val="24"/>
          <w:szCs w:val="24"/>
          <w:lang w:eastAsia="ru-RU"/>
        </w:rPr>
        <w:t xml:space="preserve"> содержание и особенности работ по техническому обслуживанию </w:t>
      </w:r>
      <w:r w:rsidRPr="006A6438">
        <w:rPr>
          <w:rFonts w:ascii="Times New Roman" w:eastAsia="Times New Roman" w:hAnsi="Times New Roman" w:cs="Times New Roman"/>
          <w:bCs/>
          <w:sz w:val="24"/>
          <w:szCs w:val="24"/>
          <w:lang w:eastAsia="zh-CN"/>
        </w:rPr>
        <w:t xml:space="preserve">бортовых и аэродромных источников электроэнергии АЭС и авионики; </w:t>
      </w:r>
    </w:p>
    <w:p w:rsidR="006A6438" w:rsidRPr="006A6438" w:rsidRDefault="006A6438" w:rsidP="006A6438">
      <w:pPr>
        <w:suppressAutoHyphens/>
        <w:autoSpaceDE w:val="0"/>
        <w:autoSpaceDN w:val="0"/>
        <w:adjustRightInd w:val="0"/>
        <w:spacing w:after="0" w:line="240" w:lineRule="auto"/>
        <w:ind w:firstLine="709"/>
        <w:jc w:val="both"/>
        <w:rPr>
          <w:rFonts w:ascii="Times New Roman" w:eastAsia="Times New Roman" w:hAnsi="Times New Roman" w:cs="Times New Roman"/>
          <w:bCs/>
          <w:sz w:val="24"/>
          <w:szCs w:val="24"/>
          <w:lang w:eastAsia="zh-CN"/>
        </w:rPr>
      </w:pPr>
      <w:r w:rsidRPr="006A6438">
        <w:rPr>
          <w:rFonts w:ascii="Times New Roman" w:eastAsia="Times New Roman" w:hAnsi="Times New Roman" w:cs="Times New Roman"/>
          <w:bCs/>
          <w:sz w:val="24"/>
          <w:szCs w:val="24"/>
          <w:lang w:eastAsia="zh-CN"/>
        </w:rPr>
        <w:t>ПК-1.1.48</w:t>
      </w:r>
      <w:r w:rsidRPr="006A6438">
        <w:rPr>
          <w:rFonts w:ascii="Times New Roman" w:eastAsia="Times New Roman" w:hAnsi="Times New Roman" w:cs="Times New Roman"/>
          <w:iCs/>
          <w:sz w:val="24"/>
          <w:szCs w:val="24"/>
          <w:lang w:eastAsia="ru-RU"/>
        </w:rPr>
        <w:t xml:space="preserve"> содержание перечня минимального оборудования для</w:t>
      </w:r>
      <w:r w:rsidRPr="006A6438">
        <w:rPr>
          <w:rFonts w:ascii="Times New Roman" w:eastAsia="Times New Roman" w:hAnsi="Times New Roman" w:cs="Times New Roman"/>
          <w:bCs/>
          <w:sz w:val="24"/>
          <w:szCs w:val="24"/>
          <w:lang w:eastAsia="zh-CN"/>
        </w:rPr>
        <w:t xml:space="preserve"> бортовых и аэродромных источников электроэнергии АЭС и авионики; </w:t>
      </w:r>
    </w:p>
    <w:p w:rsidR="006A6438" w:rsidRPr="006A6438" w:rsidRDefault="006A6438" w:rsidP="006A6438">
      <w:pPr>
        <w:suppressAutoHyphens/>
        <w:autoSpaceDE w:val="0"/>
        <w:autoSpaceDN w:val="0"/>
        <w:adjustRightInd w:val="0"/>
        <w:spacing w:after="0" w:line="240" w:lineRule="auto"/>
        <w:ind w:firstLine="709"/>
        <w:jc w:val="both"/>
        <w:rPr>
          <w:rFonts w:ascii="TimesNewRomanPS-BoldMT" w:eastAsia="Times New Roman" w:hAnsi="TimesNewRomanPS-BoldMT" w:cs="TimesNewRomanPS-BoldMT"/>
          <w:bCs/>
          <w:sz w:val="24"/>
          <w:szCs w:val="24"/>
          <w:lang w:eastAsia="ru-RU"/>
        </w:rPr>
      </w:pPr>
      <w:r w:rsidRPr="006A6438">
        <w:rPr>
          <w:rFonts w:ascii="TimesNewRomanPS-BoldMT" w:eastAsia="Times New Roman" w:hAnsi="TimesNewRomanPS-BoldMT" w:cs="TimesNewRomanPS-BoldMT"/>
          <w:bCs/>
          <w:sz w:val="24"/>
          <w:szCs w:val="24"/>
          <w:lang w:eastAsia="ru-RU"/>
        </w:rPr>
        <w:t xml:space="preserve">уметь: </w:t>
      </w:r>
    </w:p>
    <w:p w:rsidR="006A6438" w:rsidRPr="006A6438" w:rsidRDefault="006A6438" w:rsidP="006A6438">
      <w:pPr>
        <w:spacing w:after="0" w:line="240" w:lineRule="auto"/>
        <w:ind w:firstLine="709"/>
        <w:jc w:val="both"/>
        <w:rPr>
          <w:rFonts w:ascii="Times New Roman" w:eastAsia="Times New Roman" w:hAnsi="Times New Roman" w:cs="Times New Roman"/>
          <w:bCs/>
          <w:sz w:val="24"/>
          <w:szCs w:val="24"/>
          <w:lang w:eastAsia="zh-CN"/>
        </w:rPr>
      </w:pPr>
      <w:r w:rsidRPr="006A6438">
        <w:rPr>
          <w:rFonts w:ascii="Times New Roman" w:eastAsia="Times New Roman" w:hAnsi="Times New Roman" w:cs="Times New Roman"/>
          <w:bCs/>
          <w:sz w:val="24"/>
          <w:szCs w:val="24"/>
          <w:lang w:eastAsia="zh-CN"/>
        </w:rPr>
        <w:t>ПК-1.2.24</w:t>
      </w:r>
      <w:r w:rsidRPr="006A6438">
        <w:rPr>
          <w:rFonts w:ascii="Times New Roman" w:eastAsia="Times New Roman" w:hAnsi="Times New Roman" w:cs="Times New Roman"/>
          <w:sz w:val="24"/>
          <w:szCs w:val="24"/>
          <w:lang w:eastAsia="zh-CN"/>
        </w:rPr>
        <w:t xml:space="preserve"> организовать выполнение работ по техническому обслуживанию </w:t>
      </w:r>
      <w:r w:rsidRPr="006A6438">
        <w:rPr>
          <w:rFonts w:ascii="Times New Roman" w:eastAsia="Times New Roman" w:hAnsi="Times New Roman" w:cs="Times New Roman"/>
          <w:bCs/>
          <w:sz w:val="24"/>
          <w:szCs w:val="24"/>
          <w:lang w:eastAsia="zh-CN"/>
        </w:rPr>
        <w:t xml:space="preserve">бортовых и аэродромных источников электроэнергии АЭС и авионики; </w:t>
      </w:r>
    </w:p>
    <w:p w:rsidR="006A6438" w:rsidRPr="006A6438" w:rsidRDefault="006A6438" w:rsidP="006A6438">
      <w:pPr>
        <w:suppressAutoHyphens/>
        <w:autoSpaceDE w:val="0"/>
        <w:autoSpaceDN w:val="0"/>
        <w:adjustRightInd w:val="0"/>
        <w:spacing w:after="0" w:line="240" w:lineRule="auto"/>
        <w:ind w:firstLine="709"/>
        <w:jc w:val="both"/>
        <w:rPr>
          <w:rFonts w:ascii="TimesNewRomanPS-BoldMT" w:eastAsia="Times New Roman" w:hAnsi="TimesNewRomanPS-BoldMT" w:cs="TimesNewRomanPS-BoldMT"/>
          <w:bCs/>
          <w:sz w:val="24"/>
          <w:szCs w:val="24"/>
          <w:lang w:eastAsia="ru-RU"/>
        </w:rPr>
      </w:pPr>
      <w:r w:rsidRPr="006A6438">
        <w:rPr>
          <w:rFonts w:ascii="TimesNewRomanPS-BoldMT" w:eastAsia="Times New Roman" w:hAnsi="TimesNewRomanPS-BoldMT" w:cs="TimesNewRomanPS-BoldMT"/>
          <w:bCs/>
          <w:sz w:val="24"/>
          <w:szCs w:val="24"/>
          <w:lang w:eastAsia="ru-RU"/>
        </w:rPr>
        <w:t>владеть:</w:t>
      </w:r>
    </w:p>
    <w:p w:rsidR="006A6438" w:rsidRPr="006A6438" w:rsidRDefault="006A6438" w:rsidP="006A6438">
      <w:pPr>
        <w:spacing w:after="0" w:line="240" w:lineRule="auto"/>
        <w:ind w:firstLine="709"/>
        <w:jc w:val="both"/>
        <w:rPr>
          <w:rFonts w:ascii="Times New Roman" w:eastAsia="Times New Roman" w:hAnsi="Times New Roman" w:cs="Times New Roman"/>
          <w:bCs/>
          <w:sz w:val="24"/>
          <w:szCs w:val="24"/>
          <w:lang w:eastAsia="zh-CN"/>
        </w:rPr>
      </w:pPr>
      <w:r w:rsidRPr="006A6438">
        <w:rPr>
          <w:rFonts w:ascii="Times New Roman" w:eastAsia="Times New Roman" w:hAnsi="Times New Roman" w:cs="Times New Roman"/>
          <w:bCs/>
          <w:sz w:val="24"/>
          <w:szCs w:val="24"/>
          <w:lang w:eastAsia="zh-CN"/>
        </w:rPr>
        <w:t>ПК-1.3.24</w:t>
      </w:r>
      <w:r w:rsidRPr="006A6438">
        <w:rPr>
          <w:rFonts w:ascii="Times New Roman" w:eastAsia="Times New Roman" w:hAnsi="Times New Roman" w:cs="Times New Roman"/>
          <w:sz w:val="24"/>
          <w:szCs w:val="24"/>
          <w:lang w:eastAsia="zh-CN"/>
        </w:rPr>
        <w:t xml:space="preserve"> навыками организации выполнения работ по техническому обслуживанию </w:t>
      </w:r>
      <w:r w:rsidRPr="006A6438">
        <w:rPr>
          <w:rFonts w:ascii="Times New Roman" w:eastAsia="Times New Roman" w:hAnsi="Times New Roman" w:cs="Times New Roman"/>
          <w:bCs/>
          <w:sz w:val="24"/>
          <w:szCs w:val="24"/>
          <w:lang w:eastAsia="zh-CN"/>
        </w:rPr>
        <w:t xml:space="preserve">бортовых и аэродромных источников электроэнергии АЭС и авионики; </w:t>
      </w:r>
    </w:p>
    <w:p w:rsidR="006A6438" w:rsidRPr="006A6438" w:rsidRDefault="006A6438" w:rsidP="006A6438">
      <w:pPr>
        <w:widowControl w:val="0"/>
        <w:suppressAutoHyphens/>
        <w:spacing w:after="0" w:line="240" w:lineRule="auto"/>
        <w:ind w:firstLine="709"/>
        <w:jc w:val="both"/>
        <w:rPr>
          <w:rFonts w:ascii="Times New Roman" w:eastAsia="Times New Roman" w:hAnsi="Times New Roman" w:cs="Times New Roman"/>
          <w:sz w:val="24"/>
          <w:szCs w:val="24"/>
          <w:lang w:eastAsia="zh-CN"/>
        </w:rPr>
      </w:pPr>
      <w:r w:rsidRPr="006A6438">
        <w:rPr>
          <w:rFonts w:ascii="Times New Roman" w:eastAsia="Times New Roman" w:hAnsi="Times New Roman" w:cs="Times New Roman"/>
          <w:sz w:val="24"/>
          <w:szCs w:val="24"/>
          <w:lang w:eastAsia="zh-CN"/>
        </w:rPr>
        <w:t xml:space="preserve">ПК-2 - Способен организовать проведение контроля качества технического </w:t>
      </w:r>
      <w:r w:rsidRPr="006A6438">
        <w:rPr>
          <w:rFonts w:ascii="Times New Roman" w:eastAsia="Times New Roman" w:hAnsi="Times New Roman" w:cs="Times New Roman"/>
          <w:sz w:val="24"/>
          <w:szCs w:val="24"/>
          <w:lang w:eastAsia="zh-CN"/>
        </w:rPr>
        <w:lastRenderedPageBreak/>
        <w:t>обслуживания и ремонта, соблюдения государственных требований по поддержанию летной годности и обеспечению безопасности полетов при технической эксплуатации бортового оборудования воздушных судов.</w:t>
      </w:r>
    </w:p>
    <w:p w:rsidR="006A6438" w:rsidRPr="006A6438" w:rsidRDefault="009F2A47" w:rsidP="006A6438">
      <w:pPr>
        <w:suppressLineNumbers/>
        <w:spacing w:after="0" w:line="240" w:lineRule="auto"/>
        <w:ind w:firstLine="709"/>
        <w:jc w:val="both"/>
        <w:rPr>
          <w:rFonts w:ascii="Times New Roman" w:eastAsia="Times New Roman" w:hAnsi="Times New Roman" w:cs="Times New Roman"/>
          <w:iCs/>
          <w:sz w:val="24"/>
          <w:szCs w:val="24"/>
          <w:lang w:eastAsia="ru-RU"/>
        </w:rPr>
      </w:pPr>
      <w:r>
        <w:rPr>
          <w:rFonts w:ascii="Times New Roman" w:eastAsia="Times New Roman" w:hAnsi="Times New Roman" w:cs="Times New Roman"/>
          <w:sz w:val="24"/>
          <w:szCs w:val="24"/>
          <w:lang w:eastAsia="zh-CN"/>
        </w:rPr>
        <w:t>ИД-1</w:t>
      </w:r>
      <w:r w:rsidR="006A6438" w:rsidRPr="006A6438">
        <w:rPr>
          <w:rFonts w:ascii="Times New Roman" w:eastAsia="Times New Roman" w:hAnsi="Times New Roman" w:cs="Times New Roman"/>
          <w:sz w:val="24"/>
          <w:szCs w:val="24"/>
          <w:lang w:eastAsia="zh-CN"/>
        </w:rPr>
        <w:t>пк-2 Оценивать качество технического обслуживания и ремонта, соблюдения государственных требований по поддержанию летной годности и обеспечению безопасности полетов при технической эксплуатации бортового оборудования воздушных судов;</w:t>
      </w:r>
    </w:p>
    <w:p w:rsidR="006A6438" w:rsidRPr="006A6438" w:rsidRDefault="006A6438" w:rsidP="006A6438">
      <w:pPr>
        <w:widowControl w:val="0"/>
        <w:suppressAutoHyphens/>
        <w:spacing w:after="0" w:line="240" w:lineRule="auto"/>
        <w:ind w:firstLine="709"/>
        <w:jc w:val="both"/>
        <w:rPr>
          <w:rFonts w:ascii="Times New Roman" w:eastAsia="Times New Roman" w:hAnsi="Times New Roman" w:cs="Times New Roman"/>
          <w:bCs/>
          <w:sz w:val="24"/>
          <w:szCs w:val="24"/>
          <w:lang w:eastAsia="ru-RU"/>
        </w:rPr>
      </w:pPr>
      <w:r w:rsidRPr="006A6438">
        <w:rPr>
          <w:rFonts w:ascii="Times New Roman" w:eastAsia="Times New Roman" w:hAnsi="Times New Roman" w:cs="Times New Roman"/>
          <w:bCs/>
          <w:sz w:val="24"/>
          <w:szCs w:val="24"/>
          <w:lang w:eastAsia="ru-RU"/>
        </w:rPr>
        <w:t>Результаты обучения:</w:t>
      </w:r>
    </w:p>
    <w:p w:rsidR="006A6438" w:rsidRPr="006A6438" w:rsidRDefault="006A6438" w:rsidP="006A6438">
      <w:pPr>
        <w:suppressAutoHyphens/>
        <w:autoSpaceDE w:val="0"/>
        <w:autoSpaceDN w:val="0"/>
        <w:adjustRightInd w:val="0"/>
        <w:spacing w:after="0" w:line="240" w:lineRule="auto"/>
        <w:ind w:firstLine="709"/>
        <w:jc w:val="both"/>
        <w:rPr>
          <w:rFonts w:ascii="TimesNewRomanPS-BoldMT" w:eastAsia="Times New Roman" w:hAnsi="TimesNewRomanPS-BoldMT" w:cs="TimesNewRomanPS-BoldMT"/>
          <w:bCs/>
          <w:sz w:val="24"/>
          <w:szCs w:val="24"/>
          <w:lang w:eastAsia="ru-RU"/>
        </w:rPr>
      </w:pPr>
      <w:r w:rsidRPr="006A6438">
        <w:rPr>
          <w:rFonts w:ascii="TimesNewRomanPS-BoldMT" w:eastAsia="Times New Roman" w:hAnsi="TimesNewRomanPS-BoldMT" w:cs="TimesNewRomanPS-BoldMT"/>
          <w:bCs/>
          <w:sz w:val="24"/>
          <w:szCs w:val="24"/>
          <w:lang w:eastAsia="ru-RU"/>
        </w:rPr>
        <w:t>знать:</w:t>
      </w:r>
    </w:p>
    <w:p w:rsidR="006A6438" w:rsidRPr="006A6438" w:rsidRDefault="006A6438" w:rsidP="006A6438">
      <w:pPr>
        <w:suppressAutoHyphens/>
        <w:spacing w:after="0" w:line="240" w:lineRule="auto"/>
        <w:ind w:firstLine="709"/>
        <w:jc w:val="both"/>
        <w:rPr>
          <w:rFonts w:ascii="Times New Roman" w:eastAsia="Times New Roman" w:hAnsi="Times New Roman" w:cs="Times New Roman"/>
          <w:bCs/>
          <w:sz w:val="24"/>
          <w:szCs w:val="24"/>
          <w:lang w:eastAsia="zh-CN"/>
        </w:rPr>
      </w:pPr>
      <w:r w:rsidRPr="006A6438">
        <w:rPr>
          <w:rFonts w:ascii="Times New Roman" w:eastAsia="Times New Roman" w:hAnsi="Times New Roman" w:cs="Times New Roman"/>
          <w:bCs/>
          <w:sz w:val="24"/>
          <w:szCs w:val="24"/>
          <w:lang w:eastAsia="zh-CN"/>
        </w:rPr>
        <w:t xml:space="preserve">ПК-2.1.15 методы и средства контроля качества </w:t>
      </w:r>
      <w:r w:rsidRPr="006A6438">
        <w:rPr>
          <w:rFonts w:ascii="Times New Roman" w:eastAsia="Times New Roman" w:hAnsi="Times New Roman" w:cs="Times New Roman"/>
          <w:sz w:val="24"/>
          <w:szCs w:val="24"/>
          <w:lang w:eastAsia="zh-CN"/>
        </w:rPr>
        <w:t xml:space="preserve">технического обслуживания и ремонта </w:t>
      </w:r>
      <w:r w:rsidRPr="006A6438">
        <w:rPr>
          <w:rFonts w:ascii="Times New Roman" w:eastAsia="Times New Roman" w:hAnsi="Times New Roman" w:cs="Times New Roman"/>
          <w:bCs/>
          <w:sz w:val="24"/>
          <w:szCs w:val="24"/>
          <w:lang w:eastAsia="zh-CN"/>
        </w:rPr>
        <w:t>бортовых и аэродромных источников электроэнергии АЭС и авионики;</w:t>
      </w:r>
      <w:r w:rsidRPr="006A6438">
        <w:rPr>
          <w:rFonts w:ascii="TimesNewRomanPS-BoldMT" w:eastAsia="Times New Roman" w:hAnsi="TimesNewRomanPS-BoldMT" w:cs="TimesNewRomanPS-BoldMT"/>
          <w:bCs/>
          <w:sz w:val="24"/>
          <w:szCs w:val="24"/>
          <w:lang w:eastAsia="ru-RU"/>
        </w:rPr>
        <w:t xml:space="preserve"> </w:t>
      </w:r>
    </w:p>
    <w:p w:rsidR="006A6438" w:rsidRPr="006A6438" w:rsidRDefault="006A6438" w:rsidP="006A6438">
      <w:pPr>
        <w:spacing w:after="0" w:line="240" w:lineRule="auto"/>
        <w:ind w:firstLine="709"/>
        <w:jc w:val="both"/>
        <w:rPr>
          <w:rFonts w:ascii="Times New Roman" w:eastAsia="Times New Roman" w:hAnsi="Times New Roman" w:cs="Times New Roman"/>
          <w:iCs/>
          <w:sz w:val="24"/>
          <w:szCs w:val="24"/>
          <w:lang w:eastAsia="ru-RU"/>
        </w:rPr>
      </w:pPr>
      <w:r w:rsidRPr="006A6438">
        <w:rPr>
          <w:rFonts w:ascii="Times New Roman" w:eastAsia="Times New Roman" w:hAnsi="Times New Roman" w:cs="Times New Roman"/>
          <w:bCs/>
          <w:sz w:val="24"/>
          <w:szCs w:val="24"/>
          <w:lang w:eastAsia="zh-CN"/>
        </w:rPr>
        <w:t xml:space="preserve">ПК-2.1.16 состав и содержание принимаемых решений по результатам оценки качества </w:t>
      </w:r>
      <w:r w:rsidRPr="006A6438">
        <w:rPr>
          <w:rFonts w:ascii="Times New Roman" w:eastAsia="Times New Roman" w:hAnsi="Times New Roman" w:cs="Times New Roman"/>
          <w:sz w:val="24"/>
          <w:szCs w:val="24"/>
          <w:lang w:eastAsia="zh-CN"/>
        </w:rPr>
        <w:t>технического обслуживания и ремонта</w:t>
      </w:r>
      <w:r w:rsidRPr="006A6438">
        <w:rPr>
          <w:rFonts w:ascii="Times New Roman" w:eastAsia="Times New Roman" w:hAnsi="Times New Roman" w:cs="Times New Roman"/>
          <w:bCs/>
          <w:sz w:val="24"/>
          <w:szCs w:val="24"/>
          <w:lang w:eastAsia="zh-CN"/>
        </w:rPr>
        <w:t xml:space="preserve"> бортовых и аэродромных источников электроэнергии АЭС и авионики; </w:t>
      </w:r>
    </w:p>
    <w:p w:rsidR="006A6438" w:rsidRPr="006A6438" w:rsidRDefault="006A6438" w:rsidP="006A6438">
      <w:pPr>
        <w:suppressAutoHyphens/>
        <w:autoSpaceDE w:val="0"/>
        <w:autoSpaceDN w:val="0"/>
        <w:adjustRightInd w:val="0"/>
        <w:spacing w:after="0" w:line="240" w:lineRule="auto"/>
        <w:ind w:firstLine="709"/>
        <w:jc w:val="both"/>
        <w:rPr>
          <w:rFonts w:ascii="TimesNewRomanPS-BoldMT" w:eastAsia="Times New Roman" w:hAnsi="TimesNewRomanPS-BoldMT" w:cs="TimesNewRomanPS-BoldMT"/>
          <w:bCs/>
          <w:sz w:val="24"/>
          <w:szCs w:val="24"/>
          <w:lang w:eastAsia="ru-RU"/>
        </w:rPr>
      </w:pPr>
      <w:r w:rsidRPr="006A6438">
        <w:rPr>
          <w:rFonts w:ascii="TimesNewRomanPS-BoldMT" w:eastAsia="Times New Roman" w:hAnsi="TimesNewRomanPS-BoldMT" w:cs="TimesNewRomanPS-BoldMT"/>
          <w:bCs/>
          <w:sz w:val="24"/>
          <w:szCs w:val="24"/>
          <w:lang w:eastAsia="ru-RU"/>
        </w:rPr>
        <w:t xml:space="preserve">уметь: </w:t>
      </w:r>
    </w:p>
    <w:p w:rsidR="006A6438" w:rsidRPr="006A6438" w:rsidRDefault="006A6438" w:rsidP="006A6438">
      <w:pPr>
        <w:spacing w:after="0" w:line="240" w:lineRule="auto"/>
        <w:ind w:firstLine="709"/>
        <w:jc w:val="both"/>
        <w:rPr>
          <w:rFonts w:ascii="Times New Roman" w:eastAsia="Times New Roman" w:hAnsi="Times New Roman" w:cs="Times New Roman"/>
          <w:sz w:val="24"/>
          <w:szCs w:val="24"/>
          <w:lang w:eastAsia="zh-CN"/>
        </w:rPr>
      </w:pPr>
      <w:r w:rsidRPr="006A6438">
        <w:rPr>
          <w:rFonts w:ascii="Times New Roman" w:eastAsia="Times New Roman" w:hAnsi="Times New Roman" w:cs="Times New Roman"/>
          <w:bCs/>
          <w:sz w:val="24"/>
          <w:szCs w:val="24"/>
          <w:lang w:eastAsia="zh-CN"/>
        </w:rPr>
        <w:t xml:space="preserve">ПК-2.2.8 </w:t>
      </w:r>
      <w:r w:rsidRPr="006A6438">
        <w:rPr>
          <w:rFonts w:ascii="Times New Roman" w:eastAsia="Times New Roman" w:hAnsi="Times New Roman" w:cs="Times New Roman"/>
          <w:sz w:val="24"/>
          <w:szCs w:val="24"/>
          <w:lang w:eastAsia="zh-CN"/>
        </w:rPr>
        <w:t xml:space="preserve">оценивать качество технического обслуживания и ремонта </w:t>
      </w:r>
      <w:r w:rsidRPr="006A6438">
        <w:rPr>
          <w:rFonts w:ascii="Times New Roman" w:eastAsia="Times New Roman" w:hAnsi="Times New Roman" w:cs="Times New Roman"/>
          <w:bCs/>
          <w:sz w:val="24"/>
          <w:szCs w:val="24"/>
          <w:lang w:eastAsia="zh-CN"/>
        </w:rPr>
        <w:t xml:space="preserve">бортовых и аэродромных источников электроэнергии АЭС и авионики; </w:t>
      </w:r>
    </w:p>
    <w:p w:rsidR="006A6438" w:rsidRPr="006A6438" w:rsidRDefault="006A6438" w:rsidP="006A6438">
      <w:pPr>
        <w:suppressAutoHyphens/>
        <w:autoSpaceDE w:val="0"/>
        <w:autoSpaceDN w:val="0"/>
        <w:adjustRightInd w:val="0"/>
        <w:spacing w:after="0" w:line="240" w:lineRule="auto"/>
        <w:ind w:firstLine="709"/>
        <w:jc w:val="both"/>
        <w:rPr>
          <w:rFonts w:ascii="TimesNewRomanPS-BoldMT" w:eastAsia="Times New Roman" w:hAnsi="TimesNewRomanPS-BoldMT" w:cs="TimesNewRomanPS-BoldMT"/>
          <w:bCs/>
          <w:sz w:val="24"/>
          <w:szCs w:val="24"/>
          <w:lang w:eastAsia="ru-RU"/>
        </w:rPr>
      </w:pPr>
      <w:r w:rsidRPr="006A6438">
        <w:rPr>
          <w:rFonts w:ascii="TimesNewRomanPS-BoldMT" w:eastAsia="Times New Roman" w:hAnsi="TimesNewRomanPS-BoldMT" w:cs="TimesNewRomanPS-BoldMT"/>
          <w:bCs/>
          <w:sz w:val="24"/>
          <w:szCs w:val="24"/>
          <w:lang w:eastAsia="ru-RU"/>
        </w:rPr>
        <w:t>владеть:</w:t>
      </w:r>
    </w:p>
    <w:p w:rsidR="006A6438" w:rsidRPr="006A6438" w:rsidRDefault="006A6438" w:rsidP="006A6438">
      <w:pPr>
        <w:spacing w:after="0" w:line="240" w:lineRule="auto"/>
        <w:ind w:firstLine="709"/>
        <w:jc w:val="both"/>
        <w:rPr>
          <w:rFonts w:ascii="Times New Roman" w:eastAsia="Times New Roman" w:hAnsi="Times New Roman" w:cs="Times New Roman"/>
          <w:bCs/>
          <w:sz w:val="24"/>
          <w:szCs w:val="24"/>
          <w:lang w:eastAsia="zh-CN"/>
        </w:rPr>
      </w:pPr>
      <w:r w:rsidRPr="006A6438">
        <w:rPr>
          <w:rFonts w:ascii="Times New Roman" w:eastAsia="Times New Roman" w:hAnsi="Times New Roman" w:cs="Times New Roman"/>
          <w:bCs/>
          <w:sz w:val="24"/>
          <w:szCs w:val="24"/>
          <w:lang w:eastAsia="zh-CN"/>
        </w:rPr>
        <w:t xml:space="preserve">ПК-2.3.8 </w:t>
      </w:r>
      <w:r w:rsidRPr="006A6438">
        <w:rPr>
          <w:rFonts w:ascii="Times New Roman" w:eastAsia="Times New Roman" w:hAnsi="Times New Roman" w:cs="Times New Roman"/>
          <w:sz w:val="24"/>
          <w:szCs w:val="24"/>
          <w:lang w:eastAsia="zh-CN"/>
        </w:rPr>
        <w:t xml:space="preserve">навыками оценки качества технического обслуживания и ремонта </w:t>
      </w:r>
      <w:r w:rsidRPr="006A6438">
        <w:rPr>
          <w:rFonts w:ascii="Times New Roman" w:eastAsia="Times New Roman" w:hAnsi="Times New Roman" w:cs="Times New Roman"/>
          <w:bCs/>
          <w:sz w:val="24"/>
          <w:szCs w:val="24"/>
          <w:lang w:eastAsia="zh-CN"/>
        </w:rPr>
        <w:t xml:space="preserve">бортовых и аэродромных источников электроэнергии АЭС и авионики; </w:t>
      </w:r>
    </w:p>
    <w:p w:rsidR="006A6438" w:rsidRPr="006A6438" w:rsidRDefault="006A6438" w:rsidP="006A6438">
      <w:pPr>
        <w:suppressLineNumbers/>
        <w:spacing w:after="0" w:line="240" w:lineRule="auto"/>
        <w:ind w:firstLine="709"/>
        <w:jc w:val="both"/>
        <w:rPr>
          <w:rFonts w:ascii="Times New Roman" w:eastAsia="Times New Roman" w:hAnsi="Times New Roman" w:cs="Times New Roman"/>
          <w:sz w:val="24"/>
          <w:szCs w:val="24"/>
          <w:lang w:eastAsia="zh-CN"/>
        </w:rPr>
      </w:pPr>
      <w:r w:rsidRPr="006A6438">
        <w:rPr>
          <w:rFonts w:ascii="Times New Roman" w:eastAsia="Times New Roman" w:hAnsi="Times New Roman" w:cs="Times New Roman"/>
          <w:sz w:val="24"/>
          <w:szCs w:val="24"/>
          <w:lang w:eastAsia="zh-CN"/>
        </w:rPr>
        <w:t>ИД-2пк-2 Организовать проведение контроля качества технического обслуживания и ремонта, соблюдения государственных требований по поддержанию летной годности и обеспечению безопасности полетов при технической эксплуатации бортового оборудования воздушных судов;</w:t>
      </w:r>
    </w:p>
    <w:p w:rsidR="006A6438" w:rsidRPr="006A6438" w:rsidRDefault="006A6438" w:rsidP="006A6438">
      <w:pPr>
        <w:suppressAutoHyphens/>
        <w:autoSpaceDE w:val="0"/>
        <w:autoSpaceDN w:val="0"/>
        <w:adjustRightInd w:val="0"/>
        <w:spacing w:after="0" w:line="240" w:lineRule="auto"/>
        <w:ind w:firstLine="709"/>
        <w:jc w:val="both"/>
        <w:rPr>
          <w:rFonts w:ascii="TimesNewRomanPS-BoldMT" w:eastAsia="Times New Roman" w:hAnsi="TimesNewRomanPS-BoldMT" w:cs="TimesNewRomanPS-BoldMT"/>
          <w:bCs/>
          <w:sz w:val="24"/>
          <w:szCs w:val="24"/>
          <w:lang w:eastAsia="ru-RU"/>
        </w:rPr>
      </w:pPr>
      <w:r w:rsidRPr="006A6438">
        <w:rPr>
          <w:rFonts w:ascii="TimesNewRomanPS-BoldMT" w:eastAsia="Times New Roman" w:hAnsi="TimesNewRomanPS-BoldMT" w:cs="TimesNewRomanPS-BoldMT"/>
          <w:bCs/>
          <w:sz w:val="24"/>
          <w:szCs w:val="24"/>
          <w:lang w:eastAsia="ru-RU"/>
        </w:rPr>
        <w:t>Результаты обучения</w:t>
      </w:r>
    </w:p>
    <w:p w:rsidR="006A6438" w:rsidRPr="006A6438" w:rsidRDefault="006A6438" w:rsidP="006A6438">
      <w:pPr>
        <w:suppressAutoHyphens/>
        <w:autoSpaceDE w:val="0"/>
        <w:autoSpaceDN w:val="0"/>
        <w:adjustRightInd w:val="0"/>
        <w:spacing w:after="0" w:line="240" w:lineRule="auto"/>
        <w:ind w:firstLine="709"/>
        <w:jc w:val="both"/>
        <w:rPr>
          <w:rFonts w:ascii="TimesNewRomanPS-BoldMT" w:eastAsia="Times New Roman" w:hAnsi="TimesNewRomanPS-BoldMT" w:cs="TimesNewRomanPS-BoldMT"/>
          <w:bCs/>
          <w:sz w:val="24"/>
          <w:szCs w:val="24"/>
          <w:lang w:eastAsia="ru-RU"/>
        </w:rPr>
      </w:pPr>
      <w:r w:rsidRPr="006A6438">
        <w:rPr>
          <w:rFonts w:ascii="TimesNewRomanPS-BoldMT" w:eastAsia="Times New Roman" w:hAnsi="TimesNewRomanPS-BoldMT" w:cs="TimesNewRomanPS-BoldMT"/>
          <w:bCs/>
          <w:sz w:val="24"/>
          <w:szCs w:val="24"/>
          <w:lang w:eastAsia="ru-RU"/>
        </w:rPr>
        <w:t>знать:</w:t>
      </w:r>
    </w:p>
    <w:p w:rsidR="006A6438" w:rsidRPr="006A6438" w:rsidRDefault="006A6438" w:rsidP="006A6438">
      <w:pPr>
        <w:spacing w:after="0" w:line="240" w:lineRule="auto"/>
        <w:ind w:firstLine="709"/>
        <w:jc w:val="both"/>
        <w:rPr>
          <w:rFonts w:ascii="Times New Roman" w:eastAsia="Times New Roman" w:hAnsi="Times New Roman" w:cs="Times New Roman"/>
          <w:bCs/>
          <w:sz w:val="24"/>
          <w:szCs w:val="24"/>
          <w:lang w:eastAsia="zh-CN"/>
        </w:rPr>
      </w:pPr>
      <w:r w:rsidRPr="006A6438">
        <w:rPr>
          <w:rFonts w:ascii="Times New Roman" w:eastAsia="Times New Roman" w:hAnsi="Times New Roman" w:cs="Times New Roman"/>
          <w:bCs/>
          <w:sz w:val="24"/>
          <w:szCs w:val="24"/>
          <w:lang w:eastAsia="zh-CN"/>
        </w:rPr>
        <w:t xml:space="preserve">ПК-2.1.47 </w:t>
      </w:r>
      <w:r w:rsidRPr="006A6438">
        <w:rPr>
          <w:rFonts w:ascii="Times New Roman" w:eastAsia="Times New Roman" w:hAnsi="Times New Roman" w:cs="Times New Roman"/>
          <w:sz w:val="24"/>
          <w:szCs w:val="24"/>
          <w:lang w:eastAsia="zh-CN"/>
        </w:rPr>
        <w:t>государственные требования по поддержанию летной годности и обеспечению безопасности полетов при технической эксплуатации б</w:t>
      </w:r>
      <w:r w:rsidRPr="006A6438">
        <w:rPr>
          <w:rFonts w:ascii="Times New Roman" w:eastAsia="Times New Roman" w:hAnsi="Times New Roman" w:cs="Times New Roman"/>
          <w:bCs/>
          <w:sz w:val="24"/>
          <w:szCs w:val="24"/>
          <w:lang w:eastAsia="zh-CN"/>
        </w:rPr>
        <w:t>ортовых и аэродромных источников электроэнергии АЭС и авионики;</w:t>
      </w:r>
    </w:p>
    <w:p w:rsidR="006A6438" w:rsidRPr="006A6438" w:rsidRDefault="006A6438" w:rsidP="006A6438">
      <w:pPr>
        <w:spacing w:after="0" w:line="240" w:lineRule="auto"/>
        <w:ind w:firstLine="709"/>
        <w:jc w:val="both"/>
        <w:rPr>
          <w:rFonts w:ascii="Times New Roman" w:eastAsia="Times New Roman" w:hAnsi="Times New Roman" w:cs="Times New Roman"/>
          <w:iCs/>
          <w:sz w:val="24"/>
          <w:szCs w:val="24"/>
          <w:lang w:eastAsia="ru-RU"/>
        </w:rPr>
      </w:pPr>
      <w:r w:rsidRPr="006A6438">
        <w:rPr>
          <w:rFonts w:ascii="Times New Roman" w:eastAsia="Times New Roman" w:hAnsi="Times New Roman" w:cs="Times New Roman"/>
          <w:bCs/>
          <w:sz w:val="24"/>
          <w:szCs w:val="24"/>
          <w:lang w:eastAsia="zh-CN"/>
        </w:rPr>
        <w:t xml:space="preserve">ПК-2.1.48 методику контроля качества </w:t>
      </w:r>
      <w:r w:rsidRPr="006A6438">
        <w:rPr>
          <w:rFonts w:ascii="Times New Roman" w:eastAsia="Times New Roman" w:hAnsi="Times New Roman" w:cs="Times New Roman"/>
          <w:sz w:val="24"/>
          <w:szCs w:val="24"/>
          <w:lang w:eastAsia="zh-CN"/>
        </w:rPr>
        <w:t>технического обслуживания и ремонта б</w:t>
      </w:r>
      <w:r w:rsidRPr="006A6438">
        <w:rPr>
          <w:rFonts w:ascii="Times New Roman" w:eastAsia="Times New Roman" w:hAnsi="Times New Roman" w:cs="Times New Roman"/>
          <w:bCs/>
          <w:sz w:val="24"/>
          <w:szCs w:val="24"/>
          <w:lang w:eastAsia="zh-CN"/>
        </w:rPr>
        <w:t xml:space="preserve">ортовых и аэродромных источников электроэнергии АЭС и авионики; </w:t>
      </w:r>
    </w:p>
    <w:p w:rsidR="006A6438" w:rsidRPr="006A6438" w:rsidRDefault="006A6438" w:rsidP="006A6438">
      <w:pPr>
        <w:suppressAutoHyphens/>
        <w:autoSpaceDE w:val="0"/>
        <w:autoSpaceDN w:val="0"/>
        <w:adjustRightInd w:val="0"/>
        <w:spacing w:after="0" w:line="240" w:lineRule="auto"/>
        <w:ind w:firstLine="709"/>
        <w:jc w:val="both"/>
        <w:rPr>
          <w:rFonts w:ascii="TimesNewRomanPS-BoldMT" w:eastAsia="Times New Roman" w:hAnsi="TimesNewRomanPS-BoldMT" w:cs="TimesNewRomanPS-BoldMT"/>
          <w:bCs/>
          <w:sz w:val="24"/>
          <w:szCs w:val="24"/>
          <w:lang w:eastAsia="ru-RU"/>
        </w:rPr>
      </w:pPr>
      <w:r w:rsidRPr="006A6438">
        <w:rPr>
          <w:rFonts w:ascii="TimesNewRomanPS-BoldMT" w:eastAsia="Times New Roman" w:hAnsi="TimesNewRomanPS-BoldMT" w:cs="TimesNewRomanPS-BoldMT"/>
          <w:bCs/>
          <w:sz w:val="24"/>
          <w:szCs w:val="24"/>
          <w:lang w:eastAsia="ru-RU"/>
        </w:rPr>
        <w:t xml:space="preserve">уметь: </w:t>
      </w:r>
    </w:p>
    <w:p w:rsidR="006A6438" w:rsidRPr="006A6438" w:rsidRDefault="006A6438" w:rsidP="006A6438">
      <w:pPr>
        <w:spacing w:after="0" w:line="240" w:lineRule="auto"/>
        <w:ind w:firstLine="709"/>
        <w:jc w:val="both"/>
        <w:rPr>
          <w:rFonts w:ascii="Times New Roman" w:eastAsia="Times New Roman" w:hAnsi="Times New Roman" w:cs="Times New Roman"/>
          <w:sz w:val="24"/>
          <w:szCs w:val="24"/>
          <w:lang w:eastAsia="zh-CN"/>
        </w:rPr>
      </w:pPr>
      <w:r w:rsidRPr="006A6438">
        <w:rPr>
          <w:rFonts w:ascii="Times New Roman" w:eastAsia="Times New Roman" w:hAnsi="Times New Roman" w:cs="Times New Roman"/>
          <w:bCs/>
          <w:sz w:val="24"/>
          <w:szCs w:val="24"/>
          <w:lang w:eastAsia="zh-CN"/>
        </w:rPr>
        <w:t xml:space="preserve">ПК-2.2.24 </w:t>
      </w:r>
      <w:r w:rsidRPr="006A6438">
        <w:rPr>
          <w:rFonts w:ascii="Times New Roman" w:eastAsia="Times New Roman" w:hAnsi="Times New Roman" w:cs="Times New Roman"/>
          <w:sz w:val="24"/>
          <w:szCs w:val="24"/>
          <w:lang w:eastAsia="zh-CN"/>
        </w:rPr>
        <w:t>организовать проведение контроля качества технического обслуживания и ремонта б</w:t>
      </w:r>
      <w:r w:rsidRPr="006A6438">
        <w:rPr>
          <w:rFonts w:ascii="Times New Roman" w:eastAsia="Times New Roman" w:hAnsi="Times New Roman" w:cs="Times New Roman"/>
          <w:bCs/>
          <w:sz w:val="24"/>
          <w:szCs w:val="24"/>
          <w:lang w:eastAsia="zh-CN"/>
        </w:rPr>
        <w:t xml:space="preserve">ортовых и аэродромных источников электроэнергии АЭС и авионики; </w:t>
      </w:r>
    </w:p>
    <w:p w:rsidR="006A6438" w:rsidRPr="006A6438" w:rsidRDefault="006A6438" w:rsidP="006A6438">
      <w:pPr>
        <w:suppressAutoHyphens/>
        <w:autoSpaceDE w:val="0"/>
        <w:autoSpaceDN w:val="0"/>
        <w:adjustRightInd w:val="0"/>
        <w:spacing w:after="0" w:line="240" w:lineRule="auto"/>
        <w:ind w:firstLine="709"/>
        <w:jc w:val="both"/>
        <w:rPr>
          <w:rFonts w:ascii="TimesNewRomanPS-BoldMT" w:eastAsia="Times New Roman" w:hAnsi="TimesNewRomanPS-BoldMT" w:cs="TimesNewRomanPS-BoldMT"/>
          <w:bCs/>
          <w:sz w:val="24"/>
          <w:szCs w:val="24"/>
          <w:lang w:eastAsia="ru-RU"/>
        </w:rPr>
      </w:pPr>
      <w:r w:rsidRPr="006A6438">
        <w:rPr>
          <w:rFonts w:ascii="TimesNewRomanPS-BoldMT" w:eastAsia="Times New Roman" w:hAnsi="TimesNewRomanPS-BoldMT" w:cs="TimesNewRomanPS-BoldMT"/>
          <w:bCs/>
          <w:sz w:val="24"/>
          <w:szCs w:val="24"/>
          <w:lang w:eastAsia="ru-RU"/>
        </w:rPr>
        <w:t>владеть:</w:t>
      </w:r>
    </w:p>
    <w:p w:rsidR="006A6438" w:rsidRPr="006A6438" w:rsidRDefault="006A6438" w:rsidP="006A6438">
      <w:pPr>
        <w:spacing w:after="0" w:line="240" w:lineRule="auto"/>
        <w:ind w:firstLine="709"/>
        <w:jc w:val="both"/>
        <w:rPr>
          <w:rFonts w:ascii="Times New Roman" w:eastAsia="Times New Roman" w:hAnsi="Times New Roman" w:cs="Times New Roman"/>
          <w:bCs/>
          <w:sz w:val="24"/>
          <w:szCs w:val="24"/>
          <w:lang w:eastAsia="zh-CN"/>
        </w:rPr>
      </w:pPr>
      <w:r w:rsidRPr="006A6438">
        <w:rPr>
          <w:rFonts w:ascii="Times New Roman" w:eastAsia="Times New Roman" w:hAnsi="Times New Roman" w:cs="Times New Roman"/>
          <w:bCs/>
          <w:sz w:val="24"/>
          <w:szCs w:val="24"/>
          <w:lang w:eastAsia="zh-CN"/>
        </w:rPr>
        <w:t>ПК-2.3.24</w:t>
      </w:r>
      <w:r w:rsidRPr="006A6438">
        <w:rPr>
          <w:rFonts w:ascii="Times New Roman" w:eastAsia="Times New Roman" w:hAnsi="Times New Roman" w:cs="Times New Roman"/>
          <w:sz w:val="24"/>
          <w:szCs w:val="24"/>
          <w:lang w:eastAsia="zh-CN"/>
        </w:rPr>
        <w:t xml:space="preserve"> навыками организации проведения контроля качества технического обслуживания и ремонта б</w:t>
      </w:r>
      <w:r w:rsidRPr="006A6438">
        <w:rPr>
          <w:rFonts w:ascii="Times New Roman" w:eastAsia="Times New Roman" w:hAnsi="Times New Roman" w:cs="Times New Roman"/>
          <w:bCs/>
          <w:sz w:val="24"/>
          <w:szCs w:val="24"/>
          <w:lang w:eastAsia="zh-CN"/>
        </w:rPr>
        <w:t xml:space="preserve">ортовых и аэродромных источников электроэнергии АЭС и авионики; </w:t>
      </w:r>
    </w:p>
    <w:p w:rsidR="006A6438" w:rsidRPr="006A6438" w:rsidRDefault="006A6438" w:rsidP="006A6438">
      <w:pPr>
        <w:widowControl w:val="0"/>
        <w:suppressAutoHyphens/>
        <w:spacing w:after="0" w:line="240" w:lineRule="auto"/>
        <w:ind w:firstLine="709"/>
        <w:jc w:val="both"/>
        <w:rPr>
          <w:rFonts w:ascii="Times New Roman" w:eastAsia="Times New Roman" w:hAnsi="Times New Roman" w:cs="Times New Roman"/>
          <w:sz w:val="24"/>
          <w:szCs w:val="24"/>
          <w:lang w:eastAsia="zh-CN"/>
        </w:rPr>
      </w:pPr>
      <w:r w:rsidRPr="006A6438">
        <w:rPr>
          <w:rFonts w:ascii="Times New Roman" w:eastAsia="Times New Roman" w:hAnsi="Times New Roman" w:cs="Times New Roman"/>
          <w:sz w:val="24"/>
          <w:szCs w:val="24"/>
          <w:lang w:eastAsia="zh-CN"/>
        </w:rPr>
        <w:t>ПК-3 Способен организовать проведение мероприятий по управлению техническим состоянием бортового оборудования воздушных судов.</w:t>
      </w:r>
    </w:p>
    <w:p w:rsidR="006A6438" w:rsidRDefault="006A6438" w:rsidP="006A6438">
      <w:pPr>
        <w:suppressAutoHyphens/>
        <w:autoSpaceDE w:val="0"/>
        <w:autoSpaceDN w:val="0"/>
        <w:adjustRightInd w:val="0"/>
        <w:spacing w:after="0" w:line="240" w:lineRule="auto"/>
        <w:ind w:firstLine="709"/>
        <w:jc w:val="both"/>
        <w:rPr>
          <w:rFonts w:ascii="TimesNewRomanPS-BoldMT" w:eastAsia="Times New Roman" w:hAnsi="TimesNewRomanPS-BoldMT" w:cs="TimesNewRomanPS-BoldMT"/>
          <w:bCs/>
          <w:sz w:val="24"/>
          <w:szCs w:val="24"/>
          <w:lang w:eastAsia="ru-RU"/>
        </w:rPr>
      </w:pPr>
      <w:r>
        <w:rPr>
          <w:rFonts w:ascii="TimesNewRomanPS-BoldMT" w:eastAsia="Times New Roman" w:hAnsi="TimesNewRomanPS-BoldMT" w:cs="TimesNewRomanPS-BoldMT"/>
          <w:bCs/>
          <w:sz w:val="24"/>
          <w:szCs w:val="24"/>
          <w:lang w:eastAsia="ru-RU"/>
        </w:rPr>
        <w:t xml:space="preserve">ИД-1 пк-3 </w:t>
      </w:r>
      <w:r w:rsidRPr="006A6438">
        <w:rPr>
          <w:rFonts w:ascii="TimesNewRomanPS-BoldMT" w:eastAsia="Times New Roman" w:hAnsi="TimesNewRomanPS-BoldMT" w:cs="TimesNewRomanPS-BoldMT"/>
          <w:bCs/>
          <w:sz w:val="24"/>
          <w:szCs w:val="24"/>
          <w:lang w:eastAsia="ru-RU"/>
        </w:rPr>
        <w:t>Оценивать техническое состояние бортового оборудования воздушных судов в процессе ТЭ;</w:t>
      </w:r>
    </w:p>
    <w:p w:rsidR="006A6438" w:rsidRPr="006A6438" w:rsidRDefault="006A6438" w:rsidP="006A6438">
      <w:pPr>
        <w:suppressAutoHyphens/>
        <w:autoSpaceDE w:val="0"/>
        <w:autoSpaceDN w:val="0"/>
        <w:adjustRightInd w:val="0"/>
        <w:spacing w:after="0" w:line="240" w:lineRule="auto"/>
        <w:ind w:firstLine="709"/>
        <w:jc w:val="both"/>
        <w:rPr>
          <w:rFonts w:ascii="TimesNewRomanPS-BoldMT" w:eastAsia="Times New Roman" w:hAnsi="TimesNewRomanPS-BoldMT" w:cs="TimesNewRomanPS-BoldMT"/>
          <w:bCs/>
          <w:sz w:val="24"/>
          <w:szCs w:val="24"/>
          <w:lang w:eastAsia="ru-RU"/>
        </w:rPr>
      </w:pPr>
      <w:r w:rsidRPr="006A6438">
        <w:rPr>
          <w:rFonts w:ascii="TimesNewRomanPS-BoldMT" w:eastAsia="Times New Roman" w:hAnsi="TimesNewRomanPS-BoldMT" w:cs="TimesNewRomanPS-BoldMT"/>
          <w:bCs/>
          <w:sz w:val="24"/>
          <w:szCs w:val="24"/>
          <w:lang w:eastAsia="ru-RU"/>
        </w:rPr>
        <w:t>Результаты обучения:</w:t>
      </w:r>
    </w:p>
    <w:p w:rsidR="006A6438" w:rsidRPr="006A6438" w:rsidRDefault="006A6438" w:rsidP="006A6438">
      <w:pPr>
        <w:suppressAutoHyphens/>
        <w:autoSpaceDE w:val="0"/>
        <w:autoSpaceDN w:val="0"/>
        <w:adjustRightInd w:val="0"/>
        <w:spacing w:after="0" w:line="240" w:lineRule="auto"/>
        <w:ind w:firstLine="709"/>
        <w:jc w:val="both"/>
        <w:rPr>
          <w:rFonts w:ascii="TimesNewRomanPS-BoldMT" w:eastAsia="Times New Roman" w:hAnsi="TimesNewRomanPS-BoldMT" w:cs="TimesNewRomanPS-BoldMT"/>
          <w:bCs/>
          <w:sz w:val="24"/>
          <w:szCs w:val="24"/>
          <w:lang w:eastAsia="ru-RU"/>
        </w:rPr>
      </w:pPr>
      <w:r w:rsidRPr="006A6438">
        <w:rPr>
          <w:rFonts w:ascii="TimesNewRomanPS-BoldMT" w:eastAsia="Times New Roman" w:hAnsi="TimesNewRomanPS-BoldMT" w:cs="TimesNewRomanPS-BoldMT"/>
          <w:bCs/>
          <w:sz w:val="24"/>
          <w:szCs w:val="24"/>
          <w:lang w:eastAsia="ru-RU"/>
        </w:rPr>
        <w:t xml:space="preserve">знать: </w:t>
      </w:r>
    </w:p>
    <w:p w:rsidR="006A6438" w:rsidRPr="006A6438" w:rsidRDefault="006A6438" w:rsidP="006A6438">
      <w:pPr>
        <w:spacing w:after="0" w:line="240" w:lineRule="auto"/>
        <w:ind w:firstLine="709"/>
        <w:jc w:val="both"/>
        <w:rPr>
          <w:rFonts w:ascii="Times New Roman" w:eastAsia="Times New Roman" w:hAnsi="Times New Roman" w:cs="Times New Roman"/>
          <w:bCs/>
          <w:sz w:val="24"/>
          <w:szCs w:val="24"/>
          <w:lang w:eastAsia="zh-CN"/>
        </w:rPr>
      </w:pPr>
      <w:r w:rsidRPr="006A6438">
        <w:rPr>
          <w:rFonts w:ascii="Times New Roman" w:eastAsia="Times New Roman" w:hAnsi="Times New Roman" w:cs="Times New Roman"/>
          <w:bCs/>
          <w:sz w:val="24"/>
          <w:szCs w:val="24"/>
          <w:lang w:eastAsia="zh-CN"/>
        </w:rPr>
        <w:t xml:space="preserve">ПК-3.1.15 виды и признаки технических состояний бортовых и аэродромных источников электроэнергии АЭС и авионики; </w:t>
      </w:r>
    </w:p>
    <w:p w:rsidR="006A6438" w:rsidRPr="006A6438" w:rsidRDefault="006A6438" w:rsidP="006A6438">
      <w:pPr>
        <w:spacing w:after="0" w:line="240" w:lineRule="auto"/>
        <w:ind w:firstLine="709"/>
        <w:jc w:val="both"/>
        <w:rPr>
          <w:rFonts w:ascii="Times New Roman" w:eastAsia="Times New Roman" w:hAnsi="Times New Roman" w:cs="Times New Roman"/>
          <w:bCs/>
          <w:sz w:val="24"/>
          <w:szCs w:val="24"/>
          <w:lang w:eastAsia="zh-CN"/>
        </w:rPr>
      </w:pPr>
      <w:r w:rsidRPr="006A6438">
        <w:rPr>
          <w:rFonts w:ascii="Times New Roman" w:eastAsia="Times New Roman" w:hAnsi="Times New Roman" w:cs="Times New Roman"/>
          <w:bCs/>
          <w:sz w:val="24"/>
          <w:szCs w:val="24"/>
          <w:lang w:eastAsia="zh-CN"/>
        </w:rPr>
        <w:t>ПК-3.1.16</w:t>
      </w:r>
      <w:r w:rsidRPr="006A6438">
        <w:rPr>
          <w:rFonts w:ascii="Times New Roman" w:eastAsia="Times New Roman" w:hAnsi="Times New Roman" w:cs="Times New Roman"/>
          <w:iCs/>
          <w:sz w:val="24"/>
          <w:szCs w:val="24"/>
          <w:lang w:eastAsia="ru-RU"/>
        </w:rPr>
        <w:t xml:space="preserve"> </w:t>
      </w:r>
      <w:r w:rsidRPr="006A6438">
        <w:rPr>
          <w:rFonts w:ascii="Times New Roman" w:eastAsia="Times New Roman" w:hAnsi="Times New Roman" w:cs="Times New Roman"/>
          <w:bCs/>
          <w:sz w:val="24"/>
          <w:szCs w:val="24"/>
          <w:lang w:eastAsia="zh-CN"/>
        </w:rPr>
        <w:t xml:space="preserve">методы и средства оценки технического состояния бортовых и аэродромных источников электроэнергии АЭС и авионики; </w:t>
      </w:r>
    </w:p>
    <w:p w:rsidR="006A6438" w:rsidRPr="006A6438" w:rsidRDefault="006A6438" w:rsidP="006A6438">
      <w:pPr>
        <w:suppressAutoHyphens/>
        <w:autoSpaceDE w:val="0"/>
        <w:autoSpaceDN w:val="0"/>
        <w:adjustRightInd w:val="0"/>
        <w:spacing w:after="0" w:line="240" w:lineRule="auto"/>
        <w:ind w:firstLine="709"/>
        <w:jc w:val="both"/>
        <w:rPr>
          <w:rFonts w:ascii="TimesNewRomanPS-BoldMT" w:eastAsia="Times New Roman" w:hAnsi="TimesNewRomanPS-BoldMT" w:cs="TimesNewRomanPS-BoldMT"/>
          <w:bCs/>
          <w:sz w:val="24"/>
          <w:szCs w:val="24"/>
          <w:lang w:eastAsia="ru-RU"/>
        </w:rPr>
      </w:pPr>
      <w:r w:rsidRPr="006A6438">
        <w:rPr>
          <w:rFonts w:ascii="TimesNewRomanPS-BoldMT" w:eastAsia="Times New Roman" w:hAnsi="TimesNewRomanPS-BoldMT" w:cs="TimesNewRomanPS-BoldMT"/>
          <w:bCs/>
          <w:sz w:val="24"/>
          <w:szCs w:val="24"/>
          <w:lang w:eastAsia="ru-RU"/>
        </w:rPr>
        <w:t xml:space="preserve">уметь: </w:t>
      </w:r>
    </w:p>
    <w:p w:rsidR="006A6438" w:rsidRPr="006A6438" w:rsidRDefault="006A6438" w:rsidP="006A6438">
      <w:pPr>
        <w:spacing w:after="0" w:line="240" w:lineRule="auto"/>
        <w:ind w:firstLine="709"/>
        <w:jc w:val="both"/>
        <w:rPr>
          <w:rFonts w:ascii="Times New Roman" w:eastAsia="Times New Roman" w:hAnsi="Times New Roman" w:cs="Times New Roman"/>
          <w:sz w:val="24"/>
          <w:szCs w:val="24"/>
          <w:lang w:eastAsia="zh-CN"/>
        </w:rPr>
      </w:pPr>
      <w:r w:rsidRPr="006A6438">
        <w:rPr>
          <w:rFonts w:ascii="Times New Roman" w:eastAsia="Times New Roman" w:hAnsi="Times New Roman" w:cs="Times New Roman"/>
          <w:bCs/>
          <w:sz w:val="24"/>
          <w:szCs w:val="24"/>
          <w:lang w:eastAsia="zh-CN"/>
        </w:rPr>
        <w:t>ПК-3.2.8</w:t>
      </w:r>
      <w:r w:rsidRPr="006A6438">
        <w:rPr>
          <w:rFonts w:ascii="Times New Roman" w:eastAsia="Times New Roman" w:hAnsi="Times New Roman" w:cs="Times New Roman"/>
          <w:sz w:val="24"/>
          <w:szCs w:val="24"/>
          <w:lang w:eastAsia="ru-RU"/>
        </w:rPr>
        <w:t xml:space="preserve"> </w:t>
      </w:r>
      <w:r w:rsidRPr="006A6438">
        <w:rPr>
          <w:rFonts w:ascii="Times New Roman" w:eastAsia="Times New Roman" w:hAnsi="Times New Roman" w:cs="Times New Roman"/>
          <w:bCs/>
          <w:sz w:val="24"/>
          <w:szCs w:val="24"/>
          <w:lang w:eastAsia="zh-CN"/>
        </w:rPr>
        <w:t xml:space="preserve">оценивать техническое состояние бортовых и аэродромных источников электроэнергии АЭС и авионики; </w:t>
      </w:r>
    </w:p>
    <w:p w:rsidR="006A6438" w:rsidRPr="006A6438" w:rsidRDefault="006A6438" w:rsidP="006A6438">
      <w:pPr>
        <w:suppressAutoHyphens/>
        <w:autoSpaceDE w:val="0"/>
        <w:autoSpaceDN w:val="0"/>
        <w:adjustRightInd w:val="0"/>
        <w:spacing w:after="0" w:line="240" w:lineRule="auto"/>
        <w:ind w:firstLine="709"/>
        <w:jc w:val="both"/>
        <w:rPr>
          <w:rFonts w:ascii="TimesNewRomanPS-BoldMT" w:eastAsia="Times New Roman" w:hAnsi="TimesNewRomanPS-BoldMT" w:cs="TimesNewRomanPS-BoldMT"/>
          <w:bCs/>
          <w:sz w:val="24"/>
          <w:szCs w:val="24"/>
          <w:lang w:eastAsia="ru-RU"/>
        </w:rPr>
      </w:pPr>
      <w:r w:rsidRPr="006A6438">
        <w:rPr>
          <w:rFonts w:ascii="TimesNewRomanPS-BoldMT" w:eastAsia="Times New Roman" w:hAnsi="TimesNewRomanPS-BoldMT" w:cs="TimesNewRomanPS-BoldMT"/>
          <w:bCs/>
          <w:sz w:val="24"/>
          <w:szCs w:val="24"/>
          <w:lang w:eastAsia="ru-RU"/>
        </w:rPr>
        <w:t>владеть:</w:t>
      </w:r>
    </w:p>
    <w:p w:rsidR="006A6438" w:rsidRPr="006A6438" w:rsidRDefault="006A6438" w:rsidP="006A6438">
      <w:pPr>
        <w:spacing w:after="0" w:line="240" w:lineRule="auto"/>
        <w:ind w:firstLine="709"/>
        <w:jc w:val="both"/>
        <w:rPr>
          <w:rFonts w:ascii="Times New Roman" w:eastAsia="Times New Roman" w:hAnsi="Times New Roman" w:cs="Times New Roman"/>
          <w:sz w:val="24"/>
          <w:szCs w:val="24"/>
          <w:lang w:eastAsia="zh-CN"/>
        </w:rPr>
      </w:pPr>
      <w:r w:rsidRPr="006A6438">
        <w:rPr>
          <w:rFonts w:ascii="Times New Roman" w:eastAsia="Times New Roman" w:hAnsi="Times New Roman" w:cs="Times New Roman"/>
          <w:bCs/>
          <w:sz w:val="24"/>
          <w:szCs w:val="24"/>
          <w:lang w:eastAsia="zh-CN"/>
        </w:rPr>
        <w:lastRenderedPageBreak/>
        <w:t xml:space="preserve">ПК-3.3.8 </w:t>
      </w:r>
      <w:r w:rsidRPr="006A6438">
        <w:rPr>
          <w:rFonts w:ascii="Times New Roman" w:eastAsia="Times New Roman" w:hAnsi="Times New Roman" w:cs="Times New Roman"/>
          <w:sz w:val="24"/>
          <w:szCs w:val="24"/>
          <w:lang w:eastAsia="zh-CN"/>
        </w:rPr>
        <w:t xml:space="preserve">навыками оценки </w:t>
      </w:r>
      <w:r w:rsidRPr="006A6438">
        <w:rPr>
          <w:rFonts w:ascii="Times New Roman" w:eastAsia="Times New Roman" w:hAnsi="Times New Roman" w:cs="Times New Roman"/>
          <w:bCs/>
          <w:sz w:val="24"/>
          <w:szCs w:val="24"/>
          <w:lang w:eastAsia="zh-CN"/>
        </w:rPr>
        <w:t>технических состояний</w:t>
      </w:r>
      <w:r w:rsidRPr="006A6438">
        <w:rPr>
          <w:rFonts w:ascii="Times New Roman" w:eastAsia="Times New Roman" w:hAnsi="Times New Roman" w:cs="Times New Roman"/>
          <w:sz w:val="24"/>
          <w:szCs w:val="24"/>
          <w:lang w:eastAsia="zh-CN"/>
        </w:rPr>
        <w:t xml:space="preserve"> </w:t>
      </w:r>
      <w:r w:rsidRPr="006A6438">
        <w:rPr>
          <w:rFonts w:ascii="Times New Roman" w:eastAsia="Times New Roman" w:hAnsi="Times New Roman" w:cs="Times New Roman"/>
          <w:bCs/>
          <w:sz w:val="24"/>
          <w:szCs w:val="24"/>
          <w:lang w:eastAsia="zh-CN"/>
        </w:rPr>
        <w:t xml:space="preserve">бортовых и аэродромных источников электроэнергии АЭС и авионики; </w:t>
      </w:r>
    </w:p>
    <w:p w:rsidR="006A6438" w:rsidRPr="006A6438" w:rsidRDefault="006A6438" w:rsidP="006A6438">
      <w:pPr>
        <w:spacing w:after="0" w:line="240" w:lineRule="auto"/>
        <w:ind w:firstLine="709"/>
        <w:jc w:val="both"/>
        <w:rPr>
          <w:rFonts w:ascii="Times New Roman" w:eastAsia="Times New Roman" w:hAnsi="Times New Roman" w:cs="Times New Roman"/>
          <w:bCs/>
          <w:sz w:val="24"/>
          <w:szCs w:val="24"/>
          <w:lang w:eastAsia="zh-CN"/>
        </w:rPr>
      </w:pPr>
      <w:r w:rsidRPr="006A6438">
        <w:rPr>
          <w:rFonts w:ascii="Times New Roman" w:eastAsia="Times New Roman" w:hAnsi="Times New Roman" w:cs="Times New Roman"/>
          <w:bCs/>
          <w:sz w:val="24"/>
          <w:szCs w:val="24"/>
          <w:lang w:eastAsia="zh-CN"/>
        </w:rPr>
        <w:t>ИД-2пк-3 Организовать проведение мероприятий по управлению техническим состоянием бортового оборудования воздушных судов;</w:t>
      </w:r>
    </w:p>
    <w:p w:rsidR="006A6438" w:rsidRPr="006A6438" w:rsidRDefault="006A6438" w:rsidP="006A6438">
      <w:pPr>
        <w:suppressAutoHyphens/>
        <w:autoSpaceDE w:val="0"/>
        <w:autoSpaceDN w:val="0"/>
        <w:adjustRightInd w:val="0"/>
        <w:spacing w:after="0" w:line="240" w:lineRule="auto"/>
        <w:ind w:firstLine="709"/>
        <w:jc w:val="both"/>
        <w:rPr>
          <w:rFonts w:ascii="TimesNewRomanPS-BoldMT" w:eastAsia="Times New Roman" w:hAnsi="TimesNewRomanPS-BoldMT" w:cs="TimesNewRomanPS-BoldMT"/>
          <w:bCs/>
          <w:sz w:val="24"/>
          <w:szCs w:val="24"/>
          <w:lang w:eastAsia="ru-RU"/>
        </w:rPr>
      </w:pPr>
      <w:r w:rsidRPr="006A6438">
        <w:rPr>
          <w:rFonts w:ascii="TimesNewRomanPS-BoldMT" w:eastAsia="Times New Roman" w:hAnsi="TimesNewRomanPS-BoldMT" w:cs="TimesNewRomanPS-BoldMT"/>
          <w:bCs/>
          <w:sz w:val="24"/>
          <w:szCs w:val="24"/>
          <w:lang w:eastAsia="ru-RU"/>
        </w:rPr>
        <w:t>Результаты обучения</w:t>
      </w:r>
    </w:p>
    <w:p w:rsidR="006A6438" w:rsidRPr="006A6438" w:rsidRDefault="006A6438" w:rsidP="006A6438">
      <w:pPr>
        <w:suppressAutoHyphens/>
        <w:autoSpaceDE w:val="0"/>
        <w:autoSpaceDN w:val="0"/>
        <w:adjustRightInd w:val="0"/>
        <w:spacing w:after="0" w:line="240" w:lineRule="auto"/>
        <w:ind w:firstLine="709"/>
        <w:jc w:val="both"/>
        <w:rPr>
          <w:rFonts w:ascii="TimesNewRomanPS-BoldMT" w:eastAsia="Times New Roman" w:hAnsi="TimesNewRomanPS-BoldMT" w:cs="TimesNewRomanPS-BoldMT"/>
          <w:bCs/>
          <w:sz w:val="24"/>
          <w:szCs w:val="24"/>
          <w:lang w:eastAsia="ru-RU"/>
        </w:rPr>
      </w:pPr>
      <w:r w:rsidRPr="006A6438">
        <w:rPr>
          <w:rFonts w:ascii="TimesNewRomanPS-BoldMT" w:eastAsia="Times New Roman" w:hAnsi="TimesNewRomanPS-BoldMT" w:cs="TimesNewRomanPS-BoldMT"/>
          <w:bCs/>
          <w:sz w:val="24"/>
          <w:szCs w:val="24"/>
          <w:lang w:eastAsia="ru-RU"/>
        </w:rPr>
        <w:t xml:space="preserve">знать: </w:t>
      </w:r>
    </w:p>
    <w:p w:rsidR="006A6438" w:rsidRPr="006A6438" w:rsidRDefault="006A6438" w:rsidP="006A6438">
      <w:pPr>
        <w:spacing w:after="0" w:line="240" w:lineRule="auto"/>
        <w:ind w:firstLine="709"/>
        <w:jc w:val="both"/>
        <w:rPr>
          <w:rFonts w:ascii="Times New Roman" w:eastAsia="Times New Roman" w:hAnsi="Times New Roman" w:cs="Times New Roman"/>
          <w:bCs/>
          <w:sz w:val="24"/>
          <w:szCs w:val="24"/>
          <w:lang w:eastAsia="zh-CN"/>
        </w:rPr>
      </w:pPr>
      <w:r w:rsidRPr="006A6438">
        <w:rPr>
          <w:rFonts w:ascii="Times New Roman" w:eastAsia="Times New Roman" w:hAnsi="Times New Roman" w:cs="Times New Roman"/>
          <w:bCs/>
          <w:sz w:val="24"/>
          <w:szCs w:val="24"/>
          <w:lang w:eastAsia="zh-CN"/>
        </w:rPr>
        <w:t xml:space="preserve">ПК-3.1.47 состав и содержание мероприятий по управлению техническим состоянием бортовых и аэродромных источников электроэнергии АЭС и авионики; </w:t>
      </w:r>
    </w:p>
    <w:p w:rsidR="006A6438" w:rsidRPr="006A6438" w:rsidRDefault="006A6438" w:rsidP="006A6438">
      <w:pPr>
        <w:spacing w:after="0" w:line="240" w:lineRule="auto"/>
        <w:ind w:firstLine="709"/>
        <w:jc w:val="both"/>
        <w:rPr>
          <w:rFonts w:ascii="Times New Roman" w:eastAsia="Times New Roman" w:hAnsi="Times New Roman" w:cs="Times New Roman"/>
          <w:bCs/>
          <w:sz w:val="24"/>
          <w:szCs w:val="24"/>
          <w:lang w:eastAsia="zh-CN"/>
        </w:rPr>
      </w:pPr>
      <w:r w:rsidRPr="006A6438">
        <w:rPr>
          <w:rFonts w:ascii="Times New Roman" w:eastAsia="Times New Roman" w:hAnsi="Times New Roman" w:cs="Times New Roman"/>
          <w:bCs/>
          <w:sz w:val="24"/>
          <w:szCs w:val="24"/>
          <w:lang w:eastAsia="zh-CN"/>
        </w:rPr>
        <w:t>ПК-3.1.48</w:t>
      </w:r>
      <w:r w:rsidRPr="006A6438">
        <w:rPr>
          <w:rFonts w:ascii="Times New Roman" w:eastAsia="Times New Roman" w:hAnsi="Times New Roman" w:cs="Times New Roman"/>
          <w:iCs/>
          <w:sz w:val="24"/>
          <w:szCs w:val="24"/>
          <w:lang w:eastAsia="ru-RU"/>
        </w:rPr>
        <w:t xml:space="preserve"> </w:t>
      </w:r>
      <w:r w:rsidRPr="006A6438">
        <w:rPr>
          <w:rFonts w:ascii="Times New Roman" w:eastAsia="Times New Roman" w:hAnsi="Times New Roman" w:cs="Times New Roman"/>
          <w:bCs/>
          <w:sz w:val="24"/>
          <w:szCs w:val="24"/>
          <w:lang w:eastAsia="zh-CN"/>
        </w:rPr>
        <w:t xml:space="preserve">возможные последствия проведения мероприятий по управлению техническим состоянием бортовых и аэродромных источников электроэнергии АЭС и авионики; </w:t>
      </w:r>
    </w:p>
    <w:p w:rsidR="006A6438" w:rsidRPr="006A6438" w:rsidRDefault="006A6438" w:rsidP="006A6438">
      <w:pPr>
        <w:suppressAutoHyphens/>
        <w:autoSpaceDE w:val="0"/>
        <w:autoSpaceDN w:val="0"/>
        <w:adjustRightInd w:val="0"/>
        <w:spacing w:after="0" w:line="240" w:lineRule="auto"/>
        <w:ind w:firstLine="709"/>
        <w:jc w:val="both"/>
        <w:rPr>
          <w:rFonts w:ascii="TimesNewRomanPS-BoldMT" w:eastAsia="Times New Roman" w:hAnsi="TimesNewRomanPS-BoldMT" w:cs="TimesNewRomanPS-BoldMT"/>
          <w:bCs/>
          <w:sz w:val="24"/>
          <w:szCs w:val="24"/>
          <w:lang w:eastAsia="ru-RU"/>
        </w:rPr>
      </w:pPr>
      <w:r w:rsidRPr="006A6438">
        <w:rPr>
          <w:rFonts w:ascii="TimesNewRomanPS-BoldMT" w:eastAsia="Times New Roman" w:hAnsi="TimesNewRomanPS-BoldMT" w:cs="TimesNewRomanPS-BoldMT"/>
          <w:bCs/>
          <w:sz w:val="24"/>
          <w:szCs w:val="24"/>
          <w:lang w:eastAsia="ru-RU"/>
        </w:rPr>
        <w:t xml:space="preserve">уметь: </w:t>
      </w:r>
    </w:p>
    <w:p w:rsidR="006A6438" w:rsidRPr="006A6438" w:rsidRDefault="006A6438" w:rsidP="006A6438">
      <w:pPr>
        <w:spacing w:after="0" w:line="240" w:lineRule="auto"/>
        <w:ind w:firstLine="709"/>
        <w:jc w:val="both"/>
        <w:rPr>
          <w:rFonts w:ascii="Times New Roman" w:eastAsia="Times New Roman" w:hAnsi="Times New Roman" w:cs="Times New Roman"/>
          <w:sz w:val="24"/>
          <w:szCs w:val="24"/>
          <w:lang w:eastAsia="zh-CN"/>
        </w:rPr>
      </w:pPr>
      <w:r w:rsidRPr="006A6438">
        <w:rPr>
          <w:rFonts w:ascii="Times New Roman" w:eastAsia="Times New Roman" w:hAnsi="Times New Roman" w:cs="Times New Roman"/>
          <w:bCs/>
          <w:sz w:val="24"/>
          <w:szCs w:val="24"/>
          <w:lang w:eastAsia="zh-CN"/>
        </w:rPr>
        <w:t>ПК-3.2.24</w:t>
      </w:r>
      <w:r w:rsidRPr="006A6438">
        <w:rPr>
          <w:rFonts w:ascii="Times New Roman" w:eastAsia="Times New Roman" w:hAnsi="Times New Roman" w:cs="Times New Roman"/>
          <w:sz w:val="24"/>
          <w:szCs w:val="24"/>
          <w:lang w:eastAsia="zh-CN"/>
        </w:rPr>
        <w:t xml:space="preserve"> организовать проведение мероприятий по управлению техническим состоянием </w:t>
      </w:r>
      <w:r w:rsidRPr="006A6438">
        <w:rPr>
          <w:rFonts w:ascii="Times New Roman" w:eastAsia="Times New Roman" w:hAnsi="Times New Roman" w:cs="Times New Roman"/>
          <w:bCs/>
          <w:sz w:val="24"/>
          <w:szCs w:val="24"/>
          <w:lang w:eastAsia="zh-CN"/>
        </w:rPr>
        <w:t xml:space="preserve">бортовых и аэродромных источников электроэнергии АЭС и авионики; </w:t>
      </w:r>
    </w:p>
    <w:p w:rsidR="006A6438" w:rsidRPr="006A6438" w:rsidRDefault="006A6438" w:rsidP="006A6438">
      <w:pPr>
        <w:suppressAutoHyphens/>
        <w:autoSpaceDE w:val="0"/>
        <w:autoSpaceDN w:val="0"/>
        <w:adjustRightInd w:val="0"/>
        <w:spacing w:after="0" w:line="240" w:lineRule="auto"/>
        <w:ind w:firstLine="709"/>
        <w:jc w:val="both"/>
        <w:rPr>
          <w:rFonts w:ascii="TimesNewRomanPS-BoldMT" w:eastAsia="Times New Roman" w:hAnsi="TimesNewRomanPS-BoldMT" w:cs="TimesNewRomanPS-BoldMT"/>
          <w:bCs/>
          <w:sz w:val="24"/>
          <w:szCs w:val="24"/>
          <w:lang w:eastAsia="ru-RU"/>
        </w:rPr>
      </w:pPr>
      <w:r w:rsidRPr="006A6438">
        <w:rPr>
          <w:rFonts w:ascii="TimesNewRomanPS-BoldMT" w:eastAsia="Times New Roman" w:hAnsi="TimesNewRomanPS-BoldMT" w:cs="TimesNewRomanPS-BoldMT"/>
          <w:bCs/>
          <w:sz w:val="24"/>
          <w:szCs w:val="24"/>
          <w:lang w:eastAsia="ru-RU"/>
        </w:rPr>
        <w:t>владеть:</w:t>
      </w:r>
    </w:p>
    <w:p w:rsidR="006A6438" w:rsidRPr="006A6438" w:rsidRDefault="006A6438" w:rsidP="006A6438">
      <w:pPr>
        <w:spacing w:after="0" w:line="240" w:lineRule="auto"/>
        <w:ind w:firstLine="709"/>
        <w:jc w:val="both"/>
        <w:rPr>
          <w:rFonts w:ascii="Times New Roman" w:eastAsia="Times New Roman" w:hAnsi="Times New Roman" w:cs="Times New Roman"/>
          <w:bCs/>
          <w:sz w:val="24"/>
          <w:szCs w:val="24"/>
          <w:lang w:eastAsia="zh-CN"/>
        </w:rPr>
      </w:pPr>
      <w:r w:rsidRPr="006A6438">
        <w:rPr>
          <w:rFonts w:ascii="Times New Roman" w:eastAsia="Times New Roman" w:hAnsi="Times New Roman" w:cs="Times New Roman"/>
          <w:bCs/>
          <w:sz w:val="24"/>
          <w:szCs w:val="24"/>
          <w:lang w:eastAsia="zh-CN"/>
        </w:rPr>
        <w:t>ПК-3.3.24</w:t>
      </w:r>
      <w:r w:rsidRPr="006A6438">
        <w:rPr>
          <w:rFonts w:ascii="Times New Roman" w:eastAsia="Times New Roman" w:hAnsi="Times New Roman" w:cs="Times New Roman"/>
          <w:sz w:val="24"/>
          <w:szCs w:val="24"/>
          <w:lang w:eastAsia="zh-CN"/>
        </w:rPr>
        <w:t xml:space="preserve">навыками организации проведения мероприятий по управлению техническим состоянием </w:t>
      </w:r>
      <w:r w:rsidRPr="006A6438">
        <w:rPr>
          <w:rFonts w:ascii="Times New Roman" w:eastAsia="Times New Roman" w:hAnsi="Times New Roman" w:cs="Times New Roman"/>
          <w:bCs/>
          <w:sz w:val="24"/>
          <w:szCs w:val="24"/>
          <w:lang w:eastAsia="zh-CN"/>
        </w:rPr>
        <w:t>бортовых и аэродромных источников электроэнергии АЭС и авионики.</w:t>
      </w:r>
    </w:p>
    <w:p w:rsidR="006A6438" w:rsidRPr="006A6438" w:rsidRDefault="006A6438" w:rsidP="006A6438">
      <w:pPr>
        <w:suppressLineNumbers/>
        <w:spacing w:after="0" w:line="240" w:lineRule="auto"/>
        <w:jc w:val="both"/>
        <w:rPr>
          <w:rFonts w:ascii="Times New Roman" w:eastAsia="Times New Roman" w:hAnsi="Times New Roman" w:cs="Times New Roman"/>
          <w:sz w:val="28"/>
          <w:szCs w:val="28"/>
          <w:lang w:eastAsia="zh-CN"/>
        </w:rPr>
      </w:pPr>
    </w:p>
    <w:p w:rsidR="001C232A" w:rsidRPr="00AE0FC8" w:rsidRDefault="001C232A" w:rsidP="006A6438">
      <w:pPr>
        <w:pStyle w:val="a8"/>
        <w:suppressLineNumbers/>
        <w:ind w:left="0" w:firstLine="0"/>
        <w:rPr>
          <w:rFonts w:ascii="Times New Roman" w:eastAsia="Times New Roman" w:hAnsi="Times New Roman"/>
          <w:b/>
          <w:bCs/>
          <w:sz w:val="24"/>
          <w:szCs w:val="24"/>
        </w:rPr>
      </w:pPr>
      <w:r>
        <w:rPr>
          <w:rFonts w:ascii="Times New Roman" w:eastAsia="Times New Roman" w:hAnsi="Times New Roman"/>
          <w:b/>
          <w:bCs/>
          <w:caps/>
          <w:sz w:val="24"/>
          <w:szCs w:val="24"/>
        </w:rPr>
        <w:t>1.</w:t>
      </w:r>
      <w:r w:rsidRPr="00AE0FC8">
        <w:rPr>
          <w:rFonts w:ascii="Times New Roman" w:eastAsia="Times New Roman" w:hAnsi="Times New Roman"/>
          <w:b/>
          <w:bCs/>
          <w:caps/>
          <w:sz w:val="24"/>
          <w:szCs w:val="24"/>
        </w:rPr>
        <w:t>2. М</w:t>
      </w:r>
      <w:r w:rsidRPr="00AE0FC8">
        <w:rPr>
          <w:rFonts w:ascii="Times New Roman" w:eastAsia="Times New Roman" w:hAnsi="Times New Roman"/>
          <w:b/>
          <w:bCs/>
          <w:sz w:val="24"/>
          <w:szCs w:val="24"/>
        </w:rPr>
        <w:t>есто дисциплины в структуре</w:t>
      </w:r>
      <w:r>
        <w:rPr>
          <w:rFonts w:ascii="Times New Roman" w:eastAsia="Times New Roman" w:hAnsi="Times New Roman"/>
          <w:b/>
          <w:bCs/>
          <w:sz w:val="24"/>
          <w:szCs w:val="24"/>
        </w:rPr>
        <w:br/>
      </w:r>
      <w:r w:rsidRPr="00AE0FC8">
        <w:rPr>
          <w:rFonts w:ascii="Times New Roman" w:eastAsia="Times New Roman" w:hAnsi="Times New Roman"/>
          <w:b/>
          <w:bCs/>
          <w:sz w:val="24"/>
          <w:szCs w:val="24"/>
        </w:rPr>
        <w:t xml:space="preserve"> образовательной программы</w:t>
      </w:r>
    </w:p>
    <w:p w:rsidR="006A6438" w:rsidRPr="006A6438" w:rsidRDefault="006A6438" w:rsidP="006A6438">
      <w:pPr>
        <w:suppressAutoHyphens/>
        <w:spacing w:after="0" w:line="240" w:lineRule="auto"/>
        <w:ind w:firstLine="709"/>
        <w:jc w:val="both"/>
        <w:rPr>
          <w:rFonts w:ascii="Times New Roman" w:eastAsia="Times New Roman" w:hAnsi="Times New Roman" w:cs="Times New Roman"/>
          <w:spacing w:val="10"/>
          <w:kern w:val="34"/>
          <w:sz w:val="24"/>
          <w:szCs w:val="24"/>
          <w:lang w:eastAsia="ru-RU"/>
        </w:rPr>
      </w:pPr>
      <w:r w:rsidRPr="006A6438">
        <w:rPr>
          <w:rFonts w:ascii="Times New Roman" w:eastAsia="Times New Roman" w:hAnsi="Times New Roman" w:cs="Times New Roman"/>
          <w:sz w:val="24"/>
          <w:szCs w:val="24"/>
          <w:lang w:eastAsia="ru-RU"/>
        </w:rPr>
        <w:t xml:space="preserve">Дисциплина Бортовые и аэродромные источники электроэнергии АЭС и авионики относится к учебным дисциплинам формируемой участниками образовательных отношений </w:t>
      </w:r>
      <w:r w:rsidR="009F2A47" w:rsidRPr="006A6438">
        <w:rPr>
          <w:rFonts w:ascii="Times New Roman" w:eastAsia="Times New Roman" w:hAnsi="Times New Roman" w:cs="Times New Roman"/>
          <w:sz w:val="24"/>
          <w:szCs w:val="24"/>
          <w:lang w:eastAsia="ru-RU"/>
        </w:rPr>
        <w:t xml:space="preserve">образовательной программы </w:t>
      </w:r>
      <w:r w:rsidRPr="006A6438">
        <w:rPr>
          <w:rFonts w:ascii="Times New Roman" w:eastAsia="Times New Roman" w:hAnsi="Times New Roman" w:cs="Times New Roman"/>
          <w:sz w:val="24"/>
          <w:szCs w:val="24"/>
          <w:lang w:eastAsia="ru-RU"/>
        </w:rPr>
        <w:t xml:space="preserve">направления подготовки 25.04.02 </w:t>
      </w:r>
      <w:r w:rsidRPr="006A6438">
        <w:rPr>
          <w:rFonts w:ascii="Times New Roman" w:eastAsia="Times New Roman" w:hAnsi="Times New Roman" w:cs="Times New Roman"/>
          <w:bCs/>
          <w:sz w:val="24"/>
          <w:szCs w:val="24"/>
          <w:lang w:eastAsia="ru-RU"/>
        </w:rPr>
        <w:t>Техническая эксплуатация авиационных электросистем и пилотажно-навигационных комплексов</w:t>
      </w:r>
      <w:r w:rsidRPr="006A6438">
        <w:rPr>
          <w:rFonts w:ascii="Times New Roman" w:eastAsia="Times New Roman" w:hAnsi="Times New Roman" w:cs="Times New Roman"/>
          <w:spacing w:val="10"/>
          <w:kern w:val="34"/>
          <w:sz w:val="24"/>
          <w:szCs w:val="24"/>
          <w:lang w:eastAsia="ru-RU"/>
        </w:rPr>
        <w:t>,</w:t>
      </w:r>
      <w:r w:rsidRPr="006A6438">
        <w:rPr>
          <w:rFonts w:ascii="Times New Roman" w:eastAsia="Times New Roman" w:hAnsi="Times New Roman" w:cs="Times New Roman"/>
          <w:sz w:val="24"/>
          <w:szCs w:val="24"/>
          <w:lang w:eastAsia="ru-RU"/>
        </w:rPr>
        <w:t xml:space="preserve"> квалификация (степень) – магистр. </w:t>
      </w:r>
    </w:p>
    <w:p w:rsidR="006A6438" w:rsidRPr="006A6438" w:rsidRDefault="006A6438" w:rsidP="006A6438">
      <w:pPr>
        <w:suppressAutoHyphens/>
        <w:spacing w:after="0" w:line="240" w:lineRule="auto"/>
        <w:ind w:firstLine="709"/>
        <w:jc w:val="both"/>
        <w:rPr>
          <w:rFonts w:ascii="Times New Roman" w:eastAsia="Times New Roman" w:hAnsi="Times New Roman" w:cs="Times New Roman"/>
          <w:sz w:val="24"/>
          <w:szCs w:val="24"/>
          <w:lang w:eastAsia="ru-RU"/>
        </w:rPr>
      </w:pPr>
      <w:r w:rsidRPr="006A6438">
        <w:rPr>
          <w:rFonts w:ascii="Times New Roman" w:eastAsia="Times New Roman" w:hAnsi="Times New Roman" w:cs="Times New Roman"/>
          <w:iCs/>
          <w:sz w:val="24"/>
          <w:szCs w:val="24"/>
          <w:lang w:eastAsia="ru-RU"/>
        </w:rPr>
        <w:t xml:space="preserve">Для успешного освоения данной </w:t>
      </w:r>
      <w:r w:rsidRPr="006A6438">
        <w:rPr>
          <w:rFonts w:ascii="Times New Roman" w:eastAsia="Times New Roman" w:hAnsi="Times New Roman" w:cs="Times New Roman"/>
          <w:iCs/>
          <w:spacing w:val="-3"/>
          <w:sz w:val="24"/>
          <w:szCs w:val="24"/>
          <w:lang w:eastAsia="ru-RU"/>
        </w:rPr>
        <w:t>дисциплин</w:t>
      </w:r>
      <w:r w:rsidRPr="006A6438">
        <w:rPr>
          <w:rFonts w:ascii="Times New Roman" w:eastAsia="Times New Roman" w:hAnsi="Times New Roman" w:cs="Times New Roman"/>
          <w:iCs/>
          <w:sz w:val="24"/>
          <w:szCs w:val="24"/>
          <w:lang w:eastAsia="ru-RU"/>
        </w:rPr>
        <w:t>ы обучающийся должен владеть знаниями, умениями и навыками, с</w:t>
      </w:r>
      <w:r w:rsidRPr="006A6438">
        <w:rPr>
          <w:rFonts w:ascii="Times New Roman" w:eastAsia="Times New Roman" w:hAnsi="Times New Roman" w:cs="Times New Roman"/>
          <w:sz w:val="24"/>
          <w:szCs w:val="24"/>
          <w:lang w:eastAsia="ru-RU"/>
        </w:rPr>
        <w:t>формированными по дисциплине:</w:t>
      </w:r>
    </w:p>
    <w:p w:rsidR="006A6438" w:rsidRPr="006A6438" w:rsidRDefault="006A6438" w:rsidP="006A6438">
      <w:pPr>
        <w:suppressAutoHyphens/>
        <w:spacing w:after="0" w:line="240" w:lineRule="auto"/>
        <w:ind w:firstLine="709"/>
        <w:jc w:val="both"/>
        <w:rPr>
          <w:rFonts w:ascii="Times New Roman" w:eastAsia="Calibri" w:hAnsi="Times New Roman" w:cs="Times New Roman"/>
          <w:sz w:val="24"/>
          <w:szCs w:val="24"/>
          <w:lang w:eastAsia="ru-RU"/>
        </w:rPr>
      </w:pPr>
      <w:r w:rsidRPr="006A6438">
        <w:rPr>
          <w:rFonts w:ascii="Times New Roman" w:eastAsia="Calibri" w:hAnsi="Times New Roman" w:cs="Times New Roman"/>
          <w:sz w:val="24"/>
          <w:szCs w:val="24"/>
          <w:lang w:eastAsia="ru-RU"/>
        </w:rPr>
        <w:t>Б1.ОД.6 Иностранный язык по профилю подготовки.</w:t>
      </w:r>
    </w:p>
    <w:p w:rsidR="006A6438" w:rsidRPr="006A6438" w:rsidRDefault="006A6438" w:rsidP="006A6438">
      <w:pPr>
        <w:suppressAutoHyphens/>
        <w:spacing w:after="0" w:line="240" w:lineRule="auto"/>
        <w:ind w:firstLine="709"/>
        <w:jc w:val="both"/>
        <w:rPr>
          <w:rFonts w:ascii="Times New Roman" w:eastAsia="Calibri" w:hAnsi="Times New Roman" w:cs="Times New Roman"/>
          <w:sz w:val="24"/>
          <w:szCs w:val="24"/>
          <w:lang w:eastAsia="ru-RU"/>
        </w:rPr>
      </w:pPr>
      <w:r w:rsidRPr="006A6438">
        <w:rPr>
          <w:rFonts w:ascii="Times New Roman" w:eastAsia="Calibri" w:hAnsi="Times New Roman" w:cs="Times New Roman"/>
          <w:sz w:val="24"/>
          <w:szCs w:val="24"/>
          <w:lang w:eastAsia="ru-RU"/>
        </w:rPr>
        <w:t xml:space="preserve">В части: </w:t>
      </w:r>
    </w:p>
    <w:p w:rsidR="006A6438" w:rsidRPr="006A6438" w:rsidRDefault="006A6438" w:rsidP="006A6438">
      <w:pPr>
        <w:suppressAutoHyphens/>
        <w:spacing w:after="0" w:line="240" w:lineRule="auto"/>
        <w:ind w:firstLine="709"/>
        <w:jc w:val="both"/>
        <w:rPr>
          <w:rFonts w:ascii="Times New Roman" w:eastAsia="Calibri" w:hAnsi="Times New Roman" w:cs="Times New Roman"/>
          <w:sz w:val="24"/>
          <w:szCs w:val="24"/>
          <w:lang w:eastAsia="ru-RU"/>
        </w:rPr>
      </w:pPr>
      <w:r w:rsidRPr="006A6438">
        <w:rPr>
          <w:rFonts w:ascii="Times New Roman" w:eastAsia="Calibri" w:hAnsi="Times New Roman" w:cs="Times New Roman"/>
          <w:sz w:val="24"/>
          <w:szCs w:val="24"/>
          <w:lang w:eastAsia="ru-RU"/>
        </w:rPr>
        <w:t>знать:</w:t>
      </w:r>
    </w:p>
    <w:p w:rsidR="006A6438" w:rsidRPr="006A6438" w:rsidRDefault="009F2A47" w:rsidP="006A6438">
      <w:pPr>
        <w:widowControl w:val="0"/>
        <w:suppressAutoHyphens/>
        <w:spacing w:after="0" w:line="240" w:lineRule="auto"/>
        <w:ind w:firstLine="709"/>
        <w:jc w:val="both"/>
        <w:rPr>
          <w:rFonts w:ascii="Times New Roman" w:eastAsia="SimSun" w:hAnsi="Times New Roman" w:cs="Mangal"/>
          <w:sz w:val="24"/>
          <w:szCs w:val="24"/>
          <w:lang w:eastAsia="zh-CN" w:bidi="hi-IN"/>
        </w:rPr>
      </w:pPr>
      <w:r>
        <w:rPr>
          <w:rFonts w:ascii="Times New Roman" w:eastAsia="SimSun" w:hAnsi="Times New Roman" w:cs="Mangal"/>
          <w:sz w:val="24"/>
          <w:szCs w:val="24"/>
          <w:lang w:eastAsia="zh-CN" w:bidi="hi-IN"/>
        </w:rPr>
        <w:t xml:space="preserve">- </w:t>
      </w:r>
      <w:r w:rsidR="006A6438" w:rsidRPr="006A6438">
        <w:rPr>
          <w:rFonts w:ascii="Times New Roman" w:eastAsia="SimSun" w:hAnsi="Times New Roman" w:cs="Mangal"/>
          <w:sz w:val="24"/>
          <w:szCs w:val="24"/>
          <w:lang w:eastAsia="zh-CN" w:bidi="hi-IN"/>
        </w:rPr>
        <w:t xml:space="preserve">процессы эксплуатации </w:t>
      </w:r>
      <w:r w:rsidR="006A6438" w:rsidRPr="006A6438">
        <w:rPr>
          <w:rFonts w:ascii="Times New Roman" w:eastAsia="Times New Roman" w:hAnsi="Times New Roman" w:cs="Times New Roman"/>
          <w:sz w:val="24"/>
          <w:szCs w:val="24"/>
          <w:lang w:eastAsia="zh-CN"/>
        </w:rPr>
        <w:t>АЭС и ПНК ВС</w:t>
      </w:r>
      <w:r w:rsidR="006A6438" w:rsidRPr="006A6438">
        <w:rPr>
          <w:rFonts w:ascii="Times New Roman" w:eastAsia="SimSun" w:hAnsi="Times New Roman" w:cs="Mangal"/>
          <w:sz w:val="24"/>
          <w:szCs w:val="24"/>
          <w:lang w:eastAsia="zh-CN" w:bidi="hi-IN"/>
        </w:rPr>
        <w:t xml:space="preserve"> иностранного производства на английском языке; ОПК-</w:t>
      </w:r>
      <w:r w:rsidR="006A6438" w:rsidRPr="006A6438">
        <w:rPr>
          <w:rFonts w:ascii="Times New Roman" w:eastAsia="Times New Roman" w:hAnsi="Times New Roman" w:cs="Times New Roman"/>
          <w:sz w:val="24"/>
          <w:szCs w:val="24"/>
          <w:lang w:eastAsia="zh-CN"/>
        </w:rPr>
        <w:t>1</w:t>
      </w:r>
      <w:r w:rsidR="006A6438" w:rsidRPr="006A6438">
        <w:rPr>
          <w:rFonts w:ascii="Times New Roman" w:eastAsia="SimSun" w:hAnsi="Times New Roman" w:cs="Mangal"/>
          <w:sz w:val="24"/>
          <w:szCs w:val="24"/>
          <w:lang w:eastAsia="zh-CN" w:bidi="hi-IN"/>
        </w:rPr>
        <w:t>.1.4;</w:t>
      </w:r>
    </w:p>
    <w:p w:rsidR="006A6438" w:rsidRPr="006A6438" w:rsidRDefault="006A6438" w:rsidP="006A6438">
      <w:pPr>
        <w:widowControl w:val="0"/>
        <w:suppressAutoHyphens/>
        <w:spacing w:after="0" w:line="240" w:lineRule="auto"/>
        <w:ind w:firstLine="709"/>
        <w:jc w:val="both"/>
        <w:rPr>
          <w:rFonts w:ascii="Times New Roman" w:eastAsia="SimSun" w:hAnsi="Times New Roman" w:cs="Mangal"/>
          <w:sz w:val="24"/>
          <w:szCs w:val="24"/>
          <w:lang w:eastAsia="zh-CN" w:bidi="hi-IN"/>
        </w:rPr>
      </w:pPr>
      <w:r w:rsidRPr="006A6438">
        <w:rPr>
          <w:rFonts w:ascii="Times New Roman" w:eastAsia="SimSun" w:hAnsi="Times New Roman" w:cs="Mangal"/>
          <w:sz w:val="24"/>
          <w:szCs w:val="24"/>
          <w:lang w:eastAsia="zh-CN" w:bidi="hi-IN"/>
        </w:rPr>
        <w:t>уметь:</w:t>
      </w:r>
    </w:p>
    <w:p w:rsidR="006A6438" w:rsidRPr="006A6438" w:rsidRDefault="006A6438" w:rsidP="006A6438">
      <w:pPr>
        <w:spacing w:after="0" w:line="240" w:lineRule="auto"/>
        <w:ind w:firstLine="709"/>
        <w:jc w:val="both"/>
        <w:rPr>
          <w:rFonts w:ascii="Times New Roman" w:eastAsia="SimSun" w:hAnsi="Times New Roman" w:cs="Mangal"/>
          <w:sz w:val="24"/>
          <w:szCs w:val="24"/>
          <w:lang w:eastAsia="zh-CN" w:bidi="hi-IN"/>
        </w:rPr>
      </w:pPr>
      <w:r w:rsidRPr="006A6438">
        <w:rPr>
          <w:rFonts w:ascii="Times New Roman" w:eastAsia="Times New Roman" w:hAnsi="Times New Roman" w:cs="Times New Roman"/>
          <w:sz w:val="24"/>
          <w:szCs w:val="24"/>
          <w:lang w:eastAsia="zh-CN"/>
        </w:rPr>
        <w:t>- вести действующую нормативно-техническую и производственно-т</w:t>
      </w:r>
      <w:r w:rsidR="009F2A47">
        <w:rPr>
          <w:rFonts w:ascii="Times New Roman" w:eastAsia="Times New Roman" w:hAnsi="Times New Roman" w:cs="Times New Roman"/>
          <w:sz w:val="24"/>
          <w:szCs w:val="24"/>
          <w:lang w:eastAsia="zh-CN"/>
        </w:rPr>
        <w:t xml:space="preserve">ехнологическую документацию по </w:t>
      </w:r>
      <w:r w:rsidRPr="006A6438">
        <w:rPr>
          <w:rFonts w:ascii="Times New Roman" w:eastAsia="Times New Roman" w:hAnsi="Times New Roman" w:cs="Times New Roman"/>
          <w:sz w:val="24"/>
          <w:szCs w:val="24"/>
          <w:lang w:eastAsia="zh-CN"/>
        </w:rPr>
        <w:t xml:space="preserve">АЭС и ПНК ВС зарубежного производства на английском языке; </w:t>
      </w:r>
      <w:r w:rsidRPr="006A6438">
        <w:rPr>
          <w:rFonts w:ascii="Times New Roman" w:eastAsia="SimSun" w:hAnsi="Times New Roman" w:cs="Mangal"/>
          <w:sz w:val="24"/>
          <w:szCs w:val="24"/>
          <w:lang w:eastAsia="zh-CN" w:bidi="hi-IN"/>
        </w:rPr>
        <w:t>ОПК-</w:t>
      </w:r>
      <w:r w:rsidRPr="006A6438">
        <w:rPr>
          <w:rFonts w:ascii="Times New Roman" w:eastAsia="Times New Roman" w:hAnsi="Times New Roman" w:cs="Times New Roman"/>
          <w:sz w:val="24"/>
          <w:szCs w:val="24"/>
          <w:lang w:eastAsia="zh-CN"/>
        </w:rPr>
        <w:t>1</w:t>
      </w:r>
      <w:r w:rsidRPr="006A6438">
        <w:rPr>
          <w:rFonts w:ascii="Times New Roman" w:eastAsia="SimSun" w:hAnsi="Times New Roman" w:cs="Mangal"/>
          <w:sz w:val="24"/>
          <w:szCs w:val="24"/>
          <w:lang w:eastAsia="zh-CN" w:bidi="hi-IN"/>
        </w:rPr>
        <w:t>.2.3;</w:t>
      </w:r>
    </w:p>
    <w:p w:rsidR="006A6438" w:rsidRPr="006A6438" w:rsidRDefault="006A6438" w:rsidP="006A6438">
      <w:pPr>
        <w:spacing w:after="0" w:line="240" w:lineRule="auto"/>
        <w:ind w:firstLine="709"/>
        <w:jc w:val="both"/>
        <w:rPr>
          <w:rFonts w:ascii="Times New Roman" w:eastAsia="Times New Roman" w:hAnsi="Times New Roman" w:cs="Times New Roman"/>
          <w:bCs/>
          <w:sz w:val="24"/>
          <w:szCs w:val="24"/>
          <w:lang w:eastAsia="ru-RU"/>
        </w:rPr>
      </w:pPr>
      <w:r w:rsidRPr="006A6438">
        <w:rPr>
          <w:rFonts w:ascii="Times New Roman" w:eastAsia="Times New Roman" w:hAnsi="Times New Roman" w:cs="Times New Roman"/>
          <w:bCs/>
          <w:sz w:val="24"/>
          <w:szCs w:val="24"/>
          <w:lang w:eastAsia="ru-RU"/>
        </w:rPr>
        <w:t>владеть:</w:t>
      </w:r>
    </w:p>
    <w:p w:rsidR="006A6438" w:rsidRPr="006A6438" w:rsidRDefault="009F2A47" w:rsidP="006A6438">
      <w:pPr>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 </w:t>
      </w:r>
      <w:r w:rsidR="006A6438" w:rsidRPr="006A6438">
        <w:rPr>
          <w:rFonts w:ascii="Times New Roman" w:eastAsia="Times New Roman" w:hAnsi="Times New Roman" w:cs="Times New Roman"/>
          <w:sz w:val="24"/>
          <w:szCs w:val="24"/>
          <w:lang w:eastAsia="zh-CN"/>
        </w:rPr>
        <w:t xml:space="preserve">навыками перевода технической документации </w:t>
      </w:r>
      <w:proofErr w:type="gramStart"/>
      <w:r w:rsidR="006A6438" w:rsidRPr="006A6438">
        <w:rPr>
          <w:rFonts w:ascii="Times New Roman" w:eastAsia="Times New Roman" w:hAnsi="Times New Roman" w:cs="Times New Roman"/>
          <w:sz w:val="24"/>
          <w:szCs w:val="24"/>
          <w:lang w:eastAsia="zh-CN"/>
        </w:rPr>
        <w:t>по  АЭС</w:t>
      </w:r>
      <w:proofErr w:type="gramEnd"/>
      <w:r w:rsidR="006A6438" w:rsidRPr="006A6438">
        <w:rPr>
          <w:rFonts w:ascii="Times New Roman" w:eastAsia="Times New Roman" w:hAnsi="Times New Roman" w:cs="Times New Roman"/>
          <w:sz w:val="24"/>
          <w:szCs w:val="24"/>
          <w:lang w:eastAsia="zh-CN"/>
        </w:rPr>
        <w:t xml:space="preserve"> и ПНК ВС зарубежного производства с английского языка на русский язык; ОПК-1.3.3;</w:t>
      </w:r>
    </w:p>
    <w:p w:rsidR="006A6438" w:rsidRPr="006A6438" w:rsidRDefault="006A6438" w:rsidP="006A6438">
      <w:pPr>
        <w:suppressAutoHyphens/>
        <w:spacing w:after="0" w:line="240" w:lineRule="auto"/>
        <w:ind w:firstLine="709"/>
        <w:jc w:val="both"/>
        <w:rPr>
          <w:rFonts w:ascii="Times New Roman" w:eastAsia="Times New Roman" w:hAnsi="Times New Roman" w:cs="Times New Roman"/>
          <w:sz w:val="24"/>
          <w:szCs w:val="24"/>
          <w:lang w:eastAsia="ru-RU"/>
        </w:rPr>
      </w:pPr>
      <w:r w:rsidRPr="006A6438">
        <w:rPr>
          <w:rFonts w:ascii="Times New Roman" w:eastAsia="Times New Roman" w:hAnsi="Times New Roman" w:cs="Times New Roman"/>
          <w:sz w:val="24"/>
          <w:szCs w:val="24"/>
          <w:lang w:eastAsia="ru-RU"/>
        </w:rPr>
        <w:t>а также:</w:t>
      </w:r>
    </w:p>
    <w:p w:rsidR="006A6438" w:rsidRPr="006A6438" w:rsidRDefault="006A6438" w:rsidP="006A6438">
      <w:pPr>
        <w:widowControl w:val="0"/>
        <w:suppressAutoHyphens/>
        <w:spacing w:after="0" w:line="240" w:lineRule="auto"/>
        <w:ind w:firstLine="709"/>
        <w:jc w:val="both"/>
        <w:rPr>
          <w:rFonts w:ascii="Times New Roman" w:eastAsia="Times New Roman" w:hAnsi="Times New Roman" w:cs="Times New Roman"/>
          <w:bCs/>
          <w:sz w:val="24"/>
          <w:szCs w:val="24"/>
          <w:lang w:eastAsia="ru-RU"/>
        </w:rPr>
      </w:pPr>
      <w:r w:rsidRPr="006A6438">
        <w:rPr>
          <w:rFonts w:ascii="Times New Roman" w:eastAsia="Times New Roman" w:hAnsi="Times New Roman" w:cs="Times New Roman"/>
          <w:bCs/>
          <w:sz w:val="24"/>
          <w:szCs w:val="24"/>
          <w:lang w:eastAsia="ru-RU"/>
        </w:rPr>
        <w:t>знать:</w:t>
      </w:r>
    </w:p>
    <w:p w:rsidR="006A6438" w:rsidRPr="006A6438" w:rsidRDefault="006A6438" w:rsidP="001336E5">
      <w:pPr>
        <w:numPr>
          <w:ilvl w:val="0"/>
          <w:numId w:val="11"/>
        </w:numPr>
        <w:suppressAutoHyphen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6A6438">
        <w:rPr>
          <w:rFonts w:ascii="Times New Roman" w:eastAsia="Times New Roman" w:hAnsi="Times New Roman" w:cs="Times New Roman"/>
          <w:iCs/>
          <w:sz w:val="24"/>
          <w:szCs w:val="24"/>
          <w:lang w:eastAsia="ru-RU"/>
        </w:rPr>
        <w:t xml:space="preserve"> </w:t>
      </w:r>
      <w:r w:rsidRPr="006A6438">
        <w:rPr>
          <w:rFonts w:ascii="Times New Roman" w:eastAsia="Times New Roman" w:hAnsi="Times New Roman" w:cs="Times New Roman"/>
          <w:bCs/>
          <w:sz w:val="24"/>
          <w:szCs w:val="24"/>
          <w:lang w:eastAsia="ru-RU"/>
        </w:rPr>
        <w:t>основные понятия и методы математического анализа</w:t>
      </w:r>
      <w:r w:rsidRPr="006A6438">
        <w:rPr>
          <w:rFonts w:ascii="Times New Roman" w:eastAsia="Times New Roman" w:hAnsi="Times New Roman" w:cs="Times New Roman"/>
          <w:sz w:val="24"/>
          <w:szCs w:val="24"/>
          <w:lang w:eastAsia="ru-RU"/>
        </w:rPr>
        <w:t>;</w:t>
      </w:r>
    </w:p>
    <w:p w:rsidR="006A6438" w:rsidRPr="006A6438" w:rsidRDefault="006A6438" w:rsidP="001336E5">
      <w:pPr>
        <w:numPr>
          <w:ilvl w:val="0"/>
          <w:numId w:val="11"/>
        </w:numPr>
        <w:suppressAutoHyphen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6A6438">
        <w:rPr>
          <w:rFonts w:ascii="Times New Roman" w:eastAsia="Times New Roman" w:hAnsi="Times New Roman" w:cs="Times New Roman"/>
          <w:spacing w:val="-4"/>
          <w:sz w:val="24"/>
          <w:szCs w:val="24"/>
          <w:lang w:eastAsia="ru-RU"/>
        </w:rPr>
        <w:t xml:space="preserve"> фундаментальные</w:t>
      </w:r>
      <w:r w:rsidRPr="006A6438">
        <w:rPr>
          <w:rFonts w:ascii="Times New Roman" w:eastAsia="Times New Roman" w:hAnsi="Times New Roman" w:cs="Times New Roman"/>
          <w:sz w:val="24"/>
          <w:szCs w:val="24"/>
          <w:lang w:eastAsia="ru-RU"/>
        </w:rPr>
        <w:t xml:space="preserve"> физические законы, описывающие процессы и   явления в природе;</w:t>
      </w:r>
    </w:p>
    <w:p w:rsidR="006A6438" w:rsidRPr="006A6438" w:rsidRDefault="006A6438" w:rsidP="001336E5">
      <w:pPr>
        <w:widowControl w:val="0"/>
        <w:numPr>
          <w:ilvl w:val="0"/>
          <w:numId w:val="11"/>
        </w:numPr>
        <w:suppressAutoHyphens/>
        <w:spacing w:after="0" w:line="240" w:lineRule="auto"/>
        <w:ind w:left="0" w:firstLine="709"/>
        <w:jc w:val="both"/>
        <w:rPr>
          <w:rFonts w:ascii="Times New Roman" w:eastAsia="Times New Roman" w:hAnsi="Times New Roman" w:cs="Times New Roman"/>
          <w:bCs/>
          <w:sz w:val="24"/>
          <w:szCs w:val="24"/>
          <w:lang w:eastAsia="ru-RU"/>
        </w:rPr>
      </w:pPr>
      <w:r w:rsidRPr="006A6438">
        <w:rPr>
          <w:rFonts w:ascii="Times New Roman" w:eastAsia="Times New Roman" w:hAnsi="Times New Roman" w:cs="Times New Roman"/>
          <w:bCs/>
          <w:sz w:val="24"/>
          <w:szCs w:val="24"/>
          <w:lang w:eastAsia="ru-RU"/>
        </w:rPr>
        <w:t>основные законы электротехники;</w:t>
      </w:r>
    </w:p>
    <w:p w:rsidR="006A6438" w:rsidRPr="006A6438" w:rsidRDefault="006A6438" w:rsidP="001336E5">
      <w:pPr>
        <w:widowControl w:val="0"/>
        <w:numPr>
          <w:ilvl w:val="0"/>
          <w:numId w:val="9"/>
        </w:numPr>
        <w:suppressAutoHyphens/>
        <w:spacing w:after="0" w:line="240" w:lineRule="auto"/>
        <w:ind w:left="0" w:firstLine="709"/>
        <w:jc w:val="both"/>
        <w:rPr>
          <w:rFonts w:ascii="Times New Roman" w:eastAsia="Times New Roman" w:hAnsi="Times New Roman" w:cs="Times New Roman"/>
          <w:bCs/>
          <w:sz w:val="24"/>
          <w:szCs w:val="24"/>
          <w:lang w:eastAsia="ru-RU"/>
        </w:rPr>
      </w:pPr>
      <w:r w:rsidRPr="006A6438">
        <w:rPr>
          <w:rFonts w:ascii="Times New Roman" w:eastAsia="Times New Roman" w:hAnsi="Times New Roman" w:cs="Times New Roman"/>
          <w:bCs/>
          <w:sz w:val="24"/>
          <w:szCs w:val="24"/>
          <w:lang w:eastAsia="ru-RU"/>
        </w:rPr>
        <w:t>элементную базу современных электронных устройств;</w:t>
      </w:r>
    </w:p>
    <w:p w:rsidR="006A6438" w:rsidRPr="006A6438" w:rsidRDefault="006A6438" w:rsidP="001336E5">
      <w:pPr>
        <w:widowControl w:val="0"/>
        <w:numPr>
          <w:ilvl w:val="0"/>
          <w:numId w:val="9"/>
        </w:numPr>
        <w:suppressAutoHyphens/>
        <w:spacing w:after="0" w:line="240" w:lineRule="auto"/>
        <w:ind w:left="0" w:firstLine="709"/>
        <w:jc w:val="both"/>
        <w:rPr>
          <w:rFonts w:ascii="Times New Roman" w:eastAsia="Times New Roman" w:hAnsi="Times New Roman" w:cs="Times New Roman"/>
          <w:bCs/>
          <w:sz w:val="24"/>
          <w:szCs w:val="24"/>
          <w:lang w:eastAsia="ru-RU"/>
        </w:rPr>
      </w:pPr>
      <w:r w:rsidRPr="006A6438">
        <w:rPr>
          <w:rFonts w:ascii="Times New Roman" w:eastAsia="Times New Roman" w:hAnsi="Times New Roman" w:cs="Times New Roman"/>
          <w:bCs/>
          <w:sz w:val="24"/>
          <w:szCs w:val="24"/>
          <w:lang w:eastAsia="ru-RU"/>
        </w:rPr>
        <w:t>принципы работы устройств аналоговой и цифровой схемотехники;</w:t>
      </w:r>
    </w:p>
    <w:p w:rsidR="006A6438" w:rsidRPr="006A6438" w:rsidRDefault="006A6438" w:rsidP="001336E5">
      <w:pPr>
        <w:widowControl w:val="0"/>
        <w:numPr>
          <w:ilvl w:val="0"/>
          <w:numId w:val="9"/>
        </w:numPr>
        <w:suppressAutoHyphens/>
        <w:spacing w:after="0" w:line="240" w:lineRule="auto"/>
        <w:ind w:left="0" w:firstLine="709"/>
        <w:jc w:val="both"/>
        <w:rPr>
          <w:rFonts w:ascii="Times New Roman" w:eastAsia="Times New Roman" w:hAnsi="Times New Roman" w:cs="Times New Roman"/>
          <w:bCs/>
          <w:sz w:val="24"/>
          <w:szCs w:val="24"/>
          <w:lang w:eastAsia="ru-RU"/>
        </w:rPr>
      </w:pPr>
      <w:r w:rsidRPr="006A6438">
        <w:rPr>
          <w:rFonts w:ascii="Times New Roman" w:eastAsia="Times New Roman" w:hAnsi="Times New Roman" w:cs="Times New Roman"/>
          <w:bCs/>
          <w:sz w:val="24"/>
          <w:szCs w:val="24"/>
          <w:lang w:eastAsia="ru-RU"/>
        </w:rPr>
        <w:t>основы автоматики и управления;</w:t>
      </w:r>
    </w:p>
    <w:p w:rsidR="006A6438" w:rsidRPr="006A6438" w:rsidRDefault="006A6438" w:rsidP="001336E5">
      <w:pPr>
        <w:widowControl w:val="0"/>
        <w:numPr>
          <w:ilvl w:val="0"/>
          <w:numId w:val="9"/>
        </w:numPr>
        <w:suppressAutoHyphens/>
        <w:spacing w:after="0" w:line="240" w:lineRule="auto"/>
        <w:ind w:left="0" w:firstLine="709"/>
        <w:jc w:val="both"/>
        <w:rPr>
          <w:rFonts w:ascii="Times New Roman" w:eastAsia="Times New Roman" w:hAnsi="Times New Roman" w:cs="Times New Roman"/>
          <w:bCs/>
          <w:sz w:val="24"/>
          <w:szCs w:val="24"/>
          <w:lang w:eastAsia="ru-RU"/>
        </w:rPr>
      </w:pPr>
      <w:r w:rsidRPr="006A6438">
        <w:rPr>
          <w:rFonts w:ascii="Times New Roman" w:eastAsia="Times New Roman" w:hAnsi="Times New Roman" w:cs="Times New Roman"/>
          <w:bCs/>
          <w:sz w:val="24"/>
          <w:szCs w:val="24"/>
          <w:lang w:eastAsia="ru-RU"/>
        </w:rPr>
        <w:t>принцип действия и устройство и характеристики авиационных машин и аппаратов;</w:t>
      </w:r>
    </w:p>
    <w:p w:rsidR="006A6438" w:rsidRPr="006A6438" w:rsidRDefault="006A6438" w:rsidP="006A6438">
      <w:pPr>
        <w:widowControl w:val="0"/>
        <w:suppressAutoHyphens/>
        <w:spacing w:after="0" w:line="240" w:lineRule="auto"/>
        <w:ind w:firstLine="709"/>
        <w:jc w:val="both"/>
        <w:rPr>
          <w:rFonts w:ascii="Times New Roman" w:eastAsia="Times New Roman" w:hAnsi="Times New Roman" w:cs="Times New Roman"/>
          <w:bCs/>
          <w:sz w:val="24"/>
          <w:szCs w:val="24"/>
          <w:lang w:eastAsia="ru-RU"/>
        </w:rPr>
      </w:pPr>
    </w:p>
    <w:p w:rsidR="006A6438" w:rsidRPr="006A6438" w:rsidRDefault="006A6438" w:rsidP="006A6438">
      <w:pPr>
        <w:widowControl w:val="0"/>
        <w:suppressAutoHyphens/>
        <w:spacing w:after="0" w:line="240" w:lineRule="auto"/>
        <w:ind w:firstLine="709"/>
        <w:jc w:val="both"/>
        <w:rPr>
          <w:rFonts w:ascii="Times New Roman" w:eastAsia="Times New Roman" w:hAnsi="Times New Roman" w:cs="Times New Roman"/>
          <w:bCs/>
          <w:sz w:val="24"/>
          <w:szCs w:val="24"/>
          <w:lang w:eastAsia="ru-RU"/>
        </w:rPr>
      </w:pPr>
      <w:r w:rsidRPr="006A6438">
        <w:rPr>
          <w:rFonts w:ascii="Times New Roman" w:eastAsia="Times New Roman" w:hAnsi="Times New Roman" w:cs="Times New Roman"/>
          <w:bCs/>
          <w:sz w:val="24"/>
          <w:szCs w:val="24"/>
          <w:lang w:eastAsia="ru-RU"/>
        </w:rPr>
        <w:lastRenderedPageBreak/>
        <w:t>уметь:</w:t>
      </w:r>
    </w:p>
    <w:p w:rsidR="006A6438" w:rsidRPr="006A6438" w:rsidRDefault="006A6438" w:rsidP="001336E5">
      <w:pPr>
        <w:numPr>
          <w:ilvl w:val="0"/>
          <w:numId w:val="12"/>
        </w:numPr>
        <w:suppressAutoHyphens/>
        <w:spacing w:after="0" w:line="240" w:lineRule="auto"/>
        <w:ind w:left="0" w:firstLine="709"/>
        <w:jc w:val="both"/>
        <w:rPr>
          <w:rFonts w:ascii="Times New Roman" w:eastAsia="Times New Roman" w:hAnsi="Times New Roman" w:cs="Times New Roman"/>
          <w:sz w:val="24"/>
          <w:szCs w:val="24"/>
          <w:lang w:eastAsia="ru-RU"/>
        </w:rPr>
      </w:pPr>
      <w:r w:rsidRPr="006A6438">
        <w:rPr>
          <w:rFonts w:ascii="Times New Roman" w:eastAsia="Times New Roman" w:hAnsi="Times New Roman" w:cs="Times New Roman"/>
          <w:iCs/>
          <w:sz w:val="24"/>
          <w:szCs w:val="24"/>
          <w:lang w:eastAsia="ru-RU"/>
        </w:rPr>
        <w:t xml:space="preserve"> применять методы высшей математики </w:t>
      </w:r>
      <w:r w:rsidRPr="006A6438">
        <w:rPr>
          <w:rFonts w:ascii="Times New Roman" w:eastAsia="Times New Roman" w:hAnsi="Times New Roman" w:cs="Times New Roman"/>
          <w:sz w:val="24"/>
          <w:szCs w:val="24"/>
          <w:lang w:eastAsia="ru-RU"/>
        </w:rPr>
        <w:t>в рамках дисциплины и при решении профессиональных задач;</w:t>
      </w:r>
    </w:p>
    <w:p w:rsidR="006A6438" w:rsidRPr="006A6438" w:rsidRDefault="006A6438" w:rsidP="001336E5">
      <w:pPr>
        <w:numPr>
          <w:ilvl w:val="0"/>
          <w:numId w:val="12"/>
        </w:numPr>
        <w:suppressAutoHyphens/>
        <w:spacing w:after="0" w:line="240" w:lineRule="auto"/>
        <w:ind w:left="0" w:firstLine="709"/>
        <w:jc w:val="both"/>
        <w:rPr>
          <w:rFonts w:ascii="Times New Roman" w:eastAsia="Times New Roman" w:hAnsi="Times New Roman" w:cs="Times New Roman"/>
          <w:sz w:val="24"/>
          <w:szCs w:val="24"/>
          <w:lang w:eastAsia="ru-RU"/>
        </w:rPr>
      </w:pPr>
      <w:r w:rsidRPr="006A6438">
        <w:rPr>
          <w:rFonts w:ascii="Times New Roman" w:eastAsia="Times New Roman" w:hAnsi="Times New Roman" w:cs="Times New Roman"/>
          <w:sz w:val="24"/>
          <w:szCs w:val="24"/>
          <w:lang w:eastAsia="ru-RU"/>
        </w:rPr>
        <w:t xml:space="preserve"> применять физические законы для объяснения функционирования механизмов, явлений природы;</w:t>
      </w:r>
    </w:p>
    <w:p w:rsidR="006A6438" w:rsidRPr="006A6438" w:rsidRDefault="006A6438" w:rsidP="001336E5">
      <w:pPr>
        <w:widowControl w:val="0"/>
        <w:numPr>
          <w:ilvl w:val="0"/>
          <w:numId w:val="10"/>
        </w:numPr>
        <w:suppressAutoHyphens/>
        <w:spacing w:after="0" w:line="240" w:lineRule="auto"/>
        <w:ind w:left="0" w:firstLine="709"/>
        <w:jc w:val="both"/>
        <w:rPr>
          <w:rFonts w:ascii="Times New Roman" w:eastAsia="Times New Roman" w:hAnsi="Times New Roman" w:cs="Times New Roman"/>
          <w:bCs/>
          <w:sz w:val="24"/>
          <w:szCs w:val="24"/>
          <w:lang w:eastAsia="ru-RU"/>
        </w:rPr>
      </w:pPr>
      <w:r w:rsidRPr="006A6438">
        <w:rPr>
          <w:rFonts w:ascii="Times New Roman" w:eastAsia="Times New Roman" w:hAnsi="Times New Roman" w:cs="Times New Roman"/>
          <w:bCs/>
          <w:sz w:val="24"/>
          <w:szCs w:val="24"/>
          <w:lang w:eastAsia="ru-RU"/>
        </w:rPr>
        <w:t>рассчитывать электрические и магнитные цепи в установившихся и переходных режимах;</w:t>
      </w:r>
    </w:p>
    <w:p w:rsidR="006A6438" w:rsidRPr="006A6438" w:rsidRDefault="006A6438" w:rsidP="001336E5">
      <w:pPr>
        <w:widowControl w:val="0"/>
        <w:numPr>
          <w:ilvl w:val="0"/>
          <w:numId w:val="10"/>
        </w:numPr>
        <w:suppressAutoHyphens/>
        <w:spacing w:after="0" w:line="240" w:lineRule="auto"/>
        <w:ind w:left="0" w:firstLine="709"/>
        <w:jc w:val="both"/>
        <w:rPr>
          <w:rFonts w:ascii="Times New Roman" w:eastAsia="Times New Roman" w:hAnsi="Times New Roman" w:cs="Times New Roman"/>
          <w:bCs/>
          <w:sz w:val="24"/>
          <w:szCs w:val="24"/>
          <w:lang w:eastAsia="ru-RU"/>
        </w:rPr>
      </w:pPr>
      <w:r w:rsidRPr="006A6438">
        <w:rPr>
          <w:rFonts w:ascii="Times New Roman" w:eastAsia="Times New Roman" w:hAnsi="Times New Roman" w:cs="Times New Roman"/>
          <w:bCs/>
          <w:sz w:val="24"/>
          <w:szCs w:val="24"/>
          <w:lang w:eastAsia="ru-RU"/>
        </w:rPr>
        <w:t>исследовать замкнутые системы автоматического управления;</w:t>
      </w:r>
    </w:p>
    <w:p w:rsidR="006A6438" w:rsidRPr="006A6438" w:rsidRDefault="006A6438" w:rsidP="001336E5">
      <w:pPr>
        <w:widowControl w:val="0"/>
        <w:numPr>
          <w:ilvl w:val="0"/>
          <w:numId w:val="10"/>
        </w:numPr>
        <w:suppressAutoHyphens/>
        <w:spacing w:after="0" w:line="240" w:lineRule="auto"/>
        <w:ind w:left="0" w:firstLine="709"/>
        <w:jc w:val="both"/>
        <w:rPr>
          <w:rFonts w:ascii="Times New Roman" w:eastAsia="Times New Roman" w:hAnsi="Times New Roman" w:cs="Times New Roman"/>
          <w:bCs/>
          <w:sz w:val="24"/>
          <w:szCs w:val="24"/>
          <w:lang w:eastAsia="ru-RU"/>
        </w:rPr>
      </w:pPr>
      <w:r w:rsidRPr="006A6438">
        <w:rPr>
          <w:rFonts w:ascii="Times New Roman" w:eastAsia="Times New Roman" w:hAnsi="Times New Roman" w:cs="Times New Roman"/>
          <w:bCs/>
          <w:sz w:val="24"/>
          <w:szCs w:val="24"/>
          <w:lang w:eastAsia="ru-RU"/>
        </w:rPr>
        <w:t>рассчитывать простейшие электронные устройства;</w:t>
      </w:r>
    </w:p>
    <w:p w:rsidR="006A6438" w:rsidRPr="006A6438" w:rsidRDefault="006A6438" w:rsidP="001336E5">
      <w:pPr>
        <w:widowControl w:val="0"/>
        <w:numPr>
          <w:ilvl w:val="0"/>
          <w:numId w:val="10"/>
        </w:numPr>
        <w:suppressAutoHyphens/>
        <w:spacing w:after="0" w:line="240" w:lineRule="auto"/>
        <w:ind w:left="0" w:firstLine="709"/>
        <w:jc w:val="both"/>
        <w:rPr>
          <w:rFonts w:ascii="Times New Roman" w:eastAsia="Times New Roman" w:hAnsi="Times New Roman" w:cs="Times New Roman"/>
          <w:bCs/>
          <w:sz w:val="24"/>
          <w:szCs w:val="24"/>
          <w:lang w:eastAsia="ru-RU"/>
        </w:rPr>
      </w:pPr>
      <w:r w:rsidRPr="006A6438">
        <w:rPr>
          <w:rFonts w:ascii="Times New Roman" w:eastAsia="Times New Roman" w:hAnsi="Times New Roman" w:cs="Times New Roman"/>
          <w:bCs/>
          <w:sz w:val="24"/>
          <w:szCs w:val="24"/>
          <w:lang w:eastAsia="ru-RU"/>
        </w:rPr>
        <w:t>моделировать электрические машины;</w:t>
      </w:r>
    </w:p>
    <w:p w:rsidR="006A6438" w:rsidRPr="006A6438" w:rsidRDefault="006A6438" w:rsidP="006A6438">
      <w:pPr>
        <w:widowControl w:val="0"/>
        <w:suppressAutoHyphens/>
        <w:spacing w:after="0" w:line="240" w:lineRule="auto"/>
        <w:ind w:firstLine="709"/>
        <w:jc w:val="both"/>
        <w:rPr>
          <w:rFonts w:ascii="Times New Roman" w:eastAsia="Times New Roman" w:hAnsi="Times New Roman" w:cs="Times New Roman"/>
          <w:bCs/>
          <w:sz w:val="24"/>
          <w:szCs w:val="24"/>
          <w:lang w:eastAsia="ru-RU"/>
        </w:rPr>
      </w:pPr>
      <w:r w:rsidRPr="006A6438">
        <w:rPr>
          <w:rFonts w:ascii="Times New Roman" w:eastAsia="Times New Roman" w:hAnsi="Times New Roman" w:cs="Times New Roman"/>
          <w:bCs/>
          <w:sz w:val="24"/>
          <w:szCs w:val="24"/>
          <w:lang w:eastAsia="ru-RU"/>
        </w:rPr>
        <w:t>владеть:</w:t>
      </w:r>
    </w:p>
    <w:p w:rsidR="006A6438" w:rsidRPr="006A6438" w:rsidRDefault="006A6438" w:rsidP="001336E5">
      <w:pPr>
        <w:numPr>
          <w:ilvl w:val="0"/>
          <w:numId w:val="14"/>
        </w:numPr>
        <w:suppressAutoHyphens/>
        <w:spacing w:after="0" w:line="240" w:lineRule="auto"/>
        <w:ind w:left="0" w:firstLine="709"/>
        <w:jc w:val="both"/>
        <w:rPr>
          <w:rFonts w:ascii="Times New Roman" w:eastAsia="Times New Roman" w:hAnsi="Times New Roman" w:cs="Times New Roman"/>
          <w:sz w:val="24"/>
          <w:szCs w:val="24"/>
          <w:lang w:eastAsia="ru-RU"/>
        </w:rPr>
      </w:pPr>
      <w:r w:rsidRPr="006A6438">
        <w:rPr>
          <w:rFonts w:ascii="Times New Roman" w:eastAsia="Times New Roman" w:hAnsi="Times New Roman" w:cs="Times New Roman"/>
          <w:sz w:val="24"/>
          <w:szCs w:val="24"/>
          <w:lang w:eastAsia="ru-RU"/>
        </w:rPr>
        <w:t>навыками применения физических законов для проведения оценок значений параметров физических систем;</w:t>
      </w:r>
    </w:p>
    <w:p w:rsidR="006A6438" w:rsidRPr="006A6438" w:rsidRDefault="006A6438" w:rsidP="001336E5">
      <w:pPr>
        <w:widowControl w:val="0"/>
        <w:numPr>
          <w:ilvl w:val="0"/>
          <w:numId w:val="13"/>
        </w:numPr>
        <w:suppressAutoHyphens/>
        <w:spacing w:after="0" w:line="240" w:lineRule="auto"/>
        <w:ind w:left="0" w:firstLine="709"/>
        <w:jc w:val="both"/>
        <w:rPr>
          <w:rFonts w:ascii="Times New Roman" w:eastAsia="Times New Roman" w:hAnsi="Times New Roman" w:cs="Times New Roman"/>
          <w:bCs/>
          <w:sz w:val="24"/>
          <w:szCs w:val="24"/>
          <w:lang w:eastAsia="ru-RU"/>
        </w:rPr>
      </w:pPr>
      <w:r w:rsidRPr="006A6438">
        <w:rPr>
          <w:rFonts w:ascii="Times New Roman" w:eastAsia="Times New Roman" w:hAnsi="Times New Roman" w:cs="Times New Roman"/>
          <w:bCs/>
          <w:sz w:val="24"/>
          <w:szCs w:val="24"/>
          <w:lang w:eastAsia="ru-RU"/>
        </w:rPr>
        <w:t>аппаратом и методами теории автоматического управления;</w:t>
      </w:r>
    </w:p>
    <w:p w:rsidR="006A6438" w:rsidRPr="006A6438" w:rsidRDefault="006A6438" w:rsidP="001336E5">
      <w:pPr>
        <w:widowControl w:val="0"/>
        <w:numPr>
          <w:ilvl w:val="0"/>
          <w:numId w:val="13"/>
        </w:numPr>
        <w:suppressAutoHyphens/>
        <w:spacing w:after="0" w:line="240" w:lineRule="auto"/>
        <w:ind w:left="0" w:firstLine="709"/>
        <w:jc w:val="both"/>
        <w:rPr>
          <w:rFonts w:ascii="Times New Roman" w:eastAsia="Times New Roman" w:hAnsi="Times New Roman" w:cs="Times New Roman"/>
          <w:bCs/>
          <w:sz w:val="24"/>
          <w:szCs w:val="24"/>
          <w:lang w:eastAsia="ru-RU"/>
        </w:rPr>
      </w:pPr>
      <w:r w:rsidRPr="006A6438">
        <w:rPr>
          <w:rFonts w:ascii="Times New Roman" w:eastAsia="Times New Roman" w:hAnsi="Times New Roman" w:cs="Times New Roman"/>
          <w:bCs/>
          <w:sz w:val="24"/>
          <w:szCs w:val="24"/>
          <w:lang w:eastAsia="ru-RU"/>
        </w:rPr>
        <w:t>методами оценки качества устройств автоматики и автоматического управления;</w:t>
      </w:r>
    </w:p>
    <w:p w:rsidR="006A6438" w:rsidRPr="006A6438" w:rsidRDefault="006A6438" w:rsidP="001336E5">
      <w:pPr>
        <w:widowControl w:val="0"/>
        <w:numPr>
          <w:ilvl w:val="0"/>
          <w:numId w:val="13"/>
        </w:numPr>
        <w:suppressAutoHyphens/>
        <w:spacing w:after="0" w:line="240" w:lineRule="auto"/>
        <w:ind w:left="0" w:firstLine="709"/>
        <w:jc w:val="both"/>
        <w:rPr>
          <w:rFonts w:ascii="Times New Roman" w:eastAsia="Times New Roman" w:hAnsi="Times New Roman" w:cs="Times New Roman"/>
          <w:bCs/>
          <w:sz w:val="24"/>
          <w:szCs w:val="24"/>
          <w:lang w:eastAsia="ru-RU"/>
        </w:rPr>
      </w:pPr>
      <w:r w:rsidRPr="006A6438">
        <w:rPr>
          <w:rFonts w:ascii="Times New Roman" w:eastAsia="Times New Roman" w:hAnsi="Times New Roman" w:cs="Times New Roman"/>
          <w:bCs/>
          <w:sz w:val="24"/>
          <w:szCs w:val="24"/>
          <w:lang w:eastAsia="ru-RU"/>
        </w:rPr>
        <w:t>методами чтения и выполнения чертежей и электрических схем изделий;</w:t>
      </w:r>
    </w:p>
    <w:p w:rsidR="006A6438" w:rsidRPr="006A6438" w:rsidRDefault="006A6438" w:rsidP="001336E5">
      <w:pPr>
        <w:widowControl w:val="0"/>
        <w:numPr>
          <w:ilvl w:val="0"/>
          <w:numId w:val="13"/>
        </w:numPr>
        <w:suppressAutoHyphens/>
        <w:spacing w:after="0" w:line="240" w:lineRule="auto"/>
        <w:ind w:left="0" w:firstLine="709"/>
        <w:jc w:val="both"/>
        <w:rPr>
          <w:rFonts w:ascii="Times New Roman" w:eastAsia="Times New Roman" w:hAnsi="Times New Roman" w:cs="Times New Roman"/>
          <w:bCs/>
          <w:sz w:val="24"/>
          <w:szCs w:val="24"/>
          <w:lang w:eastAsia="ru-RU"/>
        </w:rPr>
      </w:pPr>
      <w:r w:rsidRPr="006A6438">
        <w:rPr>
          <w:rFonts w:ascii="Times New Roman" w:eastAsia="Times New Roman" w:hAnsi="Times New Roman" w:cs="Times New Roman"/>
          <w:bCs/>
          <w:sz w:val="24"/>
          <w:szCs w:val="24"/>
          <w:lang w:eastAsia="ru-RU"/>
        </w:rPr>
        <w:t>аппаратом и методами моделирования систем и процессов.</w:t>
      </w:r>
    </w:p>
    <w:p w:rsidR="006A6438" w:rsidRPr="006A6438" w:rsidRDefault="006A6438" w:rsidP="006A6438">
      <w:pPr>
        <w:suppressAutoHyphens/>
        <w:spacing w:after="0" w:line="240" w:lineRule="auto"/>
        <w:ind w:firstLine="709"/>
        <w:jc w:val="both"/>
        <w:rPr>
          <w:rFonts w:ascii="Times New Roman" w:eastAsia="Times New Roman" w:hAnsi="Times New Roman" w:cs="Times New Roman"/>
          <w:sz w:val="24"/>
          <w:szCs w:val="24"/>
          <w:lang w:eastAsia="ru-RU"/>
        </w:rPr>
      </w:pPr>
      <w:r w:rsidRPr="006A6438">
        <w:rPr>
          <w:rFonts w:ascii="Times New Roman" w:eastAsia="Times New Roman" w:hAnsi="Times New Roman" w:cs="Times New Roman"/>
          <w:sz w:val="24"/>
          <w:szCs w:val="24"/>
          <w:lang w:eastAsia="ru-RU"/>
        </w:rPr>
        <w:t xml:space="preserve">Освоение дисциплины Бортовые и аэродромные источники электроэнергии АЭС и авионики необходимо для последующих дисциплин: </w:t>
      </w:r>
    </w:p>
    <w:p w:rsidR="006A6438" w:rsidRPr="006A6438" w:rsidRDefault="006A6438" w:rsidP="006A6438">
      <w:pPr>
        <w:suppressAutoHyphens/>
        <w:spacing w:after="0" w:line="240" w:lineRule="auto"/>
        <w:ind w:firstLine="709"/>
        <w:jc w:val="both"/>
        <w:rPr>
          <w:rFonts w:ascii="Times New Roman" w:eastAsia="Times New Roman" w:hAnsi="Times New Roman" w:cs="Times New Roman"/>
          <w:sz w:val="24"/>
          <w:szCs w:val="24"/>
          <w:lang w:eastAsia="zh-CN"/>
        </w:rPr>
      </w:pPr>
      <w:r w:rsidRPr="006A6438">
        <w:rPr>
          <w:rFonts w:ascii="Times New Roman" w:eastAsia="Times New Roman" w:hAnsi="Times New Roman" w:cs="Times New Roman"/>
          <w:sz w:val="24"/>
          <w:szCs w:val="24"/>
          <w:lang w:eastAsia="ru-RU"/>
        </w:rPr>
        <w:t>Б</w:t>
      </w:r>
      <w:proofErr w:type="gramStart"/>
      <w:r w:rsidRPr="006A6438">
        <w:rPr>
          <w:rFonts w:ascii="Times New Roman" w:eastAsia="Times New Roman" w:hAnsi="Times New Roman" w:cs="Times New Roman"/>
          <w:sz w:val="24"/>
          <w:szCs w:val="24"/>
          <w:lang w:eastAsia="ru-RU"/>
        </w:rPr>
        <w:t>1.ОП.П.</w:t>
      </w:r>
      <w:proofErr w:type="gramEnd"/>
      <w:r w:rsidRPr="006A6438">
        <w:rPr>
          <w:rFonts w:ascii="Times New Roman" w:eastAsia="Times New Roman" w:hAnsi="Times New Roman" w:cs="Times New Roman"/>
          <w:sz w:val="24"/>
          <w:szCs w:val="24"/>
          <w:lang w:eastAsia="ru-RU"/>
        </w:rPr>
        <w:t xml:space="preserve">1 </w:t>
      </w:r>
      <w:r w:rsidRPr="006A6438">
        <w:rPr>
          <w:rFonts w:ascii="Times New Roman" w:eastAsia="Times New Roman" w:hAnsi="Times New Roman" w:cs="Times New Roman"/>
          <w:sz w:val="24"/>
          <w:szCs w:val="24"/>
          <w:lang w:eastAsia="zh-CN"/>
        </w:rPr>
        <w:t>Производственная практика 1. Научно-исследовательская работа.</w:t>
      </w:r>
    </w:p>
    <w:p w:rsidR="001C232A" w:rsidRPr="001A376F" w:rsidRDefault="001C232A" w:rsidP="00492BCE">
      <w:pPr>
        <w:spacing w:after="0" w:line="240" w:lineRule="auto"/>
        <w:ind w:firstLine="709"/>
        <w:jc w:val="both"/>
        <w:rPr>
          <w:rFonts w:ascii="Times New Roman" w:hAnsi="Times New Roman" w:cs="Times New Roman"/>
          <w:b/>
          <w:bCs/>
          <w:caps/>
          <w:sz w:val="24"/>
          <w:szCs w:val="24"/>
        </w:rPr>
      </w:pPr>
      <w:r w:rsidRPr="001A376F">
        <w:rPr>
          <w:rFonts w:ascii="Times New Roman" w:hAnsi="Times New Roman" w:cs="Times New Roman"/>
          <w:b/>
          <w:bCs/>
          <w:caps/>
          <w:sz w:val="24"/>
          <w:szCs w:val="24"/>
        </w:rPr>
        <w:t>2. О</w:t>
      </w:r>
      <w:r w:rsidRPr="001A376F">
        <w:rPr>
          <w:rFonts w:ascii="Times New Roman" w:hAnsi="Times New Roman" w:cs="Times New Roman"/>
          <w:b/>
          <w:bCs/>
          <w:sz w:val="24"/>
          <w:szCs w:val="24"/>
        </w:rPr>
        <w:t>бъем</w:t>
      </w:r>
      <w:r w:rsidRPr="001A376F">
        <w:rPr>
          <w:rFonts w:ascii="Times New Roman" w:hAnsi="Times New Roman" w:cs="Times New Roman"/>
          <w:b/>
          <w:bCs/>
          <w:caps/>
          <w:sz w:val="24"/>
          <w:szCs w:val="24"/>
        </w:rPr>
        <w:t xml:space="preserve"> </w:t>
      </w:r>
      <w:r w:rsidRPr="001A376F">
        <w:rPr>
          <w:rFonts w:ascii="Times New Roman" w:hAnsi="Times New Roman" w:cs="Times New Roman"/>
          <w:b/>
          <w:bCs/>
          <w:sz w:val="24"/>
          <w:szCs w:val="24"/>
        </w:rPr>
        <w:t>учебной дисциплины, включая контактную работу обучающегося с преподавателем и самостоятельную работу обучающегося</w:t>
      </w:r>
      <w:r w:rsidRPr="001A376F">
        <w:rPr>
          <w:rFonts w:ascii="Times New Roman" w:hAnsi="Times New Roman" w:cs="Times New Roman"/>
          <w:b/>
          <w:bCs/>
          <w:caps/>
          <w:sz w:val="24"/>
          <w:szCs w:val="24"/>
        </w:rPr>
        <w:t>.</w:t>
      </w:r>
    </w:p>
    <w:p w:rsidR="001C232A" w:rsidRPr="001A376F" w:rsidRDefault="001C232A" w:rsidP="001C232A">
      <w:pPr>
        <w:spacing w:after="0" w:line="240" w:lineRule="auto"/>
        <w:ind w:firstLine="709"/>
        <w:jc w:val="both"/>
        <w:rPr>
          <w:rFonts w:ascii="Times New Roman" w:hAnsi="Times New Roman" w:cs="Times New Roman"/>
          <w:bCs/>
          <w:caps/>
          <w:sz w:val="24"/>
          <w:szCs w:val="24"/>
        </w:rPr>
      </w:pPr>
      <w:r w:rsidRPr="001A376F">
        <w:rPr>
          <w:rFonts w:ascii="Times New Roman" w:hAnsi="Times New Roman" w:cs="Times New Roman"/>
          <w:bCs/>
          <w:caps/>
          <w:sz w:val="24"/>
          <w:szCs w:val="24"/>
        </w:rPr>
        <w:t>О</w:t>
      </w:r>
      <w:r w:rsidRPr="001A376F">
        <w:rPr>
          <w:rFonts w:ascii="Times New Roman" w:hAnsi="Times New Roman" w:cs="Times New Roman"/>
          <w:bCs/>
          <w:sz w:val="24"/>
          <w:szCs w:val="24"/>
        </w:rPr>
        <w:t>бщая</w:t>
      </w:r>
      <w:r w:rsidRPr="001A376F">
        <w:rPr>
          <w:rFonts w:ascii="Times New Roman" w:hAnsi="Times New Roman" w:cs="Times New Roman"/>
          <w:bCs/>
          <w:caps/>
          <w:sz w:val="24"/>
          <w:szCs w:val="24"/>
        </w:rPr>
        <w:t xml:space="preserve"> </w:t>
      </w:r>
      <w:r w:rsidRPr="001A376F">
        <w:rPr>
          <w:rFonts w:ascii="Times New Roman" w:hAnsi="Times New Roman" w:cs="Times New Roman"/>
          <w:bCs/>
          <w:sz w:val="24"/>
          <w:szCs w:val="24"/>
        </w:rPr>
        <w:t xml:space="preserve">трудоемкость учебной дисциплины составляет </w:t>
      </w:r>
      <w:r w:rsidR="006A6438">
        <w:rPr>
          <w:rFonts w:ascii="Times New Roman" w:hAnsi="Times New Roman" w:cs="Times New Roman"/>
          <w:bCs/>
          <w:sz w:val="24"/>
          <w:szCs w:val="24"/>
        </w:rPr>
        <w:t>4</w:t>
      </w:r>
      <w:r w:rsidRPr="001A376F">
        <w:rPr>
          <w:rFonts w:ascii="Times New Roman" w:hAnsi="Times New Roman" w:cs="Times New Roman"/>
          <w:bCs/>
          <w:sz w:val="24"/>
          <w:szCs w:val="24"/>
        </w:rPr>
        <w:t xml:space="preserve"> зачетные единицы</w:t>
      </w:r>
      <w:r w:rsidRPr="001A376F">
        <w:rPr>
          <w:rFonts w:ascii="Times New Roman" w:hAnsi="Times New Roman" w:cs="Times New Roman"/>
          <w:bCs/>
          <w:caps/>
          <w:sz w:val="24"/>
          <w:szCs w:val="24"/>
        </w:rPr>
        <w:t>.</w:t>
      </w:r>
    </w:p>
    <w:p w:rsidR="001C232A" w:rsidRDefault="001C232A" w:rsidP="00105DA1">
      <w:pPr>
        <w:spacing w:after="0" w:line="240" w:lineRule="auto"/>
        <w:ind w:firstLine="709"/>
        <w:jc w:val="center"/>
        <w:rPr>
          <w:rFonts w:ascii="Times New Roman" w:hAnsi="Times New Roman" w:cs="Times New Roman"/>
          <w:b/>
          <w:sz w:val="24"/>
          <w:szCs w:val="24"/>
        </w:rPr>
      </w:pPr>
    </w:p>
    <w:p w:rsidR="003D0AC4" w:rsidRPr="009C3C28" w:rsidRDefault="00105DA1" w:rsidP="003D0AC4">
      <w:pPr>
        <w:spacing w:after="0" w:line="240" w:lineRule="auto"/>
        <w:jc w:val="center"/>
        <w:rPr>
          <w:rFonts w:ascii="Times New Roman" w:hAnsi="Times New Roman" w:cs="Times New Roman"/>
          <w:bCs/>
          <w:caps/>
          <w:sz w:val="28"/>
          <w:szCs w:val="24"/>
        </w:rPr>
      </w:pPr>
      <w:r w:rsidRPr="009C3C28">
        <w:rPr>
          <w:rFonts w:ascii="Times New Roman" w:hAnsi="Times New Roman" w:cs="Times New Roman"/>
          <w:b/>
          <w:sz w:val="28"/>
          <w:szCs w:val="24"/>
        </w:rPr>
        <w:t>Б1.ВД.М.</w:t>
      </w:r>
      <w:r w:rsidR="00AE0FC8" w:rsidRPr="009C3C28">
        <w:rPr>
          <w:rFonts w:ascii="Times New Roman" w:hAnsi="Times New Roman" w:cs="Times New Roman"/>
          <w:b/>
          <w:sz w:val="28"/>
          <w:szCs w:val="24"/>
        </w:rPr>
        <w:t>2</w:t>
      </w:r>
      <w:r w:rsidRPr="009C3C28">
        <w:rPr>
          <w:rFonts w:ascii="Times New Roman" w:hAnsi="Times New Roman" w:cs="Times New Roman"/>
          <w:b/>
          <w:sz w:val="28"/>
          <w:szCs w:val="24"/>
        </w:rPr>
        <w:t>.</w:t>
      </w:r>
      <w:r w:rsidR="00AE0FC8" w:rsidRPr="009C3C28">
        <w:rPr>
          <w:rFonts w:ascii="Times New Roman" w:hAnsi="Times New Roman" w:cs="Times New Roman"/>
          <w:b/>
          <w:sz w:val="28"/>
          <w:szCs w:val="24"/>
        </w:rPr>
        <w:t>1</w:t>
      </w:r>
      <w:r w:rsidRPr="009C3C28">
        <w:rPr>
          <w:rFonts w:ascii="Times New Roman" w:hAnsi="Times New Roman" w:cs="Times New Roman"/>
          <w:b/>
          <w:sz w:val="28"/>
          <w:szCs w:val="24"/>
        </w:rPr>
        <w:t xml:space="preserve"> </w:t>
      </w:r>
      <w:r w:rsidR="006A6438" w:rsidRPr="006A6438">
        <w:rPr>
          <w:rFonts w:ascii="Times New Roman" w:hAnsi="Times New Roman" w:cs="Times New Roman"/>
          <w:b/>
          <w:sz w:val="28"/>
          <w:szCs w:val="24"/>
        </w:rPr>
        <w:t>Пилотажно-навигационное</w:t>
      </w:r>
      <w:r w:rsidR="006A6438">
        <w:rPr>
          <w:rFonts w:ascii="Times New Roman" w:hAnsi="Times New Roman" w:cs="Times New Roman"/>
          <w:b/>
          <w:sz w:val="28"/>
          <w:szCs w:val="24"/>
        </w:rPr>
        <w:br/>
      </w:r>
      <w:r w:rsidR="006A6438" w:rsidRPr="006A6438">
        <w:rPr>
          <w:rFonts w:ascii="Times New Roman" w:hAnsi="Times New Roman" w:cs="Times New Roman"/>
          <w:b/>
          <w:sz w:val="28"/>
          <w:szCs w:val="24"/>
        </w:rPr>
        <w:t xml:space="preserve"> оборудование</w:t>
      </w:r>
    </w:p>
    <w:p w:rsidR="00105DA1" w:rsidRPr="001A376F" w:rsidRDefault="00105DA1" w:rsidP="009C3C28">
      <w:pPr>
        <w:spacing w:after="0" w:line="240" w:lineRule="auto"/>
        <w:ind w:firstLine="567"/>
        <w:jc w:val="both"/>
        <w:rPr>
          <w:rFonts w:ascii="Times New Roman" w:hAnsi="Times New Roman" w:cs="Times New Roman"/>
          <w:b/>
          <w:bCs/>
          <w:caps/>
          <w:sz w:val="24"/>
          <w:szCs w:val="24"/>
        </w:rPr>
      </w:pPr>
      <w:r w:rsidRPr="001A376F">
        <w:rPr>
          <w:rFonts w:ascii="Times New Roman" w:hAnsi="Times New Roman" w:cs="Times New Roman"/>
          <w:b/>
          <w:bCs/>
          <w:caps/>
          <w:sz w:val="24"/>
          <w:szCs w:val="24"/>
        </w:rPr>
        <w:t>1. О</w:t>
      </w:r>
      <w:r w:rsidRPr="001A376F">
        <w:rPr>
          <w:rFonts w:ascii="Times New Roman" w:hAnsi="Times New Roman" w:cs="Times New Roman"/>
          <w:b/>
          <w:bCs/>
          <w:sz w:val="24"/>
          <w:szCs w:val="24"/>
        </w:rPr>
        <w:t>бщие</w:t>
      </w:r>
      <w:r w:rsidRPr="001A376F">
        <w:rPr>
          <w:rFonts w:ascii="Times New Roman" w:hAnsi="Times New Roman" w:cs="Times New Roman"/>
          <w:b/>
          <w:bCs/>
          <w:caps/>
          <w:sz w:val="24"/>
          <w:szCs w:val="24"/>
        </w:rPr>
        <w:t xml:space="preserve"> </w:t>
      </w:r>
      <w:r w:rsidRPr="001A376F">
        <w:rPr>
          <w:rFonts w:ascii="Times New Roman" w:hAnsi="Times New Roman" w:cs="Times New Roman"/>
          <w:b/>
          <w:bCs/>
          <w:sz w:val="24"/>
          <w:szCs w:val="24"/>
        </w:rPr>
        <w:t>положения</w:t>
      </w:r>
    </w:p>
    <w:p w:rsidR="004B55D6" w:rsidRPr="004B55D6" w:rsidRDefault="00105DA1" w:rsidP="004B55D6">
      <w:pPr>
        <w:spacing w:after="0" w:line="240" w:lineRule="auto"/>
        <w:ind w:firstLine="709"/>
        <w:jc w:val="both"/>
        <w:rPr>
          <w:rFonts w:ascii="Times New Roman" w:eastAsia="Times New Roman" w:hAnsi="Times New Roman" w:cs="Times New Roman"/>
          <w:sz w:val="24"/>
          <w:szCs w:val="24"/>
          <w:lang w:eastAsia="ru-RU"/>
        </w:rPr>
      </w:pPr>
      <w:r w:rsidRPr="0041294B">
        <w:rPr>
          <w:rFonts w:ascii="Times New Roman" w:hAnsi="Times New Roman" w:cs="Times New Roman"/>
          <w:bCs/>
          <w:caps/>
          <w:sz w:val="24"/>
          <w:szCs w:val="24"/>
        </w:rPr>
        <w:t>1.1</w:t>
      </w:r>
      <w:r w:rsidRPr="001A376F">
        <w:rPr>
          <w:rFonts w:ascii="Times New Roman" w:hAnsi="Times New Roman" w:cs="Times New Roman"/>
          <w:bCs/>
          <w:caps/>
          <w:sz w:val="24"/>
          <w:szCs w:val="24"/>
        </w:rPr>
        <w:t>.</w:t>
      </w:r>
      <w:r w:rsidRPr="001A376F">
        <w:rPr>
          <w:rFonts w:ascii="Times New Roman" w:eastAsia="Times New Roman" w:hAnsi="Times New Roman" w:cs="Times New Roman"/>
          <w:sz w:val="24"/>
          <w:szCs w:val="24"/>
          <w:lang w:eastAsia="x-none"/>
        </w:rPr>
        <w:t xml:space="preserve"> </w:t>
      </w:r>
      <w:r w:rsidR="004B55D6" w:rsidRPr="004B55D6">
        <w:rPr>
          <w:rFonts w:ascii="Times New Roman" w:eastAsia="Times New Roman" w:hAnsi="Times New Roman" w:cs="Times New Roman"/>
          <w:sz w:val="24"/>
          <w:szCs w:val="24"/>
          <w:lang w:eastAsia="ru-RU"/>
        </w:rPr>
        <w:t xml:space="preserve">Цель освоения </w:t>
      </w:r>
      <w:r w:rsidR="004B55D6" w:rsidRPr="004B55D6">
        <w:rPr>
          <w:rFonts w:ascii="Times New Roman" w:eastAsia="Times New Roman" w:hAnsi="Times New Roman" w:cs="Times New Roman"/>
          <w:spacing w:val="-3"/>
          <w:sz w:val="24"/>
          <w:szCs w:val="24"/>
          <w:lang w:eastAsia="ru-RU"/>
        </w:rPr>
        <w:t>дисциплин</w:t>
      </w:r>
      <w:r w:rsidR="004B55D6" w:rsidRPr="004B55D6">
        <w:rPr>
          <w:rFonts w:ascii="Times New Roman" w:eastAsia="Times New Roman" w:hAnsi="Times New Roman" w:cs="Times New Roman"/>
          <w:sz w:val="24"/>
          <w:szCs w:val="24"/>
          <w:lang w:eastAsia="ru-RU"/>
        </w:rPr>
        <w:t>ы. Изучение теории и практики автоматизированного и автоматического управления полетом воздушных судов, принципа действия, устройства и особенностей пилотажно-навигационного оборудования для последующего поддержания их работоспособности, исправности и готовности в процессе технической эксплуатации для поддержания летной годности ВС.</w:t>
      </w:r>
    </w:p>
    <w:p w:rsidR="004B55D6" w:rsidRPr="004B55D6" w:rsidRDefault="004B55D6" w:rsidP="004B55D6">
      <w:pPr>
        <w:widowControl w:val="0"/>
        <w:spacing w:after="0" w:line="240" w:lineRule="auto"/>
        <w:ind w:firstLine="709"/>
        <w:jc w:val="both"/>
        <w:rPr>
          <w:rFonts w:ascii="Times New Roman" w:eastAsia="Times New Roman" w:hAnsi="Times New Roman" w:cs="Times New Roman"/>
          <w:sz w:val="24"/>
          <w:szCs w:val="24"/>
          <w:lang w:eastAsia="ru-RU"/>
        </w:rPr>
      </w:pPr>
      <w:r w:rsidRPr="004B55D6">
        <w:rPr>
          <w:rFonts w:ascii="Times New Roman" w:eastAsia="Times New Roman" w:hAnsi="Times New Roman" w:cs="Times New Roman"/>
          <w:sz w:val="24"/>
          <w:szCs w:val="24"/>
          <w:lang w:eastAsia="ru-RU"/>
        </w:rPr>
        <w:t xml:space="preserve">Задачи изучения дисциплины. Приобретение профессиональных компетенций, направленных на </w:t>
      </w:r>
      <w:r w:rsidRPr="004B55D6">
        <w:rPr>
          <w:rFonts w:ascii="Times New Roman" w:eastAsia="Times New Roman" w:hAnsi="Times New Roman" w:cs="Times New Roman"/>
          <w:color w:val="000000"/>
          <w:sz w:val="24"/>
          <w:szCs w:val="24"/>
          <w:lang w:eastAsia="ru-RU"/>
        </w:rPr>
        <w:t xml:space="preserve">производственно-технологическую </w:t>
      </w:r>
      <w:r w:rsidRPr="004B55D6">
        <w:rPr>
          <w:rFonts w:ascii="Times New Roman" w:eastAsia="Times New Roman" w:hAnsi="Times New Roman" w:cs="Times New Roman"/>
          <w:sz w:val="24"/>
          <w:szCs w:val="24"/>
          <w:lang w:eastAsia="ru-RU"/>
        </w:rPr>
        <w:t>профессиональную деятельность, к которым готовятся выпускники, освоившие программу магистратуры.</w:t>
      </w:r>
    </w:p>
    <w:p w:rsidR="004B55D6" w:rsidRPr="004B55D6" w:rsidRDefault="004B55D6" w:rsidP="004B55D6">
      <w:pPr>
        <w:widowControl w:val="0"/>
        <w:spacing w:after="0" w:line="240" w:lineRule="auto"/>
        <w:ind w:firstLine="709"/>
        <w:jc w:val="both"/>
        <w:rPr>
          <w:rFonts w:ascii="Times New Roman" w:eastAsia="Times New Roman" w:hAnsi="Times New Roman" w:cs="Times New Roman"/>
          <w:sz w:val="24"/>
          <w:szCs w:val="24"/>
          <w:lang w:eastAsia="ru-RU"/>
        </w:rPr>
      </w:pPr>
      <w:r w:rsidRPr="004B55D6">
        <w:rPr>
          <w:rFonts w:ascii="Times New Roman" w:eastAsia="Times New Roman" w:hAnsi="Times New Roman" w:cs="Times New Roman"/>
          <w:sz w:val="24"/>
          <w:szCs w:val="24"/>
          <w:lang w:eastAsia="ru-RU"/>
        </w:rPr>
        <w:t xml:space="preserve">Компетенции обучающегося, формируемые в результате освоения дисциплины, </w:t>
      </w:r>
      <w:r w:rsidRPr="004B55D6">
        <w:rPr>
          <w:rFonts w:ascii="Times New Roman" w:eastAsia="Times New Roman" w:hAnsi="Times New Roman" w:cs="Times New Roman"/>
          <w:spacing w:val="-7"/>
          <w:sz w:val="24"/>
          <w:szCs w:val="24"/>
          <w:lang w:eastAsia="ru-RU"/>
        </w:rPr>
        <w:t>наименование индикатора достижения</w:t>
      </w:r>
      <w:r w:rsidRPr="004B55D6">
        <w:rPr>
          <w:rFonts w:ascii="Times New Roman" w:eastAsia="Times New Roman" w:hAnsi="Times New Roman" w:cs="Times New Roman"/>
          <w:sz w:val="24"/>
          <w:szCs w:val="24"/>
          <w:lang w:eastAsia="ru-RU"/>
        </w:rPr>
        <w:t>, результаты обучения.</w:t>
      </w:r>
    </w:p>
    <w:p w:rsidR="004B55D6" w:rsidRPr="004B55D6" w:rsidRDefault="004B55D6" w:rsidP="004B55D6">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4B55D6">
        <w:rPr>
          <w:rFonts w:ascii="Times New Roman" w:eastAsia="Times New Roman" w:hAnsi="Times New Roman" w:cs="Times New Roman"/>
          <w:sz w:val="24"/>
          <w:szCs w:val="24"/>
          <w:lang w:eastAsia="zh-CN"/>
        </w:rPr>
        <w:t>ПК-1 - Способен организовать своевременное и качественное выполнение работ по техническому обслуживанию бортового оборудования воздушных судов при осуществлении технической эксплуатации.</w:t>
      </w:r>
    </w:p>
    <w:p w:rsidR="004B55D6" w:rsidRPr="004B55D6" w:rsidRDefault="004B55D6" w:rsidP="004B55D6">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B55D6">
        <w:rPr>
          <w:rFonts w:ascii="Times New Roman" w:eastAsia="Times New Roman" w:hAnsi="Times New Roman" w:cs="Times New Roman"/>
          <w:sz w:val="24"/>
          <w:szCs w:val="24"/>
          <w:lang w:eastAsia="zh-CN"/>
        </w:rPr>
        <w:t xml:space="preserve">ИД-1 пк-1 - </w:t>
      </w:r>
      <w:r w:rsidRPr="004B55D6">
        <w:rPr>
          <w:rFonts w:ascii="Times New Roman" w:eastAsia="Times New Roman" w:hAnsi="Times New Roman" w:cs="Times New Roman"/>
          <w:color w:val="000000"/>
          <w:sz w:val="24"/>
          <w:szCs w:val="24"/>
          <w:lang w:eastAsia="ru-RU"/>
        </w:rPr>
        <w:t xml:space="preserve">исследовать объекты и процессы эксплуатации </w:t>
      </w:r>
      <w:r w:rsidRPr="004B55D6">
        <w:rPr>
          <w:rFonts w:ascii="Times New Roman" w:eastAsia="Times New Roman" w:hAnsi="Times New Roman" w:cs="Times New Roman"/>
          <w:sz w:val="24"/>
          <w:szCs w:val="24"/>
          <w:lang w:eastAsia="zh-CN"/>
        </w:rPr>
        <w:t xml:space="preserve">бортового оборудования воздушных судов </w:t>
      </w:r>
      <w:r w:rsidRPr="004B55D6">
        <w:rPr>
          <w:rFonts w:ascii="Times New Roman" w:eastAsia="Times New Roman" w:hAnsi="Times New Roman" w:cs="Times New Roman"/>
          <w:color w:val="000000"/>
          <w:sz w:val="24"/>
          <w:szCs w:val="24"/>
          <w:lang w:eastAsia="ru-RU"/>
        </w:rPr>
        <w:t>на основе профессиональных базовых знаний</w:t>
      </w:r>
    </w:p>
    <w:p w:rsidR="004B55D6" w:rsidRPr="004B55D6" w:rsidRDefault="004B55D6" w:rsidP="004B55D6">
      <w:pPr>
        <w:widowControl w:val="0"/>
        <w:spacing w:after="0" w:line="240" w:lineRule="auto"/>
        <w:ind w:firstLine="709"/>
        <w:jc w:val="both"/>
        <w:rPr>
          <w:rFonts w:ascii="Times New Roman" w:eastAsia="Times New Roman" w:hAnsi="Times New Roman" w:cs="Times New Roman"/>
          <w:bCs/>
          <w:sz w:val="24"/>
          <w:szCs w:val="24"/>
          <w:lang w:eastAsia="ru-RU"/>
        </w:rPr>
      </w:pPr>
      <w:r w:rsidRPr="004B55D6">
        <w:rPr>
          <w:rFonts w:ascii="Times New Roman" w:eastAsia="Times New Roman" w:hAnsi="Times New Roman" w:cs="Times New Roman"/>
          <w:bCs/>
          <w:sz w:val="24"/>
          <w:szCs w:val="24"/>
          <w:lang w:eastAsia="ru-RU"/>
        </w:rPr>
        <w:t>Результаты обучения:</w:t>
      </w:r>
    </w:p>
    <w:p w:rsidR="004B55D6" w:rsidRPr="004B55D6" w:rsidRDefault="004B55D6" w:rsidP="004B55D6">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B55D6">
        <w:rPr>
          <w:rFonts w:ascii="Times New Roman" w:eastAsia="Times New Roman" w:hAnsi="Times New Roman" w:cs="Times New Roman"/>
          <w:bCs/>
          <w:sz w:val="24"/>
          <w:szCs w:val="24"/>
          <w:lang w:eastAsia="ru-RU"/>
        </w:rPr>
        <w:t xml:space="preserve">знать: </w:t>
      </w:r>
    </w:p>
    <w:p w:rsidR="004B55D6" w:rsidRPr="004B55D6" w:rsidRDefault="004B55D6" w:rsidP="004B55D6">
      <w:pPr>
        <w:spacing w:after="0" w:line="240" w:lineRule="auto"/>
        <w:ind w:firstLine="709"/>
        <w:jc w:val="both"/>
        <w:rPr>
          <w:rFonts w:ascii="Times New Roman" w:eastAsia="Times New Roman" w:hAnsi="Times New Roman" w:cs="Times New Roman"/>
          <w:bCs/>
          <w:sz w:val="24"/>
          <w:szCs w:val="24"/>
          <w:lang w:eastAsia="zh-CN"/>
        </w:rPr>
      </w:pPr>
      <w:r w:rsidRPr="004B55D6">
        <w:rPr>
          <w:rFonts w:ascii="Times New Roman" w:eastAsia="Times New Roman" w:hAnsi="Times New Roman" w:cs="Times New Roman"/>
          <w:bCs/>
          <w:sz w:val="24"/>
          <w:szCs w:val="24"/>
          <w:lang w:eastAsia="zh-CN"/>
        </w:rPr>
        <w:t xml:space="preserve">ПК-1.1.17 </w:t>
      </w:r>
      <w:r w:rsidRPr="004B55D6">
        <w:rPr>
          <w:rFonts w:ascii="Times New Roman" w:eastAsia="Times New Roman" w:hAnsi="Times New Roman" w:cs="Times New Roman"/>
          <w:iCs/>
          <w:sz w:val="24"/>
          <w:szCs w:val="24"/>
          <w:lang w:eastAsia="ru-RU"/>
        </w:rPr>
        <w:t xml:space="preserve">- теоретические положения, лежащие в основе принципов действия </w:t>
      </w:r>
      <w:r w:rsidRPr="004B55D6">
        <w:rPr>
          <w:rFonts w:ascii="Times New Roman" w:eastAsia="Times New Roman" w:hAnsi="Times New Roman" w:cs="Times New Roman"/>
          <w:bCs/>
          <w:sz w:val="24"/>
          <w:szCs w:val="24"/>
          <w:lang w:eastAsia="zh-CN"/>
        </w:rPr>
        <w:t>пилотажно-навигационного оборудования;</w:t>
      </w:r>
    </w:p>
    <w:p w:rsidR="004B55D6" w:rsidRPr="004B55D6" w:rsidRDefault="004B55D6" w:rsidP="004B55D6">
      <w:pPr>
        <w:spacing w:after="0" w:line="240" w:lineRule="auto"/>
        <w:ind w:firstLine="709"/>
        <w:jc w:val="both"/>
        <w:rPr>
          <w:rFonts w:ascii="Times New Roman" w:eastAsia="Times New Roman" w:hAnsi="Times New Roman" w:cs="Times New Roman"/>
          <w:iCs/>
          <w:sz w:val="24"/>
          <w:szCs w:val="24"/>
          <w:lang w:eastAsia="ru-RU"/>
        </w:rPr>
      </w:pPr>
      <w:r w:rsidRPr="004B55D6">
        <w:rPr>
          <w:rFonts w:ascii="Times New Roman" w:eastAsia="Times New Roman" w:hAnsi="Times New Roman" w:cs="Times New Roman"/>
          <w:bCs/>
          <w:sz w:val="24"/>
          <w:szCs w:val="24"/>
          <w:lang w:eastAsia="zh-CN"/>
        </w:rPr>
        <w:t xml:space="preserve">ПК-1.1.18 </w:t>
      </w:r>
      <w:r w:rsidRPr="004B55D6">
        <w:rPr>
          <w:rFonts w:ascii="Times New Roman" w:eastAsia="Times New Roman" w:hAnsi="Times New Roman" w:cs="Times New Roman"/>
          <w:iCs/>
          <w:sz w:val="24"/>
          <w:szCs w:val="24"/>
          <w:lang w:eastAsia="ru-RU"/>
        </w:rPr>
        <w:t>- устройство и работу при использовании по назначению</w:t>
      </w:r>
      <w:r w:rsidRPr="004B55D6">
        <w:rPr>
          <w:rFonts w:ascii="Times New Roman" w:eastAsia="Times New Roman" w:hAnsi="Times New Roman" w:cs="Times New Roman"/>
          <w:bCs/>
          <w:sz w:val="24"/>
          <w:szCs w:val="24"/>
          <w:lang w:eastAsia="zh-CN"/>
        </w:rPr>
        <w:t xml:space="preserve"> пилотажно-навигационного оборудования</w:t>
      </w:r>
      <w:r w:rsidRPr="004B55D6">
        <w:rPr>
          <w:rFonts w:ascii="Times New Roman" w:eastAsia="Times New Roman" w:hAnsi="Times New Roman" w:cs="Times New Roman"/>
          <w:iCs/>
          <w:sz w:val="24"/>
          <w:szCs w:val="24"/>
          <w:lang w:eastAsia="ru-RU"/>
        </w:rPr>
        <w:t xml:space="preserve">; </w:t>
      </w:r>
    </w:p>
    <w:p w:rsidR="004B55D6" w:rsidRPr="004B55D6" w:rsidRDefault="004B55D6" w:rsidP="004B55D6">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4B55D6">
        <w:rPr>
          <w:rFonts w:ascii="Times New Roman" w:eastAsia="Times New Roman" w:hAnsi="Times New Roman" w:cs="Times New Roman"/>
          <w:sz w:val="24"/>
          <w:szCs w:val="24"/>
          <w:lang w:eastAsia="ru-RU"/>
        </w:rPr>
        <w:t>уметь:</w:t>
      </w:r>
    </w:p>
    <w:p w:rsidR="004B55D6" w:rsidRPr="004B55D6" w:rsidRDefault="004B55D6" w:rsidP="004B55D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4B55D6">
        <w:rPr>
          <w:rFonts w:ascii="Times New Roman" w:eastAsia="Times New Roman" w:hAnsi="Times New Roman" w:cs="Times New Roman"/>
          <w:bCs/>
          <w:sz w:val="24"/>
          <w:szCs w:val="24"/>
          <w:lang w:eastAsia="zh-CN"/>
        </w:rPr>
        <w:t xml:space="preserve">ПК-1.2.9 - </w:t>
      </w:r>
      <w:r w:rsidRPr="004B55D6">
        <w:rPr>
          <w:rFonts w:ascii="Times New Roman" w:eastAsia="Times New Roman" w:hAnsi="Times New Roman" w:cs="Times New Roman"/>
          <w:color w:val="000000"/>
          <w:sz w:val="24"/>
          <w:szCs w:val="24"/>
          <w:lang w:eastAsia="ru-RU"/>
        </w:rPr>
        <w:t xml:space="preserve">исследовать объекты и процессы эксплуатации </w:t>
      </w:r>
      <w:r w:rsidRPr="004B55D6">
        <w:rPr>
          <w:rFonts w:ascii="Times New Roman" w:eastAsia="Times New Roman" w:hAnsi="Times New Roman" w:cs="Times New Roman"/>
          <w:bCs/>
          <w:sz w:val="24"/>
          <w:szCs w:val="24"/>
          <w:lang w:eastAsia="zh-CN"/>
        </w:rPr>
        <w:t>пилотажно-</w:t>
      </w:r>
      <w:r w:rsidRPr="004B55D6">
        <w:rPr>
          <w:rFonts w:ascii="Times New Roman" w:eastAsia="Times New Roman" w:hAnsi="Times New Roman" w:cs="Times New Roman"/>
          <w:bCs/>
          <w:sz w:val="24"/>
          <w:szCs w:val="24"/>
          <w:lang w:eastAsia="zh-CN"/>
        </w:rPr>
        <w:lastRenderedPageBreak/>
        <w:t xml:space="preserve">навигационного оборудования; </w:t>
      </w:r>
    </w:p>
    <w:p w:rsidR="004B55D6" w:rsidRPr="004B55D6" w:rsidRDefault="004B55D6" w:rsidP="004B55D6">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4B55D6">
        <w:rPr>
          <w:rFonts w:ascii="Times New Roman" w:eastAsia="Times New Roman" w:hAnsi="Times New Roman" w:cs="Times New Roman"/>
          <w:sz w:val="24"/>
          <w:szCs w:val="24"/>
          <w:lang w:eastAsia="ru-RU"/>
        </w:rPr>
        <w:t>владеть:</w:t>
      </w:r>
    </w:p>
    <w:p w:rsidR="004B55D6" w:rsidRPr="004B55D6" w:rsidRDefault="004B55D6" w:rsidP="004B55D6">
      <w:pPr>
        <w:widowControl w:val="0"/>
        <w:suppressAutoHyphens/>
        <w:spacing w:after="0" w:line="240" w:lineRule="auto"/>
        <w:ind w:firstLine="709"/>
        <w:jc w:val="both"/>
        <w:rPr>
          <w:rFonts w:ascii="Times New Roman" w:eastAsia="Times New Roman" w:hAnsi="Times New Roman" w:cs="Times New Roman"/>
          <w:iCs/>
          <w:sz w:val="24"/>
          <w:szCs w:val="24"/>
          <w:lang w:eastAsia="ru-RU"/>
        </w:rPr>
      </w:pPr>
      <w:r w:rsidRPr="004B55D6">
        <w:rPr>
          <w:rFonts w:ascii="Times New Roman" w:eastAsia="Times New Roman" w:hAnsi="Times New Roman" w:cs="Times New Roman"/>
          <w:bCs/>
          <w:sz w:val="24"/>
          <w:szCs w:val="24"/>
          <w:lang w:eastAsia="zh-CN"/>
        </w:rPr>
        <w:t xml:space="preserve">ПК-1.3.9 </w:t>
      </w:r>
      <w:r w:rsidRPr="004B55D6">
        <w:rPr>
          <w:rFonts w:ascii="Times New Roman" w:eastAsia="Times New Roman" w:hAnsi="Times New Roman" w:cs="Times New Roman"/>
          <w:sz w:val="24"/>
          <w:szCs w:val="24"/>
          <w:lang w:eastAsia="zh-CN"/>
        </w:rPr>
        <w:t xml:space="preserve">-навыками </w:t>
      </w:r>
      <w:r w:rsidRPr="004B55D6">
        <w:rPr>
          <w:rFonts w:ascii="Times New Roman" w:eastAsia="Times New Roman" w:hAnsi="Times New Roman" w:cs="Times New Roman"/>
          <w:color w:val="000000"/>
          <w:sz w:val="24"/>
          <w:szCs w:val="24"/>
          <w:lang w:eastAsia="ru-RU"/>
        </w:rPr>
        <w:t xml:space="preserve">исследования объектов и процессов эксплуатации </w:t>
      </w:r>
      <w:r w:rsidRPr="004B55D6">
        <w:rPr>
          <w:rFonts w:ascii="Times New Roman" w:eastAsia="Times New Roman" w:hAnsi="Times New Roman" w:cs="Times New Roman"/>
          <w:bCs/>
          <w:sz w:val="24"/>
          <w:szCs w:val="24"/>
          <w:lang w:eastAsia="zh-CN"/>
        </w:rPr>
        <w:t>пилотажно-навигационного оборудования</w:t>
      </w:r>
      <w:r w:rsidRPr="004B55D6">
        <w:rPr>
          <w:rFonts w:ascii="Times New Roman" w:eastAsia="Times New Roman" w:hAnsi="Times New Roman" w:cs="Times New Roman"/>
          <w:iCs/>
          <w:sz w:val="24"/>
          <w:szCs w:val="24"/>
          <w:lang w:eastAsia="ru-RU"/>
        </w:rPr>
        <w:t xml:space="preserve">; </w:t>
      </w:r>
    </w:p>
    <w:p w:rsidR="004B55D6" w:rsidRPr="004B55D6" w:rsidRDefault="004B55D6" w:rsidP="004B55D6">
      <w:pPr>
        <w:spacing w:after="0" w:line="240" w:lineRule="auto"/>
        <w:ind w:firstLine="709"/>
        <w:jc w:val="both"/>
        <w:rPr>
          <w:rFonts w:ascii="Times New Roman" w:eastAsia="Times New Roman" w:hAnsi="Times New Roman" w:cs="Times New Roman"/>
          <w:bCs/>
          <w:sz w:val="24"/>
          <w:szCs w:val="24"/>
          <w:lang w:eastAsia="zh-CN"/>
        </w:rPr>
      </w:pPr>
      <w:r w:rsidRPr="004B55D6">
        <w:rPr>
          <w:rFonts w:ascii="Times New Roman" w:eastAsia="Times New Roman" w:hAnsi="Times New Roman" w:cs="Times New Roman"/>
          <w:sz w:val="24"/>
          <w:szCs w:val="24"/>
          <w:lang w:eastAsia="zh-CN"/>
        </w:rPr>
        <w:t>ИД-2 пк-1 - организовать выполнение работ по техническому обслуживанию бортового оборудования воздушных судов при осуществлении технической эксплуатации.</w:t>
      </w:r>
    </w:p>
    <w:p w:rsidR="004B55D6" w:rsidRPr="004B55D6" w:rsidRDefault="004B55D6" w:rsidP="004B55D6">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B55D6">
        <w:rPr>
          <w:rFonts w:ascii="Times New Roman" w:eastAsia="Times New Roman" w:hAnsi="Times New Roman" w:cs="Times New Roman"/>
          <w:bCs/>
          <w:sz w:val="24"/>
          <w:szCs w:val="24"/>
          <w:lang w:eastAsia="ru-RU"/>
        </w:rPr>
        <w:t xml:space="preserve">знать: </w:t>
      </w:r>
    </w:p>
    <w:p w:rsidR="004B55D6" w:rsidRPr="004B55D6" w:rsidRDefault="004B55D6" w:rsidP="004B55D6">
      <w:pPr>
        <w:spacing w:after="0" w:line="240" w:lineRule="auto"/>
        <w:ind w:firstLine="709"/>
        <w:jc w:val="both"/>
        <w:rPr>
          <w:rFonts w:ascii="Times New Roman" w:eastAsia="Times New Roman" w:hAnsi="Times New Roman" w:cs="Times New Roman"/>
          <w:iCs/>
          <w:sz w:val="24"/>
          <w:szCs w:val="24"/>
          <w:lang w:eastAsia="ru-RU"/>
        </w:rPr>
      </w:pPr>
      <w:r w:rsidRPr="004B55D6">
        <w:rPr>
          <w:rFonts w:ascii="Times New Roman" w:eastAsia="Times New Roman" w:hAnsi="Times New Roman" w:cs="Times New Roman"/>
          <w:bCs/>
          <w:sz w:val="24"/>
          <w:szCs w:val="24"/>
          <w:lang w:eastAsia="zh-CN"/>
        </w:rPr>
        <w:t xml:space="preserve">ПК-1.1.49 </w:t>
      </w:r>
      <w:r w:rsidRPr="004B55D6">
        <w:rPr>
          <w:rFonts w:ascii="Times New Roman" w:eastAsia="Times New Roman" w:hAnsi="Times New Roman" w:cs="Times New Roman"/>
          <w:iCs/>
          <w:sz w:val="24"/>
          <w:szCs w:val="24"/>
          <w:lang w:eastAsia="ru-RU"/>
        </w:rPr>
        <w:t>-содержание и особенности работ по техническому обслуживанию</w:t>
      </w:r>
      <w:r w:rsidRPr="004B55D6">
        <w:rPr>
          <w:rFonts w:ascii="Times New Roman" w:eastAsia="Times New Roman" w:hAnsi="Times New Roman" w:cs="Times New Roman"/>
          <w:bCs/>
          <w:sz w:val="24"/>
          <w:szCs w:val="24"/>
          <w:lang w:eastAsia="zh-CN"/>
        </w:rPr>
        <w:t xml:space="preserve"> пилотажно-навигационного оборудования</w:t>
      </w:r>
      <w:r w:rsidRPr="004B55D6">
        <w:rPr>
          <w:rFonts w:ascii="Times New Roman" w:eastAsia="Times New Roman" w:hAnsi="Times New Roman" w:cs="Times New Roman"/>
          <w:iCs/>
          <w:sz w:val="24"/>
          <w:szCs w:val="24"/>
          <w:lang w:eastAsia="ru-RU"/>
        </w:rPr>
        <w:t xml:space="preserve">; </w:t>
      </w:r>
    </w:p>
    <w:p w:rsidR="004B55D6" w:rsidRPr="004B55D6" w:rsidRDefault="004B55D6" w:rsidP="004B55D6">
      <w:pPr>
        <w:spacing w:after="0" w:line="240" w:lineRule="auto"/>
        <w:ind w:firstLine="709"/>
        <w:jc w:val="both"/>
        <w:rPr>
          <w:rFonts w:ascii="Times New Roman" w:eastAsia="Times New Roman" w:hAnsi="Times New Roman" w:cs="Times New Roman"/>
          <w:iCs/>
          <w:sz w:val="24"/>
          <w:szCs w:val="24"/>
          <w:lang w:eastAsia="ru-RU"/>
        </w:rPr>
      </w:pPr>
      <w:r w:rsidRPr="004B55D6">
        <w:rPr>
          <w:rFonts w:ascii="Times New Roman" w:eastAsia="Times New Roman" w:hAnsi="Times New Roman" w:cs="Times New Roman"/>
          <w:bCs/>
          <w:sz w:val="24"/>
          <w:szCs w:val="24"/>
          <w:lang w:eastAsia="zh-CN"/>
        </w:rPr>
        <w:t xml:space="preserve">ПК-1.1.50 </w:t>
      </w:r>
      <w:r w:rsidRPr="004B55D6">
        <w:rPr>
          <w:rFonts w:ascii="Times New Roman" w:eastAsia="Times New Roman" w:hAnsi="Times New Roman" w:cs="Times New Roman"/>
          <w:iCs/>
          <w:sz w:val="24"/>
          <w:szCs w:val="24"/>
          <w:lang w:eastAsia="ru-RU"/>
        </w:rPr>
        <w:t>-содержание перечня минимального оборудования для</w:t>
      </w:r>
      <w:r w:rsidRPr="004B55D6">
        <w:rPr>
          <w:rFonts w:ascii="Times New Roman" w:eastAsia="Times New Roman" w:hAnsi="Times New Roman" w:cs="Times New Roman"/>
          <w:bCs/>
          <w:sz w:val="24"/>
          <w:szCs w:val="24"/>
          <w:lang w:eastAsia="zh-CN"/>
        </w:rPr>
        <w:t xml:space="preserve"> пилотажно-навигационного оборудования</w:t>
      </w:r>
      <w:r w:rsidRPr="004B55D6">
        <w:rPr>
          <w:rFonts w:ascii="Times New Roman" w:eastAsia="Times New Roman" w:hAnsi="Times New Roman" w:cs="Times New Roman"/>
          <w:iCs/>
          <w:sz w:val="24"/>
          <w:szCs w:val="24"/>
          <w:lang w:eastAsia="ru-RU"/>
        </w:rPr>
        <w:t xml:space="preserve">; </w:t>
      </w:r>
    </w:p>
    <w:p w:rsidR="004B55D6" w:rsidRPr="004B55D6" w:rsidRDefault="004B55D6" w:rsidP="004B55D6">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4B55D6">
        <w:rPr>
          <w:rFonts w:ascii="Times New Roman" w:eastAsia="Times New Roman" w:hAnsi="Times New Roman" w:cs="Times New Roman"/>
          <w:sz w:val="24"/>
          <w:szCs w:val="24"/>
          <w:lang w:eastAsia="ru-RU"/>
        </w:rPr>
        <w:t>уметь:</w:t>
      </w:r>
    </w:p>
    <w:p w:rsidR="004B55D6" w:rsidRPr="004B55D6" w:rsidRDefault="004B55D6" w:rsidP="004B55D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4B55D6">
        <w:rPr>
          <w:rFonts w:ascii="Times New Roman" w:eastAsia="Times New Roman" w:hAnsi="Times New Roman" w:cs="Times New Roman"/>
          <w:bCs/>
          <w:sz w:val="24"/>
          <w:szCs w:val="24"/>
          <w:lang w:eastAsia="zh-CN"/>
        </w:rPr>
        <w:t xml:space="preserve">ПК-1.2.25 </w:t>
      </w:r>
      <w:r w:rsidRPr="004B55D6">
        <w:rPr>
          <w:rFonts w:ascii="Times New Roman" w:eastAsia="Times New Roman" w:hAnsi="Times New Roman" w:cs="Times New Roman"/>
          <w:sz w:val="24"/>
          <w:szCs w:val="24"/>
          <w:lang w:eastAsia="zh-CN"/>
        </w:rPr>
        <w:t>-организовать выполнение работ по техническому обслуживанию</w:t>
      </w:r>
      <w:r w:rsidRPr="004B55D6">
        <w:rPr>
          <w:rFonts w:ascii="Times New Roman" w:eastAsia="Times New Roman" w:hAnsi="Times New Roman" w:cs="Times New Roman"/>
          <w:bCs/>
          <w:sz w:val="24"/>
          <w:szCs w:val="24"/>
          <w:lang w:eastAsia="zh-CN"/>
        </w:rPr>
        <w:t xml:space="preserve"> пилотажно-навигационного оборудования; </w:t>
      </w:r>
    </w:p>
    <w:p w:rsidR="004B55D6" w:rsidRPr="004B55D6" w:rsidRDefault="004B55D6" w:rsidP="004B55D6">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4B55D6">
        <w:rPr>
          <w:rFonts w:ascii="Times New Roman" w:eastAsia="Times New Roman" w:hAnsi="Times New Roman" w:cs="Times New Roman"/>
          <w:sz w:val="24"/>
          <w:szCs w:val="24"/>
          <w:lang w:eastAsia="ru-RU"/>
        </w:rPr>
        <w:t>владеть:</w:t>
      </w:r>
    </w:p>
    <w:p w:rsidR="004B55D6" w:rsidRPr="004B55D6" w:rsidRDefault="004B55D6" w:rsidP="004B55D6">
      <w:pPr>
        <w:spacing w:after="0" w:line="240" w:lineRule="auto"/>
        <w:ind w:firstLine="709"/>
        <w:jc w:val="both"/>
        <w:rPr>
          <w:rFonts w:ascii="Times New Roman" w:eastAsia="Times New Roman" w:hAnsi="Times New Roman" w:cs="Times New Roman"/>
          <w:bCs/>
          <w:sz w:val="24"/>
          <w:szCs w:val="24"/>
          <w:lang w:eastAsia="zh-CN"/>
        </w:rPr>
      </w:pPr>
      <w:r w:rsidRPr="004B55D6">
        <w:rPr>
          <w:rFonts w:ascii="Times New Roman" w:eastAsia="Times New Roman" w:hAnsi="Times New Roman" w:cs="Times New Roman"/>
          <w:bCs/>
          <w:sz w:val="24"/>
          <w:szCs w:val="24"/>
          <w:lang w:eastAsia="zh-CN"/>
        </w:rPr>
        <w:t xml:space="preserve">ПК-1.3.25 </w:t>
      </w:r>
      <w:r w:rsidRPr="004B55D6">
        <w:rPr>
          <w:rFonts w:ascii="Times New Roman" w:eastAsia="Times New Roman" w:hAnsi="Times New Roman" w:cs="Times New Roman"/>
          <w:sz w:val="24"/>
          <w:szCs w:val="24"/>
          <w:lang w:eastAsia="zh-CN"/>
        </w:rPr>
        <w:t>-навыками организации выполнения работ по техническому обслуживанию</w:t>
      </w:r>
      <w:r w:rsidRPr="004B55D6">
        <w:rPr>
          <w:rFonts w:ascii="Times New Roman" w:eastAsia="Times New Roman" w:hAnsi="Times New Roman" w:cs="Times New Roman"/>
          <w:bCs/>
          <w:sz w:val="24"/>
          <w:szCs w:val="24"/>
          <w:lang w:eastAsia="zh-CN"/>
        </w:rPr>
        <w:t xml:space="preserve"> пилотажно-навигационного оборудования;</w:t>
      </w:r>
    </w:p>
    <w:p w:rsidR="004B55D6" w:rsidRPr="004B55D6" w:rsidRDefault="004B55D6" w:rsidP="004B55D6">
      <w:pPr>
        <w:widowControl w:val="0"/>
        <w:suppressAutoHyphens/>
        <w:spacing w:after="0" w:line="240" w:lineRule="auto"/>
        <w:ind w:firstLine="709"/>
        <w:jc w:val="both"/>
        <w:rPr>
          <w:rFonts w:ascii="Times New Roman" w:eastAsia="Times New Roman" w:hAnsi="Times New Roman" w:cs="Times New Roman"/>
          <w:sz w:val="24"/>
          <w:szCs w:val="24"/>
          <w:lang w:eastAsia="zh-CN"/>
        </w:rPr>
      </w:pPr>
      <w:r w:rsidRPr="004B55D6">
        <w:rPr>
          <w:rFonts w:ascii="Times New Roman" w:eastAsia="Times New Roman" w:hAnsi="Times New Roman" w:cs="Times New Roman"/>
          <w:sz w:val="24"/>
          <w:szCs w:val="24"/>
          <w:lang w:eastAsia="zh-CN"/>
        </w:rPr>
        <w:t>ПК-2 – Способен организовать проведение контроля качества технического обслуживания и ремонта, соблюдения государственных требований по поддержанию летной годности и обеспечению безопасности полетов при технической эксплуатации бортового оборудования воздушных судов</w:t>
      </w:r>
    </w:p>
    <w:p w:rsidR="004B55D6" w:rsidRPr="004B55D6" w:rsidRDefault="004B55D6" w:rsidP="004B55D6">
      <w:pPr>
        <w:suppressLineNumbers/>
        <w:spacing w:after="0" w:line="240" w:lineRule="auto"/>
        <w:ind w:firstLine="709"/>
        <w:jc w:val="both"/>
        <w:rPr>
          <w:rFonts w:ascii="Times New Roman" w:eastAsia="Times New Roman" w:hAnsi="Times New Roman" w:cs="Times New Roman"/>
          <w:sz w:val="24"/>
          <w:szCs w:val="24"/>
          <w:lang w:eastAsia="zh-CN"/>
        </w:rPr>
      </w:pPr>
      <w:r w:rsidRPr="004B55D6">
        <w:rPr>
          <w:rFonts w:ascii="Times New Roman" w:eastAsia="Times New Roman" w:hAnsi="Times New Roman" w:cs="Times New Roman"/>
          <w:sz w:val="24"/>
          <w:szCs w:val="24"/>
          <w:lang w:eastAsia="zh-CN"/>
        </w:rPr>
        <w:t>ИД-1 пк-2 - Оценивать качество технического обслуживания и ремонта, соблюдения государственных требований по поддержанию летной годности и обеспечению безопасности полетов при технической эксплуатации бортового оборудования воздушных судов.</w:t>
      </w:r>
    </w:p>
    <w:p w:rsidR="004B55D6" w:rsidRPr="004B55D6" w:rsidRDefault="004B55D6" w:rsidP="004B55D6">
      <w:pPr>
        <w:widowControl w:val="0"/>
        <w:spacing w:after="0" w:line="240" w:lineRule="auto"/>
        <w:ind w:firstLine="709"/>
        <w:jc w:val="both"/>
        <w:rPr>
          <w:rFonts w:ascii="Times New Roman" w:eastAsia="Times New Roman" w:hAnsi="Times New Roman" w:cs="Times New Roman"/>
          <w:bCs/>
          <w:sz w:val="24"/>
          <w:szCs w:val="24"/>
          <w:lang w:eastAsia="ru-RU"/>
        </w:rPr>
      </w:pPr>
      <w:r w:rsidRPr="004B55D6">
        <w:rPr>
          <w:rFonts w:ascii="Times New Roman" w:eastAsia="Times New Roman" w:hAnsi="Times New Roman" w:cs="Times New Roman"/>
          <w:bCs/>
          <w:sz w:val="24"/>
          <w:szCs w:val="24"/>
          <w:lang w:eastAsia="ru-RU"/>
        </w:rPr>
        <w:t>Результаты обучения:</w:t>
      </w:r>
    </w:p>
    <w:p w:rsidR="004B55D6" w:rsidRPr="004B55D6" w:rsidRDefault="004B55D6" w:rsidP="004B55D6">
      <w:pPr>
        <w:widowControl w:val="0"/>
        <w:suppressAutoHyphens/>
        <w:spacing w:after="0" w:line="240" w:lineRule="auto"/>
        <w:ind w:firstLine="709"/>
        <w:jc w:val="both"/>
        <w:rPr>
          <w:rFonts w:ascii="Times New Roman" w:eastAsia="Times New Roman" w:hAnsi="Times New Roman" w:cs="Times New Roman"/>
          <w:bCs/>
          <w:sz w:val="24"/>
          <w:szCs w:val="24"/>
          <w:lang w:eastAsia="ru-RU"/>
        </w:rPr>
      </w:pPr>
      <w:r w:rsidRPr="004B55D6">
        <w:rPr>
          <w:rFonts w:ascii="Times New Roman" w:eastAsia="Times New Roman" w:hAnsi="Times New Roman" w:cs="Times New Roman"/>
          <w:bCs/>
          <w:sz w:val="24"/>
          <w:szCs w:val="24"/>
          <w:lang w:eastAsia="ru-RU"/>
        </w:rPr>
        <w:t>знать:</w:t>
      </w:r>
    </w:p>
    <w:p w:rsidR="004B55D6" w:rsidRPr="004B55D6" w:rsidRDefault="004B55D6" w:rsidP="004B55D6">
      <w:pPr>
        <w:spacing w:after="0" w:line="240" w:lineRule="auto"/>
        <w:ind w:firstLine="709"/>
        <w:jc w:val="both"/>
        <w:rPr>
          <w:rFonts w:ascii="Times New Roman" w:eastAsia="Times New Roman" w:hAnsi="Times New Roman" w:cs="Times New Roman"/>
          <w:iCs/>
          <w:sz w:val="24"/>
          <w:szCs w:val="24"/>
          <w:lang w:eastAsia="ru-RU"/>
        </w:rPr>
      </w:pPr>
      <w:r w:rsidRPr="004B55D6">
        <w:rPr>
          <w:rFonts w:ascii="Times New Roman" w:eastAsia="Times New Roman" w:hAnsi="Times New Roman" w:cs="Times New Roman"/>
          <w:bCs/>
          <w:sz w:val="24"/>
          <w:szCs w:val="24"/>
          <w:lang w:eastAsia="zh-CN"/>
        </w:rPr>
        <w:t>ПК-2.1.17 -методы и средства контроля качества</w:t>
      </w:r>
      <w:r w:rsidRPr="004B55D6">
        <w:rPr>
          <w:rFonts w:ascii="Times New Roman" w:eastAsia="Times New Roman" w:hAnsi="Times New Roman" w:cs="Times New Roman"/>
          <w:sz w:val="24"/>
          <w:szCs w:val="24"/>
          <w:lang w:eastAsia="zh-CN"/>
        </w:rPr>
        <w:t xml:space="preserve"> технического обслуживания и ремонта</w:t>
      </w:r>
      <w:r w:rsidRPr="004B55D6">
        <w:rPr>
          <w:rFonts w:ascii="Times New Roman" w:eastAsia="Times New Roman" w:hAnsi="Times New Roman" w:cs="Times New Roman"/>
          <w:bCs/>
          <w:sz w:val="24"/>
          <w:szCs w:val="24"/>
          <w:lang w:eastAsia="zh-CN"/>
        </w:rPr>
        <w:t xml:space="preserve"> пилотажно-навигационного оборудования</w:t>
      </w:r>
      <w:r w:rsidRPr="004B55D6">
        <w:rPr>
          <w:rFonts w:ascii="Times New Roman" w:eastAsia="Times New Roman" w:hAnsi="Times New Roman" w:cs="Times New Roman"/>
          <w:iCs/>
          <w:sz w:val="24"/>
          <w:szCs w:val="24"/>
          <w:lang w:eastAsia="ru-RU"/>
        </w:rPr>
        <w:t xml:space="preserve">; </w:t>
      </w:r>
    </w:p>
    <w:p w:rsidR="004B55D6" w:rsidRPr="004B55D6" w:rsidRDefault="004B55D6" w:rsidP="004B55D6">
      <w:pPr>
        <w:spacing w:after="0" w:line="240" w:lineRule="auto"/>
        <w:ind w:firstLine="709"/>
        <w:jc w:val="both"/>
        <w:rPr>
          <w:rFonts w:ascii="Times New Roman" w:eastAsia="Times New Roman" w:hAnsi="Times New Roman" w:cs="Times New Roman"/>
          <w:iCs/>
          <w:sz w:val="24"/>
          <w:szCs w:val="24"/>
          <w:lang w:eastAsia="ru-RU"/>
        </w:rPr>
      </w:pPr>
      <w:r w:rsidRPr="004B55D6">
        <w:rPr>
          <w:rFonts w:ascii="Times New Roman" w:eastAsia="Times New Roman" w:hAnsi="Times New Roman" w:cs="Times New Roman"/>
          <w:bCs/>
          <w:sz w:val="24"/>
          <w:szCs w:val="24"/>
          <w:lang w:eastAsia="zh-CN"/>
        </w:rPr>
        <w:t xml:space="preserve">ПК-2.1.18 -состав и содержание принимаемых решений по результатам оценки качества </w:t>
      </w:r>
      <w:r w:rsidRPr="004B55D6">
        <w:rPr>
          <w:rFonts w:ascii="Times New Roman" w:eastAsia="Times New Roman" w:hAnsi="Times New Roman" w:cs="Times New Roman"/>
          <w:sz w:val="24"/>
          <w:szCs w:val="24"/>
          <w:lang w:eastAsia="zh-CN"/>
        </w:rPr>
        <w:t>технического обслуживания и ремонта</w:t>
      </w:r>
      <w:r w:rsidRPr="004B55D6">
        <w:rPr>
          <w:rFonts w:ascii="Times New Roman" w:eastAsia="Times New Roman" w:hAnsi="Times New Roman" w:cs="Times New Roman"/>
          <w:bCs/>
          <w:sz w:val="24"/>
          <w:szCs w:val="24"/>
          <w:lang w:eastAsia="zh-CN"/>
        </w:rPr>
        <w:t xml:space="preserve"> пилотажно-навигационного оборудования</w:t>
      </w:r>
      <w:r w:rsidRPr="004B55D6">
        <w:rPr>
          <w:rFonts w:ascii="Times New Roman" w:eastAsia="Times New Roman" w:hAnsi="Times New Roman" w:cs="Times New Roman"/>
          <w:iCs/>
          <w:sz w:val="24"/>
          <w:szCs w:val="24"/>
          <w:lang w:eastAsia="ru-RU"/>
        </w:rPr>
        <w:t xml:space="preserve">; </w:t>
      </w:r>
    </w:p>
    <w:p w:rsidR="004B55D6" w:rsidRPr="004B55D6" w:rsidRDefault="004B55D6" w:rsidP="004B55D6">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4B55D6">
        <w:rPr>
          <w:rFonts w:ascii="Times New Roman" w:eastAsia="Times New Roman" w:hAnsi="Times New Roman" w:cs="Times New Roman"/>
          <w:sz w:val="24"/>
          <w:szCs w:val="24"/>
          <w:lang w:eastAsia="ru-RU"/>
        </w:rPr>
        <w:t>уметь:</w:t>
      </w:r>
    </w:p>
    <w:p w:rsidR="004B55D6" w:rsidRPr="004B55D6" w:rsidRDefault="004B55D6" w:rsidP="004B55D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4B55D6">
        <w:rPr>
          <w:rFonts w:ascii="Times New Roman" w:eastAsia="Times New Roman" w:hAnsi="Times New Roman" w:cs="Times New Roman"/>
          <w:bCs/>
          <w:sz w:val="24"/>
          <w:szCs w:val="24"/>
          <w:lang w:eastAsia="zh-CN"/>
        </w:rPr>
        <w:t>ПК-2.2.9 -</w:t>
      </w:r>
      <w:r w:rsidRPr="004B55D6">
        <w:rPr>
          <w:rFonts w:ascii="Times New Roman" w:eastAsia="Times New Roman" w:hAnsi="Times New Roman" w:cs="Times New Roman"/>
          <w:sz w:val="24"/>
          <w:szCs w:val="24"/>
          <w:lang w:eastAsia="zh-CN"/>
        </w:rPr>
        <w:t xml:space="preserve"> оценивать качество технического обслуживания и ремонта</w:t>
      </w:r>
      <w:r w:rsidRPr="004B55D6">
        <w:rPr>
          <w:rFonts w:ascii="Times New Roman" w:eastAsia="Times New Roman" w:hAnsi="Times New Roman" w:cs="Times New Roman"/>
          <w:bCs/>
          <w:sz w:val="24"/>
          <w:szCs w:val="24"/>
          <w:lang w:eastAsia="zh-CN"/>
        </w:rPr>
        <w:t xml:space="preserve"> пилотажно-навигационного оборудования; </w:t>
      </w:r>
    </w:p>
    <w:p w:rsidR="004B55D6" w:rsidRPr="004B55D6" w:rsidRDefault="004B55D6" w:rsidP="004B55D6">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4B55D6">
        <w:rPr>
          <w:rFonts w:ascii="Times New Roman" w:eastAsia="Times New Roman" w:hAnsi="Times New Roman" w:cs="Times New Roman"/>
          <w:sz w:val="24"/>
          <w:szCs w:val="24"/>
          <w:lang w:eastAsia="ru-RU"/>
        </w:rPr>
        <w:t>владеть:</w:t>
      </w:r>
    </w:p>
    <w:p w:rsidR="004B55D6" w:rsidRPr="004B55D6" w:rsidRDefault="004B55D6" w:rsidP="004B55D6">
      <w:pPr>
        <w:widowControl w:val="0"/>
        <w:suppressAutoHyphens/>
        <w:spacing w:after="0" w:line="240" w:lineRule="auto"/>
        <w:ind w:firstLine="709"/>
        <w:jc w:val="both"/>
        <w:rPr>
          <w:rFonts w:ascii="Times New Roman" w:eastAsia="Times New Roman" w:hAnsi="Times New Roman" w:cs="Times New Roman"/>
          <w:iCs/>
          <w:sz w:val="24"/>
          <w:szCs w:val="24"/>
          <w:lang w:eastAsia="ru-RU"/>
        </w:rPr>
      </w:pPr>
      <w:r w:rsidRPr="004B55D6">
        <w:rPr>
          <w:rFonts w:ascii="Times New Roman" w:eastAsia="Times New Roman" w:hAnsi="Times New Roman" w:cs="Times New Roman"/>
          <w:bCs/>
          <w:sz w:val="24"/>
          <w:szCs w:val="24"/>
          <w:lang w:eastAsia="zh-CN"/>
        </w:rPr>
        <w:t xml:space="preserve">ПК-2.3.9 </w:t>
      </w:r>
      <w:r w:rsidRPr="004B55D6">
        <w:rPr>
          <w:rFonts w:ascii="Times New Roman" w:eastAsia="Times New Roman" w:hAnsi="Times New Roman" w:cs="Times New Roman"/>
          <w:sz w:val="24"/>
          <w:szCs w:val="24"/>
          <w:lang w:eastAsia="zh-CN"/>
        </w:rPr>
        <w:t>-навыками оценки качества технического обслуживания и ремонта</w:t>
      </w:r>
      <w:r w:rsidRPr="004B55D6">
        <w:rPr>
          <w:rFonts w:ascii="Times New Roman" w:eastAsia="Times New Roman" w:hAnsi="Times New Roman" w:cs="Times New Roman"/>
          <w:bCs/>
          <w:sz w:val="24"/>
          <w:szCs w:val="24"/>
          <w:lang w:eastAsia="zh-CN"/>
        </w:rPr>
        <w:t xml:space="preserve"> пилотажно-навигационного оборудования</w:t>
      </w:r>
      <w:r w:rsidRPr="004B55D6">
        <w:rPr>
          <w:rFonts w:ascii="Times New Roman" w:eastAsia="Times New Roman" w:hAnsi="Times New Roman" w:cs="Times New Roman"/>
          <w:iCs/>
          <w:sz w:val="24"/>
          <w:szCs w:val="24"/>
          <w:lang w:eastAsia="ru-RU"/>
        </w:rPr>
        <w:t xml:space="preserve">; </w:t>
      </w:r>
    </w:p>
    <w:p w:rsidR="004B55D6" w:rsidRPr="004B55D6" w:rsidRDefault="004B55D6" w:rsidP="004B55D6">
      <w:pPr>
        <w:suppressLineNumbers/>
        <w:spacing w:after="0" w:line="240" w:lineRule="auto"/>
        <w:ind w:firstLine="709"/>
        <w:jc w:val="both"/>
        <w:rPr>
          <w:rFonts w:ascii="Times New Roman" w:eastAsia="Times New Roman" w:hAnsi="Times New Roman" w:cs="Times New Roman"/>
          <w:sz w:val="24"/>
          <w:szCs w:val="24"/>
          <w:lang w:eastAsia="zh-CN"/>
        </w:rPr>
      </w:pPr>
      <w:r w:rsidRPr="004B55D6">
        <w:rPr>
          <w:rFonts w:ascii="Times New Roman" w:eastAsia="Times New Roman" w:hAnsi="Times New Roman" w:cs="Times New Roman"/>
          <w:sz w:val="24"/>
          <w:szCs w:val="24"/>
          <w:lang w:eastAsia="zh-CN"/>
        </w:rPr>
        <w:t>ИД-2 пк-2 - организовать проведение контроля качества технического обслуживания и ремонта, соблюдения государственных требований по поддержанию летной годности и обеспечению безопасности полетов при технической эксплуатации бортового оборудования воздушных судов</w:t>
      </w:r>
    </w:p>
    <w:p w:rsidR="004B55D6" w:rsidRPr="004B55D6" w:rsidRDefault="004B55D6" w:rsidP="004B55D6">
      <w:pPr>
        <w:widowControl w:val="0"/>
        <w:suppressAutoHyphens/>
        <w:spacing w:after="0" w:line="240" w:lineRule="auto"/>
        <w:ind w:firstLine="709"/>
        <w:jc w:val="both"/>
        <w:rPr>
          <w:rFonts w:ascii="Times New Roman" w:eastAsia="Times New Roman" w:hAnsi="Times New Roman" w:cs="Times New Roman"/>
          <w:bCs/>
          <w:sz w:val="24"/>
          <w:szCs w:val="24"/>
          <w:lang w:eastAsia="ru-RU"/>
        </w:rPr>
      </w:pPr>
      <w:r w:rsidRPr="004B55D6">
        <w:rPr>
          <w:rFonts w:ascii="Times New Roman" w:eastAsia="Times New Roman" w:hAnsi="Times New Roman" w:cs="Times New Roman"/>
          <w:bCs/>
          <w:sz w:val="24"/>
          <w:szCs w:val="24"/>
          <w:lang w:eastAsia="ru-RU"/>
        </w:rPr>
        <w:t>знать:</w:t>
      </w:r>
    </w:p>
    <w:p w:rsidR="004B55D6" w:rsidRPr="004B55D6" w:rsidRDefault="004B55D6" w:rsidP="004B55D6">
      <w:pPr>
        <w:spacing w:after="0" w:line="240" w:lineRule="auto"/>
        <w:ind w:firstLine="709"/>
        <w:jc w:val="both"/>
        <w:rPr>
          <w:rFonts w:ascii="Times New Roman" w:eastAsia="Times New Roman" w:hAnsi="Times New Roman" w:cs="Times New Roman"/>
          <w:iCs/>
          <w:sz w:val="24"/>
          <w:szCs w:val="24"/>
          <w:lang w:eastAsia="ru-RU"/>
        </w:rPr>
      </w:pPr>
      <w:r w:rsidRPr="004B55D6">
        <w:rPr>
          <w:rFonts w:ascii="Times New Roman" w:eastAsia="Times New Roman" w:hAnsi="Times New Roman" w:cs="Times New Roman"/>
          <w:bCs/>
          <w:sz w:val="24"/>
          <w:szCs w:val="24"/>
          <w:lang w:eastAsia="zh-CN"/>
        </w:rPr>
        <w:t>ПК-2.1.49 -</w:t>
      </w:r>
      <w:r w:rsidRPr="004B55D6">
        <w:rPr>
          <w:rFonts w:ascii="Times New Roman" w:eastAsia="Times New Roman" w:hAnsi="Times New Roman" w:cs="Times New Roman"/>
          <w:sz w:val="24"/>
          <w:szCs w:val="24"/>
          <w:lang w:eastAsia="zh-CN"/>
        </w:rPr>
        <w:t xml:space="preserve"> государственные требования по поддержанию летной годности и обеспечению безопасности полетов при технической эксплуатации </w:t>
      </w:r>
      <w:r w:rsidRPr="004B55D6">
        <w:rPr>
          <w:rFonts w:ascii="Times New Roman" w:eastAsia="Times New Roman" w:hAnsi="Times New Roman" w:cs="Times New Roman"/>
          <w:bCs/>
          <w:sz w:val="24"/>
          <w:szCs w:val="24"/>
          <w:lang w:eastAsia="zh-CN"/>
        </w:rPr>
        <w:t>пилотажно-навигационного оборудования</w:t>
      </w:r>
      <w:r w:rsidRPr="004B55D6">
        <w:rPr>
          <w:rFonts w:ascii="Times New Roman" w:eastAsia="Times New Roman" w:hAnsi="Times New Roman" w:cs="Times New Roman"/>
          <w:iCs/>
          <w:sz w:val="24"/>
          <w:szCs w:val="24"/>
          <w:lang w:eastAsia="ru-RU"/>
        </w:rPr>
        <w:t xml:space="preserve">; </w:t>
      </w:r>
    </w:p>
    <w:p w:rsidR="004B55D6" w:rsidRPr="004B55D6" w:rsidRDefault="004B55D6" w:rsidP="004B55D6">
      <w:pPr>
        <w:spacing w:after="0" w:line="240" w:lineRule="auto"/>
        <w:ind w:firstLine="709"/>
        <w:jc w:val="both"/>
        <w:rPr>
          <w:rFonts w:ascii="Times New Roman" w:eastAsia="Times New Roman" w:hAnsi="Times New Roman" w:cs="Times New Roman"/>
          <w:iCs/>
          <w:sz w:val="24"/>
          <w:szCs w:val="24"/>
          <w:lang w:eastAsia="ru-RU"/>
        </w:rPr>
      </w:pPr>
      <w:r w:rsidRPr="004B55D6">
        <w:rPr>
          <w:rFonts w:ascii="Times New Roman" w:eastAsia="Times New Roman" w:hAnsi="Times New Roman" w:cs="Times New Roman"/>
          <w:bCs/>
          <w:sz w:val="24"/>
          <w:szCs w:val="24"/>
          <w:lang w:eastAsia="zh-CN"/>
        </w:rPr>
        <w:t>ПК-2.1.50 -методику контроля качества</w:t>
      </w:r>
      <w:r w:rsidRPr="004B55D6">
        <w:rPr>
          <w:rFonts w:ascii="Times New Roman" w:eastAsia="Times New Roman" w:hAnsi="Times New Roman" w:cs="Times New Roman"/>
          <w:sz w:val="24"/>
          <w:szCs w:val="24"/>
          <w:lang w:eastAsia="zh-CN"/>
        </w:rPr>
        <w:t xml:space="preserve"> технического обслуживания и ремонта</w:t>
      </w:r>
      <w:r w:rsidRPr="004B55D6">
        <w:rPr>
          <w:rFonts w:ascii="Times New Roman" w:eastAsia="Times New Roman" w:hAnsi="Times New Roman" w:cs="Times New Roman"/>
          <w:bCs/>
          <w:sz w:val="24"/>
          <w:szCs w:val="24"/>
          <w:lang w:eastAsia="zh-CN"/>
        </w:rPr>
        <w:t xml:space="preserve"> пилотажно-навигационного оборудования</w:t>
      </w:r>
      <w:r w:rsidRPr="004B55D6">
        <w:rPr>
          <w:rFonts w:ascii="Times New Roman" w:eastAsia="Times New Roman" w:hAnsi="Times New Roman" w:cs="Times New Roman"/>
          <w:iCs/>
          <w:sz w:val="24"/>
          <w:szCs w:val="24"/>
          <w:lang w:eastAsia="ru-RU"/>
        </w:rPr>
        <w:t xml:space="preserve">; </w:t>
      </w:r>
    </w:p>
    <w:p w:rsidR="004B55D6" w:rsidRPr="004B55D6" w:rsidRDefault="004B55D6" w:rsidP="004B55D6">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4B55D6">
        <w:rPr>
          <w:rFonts w:ascii="Times New Roman" w:eastAsia="Times New Roman" w:hAnsi="Times New Roman" w:cs="Times New Roman"/>
          <w:sz w:val="24"/>
          <w:szCs w:val="24"/>
          <w:lang w:eastAsia="ru-RU"/>
        </w:rPr>
        <w:t>уметь:</w:t>
      </w:r>
    </w:p>
    <w:p w:rsidR="004B55D6" w:rsidRPr="004B55D6" w:rsidRDefault="004B55D6" w:rsidP="004B55D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4B55D6">
        <w:rPr>
          <w:rFonts w:ascii="Times New Roman" w:eastAsia="Times New Roman" w:hAnsi="Times New Roman" w:cs="Times New Roman"/>
          <w:bCs/>
          <w:sz w:val="24"/>
          <w:szCs w:val="24"/>
          <w:lang w:eastAsia="zh-CN"/>
        </w:rPr>
        <w:t xml:space="preserve">ПК-2.2.25 </w:t>
      </w:r>
      <w:r w:rsidRPr="004B55D6">
        <w:rPr>
          <w:rFonts w:ascii="Times New Roman" w:eastAsia="Times New Roman" w:hAnsi="Times New Roman" w:cs="Times New Roman"/>
          <w:sz w:val="24"/>
          <w:szCs w:val="24"/>
          <w:lang w:eastAsia="zh-CN"/>
        </w:rPr>
        <w:t>-организовать проведение контроля качества технического обслуживания и ремонта</w:t>
      </w:r>
      <w:r w:rsidRPr="004B55D6">
        <w:rPr>
          <w:rFonts w:ascii="Times New Roman" w:eastAsia="Times New Roman" w:hAnsi="Times New Roman" w:cs="Times New Roman"/>
          <w:bCs/>
          <w:sz w:val="24"/>
          <w:szCs w:val="24"/>
          <w:lang w:eastAsia="zh-CN"/>
        </w:rPr>
        <w:t xml:space="preserve"> пилотажно-навигационного оборудования; </w:t>
      </w:r>
    </w:p>
    <w:p w:rsidR="004B55D6" w:rsidRPr="004B55D6" w:rsidRDefault="004B55D6" w:rsidP="004B55D6">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4B55D6">
        <w:rPr>
          <w:rFonts w:ascii="Times New Roman" w:eastAsia="Times New Roman" w:hAnsi="Times New Roman" w:cs="Times New Roman"/>
          <w:sz w:val="24"/>
          <w:szCs w:val="24"/>
          <w:lang w:eastAsia="ru-RU"/>
        </w:rPr>
        <w:t>владеть:</w:t>
      </w:r>
    </w:p>
    <w:p w:rsidR="004B55D6" w:rsidRPr="004B55D6" w:rsidRDefault="004B55D6" w:rsidP="004B55D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4B55D6">
        <w:rPr>
          <w:rFonts w:ascii="Times New Roman" w:eastAsia="Times New Roman" w:hAnsi="Times New Roman" w:cs="Times New Roman"/>
          <w:bCs/>
          <w:sz w:val="24"/>
          <w:szCs w:val="24"/>
          <w:lang w:eastAsia="zh-CN"/>
        </w:rPr>
        <w:t xml:space="preserve">ПК-2.3.25 </w:t>
      </w:r>
      <w:r w:rsidRPr="004B55D6">
        <w:rPr>
          <w:rFonts w:ascii="Times New Roman" w:eastAsia="Times New Roman" w:hAnsi="Times New Roman" w:cs="Times New Roman"/>
          <w:sz w:val="24"/>
          <w:szCs w:val="24"/>
          <w:lang w:eastAsia="zh-CN"/>
        </w:rPr>
        <w:t xml:space="preserve">-навыками организации проведения контроля качества технического </w:t>
      </w:r>
      <w:r w:rsidRPr="004B55D6">
        <w:rPr>
          <w:rFonts w:ascii="Times New Roman" w:eastAsia="Times New Roman" w:hAnsi="Times New Roman" w:cs="Times New Roman"/>
          <w:sz w:val="24"/>
          <w:szCs w:val="24"/>
          <w:lang w:eastAsia="zh-CN"/>
        </w:rPr>
        <w:lastRenderedPageBreak/>
        <w:t>обслуживания и ремонта</w:t>
      </w:r>
      <w:r w:rsidRPr="004B55D6">
        <w:rPr>
          <w:rFonts w:ascii="Times New Roman" w:eastAsia="Times New Roman" w:hAnsi="Times New Roman" w:cs="Times New Roman"/>
          <w:bCs/>
          <w:sz w:val="24"/>
          <w:szCs w:val="24"/>
          <w:lang w:eastAsia="zh-CN"/>
        </w:rPr>
        <w:t xml:space="preserve"> пилотажно-навигационного оборудования;</w:t>
      </w:r>
    </w:p>
    <w:p w:rsidR="004B55D6" w:rsidRPr="004B55D6" w:rsidRDefault="004B55D6" w:rsidP="004B55D6">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4B55D6">
        <w:rPr>
          <w:rFonts w:ascii="Times New Roman" w:eastAsia="Times New Roman" w:hAnsi="Times New Roman" w:cs="Times New Roman"/>
          <w:sz w:val="24"/>
          <w:szCs w:val="24"/>
          <w:lang w:eastAsia="zh-CN"/>
        </w:rPr>
        <w:t>ПК-3 - Способен организовать проведение мероприятий по управлению техническим состоянием бортового оборудования воздушных судов.</w:t>
      </w:r>
    </w:p>
    <w:p w:rsidR="004B55D6" w:rsidRPr="004B55D6" w:rsidRDefault="009F2A47" w:rsidP="004B55D6">
      <w:pPr>
        <w:suppressLineNumbers/>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zh-CN"/>
        </w:rPr>
        <w:t>ИД-1</w:t>
      </w:r>
      <w:r w:rsidR="004B55D6" w:rsidRPr="004B55D6">
        <w:rPr>
          <w:rFonts w:ascii="Times New Roman" w:eastAsia="Times New Roman" w:hAnsi="Times New Roman" w:cs="Times New Roman"/>
          <w:sz w:val="24"/>
          <w:szCs w:val="24"/>
          <w:lang w:eastAsia="zh-CN"/>
        </w:rPr>
        <w:t xml:space="preserve">пк-3 </w:t>
      </w:r>
      <w:r w:rsidR="004B55D6" w:rsidRPr="004B55D6">
        <w:rPr>
          <w:rFonts w:ascii="Times New Roman" w:eastAsia="Times New Roman" w:hAnsi="Times New Roman" w:cs="Times New Roman"/>
          <w:bCs/>
          <w:sz w:val="24"/>
          <w:szCs w:val="24"/>
          <w:lang w:eastAsia="zh-CN"/>
        </w:rPr>
        <w:t xml:space="preserve">- Оценивать техническое состояние </w:t>
      </w:r>
      <w:r w:rsidR="004B55D6" w:rsidRPr="004B55D6">
        <w:rPr>
          <w:rFonts w:ascii="Times New Roman" w:eastAsia="Times New Roman" w:hAnsi="Times New Roman" w:cs="Times New Roman"/>
          <w:sz w:val="24"/>
          <w:szCs w:val="24"/>
          <w:lang w:eastAsia="zh-CN"/>
        </w:rPr>
        <w:t>бортового оборудования воздушных судов в процессе ТЭ</w:t>
      </w:r>
    </w:p>
    <w:p w:rsidR="004B55D6" w:rsidRPr="004B55D6" w:rsidRDefault="004B55D6" w:rsidP="004B55D6">
      <w:pPr>
        <w:widowControl w:val="0"/>
        <w:spacing w:after="0" w:line="240" w:lineRule="auto"/>
        <w:ind w:firstLine="709"/>
        <w:jc w:val="both"/>
        <w:rPr>
          <w:rFonts w:ascii="Times New Roman" w:eastAsia="Times New Roman" w:hAnsi="Times New Roman" w:cs="Times New Roman"/>
          <w:bCs/>
          <w:sz w:val="24"/>
          <w:szCs w:val="24"/>
          <w:lang w:eastAsia="ru-RU"/>
        </w:rPr>
      </w:pPr>
      <w:r w:rsidRPr="004B55D6">
        <w:rPr>
          <w:rFonts w:ascii="Times New Roman" w:eastAsia="Times New Roman" w:hAnsi="Times New Roman" w:cs="Times New Roman"/>
          <w:bCs/>
          <w:sz w:val="24"/>
          <w:szCs w:val="24"/>
          <w:lang w:eastAsia="ru-RU"/>
        </w:rPr>
        <w:t>Результаты обучения:</w:t>
      </w:r>
    </w:p>
    <w:p w:rsidR="004B55D6" w:rsidRPr="004B55D6" w:rsidRDefault="004B55D6" w:rsidP="004B55D6">
      <w:pPr>
        <w:widowControl w:val="0"/>
        <w:suppressAutoHyphens/>
        <w:spacing w:after="0" w:line="240" w:lineRule="auto"/>
        <w:ind w:firstLine="709"/>
        <w:jc w:val="both"/>
        <w:rPr>
          <w:rFonts w:ascii="Times New Roman" w:eastAsia="Times New Roman" w:hAnsi="Times New Roman" w:cs="Times New Roman"/>
          <w:bCs/>
          <w:sz w:val="24"/>
          <w:szCs w:val="24"/>
          <w:lang w:eastAsia="ru-RU"/>
        </w:rPr>
      </w:pPr>
      <w:r w:rsidRPr="004B55D6">
        <w:rPr>
          <w:rFonts w:ascii="Times New Roman" w:eastAsia="Times New Roman" w:hAnsi="Times New Roman" w:cs="Times New Roman"/>
          <w:bCs/>
          <w:sz w:val="24"/>
          <w:szCs w:val="24"/>
          <w:lang w:eastAsia="ru-RU"/>
        </w:rPr>
        <w:t>знать:</w:t>
      </w:r>
    </w:p>
    <w:p w:rsidR="004B55D6" w:rsidRPr="004B55D6" w:rsidRDefault="004B55D6" w:rsidP="004B55D6">
      <w:pPr>
        <w:widowControl w:val="0"/>
        <w:suppressAutoHyphens/>
        <w:spacing w:after="0" w:line="240" w:lineRule="auto"/>
        <w:ind w:firstLine="709"/>
        <w:jc w:val="both"/>
        <w:rPr>
          <w:rFonts w:ascii="Times New Roman" w:eastAsia="Times New Roman" w:hAnsi="Times New Roman" w:cs="Times New Roman"/>
          <w:iCs/>
          <w:sz w:val="24"/>
          <w:szCs w:val="24"/>
          <w:lang w:eastAsia="ru-RU"/>
        </w:rPr>
      </w:pPr>
      <w:r w:rsidRPr="004B55D6">
        <w:rPr>
          <w:rFonts w:ascii="Times New Roman" w:eastAsia="Times New Roman" w:hAnsi="Times New Roman" w:cs="Times New Roman"/>
          <w:bCs/>
          <w:sz w:val="24"/>
          <w:szCs w:val="24"/>
          <w:lang w:eastAsia="zh-CN"/>
        </w:rPr>
        <w:t>ПК-3.1.17 -виды и признаки технических состояний пилотажно-навигационного оборудования</w:t>
      </w:r>
      <w:r w:rsidRPr="004B55D6">
        <w:rPr>
          <w:rFonts w:ascii="Times New Roman" w:eastAsia="Times New Roman" w:hAnsi="Times New Roman" w:cs="Times New Roman"/>
          <w:iCs/>
          <w:sz w:val="24"/>
          <w:szCs w:val="24"/>
          <w:lang w:eastAsia="ru-RU"/>
        </w:rPr>
        <w:t xml:space="preserve">; </w:t>
      </w:r>
    </w:p>
    <w:p w:rsidR="004B55D6" w:rsidRPr="004B55D6" w:rsidRDefault="004B55D6" w:rsidP="004B55D6">
      <w:pPr>
        <w:widowControl w:val="0"/>
        <w:suppressAutoHyphens/>
        <w:spacing w:after="0" w:line="240" w:lineRule="auto"/>
        <w:ind w:firstLine="709"/>
        <w:jc w:val="both"/>
        <w:rPr>
          <w:rFonts w:ascii="Times New Roman" w:eastAsia="Times New Roman" w:hAnsi="Times New Roman" w:cs="Times New Roman"/>
          <w:iCs/>
          <w:sz w:val="24"/>
          <w:szCs w:val="24"/>
          <w:lang w:eastAsia="ru-RU"/>
        </w:rPr>
      </w:pPr>
      <w:r w:rsidRPr="004B55D6">
        <w:rPr>
          <w:rFonts w:ascii="Times New Roman" w:eastAsia="Times New Roman" w:hAnsi="Times New Roman" w:cs="Times New Roman"/>
          <w:bCs/>
          <w:sz w:val="24"/>
          <w:szCs w:val="24"/>
          <w:lang w:eastAsia="zh-CN"/>
        </w:rPr>
        <w:t>ПК-3.1.18 -методы и средства оценки технического состояния пилотажно-навигационного оборудования</w:t>
      </w:r>
      <w:r w:rsidRPr="004B55D6">
        <w:rPr>
          <w:rFonts w:ascii="Times New Roman" w:eastAsia="Times New Roman" w:hAnsi="Times New Roman" w:cs="Times New Roman"/>
          <w:iCs/>
          <w:sz w:val="24"/>
          <w:szCs w:val="24"/>
          <w:lang w:eastAsia="ru-RU"/>
        </w:rPr>
        <w:t xml:space="preserve">; </w:t>
      </w:r>
    </w:p>
    <w:p w:rsidR="004B55D6" w:rsidRPr="004B55D6" w:rsidRDefault="004B55D6" w:rsidP="004B55D6">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4B55D6">
        <w:rPr>
          <w:rFonts w:ascii="Times New Roman" w:eastAsia="Times New Roman" w:hAnsi="Times New Roman" w:cs="Times New Roman"/>
          <w:sz w:val="24"/>
          <w:szCs w:val="24"/>
          <w:lang w:eastAsia="ru-RU"/>
        </w:rPr>
        <w:t>уметь:</w:t>
      </w:r>
    </w:p>
    <w:p w:rsidR="004B55D6" w:rsidRPr="004B55D6" w:rsidRDefault="004B55D6" w:rsidP="004B55D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4B55D6">
        <w:rPr>
          <w:rFonts w:ascii="Times New Roman" w:eastAsia="Times New Roman" w:hAnsi="Times New Roman" w:cs="Times New Roman"/>
          <w:bCs/>
          <w:sz w:val="24"/>
          <w:szCs w:val="24"/>
          <w:lang w:eastAsia="zh-CN"/>
        </w:rPr>
        <w:t xml:space="preserve">ПК-3.2.9 -оценивать техническое состояние пилотажно-навигационного оборудования; </w:t>
      </w:r>
    </w:p>
    <w:p w:rsidR="004B55D6" w:rsidRPr="004B55D6" w:rsidRDefault="004B55D6" w:rsidP="004B55D6">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4B55D6">
        <w:rPr>
          <w:rFonts w:ascii="Times New Roman" w:eastAsia="Times New Roman" w:hAnsi="Times New Roman" w:cs="Times New Roman"/>
          <w:sz w:val="24"/>
          <w:szCs w:val="24"/>
          <w:lang w:eastAsia="ru-RU"/>
        </w:rPr>
        <w:t>владеть:</w:t>
      </w:r>
    </w:p>
    <w:p w:rsidR="004B55D6" w:rsidRPr="004B55D6" w:rsidRDefault="004B55D6" w:rsidP="004B55D6">
      <w:pPr>
        <w:widowControl w:val="0"/>
        <w:suppressAutoHyphens/>
        <w:spacing w:after="0" w:line="240" w:lineRule="auto"/>
        <w:ind w:firstLine="709"/>
        <w:jc w:val="both"/>
        <w:rPr>
          <w:rFonts w:ascii="Times New Roman" w:eastAsia="Times New Roman" w:hAnsi="Times New Roman" w:cs="Times New Roman"/>
          <w:iCs/>
          <w:sz w:val="24"/>
          <w:szCs w:val="24"/>
          <w:lang w:eastAsia="ru-RU"/>
        </w:rPr>
      </w:pPr>
      <w:r w:rsidRPr="004B55D6">
        <w:rPr>
          <w:rFonts w:ascii="Times New Roman" w:eastAsia="Times New Roman" w:hAnsi="Times New Roman" w:cs="Times New Roman"/>
          <w:bCs/>
          <w:sz w:val="24"/>
          <w:szCs w:val="24"/>
          <w:lang w:eastAsia="zh-CN"/>
        </w:rPr>
        <w:t xml:space="preserve">ПК-3.3.9 </w:t>
      </w:r>
      <w:r w:rsidRPr="004B55D6">
        <w:rPr>
          <w:rFonts w:ascii="Times New Roman" w:eastAsia="Times New Roman" w:hAnsi="Times New Roman" w:cs="Times New Roman"/>
          <w:sz w:val="24"/>
          <w:szCs w:val="24"/>
          <w:lang w:eastAsia="zh-CN"/>
        </w:rPr>
        <w:t>-навыками оценки</w:t>
      </w:r>
      <w:r w:rsidRPr="004B55D6">
        <w:rPr>
          <w:rFonts w:ascii="Times New Roman" w:eastAsia="Times New Roman" w:hAnsi="Times New Roman" w:cs="Times New Roman"/>
          <w:bCs/>
          <w:sz w:val="24"/>
          <w:szCs w:val="24"/>
          <w:lang w:eastAsia="zh-CN"/>
        </w:rPr>
        <w:t xml:space="preserve"> технических состояний пилотажно-навигационного оборудования</w:t>
      </w:r>
      <w:r w:rsidRPr="004B55D6">
        <w:rPr>
          <w:rFonts w:ascii="Times New Roman" w:eastAsia="Times New Roman" w:hAnsi="Times New Roman" w:cs="Times New Roman"/>
          <w:iCs/>
          <w:sz w:val="24"/>
          <w:szCs w:val="24"/>
          <w:lang w:eastAsia="ru-RU"/>
        </w:rPr>
        <w:t xml:space="preserve">; </w:t>
      </w:r>
    </w:p>
    <w:p w:rsidR="004B55D6" w:rsidRPr="004B55D6" w:rsidRDefault="009F2A47" w:rsidP="004B55D6">
      <w:pPr>
        <w:suppressLineNumber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sz w:val="24"/>
          <w:szCs w:val="24"/>
          <w:lang w:eastAsia="zh-CN"/>
        </w:rPr>
        <w:t>ИД-2</w:t>
      </w:r>
      <w:r w:rsidR="004B55D6" w:rsidRPr="004B55D6">
        <w:rPr>
          <w:rFonts w:ascii="Times New Roman" w:eastAsia="Times New Roman" w:hAnsi="Times New Roman" w:cs="Times New Roman"/>
          <w:sz w:val="24"/>
          <w:szCs w:val="24"/>
          <w:lang w:eastAsia="zh-CN"/>
        </w:rPr>
        <w:t>пк-3 - Организовать проведение мероприятий по управлению техническим состоянием бортового оборудования воздушных судов</w:t>
      </w:r>
    </w:p>
    <w:p w:rsidR="004B55D6" w:rsidRPr="004B55D6" w:rsidRDefault="004B55D6" w:rsidP="004B55D6">
      <w:pPr>
        <w:widowControl w:val="0"/>
        <w:suppressAutoHyphens/>
        <w:spacing w:after="0" w:line="240" w:lineRule="auto"/>
        <w:ind w:firstLine="709"/>
        <w:jc w:val="both"/>
        <w:rPr>
          <w:rFonts w:ascii="Times New Roman" w:eastAsia="Times New Roman" w:hAnsi="Times New Roman" w:cs="Times New Roman"/>
          <w:bCs/>
          <w:sz w:val="24"/>
          <w:szCs w:val="24"/>
          <w:lang w:eastAsia="ru-RU"/>
        </w:rPr>
      </w:pPr>
      <w:r w:rsidRPr="004B55D6">
        <w:rPr>
          <w:rFonts w:ascii="Times New Roman" w:eastAsia="Times New Roman" w:hAnsi="Times New Roman" w:cs="Times New Roman"/>
          <w:bCs/>
          <w:sz w:val="24"/>
          <w:szCs w:val="24"/>
          <w:lang w:eastAsia="ru-RU"/>
        </w:rPr>
        <w:t>знать:</w:t>
      </w:r>
    </w:p>
    <w:p w:rsidR="004B55D6" w:rsidRPr="004B55D6" w:rsidRDefault="004B55D6" w:rsidP="004B55D6">
      <w:pPr>
        <w:widowControl w:val="0"/>
        <w:suppressAutoHyphens/>
        <w:spacing w:after="0" w:line="240" w:lineRule="auto"/>
        <w:ind w:firstLine="709"/>
        <w:jc w:val="both"/>
        <w:rPr>
          <w:rFonts w:ascii="Times New Roman" w:eastAsia="Times New Roman" w:hAnsi="Times New Roman" w:cs="Times New Roman"/>
          <w:iCs/>
          <w:sz w:val="24"/>
          <w:szCs w:val="24"/>
          <w:lang w:eastAsia="ru-RU"/>
        </w:rPr>
      </w:pPr>
      <w:r w:rsidRPr="004B55D6">
        <w:rPr>
          <w:rFonts w:ascii="Times New Roman" w:eastAsia="Times New Roman" w:hAnsi="Times New Roman" w:cs="Times New Roman"/>
          <w:bCs/>
          <w:sz w:val="24"/>
          <w:szCs w:val="24"/>
          <w:lang w:eastAsia="zh-CN"/>
        </w:rPr>
        <w:t>ПК-3.1.49 -состав и содержание мероприятий по управлению техническим состоянием пилотажно-навигационного оборудования</w:t>
      </w:r>
      <w:r w:rsidRPr="004B55D6">
        <w:rPr>
          <w:rFonts w:ascii="Times New Roman" w:eastAsia="Times New Roman" w:hAnsi="Times New Roman" w:cs="Times New Roman"/>
          <w:iCs/>
          <w:sz w:val="24"/>
          <w:szCs w:val="24"/>
          <w:lang w:eastAsia="ru-RU"/>
        </w:rPr>
        <w:t xml:space="preserve">; </w:t>
      </w:r>
    </w:p>
    <w:p w:rsidR="004B55D6" w:rsidRPr="004B55D6" w:rsidRDefault="004B55D6" w:rsidP="004B55D6">
      <w:pPr>
        <w:widowControl w:val="0"/>
        <w:suppressAutoHyphens/>
        <w:spacing w:after="0" w:line="240" w:lineRule="auto"/>
        <w:ind w:firstLine="709"/>
        <w:jc w:val="both"/>
        <w:rPr>
          <w:rFonts w:ascii="Times New Roman" w:eastAsia="Times New Roman" w:hAnsi="Times New Roman" w:cs="Times New Roman"/>
          <w:bCs/>
          <w:sz w:val="24"/>
          <w:szCs w:val="24"/>
          <w:lang w:eastAsia="ru-RU"/>
        </w:rPr>
      </w:pPr>
      <w:r w:rsidRPr="004B55D6">
        <w:rPr>
          <w:rFonts w:ascii="Times New Roman" w:eastAsia="Times New Roman" w:hAnsi="Times New Roman" w:cs="Times New Roman"/>
          <w:bCs/>
          <w:sz w:val="24"/>
          <w:szCs w:val="24"/>
          <w:lang w:eastAsia="zh-CN"/>
        </w:rPr>
        <w:t>ПК-3.1.50 -возможные последствия проведения мероприятий по управлению техническим состоянием пилотажно-навигационного оборудования</w:t>
      </w:r>
    </w:p>
    <w:p w:rsidR="004B55D6" w:rsidRPr="004B55D6" w:rsidRDefault="004B55D6" w:rsidP="004B55D6">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4B55D6">
        <w:rPr>
          <w:rFonts w:ascii="Times New Roman" w:eastAsia="Times New Roman" w:hAnsi="Times New Roman" w:cs="Times New Roman"/>
          <w:sz w:val="24"/>
          <w:szCs w:val="24"/>
          <w:lang w:eastAsia="ru-RU"/>
        </w:rPr>
        <w:t>уметь:</w:t>
      </w:r>
    </w:p>
    <w:p w:rsidR="004B55D6" w:rsidRPr="004B55D6" w:rsidRDefault="004B55D6" w:rsidP="004B55D6">
      <w:pPr>
        <w:widowControl w:val="0"/>
        <w:suppressAutoHyphens/>
        <w:spacing w:after="0" w:line="240" w:lineRule="auto"/>
        <w:ind w:firstLine="709"/>
        <w:jc w:val="both"/>
        <w:rPr>
          <w:rFonts w:ascii="Times New Roman" w:eastAsia="Times New Roman" w:hAnsi="Times New Roman" w:cs="Times New Roman"/>
          <w:bCs/>
          <w:sz w:val="24"/>
          <w:szCs w:val="24"/>
          <w:lang w:eastAsia="ru-RU"/>
        </w:rPr>
      </w:pPr>
      <w:r w:rsidRPr="004B55D6">
        <w:rPr>
          <w:rFonts w:ascii="Times New Roman" w:eastAsia="Times New Roman" w:hAnsi="Times New Roman" w:cs="Times New Roman"/>
          <w:bCs/>
          <w:sz w:val="24"/>
          <w:szCs w:val="24"/>
          <w:lang w:eastAsia="zh-CN"/>
        </w:rPr>
        <w:t xml:space="preserve">ПК-3.2.25 </w:t>
      </w:r>
      <w:r w:rsidRPr="004B55D6">
        <w:rPr>
          <w:rFonts w:ascii="Times New Roman" w:eastAsia="Times New Roman" w:hAnsi="Times New Roman" w:cs="Times New Roman"/>
          <w:sz w:val="24"/>
          <w:szCs w:val="24"/>
          <w:lang w:eastAsia="zh-CN"/>
        </w:rPr>
        <w:t>-организовать проведение мероприятий по управлению техническим состоянием</w:t>
      </w:r>
      <w:r w:rsidRPr="004B55D6">
        <w:rPr>
          <w:rFonts w:ascii="Times New Roman" w:eastAsia="Times New Roman" w:hAnsi="Times New Roman" w:cs="Times New Roman"/>
          <w:bCs/>
          <w:sz w:val="24"/>
          <w:szCs w:val="24"/>
          <w:lang w:eastAsia="zh-CN"/>
        </w:rPr>
        <w:t xml:space="preserve"> пилотажно-навигационного оборудования</w:t>
      </w:r>
    </w:p>
    <w:p w:rsidR="004B55D6" w:rsidRPr="004B55D6" w:rsidRDefault="004B55D6" w:rsidP="004B55D6">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4B55D6">
        <w:rPr>
          <w:rFonts w:ascii="Times New Roman" w:eastAsia="Times New Roman" w:hAnsi="Times New Roman" w:cs="Times New Roman"/>
          <w:sz w:val="24"/>
          <w:szCs w:val="24"/>
          <w:lang w:eastAsia="ru-RU"/>
        </w:rPr>
        <w:t>владеть:</w:t>
      </w:r>
    </w:p>
    <w:p w:rsidR="004B55D6" w:rsidRPr="004B55D6" w:rsidRDefault="004B55D6" w:rsidP="004B55D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4B55D6">
        <w:rPr>
          <w:rFonts w:ascii="Times New Roman" w:eastAsia="Times New Roman" w:hAnsi="Times New Roman" w:cs="Times New Roman"/>
          <w:bCs/>
          <w:sz w:val="24"/>
          <w:szCs w:val="24"/>
          <w:lang w:eastAsia="zh-CN"/>
        </w:rPr>
        <w:t xml:space="preserve">ПК-3.3.25 </w:t>
      </w:r>
      <w:r w:rsidRPr="004B55D6">
        <w:rPr>
          <w:rFonts w:ascii="Times New Roman" w:eastAsia="Times New Roman" w:hAnsi="Times New Roman" w:cs="Times New Roman"/>
          <w:sz w:val="24"/>
          <w:szCs w:val="24"/>
          <w:lang w:eastAsia="zh-CN"/>
        </w:rPr>
        <w:t>-навыками организации проведения мероприятий по управлению техническим состоянием</w:t>
      </w:r>
      <w:r w:rsidRPr="004B55D6">
        <w:rPr>
          <w:rFonts w:ascii="Times New Roman" w:eastAsia="Times New Roman" w:hAnsi="Times New Roman" w:cs="Times New Roman"/>
          <w:bCs/>
          <w:sz w:val="24"/>
          <w:szCs w:val="24"/>
          <w:lang w:eastAsia="zh-CN"/>
        </w:rPr>
        <w:t xml:space="preserve"> пилотажно-навигационного оборудования.</w:t>
      </w:r>
    </w:p>
    <w:p w:rsidR="00A33A0A" w:rsidRPr="00A33A0A" w:rsidRDefault="00A33A0A" w:rsidP="004B55D6">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caps/>
          <w:sz w:val="24"/>
          <w:szCs w:val="24"/>
        </w:rPr>
        <w:t>1.</w:t>
      </w:r>
      <w:r w:rsidRPr="00A33A0A">
        <w:rPr>
          <w:rFonts w:ascii="Times New Roman" w:eastAsia="Times New Roman" w:hAnsi="Times New Roman" w:cs="Times New Roman"/>
          <w:b/>
          <w:bCs/>
          <w:caps/>
          <w:sz w:val="24"/>
          <w:szCs w:val="24"/>
        </w:rPr>
        <w:t>2. М</w:t>
      </w:r>
      <w:r w:rsidR="009C3C28" w:rsidRPr="00A33A0A">
        <w:rPr>
          <w:rFonts w:ascii="Times New Roman" w:eastAsia="Times New Roman" w:hAnsi="Times New Roman" w:cs="Times New Roman"/>
          <w:b/>
          <w:bCs/>
          <w:sz w:val="24"/>
          <w:szCs w:val="24"/>
        </w:rPr>
        <w:t>есто дисциплины в структуре</w:t>
      </w:r>
      <w:r w:rsidR="009C3C28">
        <w:rPr>
          <w:rFonts w:ascii="Times New Roman" w:eastAsia="Times New Roman" w:hAnsi="Times New Roman" w:cs="Times New Roman"/>
          <w:b/>
          <w:bCs/>
          <w:sz w:val="24"/>
          <w:szCs w:val="24"/>
        </w:rPr>
        <w:br/>
      </w:r>
      <w:r w:rsidR="009C3C28" w:rsidRPr="00A33A0A">
        <w:rPr>
          <w:rFonts w:ascii="Times New Roman" w:eastAsia="Times New Roman" w:hAnsi="Times New Roman" w:cs="Times New Roman"/>
          <w:b/>
          <w:bCs/>
          <w:sz w:val="24"/>
          <w:szCs w:val="24"/>
        </w:rPr>
        <w:t xml:space="preserve"> образовательной программы</w:t>
      </w:r>
    </w:p>
    <w:p w:rsidR="004B55D6" w:rsidRPr="004B55D6" w:rsidRDefault="004B55D6" w:rsidP="004B55D6">
      <w:pPr>
        <w:spacing w:after="0" w:line="240" w:lineRule="auto"/>
        <w:ind w:firstLine="709"/>
        <w:jc w:val="both"/>
        <w:rPr>
          <w:rFonts w:ascii="Times New Roman" w:eastAsia="Times New Roman" w:hAnsi="Times New Roman" w:cs="Times New Roman"/>
          <w:spacing w:val="10"/>
          <w:kern w:val="34"/>
          <w:sz w:val="24"/>
          <w:szCs w:val="24"/>
          <w:lang w:eastAsia="ru-RU"/>
        </w:rPr>
      </w:pPr>
      <w:r w:rsidRPr="004B55D6">
        <w:rPr>
          <w:rFonts w:ascii="Times New Roman" w:eastAsia="Times New Roman" w:hAnsi="Times New Roman" w:cs="Times New Roman"/>
          <w:sz w:val="24"/>
          <w:szCs w:val="24"/>
          <w:lang w:eastAsia="ru-RU"/>
        </w:rPr>
        <w:t>Дисциплина Пилотажно-навигационное оборудование</w:t>
      </w:r>
      <w:r w:rsidRPr="004B55D6">
        <w:rPr>
          <w:rFonts w:ascii="Times New Roman" w:eastAsia="Times New Roman" w:hAnsi="Times New Roman" w:cs="Times New Roman"/>
          <w:iCs/>
          <w:sz w:val="24"/>
          <w:szCs w:val="24"/>
          <w:lang w:eastAsia="ru-RU"/>
        </w:rPr>
        <w:t xml:space="preserve"> </w:t>
      </w:r>
      <w:r w:rsidRPr="004B55D6">
        <w:rPr>
          <w:rFonts w:ascii="Times New Roman" w:eastAsia="Times New Roman" w:hAnsi="Times New Roman" w:cs="Times New Roman"/>
          <w:sz w:val="24"/>
          <w:szCs w:val="24"/>
          <w:lang w:eastAsia="ru-RU"/>
        </w:rPr>
        <w:t>относится к учебным дисциплинам части, формируемой участниками образовательных отношений (Модуль 2. Управление процессами технической эксплуатации авиационных электросистем и пилотажно-навигационных комплексов), образовательной программы направления подготовки 25.04.02 Техническая эксплуатация авиационных электросистем и пилотажно-навигационных комплексов</w:t>
      </w:r>
      <w:r w:rsidRPr="004B55D6">
        <w:rPr>
          <w:rFonts w:ascii="Times New Roman" w:eastAsia="Times New Roman" w:hAnsi="Times New Roman" w:cs="Times New Roman"/>
          <w:spacing w:val="10"/>
          <w:kern w:val="34"/>
          <w:sz w:val="24"/>
          <w:szCs w:val="24"/>
          <w:lang w:eastAsia="ru-RU"/>
        </w:rPr>
        <w:t>,</w:t>
      </w:r>
      <w:r w:rsidRPr="004B55D6">
        <w:rPr>
          <w:rFonts w:ascii="Times New Roman" w:eastAsia="Times New Roman" w:hAnsi="Times New Roman" w:cs="Times New Roman"/>
          <w:sz w:val="24"/>
          <w:szCs w:val="24"/>
          <w:lang w:eastAsia="ru-RU"/>
        </w:rPr>
        <w:t xml:space="preserve"> квалификация (степень) – магистр. </w:t>
      </w:r>
    </w:p>
    <w:p w:rsidR="004B55D6" w:rsidRPr="004B55D6" w:rsidRDefault="004B55D6" w:rsidP="004B55D6">
      <w:pPr>
        <w:spacing w:after="0" w:line="240" w:lineRule="auto"/>
        <w:ind w:firstLine="709"/>
        <w:jc w:val="both"/>
        <w:rPr>
          <w:rFonts w:ascii="Times New Roman" w:eastAsia="Times New Roman" w:hAnsi="Times New Roman" w:cs="Times New Roman"/>
          <w:sz w:val="24"/>
          <w:szCs w:val="24"/>
          <w:lang w:eastAsia="ru-RU"/>
        </w:rPr>
      </w:pPr>
      <w:r w:rsidRPr="004B55D6">
        <w:rPr>
          <w:rFonts w:ascii="Times New Roman" w:eastAsia="Times New Roman" w:hAnsi="Times New Roman" w:cs="Times New Roman"/>
          <w:iCs/>
          <w:sz w:val="24"/>
          <w:szCs w:val="24"/>
          <w:lang w:eastAsia="ru-RU"/>
        </w:rPr>
        <w:t xml:space="preserve">Для успешного освоения данной </w:t>
      </w:r>
      <w:r w:rsidRPr="004B55D6">
        <w:rPr>
          <w:rFonts w:ascii="Times New Roman" w:eastAsia="Times New Roman" w:hAnsi="Times New Roman" w:cs="Times New Roman"/>
          <w:iCs/>
          <w:spacing w:val="-3"/>
          <w:sz w:val="24"/>
          <w:szCs w:val="24"/>
          <w:lang w:eastAsia="ru-RU"/>
        </w:rPr>
        <w:t>дисциплин</w:t>
      </w:r>
      <w:r w:rsidRPr="004B55D6">
        <w:rPr>
          <w:rFonts w:ascii="Times New Roman" w:eastAsia="Times New Roman" w:hAnsi="Times New Roman" w:cs="Times New Roman"/>
          <w:iCs/>
          <w:sz w:val="24"/>
          <w:szCs w:val="24"/>
          <w:lang w:eastAsia="ru-RU"/>
        </w:rPr>
        <w:t>ы обучающийся должен владеть знаниями, умениями и навыками, с</w:t>
      </w:r>
      <w:r w:rsidRPr="004B55D6">
        <w:rPr>
          <w:rFonts w:ascii="Times New Roman" w:eastAsia="Times New Roman" w:hAnsi="Times New Roman" w:cs="Times New Roman"/>
          <w:sz w:val="24"/>
          <w:szCs w:val="24"/>
          <w:lang w:eastAsia="ru-RU"/>
        </w:rPr>
        <w:t xml:space="preserve">формированными по дисциплинам: </w:t>
      </w:r>
      <w:r w:rsidRPr="004B55D6">
        <w:rPr>
          <w:rFonts w:ascii="Times New Roman" w:eastAsia="Times New Roman" w:hAnsi="Times New Roman" w:cs="Times New Roman"/>
          <w:sz w:val="24"/>
          <w:szCs w:val="24"/>
          <w:lang w:eastAsia="zh-CN"/>
        </w:rPr>
        <w:t xml:space="preserve">Б1.ОД.6 Иностранный язык по профилю подготовки, </w:t>
      </w:r>
      <w:r w:rsidRPr="004B55D6">
        <w:rPr>
          <w:rFonts w:ascii="Times New Roman" w:eastAsia="Times New Roman" w:hAnsi="Times New Roman" w:cs="Times New Roman"/>
          <w:sz w:val="24"/>
          <w:szCs w:val="24"/>
          <w:lang w:eastAsia="ru-RU"/>
        </w:rPr>
        <w:t>в частности:</w:t>
      </w:r>
    </w:p>
    <w:p w:rsidR="004B55D6" w:rsidRPr="004B55D6" w:rsidRDefault="004B55D6" w:rsidP="004B55D6">
      <w:pPr>
        <w:widowControl w:val="0"/>
        <w:spacing w:after="0" w:line="240" w:lineRule="auto"/>
        <w:ind w:firstLine="709"/>
        <w:jc w:val="both"/>
        <w:rPr>
          <w:rFonts w:ascii="Times New Roman" w:eastAsia="Times New Roman" w:hAnsi="Times New Roman" w:cs="Times New Roman"/>
          <w:bCs/>
          <w:sz w:val="24"/>
          <w:szCs w:val="24"/>
          <w:lang w:eastAsia="ru-RU"/>
        </w:rPr>
      </w:pPr>
      <w:r w:rsidRPr="004B55D6">
        <w:rPr>
          <w:rFonts w:ascii="Times New Roman" w:eastAsia="Times New Roman" w:hAnsi="Times New Roman" w:cs="Times New Roman"/>
          <w:bCs/>
          <w:sz w:val="24"/>
          <w:szCs w:val="24"/>
          <w:lang w:eastAsia="ru-RU"/>
        </w:rPr>
        <w:t>знать:</w:t>
      </w:r>
    </w:p>
    <w:p w:rsidR="004B55D6" w:rsidRPr="004B55D6" w:rsidRDefault="004B55D6" w:rsidP="004B55D6">
      <w:pPr>
        <w:widowControl w:val="0"/>
        <w:spacing w:after="0" w:line="240" w:lineRule="auto"/>
        <w:ind w:firstLine="709"/>
        <w:jc w:val="both"/>
        <w:rPr>
          <w:rFonts w:ascii="Times New Roman" w:eastAsia="Times New Roman" w:hAnsi="Times New Roman" w:cs="Times New Roman"/>
          <w:sz w:val="24"/>
          <w:szCs w:val="24"/>
          <w:lang w:eastAsia="zh-CN"/>
        </w:rPr>
      </w:pPr>
      <w:r w:rsidRPr="004B55D6">
        <w:rPr>
          <w:rFonts w:ascii="Times New Roman" w:eastAsia="Times New Roman" w:hAnsi="Times New Roman" w:cs="Times New Roman"/>
          <w:sz w:val="24"/>
          <w:szCs w:val="24"/>
          <w:lang w:eastAsia="zh-CN"/>
        </w:rPr>
        <w:t>- правила и закономерности личной и деловой устной и письменной коммуникации;</w:t>
      </w:r>
    </w:p>
    <w:p w:rsidR="004B55D6" w:rsidRPr="004B55D6" w:rsidRDefault="004B55D6" w:rsidP="004B55D6">
      <w:pPr>
        <w:widowControl w:val="0"/>
        <w:spacing w:after="0" w:line="240" w:lineRule="auto"/>
        <w:ind w:firstLine="709"/>
        <w:jc w:val="both"/>
        <w:rPr>
          <w:rFonts w:ascii="Times New Roman" w:eastAsia="Times New Roman" w:hAnsi="Times New Roman" w:cs="Times New Roman"/>
          <w:sz w:val="24"/>
          <w:szCs w:val="24"/>
          <w:lang w:eastAsia="zh-CN"/>
        </w:rPr>
      </w:pPr>
      <w:r w:rsidRPr="004B55D6">
        <w:rPr>
          <w:rFonts w:ascii="Times New Roman" w:eastAsia="Times New Roman" w:hAnsi="Times New Roman" w:cs="Times New Roman"/>
          <w:sz w:val="24"/>
          <w:szCs w:val="24"/>
          <w:lang w:eastAsia="zh-CN"/>
        </w:rPr>
        <w:t>- современные коммуникативные технологии на русском и иностранном языках;</w:t>
      </w:r>
    </w:p>
    <w:p w:rsidR="004B55D6" w:rsidRPr="004B55D6" w:rsidRDefault="004B55D6" w:rsidP="004B55D6">
      <w:pPr>
        <w:widowControl w:val="0"/>
        <w:spacing w:after="0" w:line="240" w:lineRule="auto"/>
        <w:ind w:firstLine="709"/>
        <w:jc w:val="both"/>
        <w:rPr>
          <w:rFonts w:ascii="Times New Roman" w:eastAsia="Times New Roman" w:hAnsi="Times New Roman" w:cs="Times New Roman"/>
          <w:sz w:val="24"/>
          <w:szCs w:val="24"/>
          <w:lang w:eastAsia="zh-CN"/>
        </w:rPr>
      </w:pPr>
      <w:r w:rsidRPr="004B55D6">
        <w:rPr>
          <w:rFonts w:ascii="Times New Roman" w:eastAsia="Times New Roman" w:hAnsi="Times New Roman" w:cs="Times New Roman"/>
          <w:sz w:val="24"/>
          <w:szCs w:val="24"/>
          <w:lang w:eastAsia="zh-CN"/>
        </w:rPr>
        <w:t>- существующие профессиональные сообщества для профессионального взаимодействия;</w:t>
      </w:r>
    </w:p>
    <w:p w:rsidR="004B55D6" w:rsidRPr="004B55D6" w:rsidRDefault="004B55D6" w:rsidP="004B55D6">
      <w:pPr>
        <w:widowControl w:val="0"/>
        <w:spacing w:after="0" w:line="240" w:lineRule="auto"/>
        <w:ind w:firstLine="709"/>
        <w:jc w:val="both"/>
        <w:rPr>
          <w:rFonts w:ascii="Times New Roman" w:eastAsia="Times New Roman" w:hAnsi="Times New Roman" w:cs="Times New Roman"/>
          <w:bCs/>
          <w:sz w:val="24"/>
          <w:szCs w:val="24"/>
          <w:lang w:eastAsia="ru-RU"/>
        </w:rPr>
      </w:pPr>
      <w:r w:rsidRPr="004B55D6">
        <w:rPr>
          <w:rFonts w:ascii="Times New Roman" w:eastAsia="Times New Roman" w:hAnsi="Times New Roman" w:cs="Times New Roman"/>
          <w:bCs/>
          <w:sz w:val="24"/>
          <w:szCs w:val="24"/>
          <w:lang w:eastAsia="ru-RU"/>
        </w:rPr>
        <w:t>уметь:</w:t>
      </w:r>
    </w:p>
    <w:p w:rsidR="004B55D6" w:rsidRPr="004B55D6" w:rsidRDefault="004B55D6" w:rsidP="004B55D6">
      <w:pPr>
        <w:widowControl w:val="0"/>
        <w:spacing w:after="0" w:line="240" w:lineRule="auto"/>
        <w:ind w:firstLine="709"/>
        <w:jc w:val="both"/>
        <w:rPr>
          <w:rFonts w:ascii="Times New Roman" w:eastAsia="Times New Roman" w:hAnsi="Times New Roman" w:cs="Times New Roman"/>
          <w:sz w:val="24"/>
          <w:szCs w:val="24"/>
          <w:lang w:eastAsia="zh-CN"/>
        </w:rPr>
      </w:pPr>
      <w:r w:rsidRPr="004B55D6">
        <w:rPr>
          <w:rFonts w:ascii="Times New Roman" w:eastAsia="Times New Roman" w:hAnsi="Times New Roman" w:cs="Times New Roman"/>
          <w:sz w:val="24"/>
          <w:szCs w:val="24"/>
          <w:lang w:eastAsia="zh-CN"/>
        </w:rPr>
        <w:t>- применять на практике коммуникативные технологии, методы и способы делового общения для академического и профессионального взаимодействия;</w:t>
      </w:r>
    </w:p>
    <w:p w:rsidR="004B55D6" w:rsidRPr="004B55D6" w:rsidRDefault="004B55D6" w:rsidP="004B55D6">
      <w:pPr>
        <w:widowControl w:val="0"/>
        <w:spacing w:after="0" w:line="240" w:lineRule="auto"/>
        <w:ind w:firstLine="709"/>
        <w:jc w:val="both"/>
        <w:rPr>
          <w:rFonts w:ascii="Times New Roman" w:eastAsia="Times New Roman" w:hAnsi="Times New Roman" w:cs="Times New Roman"/>
          <w:bCs/>
          <w:sz w:val="24"/>
          <w:szCs w:val="24"/>
          <w:lang w:eastAsia="ru-RU"/>
        </w:rPr>
      </w:pPr>
      <w:r w:rsidRPr="004B55D6">
        <w:rPr>
          <w:rFonts w:ascii="Times New Roman" w:eastAsia="Times New Roman" w:hAnsi="Times New Roman" w:cs="Times New Roman"/>
          <w:bCs/>
          <w:sz w:val="24"/>
          <w:szCs w:val="24"/>
          <w:lang w:eastAsia="ru-RU"/>
        </w:rPr>
        <w:t>владеть:</w:t>
      </w:r>
    </w:p>
    <w:p w:rsidR="004B55D6" w:rsidRPr="004B55D6" w:rsidRDefault="004B55D6" w:rsidP="004B55D6">
      <w:pPr>
        <w:spacing w:after="0" w:line="240" w:lineRule="auto"/>
        <w:ind w:firstLine="709"/>
        <w:jc w:val="both"/>
        <w:rPr>
          <w:rFonts w:ascii="Times New Roman" w:eastAsia="Times New Roman" w:hAnsi="Times New Roman" w:cs="Times New Roman"/>
          <w:sz w:val="24"/>
          <w:szCs w:val="24"/>
          <w:lang w:eastAsia="zh-CN"/>
        </w:rPr>
      </w:pPr>
      <w:r w:rsidRPr="004B55D6">
        <w:rPr>
          <w:rFonts w:ascii="Times New Roman" w:eastAsia="Times New Roman" w:hAnsi="Times New Roman" w:cs="Times New Roman"/>
          <w:sz w:val="24"/>
          <w:szCs w:val="24"/>
          <w:lang w:eastAsia="zh-CN"/>
        </w:rPr>
        <w:lastRenderedPageBreak/>
        <w:t>- методикой межличностного делового общения на русском и иностранном языках, с применением профессиональных языковых форм, средств и современных коммуникативных технологий.</w:t>
      </w:r>
    </w:p>
    <w:p w:rsidR="004B55D6" w:rsidRPr="004B55D6" w:rsidRDefault="004B55D6" w:rsidP="004B55D6">
      <w:pPr>
        <w:spacing w:after="0" w:line="240" w:lineRule="auto"/>
        <w:ind w:firstLine="709"/>
        <w:jc w:val="both"/>
        <w:rPr>
          <w:rFonts w:ascii="Times New Roman" w:eastAsia="Times New Roman" w:hAnsi="Times New Roman" w:cs="Times New Roman"/>
          <w:sz w:val="24"/>
          <w:szCs w:val="24"/>
          <w:lang w:eastAsia="ru-RU"/>
        </w:rPr>
      </w:pPr>
      <w:r w:rsidRPr="004B55D6">
        <w:rPr>
          <w:rFonts w:ascii="Times New Roman" w:eastAsia="Times New Roman" w:hAnsi="Times New Roman" w:cs="Times New Roman"/>
          <w:sz w:val="24"/>
          <w:szCs w:val="24"/>
          <w:lang w:eastAsia="ru-RU"/>
        </w:rPr>
        <w:t xml:space="preserve">Освоение дисциплины Пилотажно-навигационное оборудование необходимо для последующих дисциплин: </w:t>
      </w:r>
      <w:r w:rsidRPr="004B55D6">
        <w:rPr>
          <w:rFonts w:ascii="Times New Roman" w:eastAsia="Times New Roman" w:hAnsi="Times New Roman" w:cs="Times New Roman"/>
          <w:sz w:val="24"/>
          <w:szCs w:val="24"/>
          <w:lang w:eastAsia="zh-CN"/>
        </w:rPr>
        <w:t>Б</w:t>
      </w:r>
      <w:proofErr w:type="gramStart"/>
      <w:r w:rsidRPr="004B55D6">
        <w:rPr>
          <w:rFonts w:ascii="Times New Roman" w:eastAsia="Times New Roman" w:hAnsi="Times New Roman" w:cs="Times New Roman"/>
          <w:sz w:val="24"/>
          <w:szCs w:val="24"/>
          <w:lang w:eastAsia="zh-CN"/>
        </w:rPr>
        <w:t>2.ВП.П.</w:t>
      </w:r>
      <w:proofErr w:type="gramEnd"/>
      <w:r w:rsidRPr="004B55D6">
        <w:rPr>
          <w:rFonts w:ascii="Times New Roman" w:eastAsia="Times New Roman" w:hAnsi="Times New Roman" w:cs="Times New Roman"/>
          <w:sz w:val="24"/>
          <w:szCs w:val="24"/>
          <w:lang w:eastAsia="zh-CN"/>
        </w:rPr>
        <w:t>1.М.2 Производственная 2. Эксплуатационная практика (модуль 2); Б2.ВП.П.2.М.2</w:t>
      </w:r>
      <w:r w:rsidRPr="004B55D6">
        <w:rPr>
          <w:rFonts w:ascii="Times New Roman" w:eastAsia="Times New Roman" w:hAnsi="Times New Roman" w:cs="Times New Roman"/>
          <w:sz w:val="24"/>
          <w:szCs w:val="24"/>
          <w:lang w:eastAsia="ru-RU"/>
        </w:rPr>
        <w:t xml:space="preserve"> </w:t>
      </w:r>
      <w:r w:rsidRPr="004B55D6">
        <w:rPr>
          <w:rFonts w:ascii="Times New Roman" w:eastAsia="Times New Roman" w:hAnsi="Times New Roman" w:cs="Times New Roman"/>
          <w:sz w:val="24"/>
          <w:szCs w:val="24"/>
          <w:lang w:eastAsia="zh-CN"/>
        </w:rPr>
        <w:t>Производственная 3. Преддипломная практика (модуль 2).</w:t>
      </w:r>
    </w:p>
    <w:p w:rsidR="00105DA1" w:rsidRPr="00A33A0A" w:rsidRDefault="00105DA1" w:rsidP="0041294B">
      <w:pPr>
        <w:pStyle w:val="6"/>
        <w:spacing w:before="0" w:line="240" w:lineRule="auto"/>
        <w:ind w:firstLine="709"/>
        <w:jc w:val="both"/>
        <w:rPr>
          <w:rFonts w:ascii="Times New Roman" w:hAnsi="Times New Roman" w:cs="Times New Roman"/>
          <w:b/>
          <w:bCs/>
          <w:caps/>
          <w:color w:val="auto"/>
          <w:sz w:val="24"/>
          <w:szCs w:val="24"/>
        </w:rPr>
      </w:pPr>
      <w:r w:rsidRPr="00A33A0A">
        <w:rPr>
          <w:rFonts w:ascii="Times New Roman" w:hAnsi="Times New Roman" w:cs="Times New Roman"/>
          <w:b/>
          <w:bCs/>
          <w:caps/>
          <w:color w:val="auto"/>
          <w:sz w:val="24"/>
          <w:szCs w:val="24"/>
        </w:rPr>
        <w:t>2. О</w:t>
      </w:r>
      <w:r w:rsidRPr="00A33A0A">
        <w:rPr>
          <w:rFonts w:ascii="Times New Roman" w:hAnsi="Times New Roman" w:cs="Times New Roman"/>
          <w:b/>
          <w:bCs/>
          <w:color w:val="auto"/>
          <w:sz w:val="24"/>
          <w:szCs w:val="24"/>
        </w:rPr>
        <w:t>бъем</w:t>
      </w:r>
      <w:r w:rsidRPr="00A33A0A">
        <w:rPr>
          <w:rFonts w:ascii="Times New Roman" w:hAnsi="Times New Roman" w:cs="Times New Roman"/>
          <w:b/>
          <w:bCs/>
          <w:caps/>
          <w:color w:val="auto"/>
          <w:sz w:val="24"/>
          <w:szCs w:val="24"/>
        </w:rPr>
        <w:t xml:space="preserve"> </w:t>
      </w:r>
      <w:r w:rsidRPr="00A33A0A">
        <w:rPr>
          <w:rFonts w:ascii="Times New Roman" w:hAnsi="Times New Roman" w:cs="Times New Roman"/>
          <w:b/>
          <w:bCs/>
          <w:color w:val="auto"/>
          <w:sz w:val="24"/>
          <w:szCs w:val="24"/>
        </w:rPr>
        <w:t>учебной дисциплины, включая контактную работу обучающегося с преподавателем и самостоятельную работу обучающегося</w:t>
      </w:r>
      <w:r w:rsidRPr="00A33A0A">
        <w:rPr>
          <w:rFonts w:ascii="Times New Roman" w:hAnsi="Times New Roman" w:cs="Times New Roman"/>
          <w:b/>
          <w:bCs/>
          <w:caps/>
          <w:color w:val="auto"/>
          <w:sz w:val="24"/>
          <w:szCs w:val="24"/>
        </w:rPr>
        <w:t>.</w:t>
      </w:r>
    </w:p>
    <w:p w:rsidR="00105DA1" w:rsidRPr="001A376F" w:rsidRDefault="00105DA1" w:rsidP="00105DA1">
      <w:pPr>
        <w:spacing w:after="0" w:line="240" w:lineRule="auto"/>
        <w:ind w:firstLine="709"/>
        <w:jc w:val="both"/>
        <w:rPr>
          <w:rFonts w:ascii="Times New Roman" w:hAnsi="Times New Roman" w:cs="Times New Roman"/>
          <w:bCs/>
          <w:caps/>
          <w:sz w:val="24"/>
          <w:szCs w:val="24"/>
        </w:rPr>
      </w:pPr>
      <w:r w:rsidRPr="001A376F">
        <w:rPr>
          <w:rFonts w:ascii="Times New Roman" w:hAnsi="Times New Roman" w:cs="Times New Roman"/>
          <w:bCs/>
          <w:caps/>
          <w:sz w:val="24"/>
          <w:szCs w:val="24"/>
        </w:rPr>
        <w:t>О</w:t>
      </w:r>
      <w:r w:rsidRPr="001A376F">
        <w:rPr>
          <w:rFonts w:ascii="Times New Roman" w:hAnsi="Times New Roman" w:cs="Times New Roman"/>
          <w:bCs/>
          <w:sz w:val="24"/>
          <w:szCs w:val="24"/>
        </w:rPr>
        <w:t>бщая</w:t>
      </w:r>
      <w:r w:rsidRPr="001A376F">
        <w:rPr>
          <w:rFonts w:ascii="Times New Roman" w:hAnsi="Times New Roman" w:cs="Times New Roman"/>
          <w:bCs/>
          <w:caps/>
          <w:sz w:val="24"/>
          <w:szCs w:val="24"/>
        </w:rPr>
        <w:t xml:space="preserve"> </w:t>
      </w:r>
      <w:r w:rsidRPr="001A376F">
        <w:rPr>
          <w:rFonts w:ascii="Times New Roman" w:hAnsi="Times New Roman" w:cs="Times New Roman"/>
          <w:bCs/>
          <w:sz w:val="24"/>
          <w:szCs w:val="24"/>
        </w:rPr>
        <w:t xml:space="preserve">трудоемкость учебной дисциплины составляет </w:t>
      </w:r>
      <w:r w:rsidR="0041294B">
        <w:rPr>
          <w:rFonts w:ascii="Times New Roman" w:hAnsi="Times New Roman" w:cs="Times New Roman"/>
          <w:bCs/>
          <w:sz w:val="24"/>
          <w:szCs w:val="24"/>
        </w:rPr>
        <w:t>4</w:t>
      </w:r>
      <w:r w:rsidRPr="001A376F">
        <w:rPr>
          <w:rFonts w:ascii="Times New Roman" w:hAnsi="Times New Roman" w:cs="Times New Roman"/>
          <w:bCs/>
          <w:sz w:val="24"/>
          <w:szCs w:val="24"/>
        </w:rPr>
        <w:t xml:space="preserve"> зачетные единицы</w:t>
      </w:r>
      <w:r w:rsidRPr="001A376F">
        <w:rPr>
          <w:rFonts w:ascii="Times New Roman" w:hAnsi="Times New Roman" w:cs="Times New Roman"/>
          <w:bCs/>
          <w:caps/>
          <w:sz w:val="24"/>
          <w:szCs w:val="24"/>
        </w:rPr>
        <w:t>.</w:t>
      </w:r>
    </w:p>
    <w:p w:rsidR="003D0AC4" w:rsidRDefault="003D0AC4" w:rsidP="00A33A0A">
      <w:pPr>
        <w:spacing w:after="0" w:line="240" w:lineRule="auto"/>
        <w:ind w:firstLine="709"/>
        <w:jc w:val="center"/>
        <w:rPr>
          <w:rFonts w:ascii="Times New Roman" w:hAnsi="Times New Roman" w:cs="Times New Roman"/>
          <w:b/>
          <w:sz w:val="28"/>
          <w:szCs w:val="24"/>
        </w:rPr>
      </w:pPr>
    </w:p>
    <w:p w:rsidR="00105DA1" w:rsidRPr="009C3C28" w:rsidRDefault="00105DA1" w:rsidP="00A33A0A">
      <w:pPr>
        <w:spacing w:after="0" w:line="240" w:lineRule="auto"/>
        <w:ind w:firstLine="709"/>
        <w:jc w:val="center"/>
        <w:rPr>
          <w:rFonts w:ascii="Times New Roman" w:hAnsi="Times New Roman" w:cs="Times New Roman"/>
          <w:bCs/>
          <w:caps/>
          <w:sz w:val="28"/>
          <w:szCs w:val="24"/>
        </w:rPr>
      </w:pPr>
      <w:r w:rsidRPr="009C3C28">
        <w:rPr>
          <w:rFonts w:ascii="Times New Roman" w:hAnsi="Times New Roman" w:cs="Times New Roman"/>
          <w:b/>
          <w:sz w:val="28"/>
          <w:szCs w:val="24"/>
        </w:rPr>
        <w:t>Б</w:t>
      </w:r>
      <w:proofErr w:type="gramStart"/>
      <w:r w:rsidRPr="009C3C28">
        <w:rPr>
          <w:rFonts w:ascii="Times New Roman" w:hAnsi="Times New Roman" w:cs="Times New Roman"/>
          <w:b/>
          <w:sz w:val="28"/>
          <w:szCs w:val="24"/>
        </w:rPr>
        <w:t>1.ВД.М.</w:t>
      </w:r>
      <w:proofErr w:type="gramEnd"/>
      <w:r w:rsidR="00A33A0A" w:rsidRPr="009C3C28">
        <w:rPr>
          <w:rFonts w:ascii="Times New Roman" w:hAnsi="Times New Roman" w:cs="Times New Roman"/>
          <w:b/>
          <w:sz w:val="28"/>
          <w:szCs w:val="24"/>
        </w:rPr>
        <w:t>2</w:t>
      </w:r>
      <w:r w:rsidRPr="009C3C28">
        <w:rPr>
          <w:rFonts w:ascii="Times New Roman" w:hAnsi="Times New Roman" w:cs="Times New Roman"/>
          <w:b/>
          <w:sz w:val="28"/>
          <w:szCs w:val="24"/>
        </w:rPr>
        <w:t xml:space="preserve">.2 </w:t>
      </w:r>
      <w:r w:rsidR="004B55D6" w:rsidRPr="004B55D6">
        <w:rPr>
          <w:rFonts w:ascii="Times New Roman" w:hAnsi="Times New Roman" w:cs="Times New Roman"/>
          <w:b/>
          <w:sz w:val="28"/>
          <w:szCs w:val="24"/>
        </w:rPr>
        <w:t>Бортовое радиотехническое оборудование</w:t>
      </w:r>
    </w:p>
    <w:p w:rsidR="00105DA1" w:rsidRPr="001A376F" w:rsidRDefault="00105DA1" w:rsidP="00105DA1">
      <w:pPr>
        <w:spacing w:after="0" w:line="240" w:lineRule="auto"/>
        <w:ind w:firstLine="709"/>
        <w:jc w:val="both"/>
        <w:rPr>
          <w:rFonts w:ascii="Times New Roman" w:hAnsi="Times New Roman" w:cs="Times New Roman"/>
          <w:b/>
          <w:bCs/>
          <w:caps/>
          <w:sz w:val="24"/>
          <w:szCs w:val="24"/>
        </w:rPr>
      </w:pPr>
      <w:r w:rsidRPr="001A376F">
        <w:rPr>
          <w:rFonts w:ascii="Times New Roman" w:hAnsi="Times New Roman" w:cs="Times New Roman"/>
          <w:b/>
          <w:bCs/>
          <w:caps/>
          <w:sz w:val="24"/>
          <w:szCs w:val="24"/>
        </w:rPr>
        <w:t>1. О</w:t>
      </w:r>
      <w:r w:rsidRPr="001A376F">
        <w:rPr>
          <w:rFonts w:ascii="Times New Roman" w:hAnsi="Times New Roman" w:cs="Times New Roman"/>
          <w:b/>
          <w:bCs/>
          <w:sz w:val="24"/>
          <w:szCs w:val="24"/>
        </w:rPr>
        <w:t>бщие</w:t>
      </w:r>
      <w:r w:rsidRPr="001A376F">
        <w:rPr>
          <w:rFonts w:ascii="Times New Roman" w:hAnsi="Times New Roman" w:cs="Times New Roman"/>
          <w:b/>
          <w:bCs/>
          <w:caps/>
          <w:sz w:val="24"/>
          <w:szCs w:val="24"/>
        </w:rPr>
        <w:t xml:space="preserve"> </w:t>
      </w:r>
      <w:r w:rsidRPr="001A376F">
        <w:rPr>
          <w:rFonts w:ascii="Times New Roman" w:hAnsi="Times New Roman" w:cs="Times New Roman"/>
          <w:b/>
          <w:bCs/>
          <w:sz w:val="24"/>
          <w:szCs w:val="24"/>
        </w:rPr>
        <w:t>положения</w:t>
      </w:r>
    </w:p>
    <w:p w:rsidR="004B55D6" w:rsidRPr="004B55D6" w:rsidRDefault="00105DA1" w:rsidP="004B55D6">
      <w:pPr>
        <w:spacing w:after="0" w:line="240" w:lineRule="auto"/>
        <w:ind w:firstLine="709"/>
        <w:jc w:val="both"/>
        <w:rPr>
          <w:rFonts w:ascii="Times New Roman" w:eastAsia="Times New Roman" w:hAnsi="Times New Roman" w:cs="Times New Roman"/>
          <w:sz w:val="24"/>
          <w:szCs w:val="24"/>
          <w:lang w:eastAsia="ru-RU"/>
        </w:rPr>
      </w:pPr>
      <w:r w:rsidRPr="001A376F">
        <w:rPr>
          <w:rFonts w:ascii="Times New Roman" w:hAnsi="Times New Roman" w:cs="Times New Roman"/>
          <w:bCs/>
          <w:caps/>
          <w:sz w:val="24"/>
          <w:szCs w:val="24"/>
        </w:rPr>
        <w:t>1.1.</w:t>
      </w:r>
      <w:r w:rsidRPr="001A376F">
        <w:rPr>
          <w:rFonts w:ascii="Times New Roman" w:eastAsia="Times New Roman" w:hAnsi="Times New Roman" w:cs="Times New Roman"/>
          <w:sz w:val="24"/>
          <w:szCs w:val="24"/>
          <w:lang w:eastAsia="ru-RU"/>
        </w:rPr>
        <w:t xml:space="preserve"> </w:t>
      </w:r>
      <w:r w:rsidR="004B55D6" w:rsidRPr="004B55D6">
        <w:rPr>
          <w:rFonts w:ascii="Times New Roman" w:eastAsia="Times New Roman" w:hAnsi="Times New Roman" w:cs="Times New Roman"/>
          <w:sz w:val="24"/>
          <w:szCs w:val="24"/>
          <w:lang w:eastAsia="ru-RU"/>
        </w:rPr>
        <w:t xml:space="preserve">Цель освоения </w:t>
      </w:r>
      <w:r w:rsidR="004B55D6" w:rsidRPr="004B55D6">
        <w:rPr>
          <w:rFonts w:ascii="Times New Roman" w:eastAsia="Times New Roman" w:hAnsi="Times New Roman" w:cs="Times New Roman"/>
          <w:spacing w:val="-3"/>
          <w:sz w:val="24"/>
          <w:szCs w:val="24"/>
          <w:lang w:eastAsia="ru-RU"/>
        </w:rPr>
        <w:t>дисциплин</w:t>
      </w:r>
      <w:r w:rsidR="004B55D6" w:rsidRPr="004B55D6">
        <w:rPr>
          <w:rFonts w:ascii="Times New Roman" w:eastAsia="Times New Roman" w:hAnsi="Times New Roman" w:cs="Times New Roman"/>
          <w:sz w:val="24"/>
          <w:szCs w:val="24"/>
          <w:lang w:eastAsia="ru-RU"/>
        </w:rPr>
        <w:t>ы. Изучение теории и практики автоматизированного и автоматического управления полетом воздушных судов, принципа действия, устройства и особенностей бортового радиотехнического оборудования для последующего поддержания их работоспособности, исправности и готовности в процессе технической эксплуатации для поддержания летной годности ВС.</w:t>
      </w:r>
    </w:p>
    <w:p w:rsidR="004B55D6" w:rsidRPr="004B55D6" w:rsidRDefault="004B55D6" w:rsidP="004B55D6">
      <w:pPr>
        <w:widowControl w:val="0"/>
        <w:spacing w:after="0" w:line="240" w:lineRule="auto"/>
        <w:ind w:firstLine="709"/>
        <w:jc w:val="both"/>
        <w:rPr>
          <w:rFonts w:ascii="Times New Roman" w:eastAsia="Times New Roman" w:hAnsi="Times New Roman" w:cs="Times New Roman"/>
          <w:sz w:val="24"/>
          <w:szCs w:val="24"/>
          <w:lang w:eastAsia="ru-RU"/>
        </w:rPr>
      </w:pPr>
      <w:r w:rsidRPr="004B55D6">
        <w:rPr>
          <w:rFonts w:ascii="Times New Roman" w:eastAsia="Times New Roman" w:hAnsi="Times New Roman" w:cs="Times New Roman"/>
          <w:sz w:val="24"/>
          <w:szCs w:val="24"/>
          <w:lang w:eastAsia="ru-RU"/>
        </w:rPr>
        <w:t xml:space="preserve">Задачи изучения дисциплины. Приобретение профессиональных компетенций, направленных на </w:t>
      </w:r>
      <w:r w:rsidRPr="004B55D6">
        <w:rPr>
          <w:rFonts w:ascii="Times New Roman" w:eastAsia="Times New Roman" w:hAnsi="Times New Roman" w:cs="Times New Roman"/>
          <w:color w:val="000000"/>
          <w:sz w:val="24"/>
          <w:szCs w:val="24"/>
          <w:lang w:eastAsia="ru-RU"/>
        </w:rPr>
        <w:t xml:space="preserve">производственно-технологическую </w:t>
      </w:r>
      <w:r w:rsidRPr="004B55D6">
        <w:rPr>
          <w:rFonts w:ascii="Times New Roman" w:eastAsia="Times New Roman" w:hAnsi="Times New Roman" w:cs="Times New Roman"/>
          <w:sz w:val="24"/>
          <w:szCs w:val="24"/>
          <w:lang w:eastAsia="ru-RU"/>
        </w:rPr>
        <w:t>профессиональную деятельность, к которым готовятся выпускники, освоившие программу магистратуры.</w:t>
      </w:r>
    </w:p>
    <w:p w:rsidR="004B55D6" w:rsidRPr="004B55D6" w:rsidRDefault="004B55D6" w:rsidP="004B55D6">
      <w:pPr>
        <w:widowControl w:val="0"/>
        <w:spacing w:after="0" w:line="240" w:lineRule="auto"/>
        <w:ind w:firstLine="709"/>
        <w:jc w:val="both"/>
        <w:rPr>
          <w:rFonts w:ascii="Times New Roman" w:eastAsia="Times New Roman" w:hAnsi="Times New Roman" w:cs="Times New Roman"/>
          <w:sz w:val="24"/>
          <w:szCs w:val="24"/>
          <w:lang w:eastAsia="ru-RU"/>
        </w:rPr>
      </w:pPr>
      <w:r w:rsidRPr="004B55D6">
        <w:rPr>
          <w:rFonts w:ascii="Times New Roman" w:eastAsia="Times New Roman" w:hAnsi="Times New Roman" w:cs="Times New Roman"/>
          <w:sz w:val="24"/>
          <w:szCs w:val="24"/>
          <w:lang w:eastAsia="ru-RU"/>
        </w:rPr>
        <w:t xml:space="preserve">Компетенции обучающегося, формируемые в результате освоения дисциплины, </w:t>
      </w:r>
      <w:r w:rsidRPr="004B55D6">
        <w:rPr>
          <w:rFonts w:ascii="Times New Roman" w:eastAsia="Times New Roman" w:hAnsi="Times New Roman" w:cs="Times New Roman"/>
          <w:spacing w:val="-7"/>
          <w:sz w:val="24"/>
          <w:szCs w:val="24"/>
          <w:lang w:eastAsia="ru-RU"/>
        </w:rPr>
        <w:t>наименование индикатора достижения</w:t>
      </w:r>
      <w:r w:rsidRPr="004B55D6">
        <w:rPr>
          <w:rFonts w:ascii="Times New Roman" w:eastAsia="Times New Roman" w:hAnsi="Times New Roman" w:cs="Times New Roman"/>
          <w:sz w:val="24"/>
          <w:szCs w:val="24"/>
          <w:lang w:eastAsia="ru-RU"/>
        </w:rPr>
        <w:t>, результаты обучения.</w:t>
      </w:r>
    </w:p>
    <w:p w:rsidR="004B55D6" w:rsidRPr="004B55D6" w:rsidRDefault="004B55D6" w:rsidP="004B55D6">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4B55D6">
        <w:rPr>
          <w:rFonts w:ascii="Times New Roman" w:eastAsia="Times New Roman" w:hAnsi="Times New Roman" w:cs="Times New Roman"/>
          <w:sz w:val="24"/>
          <w:szCs w:val="24"/>
          <w:lang w:eastAsia="zh-CN"/>
        </w:rPr>
        <w:t>ПК-1 - Способен организовать своевременное и качественное выполнение работ по техническому обслуживанию бортового оборудования воздушных судов при осуществлении технической эксплуатации.</w:t>
      </w:r>
    </w:p>
    <w:p w:rsidR="004B55D6" w:rsidRPr="004B55D6" w:rsidRDefault="004B55D6" w:rsidP="004B55D6">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B55D6">
        <w:rPr>
          <w:rFonts w:ascii="Times New Roman" w:eastAsia="Times New Roman" w:hAnsi="Times New Roman" w:cs="Times New Roman"/>
          <w:sz w:val="24"/>
          <w:szCs w:val="24"/>
          <w:lang w:eastAsia="zh-CN"/>
        </w:rPr>
        <w:t xml:space="preserve">ИД-1 пк-1 - </w:t>
      </w:r>
      <w:r w:rsidRPr="004B55D6">
        <w:rPr>
          <w:rFonts w:ascii="Times New Roman" w:eastAsia="Times New Roman" w:hAnsi="Times New Roman" w:cs="Times New Roman"/>
          <w:color w:val="000000"/>
          <w:sz w:val="24"/>
          <w:szCs w:val="24"/>
          <w:lang w:eastAsia="ru-RU"/>
        </w:rPr>
        <w:t xml:space="preserve">исследовать объекты и процессы эксплуатации </w:t>
      </w:r>
      <w:r w:rsidRPr="004B55D6">
        <w:rPr>
          <w:rFonts w:ascii="Times New Roman" w:eastAsia="Times New Roman" w:hAnsi="Times New Roman" w:cs="Times New Roman"/>
          <w:sz w:val="24"/>
          <w:szCs w:val="24"/>
          <w:lang w:eastAsia="zh-CN"/>
        </w:rPr>
        <w:t xml:space="preserve">бортового оборудования воздушных судов </w:t>
      </w:r>
      <w:r w:rsidRPr="004B55D6">
        <w:rPr>
          <w:rFonts w:ascii="Times New Roman" w:eastAsia="Times New Roman" w:hAnsi="Times New Roman" w:cs="Times New Roman"/>
          <w:color w:val="000000"/>
          <w:sz w:val="24"/>
          <w:szCs w:val="24"/>
          <w:lang w:eastAsia="ru-RU"/>
        </w:rPr>
        <w:t>на основе профессиональных базовых знаний</w:t>
      </w:r>
    </w:p>
    <w:p w:rsidR="004B55D6" w:rsidRPr="004B55D6" w:rsidRDefault="004B55D6" w:rsidP="004B55D6">
      <w:pPr>
        <w:widowControl w:val="0"/>
        <w:spacing w:after="0" w:line="240" w:lineRule="auto"/>
        <w:ind w:firstLine="709"/>
        <w:jc w:val="both"/>
        <w:rPr>
          <w:rFonts w:ascii="Times New Roman" w:eastAsia="Times New Roman" w:hAnsi="Times New Roman" w:cs="Times New Roman"/>
          <w:bCs/>
          <w:sz w:val="24"/>
          <w:szCs w:val="24"/>
          <w:lang w:eastAsia="ru-RU"/>
        </w:rPr>
      </w:pPr>
      <w:r w:rsidRPr="004B55D6">
        <w:rPr>
          <w:rFonts w:ascii="Times New Roman" w:eastAsia="Times New Roman" w:hAnsi="Times New Roman" w:cs="Times New Roman"/>
          <w:bCs/>
          <w:sz w:val="24"/>
          <w:szCs w:val="24"/>
          <w:lang w:eastAsia="ru-RU"/>
        </w:rPr>
        <w:t>Результаты обучения:</w:t>
      </w:r>
    </w:p>
    <w:p w:rsidR="004B55D6" w:rsidRPr="004B55D6" w:rsidRDefault="004B55D6" w:rsidP="004B55D6">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B55D6">
        <w:rPr>
          <w:rFonts w:ascii="Times New Roman" w:eastAsia="Times New Roman" w:hAnsi="Times New Roman" w:cs="Times New Roman"/>
          <w:bCs/>
          <w:sz w:val="24"/>
          <w:szCs w:val="24"/>
          <w:lang w:eastAsia="ru-RU"/>
        </w:rPr>
        <w:t xml:space="preserve">знать: </w:t>
      </w:r>
    </w:p>
    <w:p w:rsidR="004B55D6" w:rsidRPr="004B55D6" w:rsidRDefault="004B55D6" w:rsidP="004B55D6">
      <w:pPr>
        <w:spacing w:after="0" w:line="240" w:lineRule="auto"/>
        <w:ind w:firstLine="709"/>
        <w:jc w:val="both"/>
        <w:rPr>
          <w:rFonts w:ascii="Times New Roman" w:eastAsia="Times New Roman" w:hAnsi="Times New Roman" w:cs="Times New Roman"/>
          <w:bCs/>
          <w:sz w:val="24"/>
          <w:szCs w:val="24"/>
          <w:lang w:eastAsia="zh-CN"/>
        </w:rPr>
      </w:pPr>
      <w:r w:rsidRPr="004B55D6">
        <w:rPr>
          <w:rFonts w:ascii="Times New Roman" w:eastAsia="Times New Roman" w:hAnsi="Times New Roman" w:cs="Times New Roman"/>
          <w:bCs/>
          <w:sz w:val="24"/>
          <w:szCs w:val="24"/>
          <w:lang w:eastAsia="zh-CN"/>
        </w:rPr>
        <w:t xml:space="preserve">ПК-1.1.19 </w:t>
      </w:r>
      <w:r w:rsidRPr="004B55D6">
        <w:rPr>
          <w:rFonts w:ascii="Times New Roman" w:eastAsia="Times New Roman" w:hAnsi="Times New Roman" w:cs="Times New Roman"/>
          <w:iCs/>
          <w:sz w:val="24"/>
          <w:szCs w:val="24"/>
          <w:lang w:eastAsia="ru-RU"/>
        </w:rPr>
        <w:t>- теоретические положения, лежащие в основе принципов действия бортового радиотехнического оборудования</w:t>
      </w:r>
      <w:r w:rsidRPr="004B55D6">
        <w:rPr>
          <w:rFonts w:ascii="Times New Roman" w:eastAsia="Times New Roman" w:hAnsi="Times New Roman" w:cs="Times New Roman"/>
          <w:bCs/>
          <w:sz w:val="24"/>
          <w:szCs w:val="24"/>
          <w:lang w:eastAsia="zh-CN"/>
        </w:rPr>
        <w:t>;</w:t>
      </w:r>
    </w:p>
    <w:p w:rsidR="004B55D6" w:rsidRPr="004B55D6" w:rsidRDefault="004B55D6" w:rsidP="004B55D6">
      <w:pPr>
        <w:spacing w:after="0" w:line="240" w:lineRule="auto"/>
        <w:ind w:firstLine="709"/>
        <w:jc w:val="both"/>
        <w:rPr>
          <w:rFonts w:ascii="Times New Roman" w:eastAsia="Times New Roman" w:hAnsi="Times New Roman" w:cs="Times New Roman"/>
          <w:iCs/>
          <w:sz w:val="24"/>
          <w:szCs w:val="24"/>
          <w:lang w:eastAsia="ru-RU"/>
        </w:rPr>
      </w:pPr>
      <w:r w:rsidRPr="004B55D6">
        <w:rPr>
          <w:rFonts w:ascii="Times New Roman" w:eastAsia="Times New Roman" w:hAnsi="Times New Roman" w:cs="Times New Roman"/>
          <w:bCs/>
          <w:sz w:val="24"/>
          <w:szCs w:val="24"/>
          <w:lang w:eastAsia="zh-CN"/>
        </w:rPr>
        <w:t xml:space="preserve">ПК-1.1.20 </w:t>
      </w:r>
      <w:r w:rsidRPr="004B55D6">
        <w:rPr>
          <w:rFonts w:ascii="Times New Roman" w:eastAsia="Times New Roman" w:hAnsi="Times New Roman" w:cs="Times New Roman"/>
          <w:iCs/>
          <w:sz w:val="24"/>
          <w:szCs w:val="24"/>
          <w:lang w:eastAsia="ru-RU"/>
        </w:rPr>
        <w:t xml:space="preserve">- устройство и работу при использовании по назначению </w:t>
      </w:r>
      <w:r w:rsidRPr="004B55D6">
        <w:rPr>
          <w:rFonts w:ascii="Times New Roman" w:eastAsia="Times New Roman" w:hAnsi="Times New Roman" w:cs="Times New Roman"/>
          <w:bCs/>
          <w:sz w:val="24"/>
          <w:szCs w:val="24"/>
          <w:lang w:eastAsia="zh-CN"/>
        </w:rPr>
        <w:t>бортового радиотехнического оборудования;</w:t>
      </w:r>
    </w:p>
    <w:p w:rsidR="004B55D6" w:rsidRPr="004B55D6" w:rsidRDefault="004B55D6" w:rsidP="004B55D6">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4B55D6">
        <w:rPr>
          <w:rFonts w:ascii="Times New Roman" w:eastAsia="Times New Roman" w:hAnsi="Times New Roman" w:cs="Times New Roman"/>
          <w:sz w:val="24"/>
          <w:szCs w:val="24"/>
          <w:lang w:eastAsia="ru-RU"/>
        </w:rPr>
        <w:t>уметь:</w:t>
      </w:r>
    </w:p>
    <w:p w:rsidR="004B55D6" w:rsidRPr="004B55D6" w:rsidRDefault="004B55D6" w:rsidP="004B55D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4B55D6">
        <w:rPr>
          <w:rFonts w:ascii="Times New Roman" w:eastAsia="Times New Roman" w:hAnsi="Times New Roman" w:cs="Times New Roman"/>
          <w:bCs/>
          <w:sz w:val="24"/>
          <w:szCs w:val="24"/>
          <w:lang w:eastAsia="zh-CN"/>
        </w:rPr>
        <w:t xml:space="preserve">ПК-1.2.10 </w:t>
      </w:r>
      <w:r w:rsidRPr="004B55D6">
        <w:rPr>
          <w:rFonts w:ascii="Times New Roman" w:eastAsia="Times New Roman" w:hAnsi="Times New Roman" w:cs="Times New Roman"/>
          <w:color w:val="000000"/>
          <w:sz w:val="24"/>
          <w:szCs w:val="24"/>
          <w:lang w:eastAsia="ru-RU"/>
        </w:rPr>
        <w:t>-исследовать объекты и процессы эксплуатации</w:t>
      </w:r>
      <w:r w:rsidRPr="004B55D6">
        <w:rPr>
          <w:rFonts w:ascii="Times New Roman" w:eastAsia="Times New Roman" w:hAnsi="Times New Roman" w:cs="Times New Roman"/>
          <w:iCs/>
          <w:sz w:val="24"/>
          <w:szCs w:val="24"/>
          <w:lang w:eastAsia="ru-RU"/>
        </w:rPr>
        <w:t xml:space="preserve"> бортового радиотехнического оборудования</w:t>
      </w:r>
      <w:r w:rsidRPr="004B55D6">
        <w:rPr>
          <w:rFonts w:ascii="Times New Roman" w:eastAsia="Times New Roman" w:hAnsi="Times New Roman" w:cs="Times New Roman"/>
          <w:bCs/>
          <w:sz w:val="24"/>
          <w:szCs w:val="24"/>
          <w:lang w:eastAsia="zh-CN"/>
        </w:rPr>
        <w:t xml:space="preserve">; </w:t>
      </w:r>
    </w:p>
    <w:p w:rsidR="004B55D6" w:rsidRPr="004B55D6" w:rsidRDefault="004B55D6" w:rsidP="004B55D6">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4B55D6">
        <w:rPr>
          <w:rFonts w:ascii="Times New Roman" w:eastAsia="Times New Roman" w:hAnsi="Times New Roman" w:cs="Times New Roman"/>
          <w:sz w:val="24"/>
          <w:szCs w:val="24"/>
          <w:lang w:eastAsia="ru-RU"/>
        </w:rPr>
        <w:t>владеть:</w:t>
      </w:r>
    </w:p>
    <w:p w:rsidR="004B55D6" w:rsidRPr="004B55D6" w:rsidRDefault="004B55D6" w:rsidP="004B55D6">
      <w:pPr>
        <w:widowControl w:val="0"/>
        <w:suppressAutoHyphens/>
        <w:spacing w:after="0" w:line="240" w:lineRule="auto"/>
        <w:ind w:firstLine="709"/>
        <w:jc w:val="both"/>
        <w:rPr>
          <w:rFonts w:ascii="Times New Roman" w:eastAsia="Times New Roman" w:hAnsi="Times New Roman" w:cs="Times New Roman"/>
          <w:iCs/>
          <w:sz w:val="24"/>
          <w:szCs w:val="24"/>
          <w:lang w:eastAsia="ru-RU"/>
        </w:rPr>
      </w:pPr>
      <w:r w:rsidRPr="004B55D6">
        <w:rPr>
          <w:rFonts w:ascii="Times New Roman" w:eastAsia="Times New Roman" w:hAnsi="Times New Roman" w:cs="Times New Roman"/>
          <w:bCs/>
          <w:sz w:val="24"/>
          <w:szCs w:val="24"/>
          <w:lang w:eastAsia="zh-CN"/>
        </w:rPr>
        <w:t xml:space="preserve">ПК-1.3.10 </w:t>
      </w:r>
      <w:r w:rsidRPr="004B55D6">
        <w:rPr>
          <w:rFonts w:ascii="Times New Roman" w:eastAsia="Times New Roman" w:hAnsi="Times New Roman" w:cs="Times New Roman"/>
          <w:sz w:val="24"/>
          <w:szCs w:val="24"/>
          <w:lang w:eastAsia="zh-CN"/>
        </w:rPr>
        <w:t xml:space="preserve">-навыками </w:t>
      </w:r>
      <w:r w:rsidRPr="004B55D6">
        <w:rPr>
          <w:rFonts w:ascii="Times New Roman" w:eastAsia="Times New Roman" w:hAnsi="Times New Roman" w:cs="Times New Roman"/>
          <w:color w:val="000000"/>
          <w:sz w:val="24"/>
          <w:szCs w:val="24"/>
          <w:lang w:eastAsia="ru-RU"/>
        </w:rPr>
        <w:t xml:space="preserve">исследования объектов и процессов эксплуатации </w:t>
      </w:r>
      <w:r w:rsidRPr="004B55D6">
        <w:rPr>
          <w:rFonts w:ascii="Times New Roman" w:eastAsia="Times New Roman" w:hAnsi="Times New Roman" w:cs="Times New Roman"/>
          <w:iCs/>
          <w:sz w:val="24"/>
          <w:szCs w:val="24"/>
          <w:lang w:eastAsia="ru-RU"/>
        </w:rPr>
        <w:t xml:space="preserve">бортового радиотехнического оборудования; </w:t>
      </w:r>
    </w:p>
    <w:p w:rsidR="004B55D6" w:rsidRPr="004B55D6" w:rsidRDefault="004B55D6" w:rsidP="004B55D6">
      <w:pPr>
        <w:spacing w:after="0" w:line="240" w:lineRule="auto"/>
        <w:ind w:firstLine="709"/>
        <w:jc w:val="both"/>
        <w:rPr>
          <w:rFonts w:ascii="Times New Roman" w:eastAsia="Times New Roman" w:hAnsi="Times New Roman" w:cs="Times New Roman"/>
          <w:bCs/>
          <w:sz w:val="24"/>
          <w:szCs w:val="24"/>
          <w:lang w:eastAsia="zh-CN"/>
        </w:rPr>
      </w:pPr>
      <w:r w:rsidRPr="004B55D6">
        <w:rPr>
          <w:rFonts w:ascii="Times New Roman" w:eastAsia="Times New Roman" w:hAnsi="Times New Roman" w:cs="Times New Roman"/>
          <w:sz w:val="24"/>
          <w:szCs w:val="24"/>
          <w:lang w:eastAsia="zh-CN"/>
        </w:rPr>
        <w:t>ИД-2 пк-1 - организовать выполнение работ по техническому обслуживанию бортового оборудования воздушных судов при осуществлении технической эксплуатации.</w:t>
      </w:r>
    </w:p>
    <w:p w:rsidR="004B55D6" w:rsidRPr="004B55D6" w:rsidRDefault="004B55D6" w:rsidP="004B55D6">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B55D6">
        <w:rPr>
          <w:rFonts w:ascii="Times New Roman" w:eastAsia="Times New Roman" w:hAnsi="Times New Roman" w:cs="Times New Roman"/>
          <w:bCs/>
          <w:sz w:val="24"/>
          <w:szCs w:val="24"/>
          <w:lang w:eastAsia="ru-RU"/>
        </w:rPr>
        <w:t xml:space="preserve">знать: </w:t>
      </w:r>
    </w:p>
    <w:p w:rsidR="004B55D6" w:rsidRPr="004B55D6" w:rsidRDefault="004B55D6" w:rsidP="004B55D6">
      <w:pPr>
        <w:spacing w:after="0" w:line="240" w:lineRule="auto"/>
        <w:ind w:firstLine="709"/>
        <w:jc w:val="both"/>
        <w:rPr>
          <w:rFonts w:ascii="Times New Roman" w:eastAsia="Times New Roman" w:hAnsi="Times New Roman" w:cs="Times New Roman"/>
          <w:iCs/>
          <w:sz w:val="24"/>
          <w:szCs w:val="24"/>
          <w:lang w:eastAsia="ru-RU"/>
        </w:rPr>
      </w:pPr>
      <w:r w:rsidRPr="004B55D6">
        <w:rPr>
          <w:rFonts w:ascii="Times New Roman" w:eastAsia="Times New Roman" w:hAnsi="Times New Roman" w:cs="Times New Roman"/>
          <w:bCs/>
          <w:sz w:val="24"/>
          <w:szCs w:val="24"/>
          <w:lang w:eastAsia="zh-CN"/>
        </w:rPr>
        <w:t xml:space="preserve">ПК-1.1.51 </w:t>
      </w:r>
      <w:r w:rsidRPr="004B55D6">
        <w:rPr>
          <w:rFonts w:ascii="Times New Roman" w:eastAsia="Times New Roman" w:hAnsi="Times New Roman" w:cs="Times New Roman"/>
          <w:iCs/>
          <w:sz w:val="24"/>
          <w:szCs w:val="24"/>
          <w:lang w:eastAsia="ru-RU"/>
        </w:rPr>
        <w:t xml:space="preserve">-содержание и особенности работ по техническому обслуживанию бортового радиотехнического оборудования; </w:t>
      </w:r>
    </w:p>
    <w:p w:rsidR="004B55D6" w:rsidRPr="004B55D6" w:rsidRDefault="004B55D6" w:rsidP="004B55D6">
      <w:pPr>
        <w:spacing w:after="0" w:line="240" w:lineRule="auto"/>
        <w:ind w:firstLine="709"/>
        <w:jc w:val="both"/>
        <w:rPr>
          <w:rFonts w:ascii="Times New Roman" w:eastAsia="Times New Roman" w:hAnsi="Times New Roman" w:cs="Times New Roman"/>
          <w:iCs/>
          <w:sz w:val="24"/>
          <w:szCs w:val="24"/>
          <w:lang w:eastAsia="ru-RU"/>
        </w:rPr>
      </w:pPr>
      <w:r w:rsidRPr="004B55D6">
        <w:rPr>
          <w:rFonts w:ascii="Times New Roman" w:eastAsia="Times New Roman" w:hAnsi="Times New Roman" w:cs="Times New Roman"/>
          <w:bCs/>
          <w:sz w:val="24"/>
          <w:szCs w:val="24"/>
          <w:lang w:eastAsia="zh-CN"/>
        </w:rPr>
        <w:t xml:space="preserve">ПК-1.1.52 </w:t>
      </w:r>
      <w:r w:rsidRPr="004B55D6">
        <w:rPr>
          <w:rFonts w:ascii="Times New Roman" w:eastAsia="Times New Roman" w:hAnsi="Times New Roman" w:cs="Times New Roman"/>
          <w:iCs/>
          <w:sz w:val="24"/>
          <w:szCs w:val="24"/>
          <w:lang w:eastAsia="ru-RU"/>
        </w:rPr>
        <w:t xml:space="preserve">-содержание перечня минимального оборудования для бортового радиотехнического оборудования; </w:t>
      </w:r>
    </w:p>
    <w:p w:rsidR="004B55D6" w:rsidRPr="004B55D6" w:rsidRDefault="004B55D6" w:rsidP="004B55D6">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4B55D6">
        <w:rPr>
          <w:rFonts w:ascii="Times New Roman" w:eastAsia="Times New Roman" w:hAnsi="Times New Roman" w:cs="Times New Roman"/>
          <w:sz w:val="24"/>
          <w:szCs w:val="24"/>
          <w:lang w:eastAsia="ru-RU"/>
        </w:rPr>
        <w:t>уметь:</w:t>
      </w:r>
    </w:p>
    <w:p w:rsidR="004B55D6" w:rsidRPr="004B55D6" w:rsidRDefault="004B55D6" w:rsidP="004B55D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4B55D6">
        <w:rPr>
          <w:rFonts w:ascii="Times New Roman" w:eastAsia="Times New Roman" w:hAnsi="Times New Roman" w:cs="Times New Roman"/>
          <w:bCs/>
          <w:sz w:val="24"/>
          <w:szCs w:val="24"/>
          <w:lang w:eastAsia="zh-CN"/>
        </w:rPr>
        <w:t xml:space="preserve">ПК-1.2.26 </w:t>
      </w:r>
      <w:r w:rsidRPr="004B55D6">
        <w:rPr>
          <w:rFonts w:ascii="Times New Roman" w:eastAsia="Times New Roman" w:hAnsi="Times New Roman" w:cs="Times New Roman"/>
          <w:sz w:val="24"/>
          <w:szCs w:val="24"/>
          <w:lang w:eastAsia="zh-CN"/>
        </w:rPr>
        <w:t xml:space="preserve">-организовать выполнение работ по техническому обслуживанию </w:t>
      </w:r>
      <w:r w:rsidRPr="004B55D6">
        <w:rPr>
          <w:rFonts w:ascii="Times New Roman" w:eastAsia="Times New Roman" w:hAnsi="Times New Roman" w:cs="Times New Roman"/>
          <w:iCs/>
          <w:sz w:val="24"/>
          <w:szCs w:val="24"/>
          <w:lang w:eastAsia="ru-RU"/>
        </w:rPr>
        <w:t>бортового радиотехнического оборудования</w:t>
      </w:r>
      <w:r w:rsidRPr="004B55D6">
        <w:rPr>
          <w:rFonts w:ascii="Times New Roman" w:eastAsia="Times New Roman" w:hAnsi="Times New Roman" w:cs="Times New Roman"/>
          <w:bCs/>
          <w:sz w:val="24"/>
          <w:szCs w:val="24"/>
          <w:lang w:eastAsia="zh-CN"/>
        </w:rPr>
        <w:t xml:space="preserve">; </w:t>
      </w:r>
    </w:p>
    <w:p w:rsidR="004B55D6" w:rsidRPr="004B55D6" w:rsidRDefault="004B55D6" w:rsidP="004B55D6">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4B55D6">
        <w:rPr>
          <w:rFonts w:ascii="Times New Roman" w:eastAsia="Times New Roman" w:hAnsi="Times New Roman" w:cs="Times New Roman"/>
          <w:sz w:val="24"/>
          <w:szCs w:val="24"/>
          <w:lang w:eastAsia="ru-RU"/>
        </w:rPr>
        <w:t>владеть:</w:t>
      </w:r>
    </w:p>
    <w:p w:rsidR="004B55D6" w:rsidRPr="004B55D6" w:rsidRDefault="004B55D6" w:rsidP="004B55D6">
      <w:pPr>
        <w:spacing w:after="0" w:line="240" w:lineRule="auto"/>
        <w:ind w:firstLine="709"/>
        <w:jc w:val="both"/>
        <w:rPr>
          <w:rFonts w:ascii="Times New Roman" w:eastAsia="Times New Roman" w:hAnsi="Times New Roman" w:cs="Times New Roman"/>
          <w:bCs/>
          <w:sz w:val="24"/>
          <w:szCs w:val="24"/>
          <w:lang w:eastAsia="zh-CN"/>
        </w:rPr>
      </w:pPr>
      <w:r w:rsidRPr="004B55D6">
        <w:rPr>
          <w:rFonts w:ascii="Times New Roman" w:eastAsia="Times New Roman" w:hAnsi="Times New Roman" w:cs="Times New Roman"/>
          <w:bCs/>
          <w:sz w:val="24"/>
          <w:szCs w:val="24"/>
          <w:lang w:eastAsia="zh-CN"/>
        </w:rPr>
        <w:t xml:space="preserve">ПК-1.3.26 </w:t>
      </w:r>
      <w:r w:rsidRPr="004B55D6">
        <w:rPr>
          <w:rFonts w:ascii="Times New Roman" w:eastAsia="Times New Roman" w:hAnsi="Times New Roman" w:cs="Times New Roman"/>
          <w:sz w:val="24"/>
          <w:szCs w:val="24"/>
          <w:lang w:eastAsia="zh-CN"/>
        </w:rPr>
        <w:t>-навыками организации выполнения работ по техническому обслуживанию</w:t>
      </w:r>
      <w:r w:rsidRPr="004B55D6">
        <w:rPr>
          <w:rFonts w:ascii="Times New Roman" w:eastAsia="Times New Roman" w:hAnsi="Times New Roman" w:cs="Times New Roman"/>
          <w:iCs/>
          <w:sz w:val="24"/>
          <w:szCs w:val="24"/>
          <w:lang w:eastAsia="ru-RU"/>
        </w:rPr>
        <w:t xml:space="preserve"> бортового радиотехнического оборудования</w:t>
      </w:r>
      <w:r w:rsidRPr="004B55D6">
        <w:rPr>
          <w:rFonts w:ascii="Times New Roman" w:eastAsia="Times New Roman" w:hAnsi="Times New Roman" w:cs="Times New Roman"/>
          <w:bCs/>
          <w:sz w:val="24"/>
          <w:szCs w:val="24"/>
          <w:lang w:eastAsia="zh-CN"/>
        </w:rPr>
        <w:t>;</w:t>
      </w:r>
    </w:p>
    <w:p w:rsidR="004B55D6" w:rsidRPr="004B55D6" w:rsidRDefault="004B55D6" w:rsidP="004B55D6">
      <w:pPr>
        <w:widowControl w:val="0"/>
        <w:suppressAutoHyphens/>
        <w:spacing w:after="0" w:line="240" w:lineRule="auto"/>
        <w:ind w:firstLine="709"/>
        <w:jc w:val="both"/>
        <w:rPr>
          <w:rFonts w:ascii="Times New Roman" w:eastAsia="Times New Roman" w:hAnsi="Times New Roman" w:cs="Times New Roman"/>
          <w:sz w:val="24"/>
          <w:szCs w:val="24"/>
          <w:lang w:eastAsia="zh-CN"/>
        </w:rPr>
      </w:pPr>
      <w:r w:rsidRPr="004B55D6">
        <w:rPr>
          <w:rFonts w:ascii="Times New Roman" w:eastAsia="Times New Roman" w:hAnsi="Times New Roman" w:cs="Times New Roman"/>
          <w:sz w:val="24"/>
          <w:szCs w:val="24"/>
          <w:lang w:eastAsia="zh-CN"/>
        </w:rPr>
        <w:lastRenderedPageBreak/>
        <w:t>ПК-2 – Способен организовать проведение контроля качества технического обслуживания и ремонта, соблюдения государственных требований по поддержанию летной годности и обеспечению безопасности полетов при технической эксплуатации бортового оборудования воздушных судов</w:t>
      </w:r>
    </w:p>
    <w:p w:rsidR="004B55D6" w:rsidRPr="004B55D6" w:rsidRDefault="004B55D6" w:rsidP="004B55D6">
      <w:pPr>
        <w:suppressLineNumbers/>
        <w:spacing w:after="0" w:line="240" w:lineRule="auto"/>
        <w:ind w:firstLine="709"/>
        <w:jc w:val="both"/>
        <w:rPr>
          <w:rFonts w:ascii="Times New Roman" w:eastAsia="Times New Roman" w:hAnsi="Times New Roman" w:cs="Times New Roman"/>
          <w:sz w:val="24"/>
          <w:szCs w:val="24"/>
          <w:lang w:eastAsia="zh-CN"/>
        </w:rPr>
      </w:pPr>
      <w:r w:rsidRPr="004B55D6">
        <w:rPr>
          <w:rFonts w:ascii="Times New Roman" w:eastAsia="Times New Roman" w:hAnsi="Times New Roman" w:cs="Times New Roman"/>
          <w:sz w:val="24"/>
          <w:szCs w:val="24"/>
          <w:lang w:eastAsia="zh-CN"/>
        </w:rPr>
        <w:t>ИД-1 пк-2 - Оценивать качество технического обслуживания и ремонта, соблюдения государственных требований по поддержанию летной годности и обеспечению безопасности полетов при технической эксплуатации бортового оборудования воздушных судов.</w:t>
      </w:r>
    </w:p>
    <w:p w:rsidR="004B55D6" w:rsidRPr="004B55D6" w:rsidRDefault="004B55D6" w:rsidP="004B55D6">
      <w:pPr>
        <w:widowControl w:val="0"/>
        <w:spacing w:after="0" w:line="240" w:lineRule="auto"/>
        <w:ind w:firstLine="709"/>
        <w:jc w:val="both"/>
        <w:rPr>
          <w:rFonts w:ascii="Times New Roman" w:eastAsia="Times New Roman" w:hAnsi="Times New Roman" w:cs="Times New Roman"/>
          <w:bCs/>
          <w:sz w:val="24"/>
          <w:szCs w:val="24"/>
          <w:lang w:eastAsia="ru-RU"/>
        </w:rPr>
      </w:pPr>
      <w:r w:rsidRPr="004B55D6">
        <w:rPr>
          <w:rFonts w:ascii="Times New Roman" w:eastAsia="Times New Roman" w:hAnsi="Times New Roman" w:cs="Times New Roman"/>
          <w:bCs/>
          <w:sz w:val="24"/>
          <w:szCs w:val="24"/>
          <w:lang w:eastAsia="ru-RU"/>
        </w:rPr>
        <w:t>Результаты обучения:</w:t>
      </w:r>
    </w:p>
    <w:p w:rsidR="004B55D6" w:rsidRPr="004B55D6" w:rsidRDefault="004B55D6" w:rsidP="004B55D6">
      <w:pPr>
        <w:widowControl w:val="0"/>
        <w:suppressAutoHyphens/>
        <w:spacing w:after="0" w:line="240" w:lineRule="auto"/>
        <w:ind w:firstLine="709"/>
        <w:jc w:val="both"/>
        <w:rPr>
          <w:rFonts w:ascii="Times New Roman" w:eastAsia="Times New Roman" w:hAnsi="Times New Roman" w:cs="Times New Roman"/>
          <w:bCs/>
          <w:sz w:val="24"/>
          <w:szCs w:val="24"/>
          <w:lang w:eastAsia="ru-RU"/>
        </w:rPr>
      </w:pPr>
      <w:r w:rsidRPr="004B55D6">
        <w:rPr>
          <w:rFonts w:ascii="Times New Roman" w:eastAsia="Times New Roman" w:hAnsi="Times New Roman" w:cs="Times New Roman"/>
          <w:bCs/>
          <w:sz w:val="24"/>
          <w:szCs w:val="24"/>
          <w:lang w:eastAsia="ru-RU"/>
        </w:rPr>
        <w:t>знать:</w:t>
      </w:r>
    </w:p>
    <w:p w:rsidR="004B55D6" w:rsidRPr="004B55D6" w:rsidRDefault="004B55D6" w:rsidP="004B55D6">
      <w:pPr>
        <w:spacing w:after="0" w:line="240" w:lineRule="auto"/>
        <w:ind w:firstLine="709"/>
        <w:jc w:val="both"/>
        <w:rPr>
          <w:rFonts w:ascii="Times New Roman" w:eastAsia="Times New Roman" w:hAnsi="Times New Roman" w:cs="Times New Roman"/>
          <w:iCs/>
          <w:sz w:val="24"/>
          <w:szCs w:val="24"/>
          <w:lang w:eastAsia="ru-RU"/>
        </w:rPr>
      </w:pPr>
      <w:r w:rsidRPr="004B55D6">
        <w:rPr>
          <w:rFonts w:ascii="Times New Roman" w:eastAsia="Times New Roman" w:hAnsi="Times New Roman" w:cs="Times New Roman"/>
          <w:bCs/>
          <w:sz w:val="24"/>
          <w:szCs w:val="24"/>
          <w:lang w:eastAsia="zh-CN"/>
        </w:rPr>
        <w:t xml:space="preserve">ПК-2.1.19 -методы и средства контроля качества </w:t>
      </w:r>
      <w:r w:rsidRPr="004B55D6">
        <w:rPr>
          <w:rFonts w:ascii="Times New Roman" w:eastAsia="Times New Roman" w:hAnsi="Times New Roman" w:cs="Times New Roman"/>
          <w:sz w:val="24"/>
          <w:szCs w:val="24"/>
          <w:lang w:eastAsia="zh-CN"/>
        </w:rPr>
        <w:t>технического обслуживания и ремонта</w:t>
      </w:r>
      <w:r w:rsidRPr="004B55D6">
        <w:rPr>
          <w:rFonts w:ascii="Times New Roman" w:eastAsia="Times New Roman" w:hAnsi="Times New Roman" w:cs="Times New Roman"/>
          <w:iCs/>
          <w:sz w:val="24"/>
          <w:szCs w:val="24"/>
          <w:lang w:eastAsia="ru-RU"/>
        </w:rPr>
        <w:t xml:space="preserve"> бортового радиотехнического оборудования; </w:t>
      </w:r>
    </w:p>
    <w:p w:rsidR="004B55D6" w:rsidRPr="004B55D6" w:rsidRDefault="004B55D6" w:rsidP="004B55D6">
      <w:pPr>
        <w:spacing w:after="0" w:line="240" w:lineRule="auto"/>
        <w:ind w:firstLine="709"/>
        <w:jc w:val="both"/>
        <w:rPr>
          <w:rFonts w:ascii="Times New Roman" w:eastAsia="Times New Roman" w:hAnsi="Times New Roman" w:cs="Times New Roman"/>
          <w:iCs/>
          <w:sz w:val="24"/>
          <w:szCs w:val="24"/>
          <w:lang w:eastAsia="ru-RU"/>
        </w:rPr>
      </w:pPr>
      <w:r w:rsidRPr="004B55D6">
        <w:rPr>
          <w:rFonts w:ascii="Times New Roman" w:eastAsia="Times New Roman" w:hAnsi="Times New Roman" w:cs="Times New Roman"/>
          <w:bCs/>
          <w:sz w:val="24"/>
          <w:szCs w:val="24"/>
          <w:lang w:eastAsia="zh-CN"/>
        </w:rPr>
        <w:t xml:space="preserve">ПК-2.1.20 -состав и содержание принимаемых решений по результатам оценки качества </w:t>
      </w:r>
      <w:r w:rsidRPr="004B55D6">
        <w:rPr>
          <w:rFonts w:ascii="Times New Roman" w:eastAsia="Times New Roman" w:hAnsi="Times New Roman" w:cs="Times New Roman"/>
          <w:sz w:val="24"/>
          <w:szCs w:val="24"/>
          <w:lang w:eastAsia="zh-CN"/>
        </w:rPr>
        <w:t>технического обслуживания и ремонта</w:t>
      </w:r>
      <w:r w:rsidRPr="004B55D6">
        <w:rPr>
          <w:rFonts w:ascii="Times New Roman" w:eastAsia="Times New Roman" w:hAnsi="Times New Roman" w:cs="Times New Roman"/>
          <w:iCs/>
          <w:sz w:val="24"/>
          <w:szCs w:val="24"/>
          <w:lang w:eastAsia="ru-RU"/>
        </w:rPr>
        <w:t xml:space="preserve"> бортового радиотехнического оборудования; </w:t>
      </w:r>
    </w:p>
    <w:p w:rsidR="004B55D6" w:rsidRPr="004B55D6" w:rsidRDefault="004B55D6" w:rsidP="004B55D6">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4B55D6">
        <w:rPr>
          <w:rFonts w:ascii="Times New Roman" w:eastAsia="Times New Roman" w:hAnsi="Times New Roman" w:cs="Times New Roman"/>
          <w:sz w:val="24"/>
          <w:szCs w:val="24"/>
          <w:lang w:eastAsia="ru-RU"/>
        </w:rPr>
        <w:t>уметь:</w:t>
      </w:r>
    </w:p>
    <w:p w:rsidR="004B55D6" w:rsidRPr="004B55D6" w:rsidRDefault="004B55D6" w:rsidP="004B55D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4B55D6">
        <w:rPr>
          <w:rFonts w:ascii="Times New Roman" w:eastAsia="Times New Roman" w:hAnsi="Times New Roman" w:cs="Times New Roman"/>
          <w:bCs/>
          <w:sz w:val="24"/>
          <w:szCs w:val="24"/>
          <w:lang w:eastAsia="zh-CN"/>
        </w:rPr>
        <w:t>ПК-2.2.10 -</w:t>
      </w:r>
      <w:r w:rsidRPr="004B55D6">
        <w:rPr>
          <w:rFonts w:ascii="Times New Roman" w:eastAsia="Times New Roman" w:hAnsi="Times New Roman" w:cs="Times New Roman"/>
          <w:sz w:val="24"/>
          <w:szCs w:val="24"/>
          <w:lang w:eastAsia="zh-CN"/>
        </w:rPr>
        <w:t xml:space="preserve"> оценивать качество технического обслуживания и ремонта </w:t>
      </w:r>
      <w:r w:rsidRPr="004B55D6">
        <w:rPr>
          <w:rFonts w:ascii="Times New Roman" w:eastAsia="Times New Roman" w:hAnsi="Times New Roman" w:cs="Times New Roman"/>
          <w:iCs/>
          <w:sz w:val="24"/>
          <w:szCs w:val="24"/>
          <w:lang w:eastAsia="ru-RU"/>
        </w:rPr>
        <w:t>бортового радиотехнического оборудования</w:t>
      </w:r>
      <w:r w:rsidRPr="004B55D6">
        <w:rPr>
          <w:rFonts w:ascii="Times New Roman" w:eastAsia="Times New Roman" w:hAnsi="Times New Roman" w:cs="Times New Roman"/>
          <w:bCs/>
          <w:sz w:val="24"/>
          <w:szCs w:val="24"/>
          <w:lang w:eastAsia="zh-CN"/>
        </w:rPr>
        <w:t xml:space="preserve">; </w:t>
      </w:r>
    </w:p>
    <w:p w:rsidR="004B55D6" w:rsidRPr="004B55D6" w:rsidRDefault="004B55D6" w:rsidP="004B55D6">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4B55D6">
        <w:rPr>
          <w:rFonts w:ascii="Times New Roman" w:eastAsia="Times New Roman" w:hAnsi="Times New Roman" w:cs="Times New Roman"/>
          <w:sz w:val="24"/>
          <w:szCs w:val="24"/>
          <w:lang w:eastAsia="ru-RU"/>
        </w:rPr>
        <w:t>владеть:</w:t>
      </w:r>
    </w:p>
    <w:p w:rsidR="004B55D6" w:rsidRPr="004B55D6" w:rsidRDefault="004B55D6" w:rsidP="004B55D6">
      <w:pPr>
        <w:widowControl w:val="0"/>
        <w:suppressAutoHyphens/>
        <w:spacing w:after="0" w:line="240" w:lineRule="auto"/>
        <w:ind w:firstLine="709"/>
        <w:jc w:val="both"/>
        <w:rPr>
          <w:rFonts w:ascii="Times New Roman" w:eastAsia="Times New Roman" w:hAnsi="Times New Roman" w:cs="Times New Roman"/>
          <w:iCs/>
          <w:sz w:val="24"/>
          <w:szCs w:val="24"/>
          <w:lang w:eastAsia="ru-RU"/>
        </w:rPr>
      </w:pPr>
      <w:r w:rsidRPr="004B55D6">
        <w:rPr>
          <w:rFonts w:ascii="Times New Roman" w:eastAsia="Times New Roman" w:hAnsi="Times New Roman" w:cs="Times New Roman"/>
          <w:bCs/>
          <w:sz w:val="24"/>
          <w:szCs w:val="24"/>
          <w:lang w:eastAsia="zh-CN"/>
        </w:rPr>
        <w:t xml:space="preserve">ПК-2.3.10 </w:t>
      </w:r>
      <w:r w:rsidRPr="004B55D6">
        <w:rPr>
          <w:rFonts w:ascii="Times New Roman" w:eastAsia="Times New Roman" w:hAnsi="Times New Roman" w:cs="Times New Roman"/>
          <w:sz w:val="24"/>
          <w:szCs w:val="24"/>
          <w:lang w:eastAsia="zh-CN"/>
        </w:rPr>
        <w:t xml:space="preserve">-навыками оценки качества технического обслуживания и ремонта </w:t>
      </w:r>
      <w:r w:rsidRPr="004B55D6">
        <w:rPr>
          <w:rFonts w:ascii="Times New Roman" w:eastAsia="Times New Roman" w:hAnsi="Times New Roman" w:cs="Times New Roman"/>
          <w:iCs/>
          <w:sz w:val="24"/>
          <w:szCs w:val="24"/>
          <w:lang w:eastAsia="ru-RU"/>
        </w:rPr>
        <w:t xml:space="preserve">бортового радиотехнического оборудования; </w:t>
      </w:r>
    </w:p>
    <w:p w:rsidR="004B55D6" w:rsidRPr="004B55D6" w:rsidRDefault="004B55D6" w:rsidP="004B55D6">
      <w:pPr>
        <w:suppressLineNumbers/>
        <w:spacing w:after="0" w:line="240" w:lineRule="auto"/>
        <w:ind w:firstLine="709"/>
        <w:jc w:val="both"/>
        <w:rPr>
          <w:rFonts w:ascii="Times New Roman" w:eastAsia="Times New Roman" w:hAnsi="Times New Roman" w:cs="Times New Roman"/>
          <w:sz w:val="24"/>
          <w:szCs w:val="24"/>
          <w:lang w:eastAsia="zh-CN"/>
        </w:rPr>
      </w:pPr>
      <w:r w:rsidRPr="004B55D6">
        <w:rPr>
          <w:rFonts w:ascii="Times New Roman" w:eastAsia="Times New Roman" w:hAnsi="Times New Roman" w:cs="Times New Roman"/>
          <w:sz w:val="24"/>
          <w:szCs w:val="24"/>
          <w:lang w:eastAsia="zh-CN"/>
        </w:rPr>
        <w:t>ИД-2 пк-2 - организовать проведение контроля качества технического обслуживания и ремонта, соблюдения государственных требований по поддержанию летной годности и обеспечению безопасности полетов при технической эксплуатации бортового оборудования воздушных судов</w:t>
      </w:r>
    </w:p>
    <w:p w:rsidR="004B55D6" w:rsidRPr="004B55D6" w:rsidRDefault="004B55D6" w:rsidP="004B55D6">
      <w:pPr>
        <w:widowControl w:val="0"/>
        <w:suppressAutoHyphens/>
        <w:spacing w:after="0" w:line="240" w:lineRule="auto"/>
        <w:ind w:firstLine="709"/>
        <w:jc w:val="both"/>
        <w:rPr>
          <w:rFonts w:ascii="Times New Roman" w:eastAsia="Times New Roman" w:hAnsi="Times New Roman" w:cs="Times New Roman"/>
          <w:bCs/>
          <w:sz w:val="24"/>
          <w:szCs w:val="24"/>
          <w:lang w:eastAsia="ru-RU"/>
        </w:rPr>
      </w:pPr>
      <w:r w:rsidRPr="004B55D6">
        <w:rPr>
          <w:rFonts w:ascii="Times New Roman" w:eastAsia="Times New Roman" w:hAnsi="Times New Roman" w:cs="Times New Roman"/>
          <w:bCs/>
          <w:sz w:val="24"/>
          <w:szCs w:val="24"/>
          <w:lang w:eastAsia="ru-RU"/>
        </w:rPr>
        <w:t>знать:</w:t>
      </w:r>
    </w:p>
    <w:p w:rsidR="004B55D6" w:rsidRPr="004B55D6" w:rsidRDefault="004B55D6" w:rsidP="004B55D6">
      <w:pPr>
        <w:spacing w:after="0" w:line="240" w:lineRule="auto"/>
        <w:ind w:firstLine="709"/>
        <w:jc w:val="both"/>
        <w:rPr>
          <w:rFonts w:ascii="Times New Roman" w:eastAsia="Times New Roman" w:hAnsi="Times New Roman" w:cs="Times New Roman"/>
          <w:iCs/>
          <w:sz w:val="24"/>
          <w:szCs w:val="24"/>
          <w:lang w:eastAsia="ru-RU"/>
        </w:rPr>
      </w:pPr>
      <w:r w:rsidRPr="004B55D6">
        <w:rPr>
          <w:rFonts w:ascii="Times New Roman" w:eastAsia="Times New Roman" w:hAnsi="Times New Roman" w:cs="Times New Roman"/>
          <w:bCs/>
          <w:sz w:val="24"/>
          <w:szCs w:val="24"/>
          <w:lang w:eastAsia="zh-CN"/>
        </w:rPr>
        <w:t>ПК-2.1.51 -</w:t>
      </w:r>
      <w:r w:rsidRPr="004B55D6">
        <w:rPr>
          <w:rFonts w:ascii="Times New Roman" w:eastAsia="Times New Roman" w:hAnsi="Times New Roman" w:cs="Times New Roman"/>
          <w:sz w:val="24"/>
          <w:szCs w:val="24"/>
          <w:lang w:eastAsia="zh-CN"/>
        </w:rPr>
        <w:t xml:space="preserve"> государственные требования по поддержанию летной годности и обеспечению безопасности полетов при технической эксплуатации </w:t>
      </w:r>
      <w:r w:rsidRPr="004B55D6">
        <w:rPr>
          <w:rFonts w:ascii="Times New Roman" w:eastAsia="Times New Roman" w:hAnsi="Times New Roman" w:cs="Times New Roman"/>
          <w:iCs/>
          <w:sz w:val="24"/>
          <w:szCs w:val="24"/>
          <w:lang w:eastAsia="ru-RU"/>
        </w:rPr>
        <w:t xml:space="preserve">бортового радиотехнического оборудования; </w:t>
      </w:r>
    </w:p>
    <w:p w:rsidR="004B55D6" w:rsidRPr="004B55D6" w:rsidRDefault="004B55D6" w:rsidP="004B55D6">
      <w:pPr>
        <w:spacing w:after="0" w:line="240" w:lineRule="auto"/>
        <w:ind w:firstLine="709"/>
        <w:jc w:val="both"/>
        <w:rPr>
          <w:rFonts w:ascii="Times New Roman" w:eastAsia="Times New Roman" w:hAnsi="Times New Roman" w:cs="Times New Roman"/>
          <w:iCs/>
          <w:sz w:val="24"/>
          <w:szCs w:val="24"/>
          <w:lang w:eastAsia="ru-RU"/>
        </w:rPr>
      </w:pPr>
      <w:r w:rsidRPr="004B55D6">
        <w:rPr>
          <w:rFonts w:ascii="Times New Roman" w:eastAsia="Times New Roman" w:hAnsi="Times New Roman" w:cs="Times New Roman"/>
          <w:bCs/>
          <w:sz w:val="24"/>
          <w:szCs w:val="24"/>
          <w:lang w:eastAsia="zh-CN"/>
        </w:rPr>
        <w:t xml:space="preserve">ПК-2.1.52 -методику контроля качества </w:t>
      </w:r>
      <w:r w:rsidRPr="004B55D6">
        <w:rPr>
          <w:rFonts w:ascii="Times New Roman" w:eastAsia="Times New Roman" w:hAnsi="Times New Roman" w:cs="Times New Roman"/>
          <w:sz w:val="24"/>
          <w:szCs w:val="24"/>
          <w:lang w:eastAsia="zh-CN"/>
        </w:rPr>
        <w:t xml:space="preserve">технического обслуживания и ремонта </w:t>
      </w:r>
      <w:r w:rsidRPr="004B55D6">
        <w:rPr>
          <w:rFonts w:ascii="Times New Roman" w:eastAsia="Times New Roman" w:hAnsi="Times New Roman" w:cs="Times New Roman"/>
          <w:iCs/>
          <w:sz w:val="24"/>
          <w:szCs w:val="24"/>
          <w:lang w:eastAsia="ru-RU"/>
        </w:rPr>
        <w:t xml:space="preserve">бортового радиотехнического оборудования; </w:t>
      </w:r>
    </w:p>
    <w:p w:rsidR="004B55D6" w:rsidRPr="004B55D6" w:rsidRDefault="004B55D6" w:rsidP="004B55D6">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4B55D6">
        <w:rPr>
          <w:rFonts w:ascii="Times New Roman" w:eastAsia="Times New Roman" w:hAnsi="Times New Roman" w:cs="Times New Roman"/>
          <w:sz w:val="24"/>
          <w:szCs w:val="24"/>
          <w:lang w:eastAsia="ru-RU"/>
        </w:rPr>
        <w:t>уметь:</w:t>
      </w:r>
    </w:p>
    <w:p w:rsidR="004B55D6" w:rsidRPr="004B55D6" w:rsidRDefault="004B55D6" w:rsidP="004B55D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4B55D6">
        <w:rPr>
          <w:rFonts w:ascii="Times New Roman" w:eastAsia="Times New Roman" w:hAnsi="Times New Roman" w:cs="Times New Roman"/>
          <w:bCs/>
          <w:sz w:val="24"/>
          <w:szCs w:val="24"/>
          <w:lang w:eastAsia="zh-CN"/>
        </w:rPr>
        <w:t xml:space="preserve">ПК-2.2.26 </w:t>
      </w:r>
      <w:r w:rsidRPr="004B55D6">
        <w:rPr>
          <w:rFonts w:ascii="Times New Roman" w:eastAsia="Times New Roman" w:hAnsi="Times New Roman" w:cs="Times New Roman"/>
          <w:sz w:val="24"/>
          <w:szCs w:val="24"/>
          <w:lang w:eastAsia="zh-CN"/>
        </w:rPr>
        <w:t xml:space="preserve">-организовать проведение контроля качества технического обслуживания и ремонта </w:t>
      </w:r>
      <w:r w:rsidRPr="004B55D6">
        <w:rPr>
          <w:rFonts w:ascii="Times New Roman" w:eastAsia="Times New Roman" w:hAnsi="Times New Roman" w:cs="Times New Roman"/>
          <w:iCs/>
          <w:sz w:val="24"/>
          <w:szCs w:val="24"/>
          <w:lang w:eastAsia="ru-RU"/>
        </w:rPr>
        <w:t>бортового радиотехнического оборудования</w:t>
      </w:r>
      <w:r w:rsidRPr="004B55D6">
        <w:rPr>
          <w:rFonts w:ascii="Times New Roman" w:eastAsia="Times New Roman" w:hAnsi="Times New Roman" w:cs="Times New Roman"/>
          <w:bCs/>
          <w:sz w:val="24"/>
          <w:szCs w:val="24"/>
          <w:lang w:eastAsia="zh-CN"/>
        </w:rPr>
        <w:t xml:space="preserve">; </w:t>
      </w:r>
    </w:p>
    <w:p w:rsidR="004B55D6" w:rsidRPr="004B55D6" w:rsidRDefault="004B55D6" w:rsidP="004B55D6">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4B55D6">
        <w:rPr>
          <w:rFonts w:ascii="Times New Roman" w:eastAsia="Times New Roman" w:hAnsi="Times New Roman" w:cs="Times New Roman"/>
          <w:sz w:val="24"/>
          <w:szCs w:val="24"/>
          <w:lang w:eastAsia="ru-RU"/>
        </w:rPr>
        <w:t>владеть:</w:t>
      </w:r>
    </w:p>
    <w:p w:rsidR="004B55D6" w:rsidRPr="004B55D6" w:rsidRDefault="004B55D6" w:rsidP="004B55D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4B55D6">
        <w:rPr>
          <w:rFonts w:ascii="Times New Roman" w:eastAsia="Times New Roman" w:hAnsi="Times New Roman" w:cs="Times New Roman"/>
          <w:bCs/>
          <w:sz w:val="24"/>
          <w:szCs w:val="24"/>
          <w:lang w:eastAsia="zh-CN"/>
        </w:rPr>
        <w:t xml:space="preserve">ПК-2.3.26 </w:t>
      </w:r>
      <w:r w:rsidRPr="004B55D6">
        <w:rPr>
          <w:rFonts w:ascii="Times New Roman" w:eastAsia="Times New Roman" w:hAnsi="Times New Roman" w:cs="Times New Roman"/>
          <w:sz w:val="24"/>
          <w:szCs w:val="24"/>
          <w:lang w:eastAsia="zh-CN"/>
        </w:rPr>
        <w:t>-навыками организации проведения контроля качества технического обслуживания и ремонта</w:t>
      </w:r>
      <w:r w:rsidRPr="004B55D6">
        <w:rPr>
          <w:rFonts w:ascii="Times New Roman" w:eastAsia="Times New Roman" w:hAnsi="Times New Roman" w:cs="Times New Roman"/>
          <w:iCs/>
          <w:sz w:val="24"/>
          <w:szCs w:val="24"/>
          <w:lang w:eastAsia="ru-RU"/>
        </w:rPr>
        <w:t xml:space="preserve"> бортового радиотехнического оборудования</w:t>
      </w:r>
      <w:r w:rsidRPr="004B55D6">
        <w:rPr>
          <w:rFonts w:ascii="Times New Roman" w:eastAsia="Times New Roman" w:hAnsi="Times New Roman" w:cs="Times New Roman"/>
          <w:bCs/>
          <w:sz w:val="24"/>
          <w:szCs w:val="24"/>
          <w:lang w:eastAsia="zh-CN"/>
        </w:rPr>
        <w:t>;</w:t>
      </w:r>
    </w:p>
    <w:p w:rsidR="004B55D6" w:rsidRPr="004B55D6" w:rsidRDefault="004B55D6" w:rsidP="004B55D6">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4B55D6">
        <w:rPr>
          <w:rFonts w:ascii="Times New Roman" w:eastAsia="Times New Roman" w:hAnsi="Times New Roman" w:cs="Times New Roman"/>
          <w:sz w:val="24"/>
          <w:szCs w:val="24"/>
          <w:lang w:eastAsia="zh-CN"/>
        </w:rPr>
        <w:t>ПК-3 - Способен организовать проведение мероприятий по управлению техническим состоянием бортового оборудования воздушных судов.</w:t>
      </w:r>
    </w:p>
    <w:p w:rsidR="004B55D6" w:rsidRPr="004B55D6" w:rsidRDefault="004B55D6" w:rsidP="004B55D6">
      <w:pPr>
        <w:suppressLineNumbers/>
        <w:spacing w:after="0" w:line="240" w:lineRule="auto"/>
        <w:ind w:firstLine="709"/>
        <w:jc w:val="both"/>
        <w:rPr>
          <w:rFonts w:ascii="Times New Roman" w:eastAsia="Times New Roman" w:hAnsi="Times New Roman" w:cs="Times New Roman"/>
          <w:bCs/>
          <w:sz w:val="24"/>
          <w:szCs w:val="24"/>
          <w:lang w:eastAsia="ru-RU"/>
        </w:rPr>
      </w:pPr>
      <w:r w:rsidRPr="004B55D6">
        <w:rPr>
          <w:rFonts w:ascii="Times New Roman" w:eastAsia="Times New Roman" w:hAnsi="Times New Roman" w:cs="Times New Roman"/>
          <w:sz w:val="24"/>
          <w:szCs w:val="24"/>
          <w:lang w:eastAsia="zh-CN"/>
        </w:rPr>
        <w:t xml:space="preserve">ИД-1 пк-3 </w:t>
      </w:r>
      <w:r w:rsidRPr="004B55D6">
        <w:rPr>
          <w:rFonts w:ascii="Times New Roman" w:eastAsia="Times New Roman" w:hAnsi="Times New Roman" w:cs="Times New Roman"/>
          <w:bCs/>
          <w:sz w:val="24"/>
          <w:szCs w:val="24"/>
          <w:lang w:eastAsia="zh-CN"/>
        </w:rPr>
        <w:t xml:space="preserve">- Оценивать техническое состояние </w:t>
      </w:r>
      <w:r w:rsidRPr="004B55D6">
        <w:rPr>
          <w:rFonts w:ascii="Times New Roman" w:eastAsia="Times New Roman" w:hAnsi="Times New Roman" w:cs="Times New Roman"/>
          <w:sz w:val="24"/>
          <w:szCs w:val="24"/>
          <w:lang w:eastAsia="zh-CN"/>
        </w:rPr>
        <w:t>бортового оборудования воздушных судов в процессе ТЭ</w:t>
      </w:r>
    </w:p>
    <w:p w:rsidR="004B55D6" w:rsidRPr="004B55D6" w:rsidRDefault="004B55D6" w:rsidP="004B55D6">
      <w:pPr>
        <w:widowControl w:val="0"/>
        <w:spacing w:after="0" w:line="240" w:lineRule="auto"/>
        <w:ind w:firstLine="709"/>
        <w:jc w:val="both"/>
        <w:rPr>
          <w:rFonts w:ascii="Times New Roman" w:eastAsia="Times New Roman" w:hAnsi="Times New Roman" w:cs="Times New Roman"/>
          <w:bCs/>
          <w:sz w:val="24"/>
          <w:szCs w:val="24"/>
          <w:lang w:eastAsia="ru-RU"/>
        </w:rPr>
      </w:pPr>
      <w:r w:rsidRPr="004B55D6">
        <w:rPr>
          <w:rFonts w:ascii="Times New Roman" w:eastAsia="Times New Roman" w:hAnsi="Times New Roman" w:cs="Times New Roman"/>
          <w:bCs/>
          <w:sz w:val="24"/>
          <w:szCs w:val="24"/>
          <w:lang w:eastAsia="ru-RU"/>
        </w:rPr>
        <w:t>Результаты обучения:</w:t>
      </w:r>
    </w:p>
    <w:p w:rsidR="004B55D6" w:rsidRPr="004B55D6" w:rsidRDefault="004B55D6" w:rsidP="004B55D6">
      <w:pPr>
        <w:spacing w:after="0" w:line="240" w:lineRule="auto"/>
        <w:ind w:firstLine="709"/>
        <w:jc w:val="both"/>
        <w:rPr>
          <w:rFonts w:ascii="Times New Roman" w:eastAsia="Times New Roman" w:hAnsi="Times New Roman" w:cs="Times New Roman"/>
          <w:bCs/>
          <w:sz w:val="24"/>
          <w:szCs w:val="24"/>
          <w:lang w:eastAsia="zh-CN"/>
        </w:rPr>
      </w:pPr>
      <w:r w:rsidRPr="004B55D6">
        <w:rPr>
          <w:rFonts w:ascii="Times New Roman" w:eastAsia="Times New Roman" w:hAnsi="Times New Roman" w:cs="Times New Roman"/>
          <w:bCs/>
          <w:sz w:val="24"/>
          <w:szCs w:val="24"/>
          <w:lang w:eastAsia="zh-CN"/>
        </w:rPr>
        <w:t>ПК-3.1.19 -виды и признаки технических состояний бортового радиотехнического оборудования;</w:t>
      </w:r>
    </w:p>
    <w:p w:rsidR="004B55D6" w:rsidRPr="004B55D6" w:rsidRDefault="004B55D6" w:rsidP="004B55D6">
      <w:pPr>
        <w:spacing w:after="0" w:line="240" w:lineRule="auto"/>
        <w:ind w:firstLine="709"/>
        <w:jc w:val="both"/>
        <w:rPr>
          <w:rFonts w:ascii="Times New Roman" w:eastAsia="Times New Roman" w:hAnsi="Times New Roman" w:cs="Times New Roman"/>
          <w:iCs/>
          <w:sz w:val="24"/>
          <w:szCs w:val="24"/>
          <w:lang w:eastAsia="ru-RU"/>
        </w:rPr>
      </w:pPr>
      <w:r w:rsidRPr="004B55D6">
        <w:rPr>
          <w:rFonts w:ascii="Times New Roman" w:eastAsia="Times New Roman" w:hAnsi="Times New Roman" w:cs="Times New Roman"/>
          <w:bCs/>
          <w:sz w:val="24"/>
          <w:szCs w:val="24"/>
          <w:lang w:eastAsia="zh-CN"/>
        </w:rPr>
        <w:t>ПК-3.1.20 -методы и средства оценки технического состояния бортового радиотехнического оборудования</w:t>
      </w:r>
      <w:r w:rsidRPr="004B55D6">
        <w:rPr>
          <w:rFonts w:ascii="Times New Roman" w:eastAsia="Times New Roman" w:hAnsi="Times New Roman" w:cs="Times New Roman"/>
          <w:iCs/>
          <w:sz w:val="24"/>
          <w:szCs w:val="24"/>
          <w:lang w:eastAsia="ru-RU"/>
        </w:rPr>
        <w:t xml:space="preserve"> </w:t>
      </w:r>
    </w:p>
    <w:p w:rsidR="004B55D6" w:rsidRPr="004B55D6" w:rsidRDefault="004B55D6" w:rsidP="004B55D6">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4B55D6">
        <w:rPr>
          <w:rFonts w:ascii="Times New Roman" w:eastAsia="Times New Roman" w:hAnsi="Times New Roman" w:cs="Times New Roman"/>
          <w:sz w:val="24"/>
          <w:szCs w:val="24"/>
          <w:lang w:eastAsia="ru-RU"/>
        </w:rPr>
        <w:t>уметь:</w:t>
      </w:r>
    </w:p>
    <w:p w:rsidR="004B55D6" w:rsidRPr="004B55D6" w:rsidRDefault="004B55D6" w:rsidP="004B55D6">
      <w:pPr>
        <w:framePr w:hSpace="180" w:wrap="around" w:vAnchor="text" w:hAnchor="text" w:x="55" w:y="1"/>
        <w:spacing w:after="0" w:line="240" w:lineRule="auto"/>
        <w:ind w:firstLine="709"/>
        <w:suppressOverlap/>
        <w:jc w:val="both"/>
        <w:rPr>
          <w:rFonts w:ascii="Times New Roman" w:eastAsia="Times New Roman" w:hAnsi="Times New Roman" w:cs="Times New Roman"/>
          <w:bCs/>
          <w:sz w:val="24"/>
          <w:szCs w:val="24"/>
          <w:lang w:eastAsia="zh-CN"/>
        </w:rPr>
      </w:pPr>
      <w:r w:rsidRPr="004B55D6">
        <w:rPr>
          <w:rFonts w:ascii="Times New Roman" w:eastAsia="Times New Roman" w:hAnsi="Times New Roman" w:cs="Times New Roman"/>
          <w:bCs/>
          <w:sz w:val="24"/>
          <w:szCs w:val="24"/>
          <w:lang w:eastAsia="zh-CN"/>
        </w:rPr>
        <w:t>ПК-3.2.10 -оценивать техническое состояние бортового радиотехнического оборудования;</w:t>
      </w:r>
    </w:p>
    <w:p w:rsidR="004B55D6" w:rsidRPr="004B55D6" w:rsidRDefault="004B55D6" w:rsidP="004B55D6">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4B55D6">
        <w:rPr>
          <w:rFonts w:ascii="Times New Roman" w:eastAsia="Times New Roman" w:hAnsi="Times New Roman" w:cs="Times New Roman"/>
          <w:sz w:val="24"/>
          <w:szCs w:val="24"/>
          <w:lang w:eastAsia="ru-RU"/>
        </w:rPr>
        <w:t>владеть:</w:t>
      </w:r>
    </w:p>
    <w:p w:rsidR="004B55D6" w:rsidRPr="004B55D6" w:rsidRDefault="004B55D6" w:rsidP="004B55D6">
      <w:pPr>
        <w:widowControl w:val="0"/>
        <w:suppressAutoHyphens/>
        <w:spacing w:after="0" w:line="240" w:lineRule="auto"/>
        <w:ind w:firstLine="709"/>
        <w:jc w:val="both"/>
        <w:rPr>
          <w:rFonts w:ascii="Times New Roman" w:eastAsia="Times New Roman" w:hAnsi="Times New Roman" w:cs="Times New Roman"/>
          <w:iCs/>
          <w:sz w:val="24"/>
          <w:szCs w:val="24"/>
          <w:lang w:eastAsia="ru-RU"/>
        </w:rPr>
      </w:pPr>
      <w:r w:rsidRPr="004B55D6">
        <w:rPr>
          <w:rFonts w:ascii="Times New Roman" w:eastAsia="Times New Roman" w:hAnsi="Times New Roman" w:cs="Times New Roman"/>
          <w:bCs/>
          <w:sz w:val="24"/>
          <w:szCs w:val="24"/>
          <w:lang w:eastAsia="zh-CN"/>
        </w:rPr>
        <w:t xml:space="preserve">ПК-3.3.10 </w:t>
      </w:r>
      <w:r w:rsidRPr="004B55D6">
        <w:rPr>
          <w:rFonts w:ascii="Times New Roman" w:eastAsia="Times New Roman" w:hAnsi="Times New Roman" w:cs="Times New Roman"/>
          <w:sz w:val="24"/>
          <w:szCs w:val="24"/>
          <w:lang w:eastAsia="zh-CN"/>
        </w:rPr>
        <w:t xml:space="preserve">-навыками оценки </w:t>
      </w:r>
      <w:r w:rsidRPr="004B55D6">
        <w:rPr>
          <w:rFonts w:ascii="Times New Roman" w:eastAsia="Times New Roman" w:hAnsi="Times New Roman" w:cs="Times New Roman"/>
          <w:bCs/>
          <w:sz w:val="24"/>
          <w:szCs w:val="24"/>
          <w:lang w:eastAsia="zh-CN"/>
        </w:rPr>
        <w:t>технических состояний бортового радиотехнического оборудования;</w:t>
      </w:r>
      <w:r w:rsidRPr="004B55D6">
        <w:rPr>
          <w:rFonts w:ascii="Times New Roman" w:eastAsia="Times New Roman" w:hAnsi="Times New Roman" w:cs="Times New Roman"/>
          <w:iCs/>
          <w:sz w:val="24"/>
          <w:szCs w:val="24"/>
          <w:lang w:eastAsia="ru-RU"/>
        </w:rPr>
        <w:t xml:space="preserve"> </w:t>
      </w:r>
    </w:p>
    <w:p w:rsidR="004B55D6" w:rsidRPr="004B55D6" w:rsidRDefault="004B55D6" w:rsidP="004B55D6">
      <w:pPr>
        <w:suppressLineNumbers/>
        <w:spacing w:after="0" w:line="240" w:lineRule="auto"/>
        <w:ind w:firstLine="709"/>
        <w:jc w:val="both"/>
        <w:rPr>
          <w:rFonts w:ascii="Times New Roman" w:eastAsia="Times New Roman" w:hAnsi="Times New Roman" w:cs="Times New Roman"/>
          <w:bCs/>
          <w:sz w:val="24"/>
          <w:szCs w:val="24"/>
          <w:lang w:eastAsia="zh-CN"/>
        </w:rPr>
      </w:pPr>
      <w:r w:rsidRPr="004B55D6">
        <w:rPr>
          <w:rFonts w:ascii="Times New Roman" w:eastAsia="Times New Roman" w:hAnsi="Times New Roman" w:cs="Times New Roman"/>
          <w:sz w:val="24"/>
          <w:szCs w:val="24"/>
          <w:lang w:eastAsia="zh-CN"/>
        </w:rPr>
        <w:lastRenderedPageBreak/>
        <w:t>ИД-2 пк-3 - Организовать проведение мероприятий по управлению техническим состоянием бортового оборудования воздушных судов</w:t>
      </w:r>
    </w:p>
    <w:p w:rsidR="004B55D6" w:rsidRPr="004B55D6" w:rsidRDefault="004B55D6" w:rsidP="004B55D6">
      <w:pPr>
        <w:widowControl w:val="0"/>
        <w:suppressAutoHyphens/>
        <w:spacing w:after="0" w:line="240" w:lineRule="auto"/>
        <w:ind w:firstLine="709"/>
        <w:jc w:val="both"/>
        <w:rPr>
          <w:rFonts w:ascii="Times New Roman" w:eastAsia="Times New Roman" w:hAnsi="Times New Roman" w:cs="Times New Roman"/>
          <w:bCs/>
          <w:sz w:val="24"/>
          <w:szCs w:val="24"/>
          <w:lang w:eastAsia="ru-RU"/>
        </w:rPr>
      </w:pPr>
      <w:r w:rsidRPr="004B55D6">
        <w:rPr>
          <w:rFonts w:ascii="Times New Roman" w:eastAsia="Times New Roman" w:hAnsi="Times New Roman" w:cs="Times New Roman"/>
          <w:bCs/>
          <w:sz w:val="24"/>
          <w:szCs w:val="24"/>
          <w:lang w:eastAsia="ru-RU"/>
        </w:rPr>
        <w:t>знать:</w:t>
      </w:r>
    </w:p>
    <w:p w:rsidR="004B55D6" w:rsidRPr="004B55D6" w:rsidRDefault="004B55D6" w:rsidP="004B55D6">
      <w:pPr>
        <w:widowControl w:val="0"/>
        <w:suppressAutoHyphens/>
        <w:spacing w:after="0" w:line="240" w:lineRule="auto"/>
        <w:ind w:firstLine="709"/>
        <w:jc w:val="both"/>
        <w:rPr>
          <w:rFonts w:ascii="Times New Roman" w:eastAsia="Times New Roman" w:hAnsi="Times New Roman" w:cs="Times New Roman"/>
          <w:iCs/>
          <w:sz w:val="24"/>
          <w:szCs w:val="24"/>
          <w:lang w:eastAsia="ru-RU"/>
        </w:rPr>
      </w:pPr>
      <w:r w:rsidRPr="004B55D6">
        <w:rPr>
          <w:rFonts w:ascii="Times New Roman" w:eastAsia="Times New Roman" w:hAnsi="Times New Roman" w:cs="Times New Roman"/>
          <w:bCs/>
          <w:sz w:val="24"/>
          <w:szCs w:val="24"/>
          <w:lang w:eastAsia="zh-CN"/>
        </w:rPr>
        <w:t>ПК-3.1.51 -состав и содержание мероприятий по управлению техническим состоянием</w:t>
      </w:r>
      <w:r w:rsidRPr="004B55D6">
        <w:rPr>
          <w:rFonts w:ascii="Times New Roman" w:eastAsia="Times New Roman" w:hAnsi="Times New Roman" w:cs="Times New Roman"/>
          <w:iCs/>
          <w:sz w:val="24"/>
          <w:szCs w:val="24"/>
          <w:lang w:eastAsia="ru-RU"/>
        </w:rPr>
        <w:t xml:space="preserve"> бортового радиотехнического оборудования; </w:t>
      </w:r>
    </w:p>
    <w:p w:rsidR="004B55D6" w:rsidRPr="004B55D6" w:rsidRDefault="004B55D6" w:rsidP="004B55D6">
      <w:pPr>
        <w:widowControl w:val="0"/>
        <w:suppressAutoHyphens/>
        <w:spacing w:after="0" w:line="240" w:lineRule="auto"/>
        <w:ind w:firstLine="709"/>
        <w:jc w:val="both"/>
        <w:rPr>
          <w:rFonts w:ascii="Times New Roman" w:eastAsia="Times New Roman" w:hAnsi="Times New Roman" w:cs="Times New Roman"/>
          <w:bCs/>
          <w:sz w:val="24"/>
          <w:szCs w:val="24"/>
          <w:lang w:eastAsia="ru-RU"/>
        </w:rPr>
      </w:pPr>
      <w:r w:rsidRPr="004B55D6">
        <w:rPr>
          <w:rFonts w:ascii="Times New Roman" w:eastAsia="Times New Roman" w:hAnsi="Times New Roman" w:cs="Times New Roman"/>
          <w:bCs/>
          <w:sz w:val="24"/>
          <w:szCs w:val="24"/>
          <w:lang w:eastAsia="zh-CN"/>
        </w:rPr>
        <w:t xml:space="preserve">ПК-3.1.52 -возможные последствия проведения мероприятий по управлению техническим состоянием </w:t>
      </w:r>
      <w:r w:rsidRPr="004B55D6">
        <w:rPr>
          <w:rFonts w:ascii="Times New Roman" w:eastAsia="Times New Roman" w:hAnsi="Times New Roman" w:cs="Times New Roman"/>
          <w:iCs/>
          <w:sz w:val="24"/>
          <w:szCs w:val="24"/>
          <w:lang w:eastAsia="ru-RU"/>
        </w:rPr>
        <w:t>бортового радиотехнического оборудования.</w:t>
      </w:r>
    </w:p>
    <w:p w:rsidR="004B55D6" w:rsidRPr="004B55D6" w:rsidRDefault="004B55D6" w:rsidP="004B55D6">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4B55D6">
        <w:rPr>
          <w:rFonts w:ascii="Times New Roman" w:eastAsia="Times New Roman" w:hAnsi="Times New Roman" w:cs="Times New Roman"/>
          <w:sz w:val="24"/>
          <w:szCs w:val="24"/>
          <w:lang w:eastAsia="ru-RU"/>
        </w:rPr>
        <w:t>уметь:</w:t>
      </w:r>
    </w:p>
    <w:p w:rsidR="004B55D6" w:rsidRPr="004B55D6" w:rsidRDefault="004B55D6" w:rsidP="004B55D6">
      <w:pPr>
        <w:widowControl w:val="0"/>
        <w:suppressAutoHyphens/>
        <w:spacing w:after="0" w:line="240" w:lineRule="auto"/>
        <w:ind w:firstLine="709"/>
        <w:jc w:val="both"/>
        <w:rPr>
          <w:rFonts w:ascii="Times New Roman" w:eastAsia="Times New Roman" w:hAnsi="Times New Roman" w:cs="Times New Roman"/>
          <w:bCs/>
          <w:sz w:val="24"/>
          <w:szCs w:val="24"/>
          <w:lang w:eastAsia="ru-RU"/>
        </w:rPr>
      </w:pPr>
      <w:r w:rsidRPr="004B55D6">
        <w:rPr>
          <w:rFonts w:ascii="Times New Roman" w:eastAsia="Times New Roman" w:hAnsi="Times New Roman" w:cs="Times New Roman"/>
          <w:bCs/>
          <w:sz w:val="24"/>
          <w:szCs w:val="24"/>
          <w:lang w:eastAsia="zh-CN"/>
        </w:rPr>
        <w:t xml:space="preserve">ПК-3.2.26 </w:t>
      </w:r>
      <w:r w:rsidRPr="004B55D6">
        <w:rPr>
          <w:rFonts w:ascii="Times New Roman" w:eastAsia="Times New Roman" w:hAnsi="Times New Roman" w:cs="Times New Roman"/>
          <w:sz w:val="24"/>
          <w:szCs w:val="24"/>
          <w:lang w:eastAsia="zh-CN"/>
        </w:rPr>
        <w:t xml:space="preserve">-организовать проведение мероприятий по управлению техническим состоянием </w:t>
      </w:r>
      <w:r w:rsidRPr="004B55D6">
        <w:rPr>
          <w:rFonts w:ascii="Times New Roman" w:eastAsia="Times New Roman" w:hAnsi="Times New Roman" w:cs="Times New Roman"/>
          <w:iCs/>
          <w:sz w:val="24"/>
          <w:szCs w:val="24"/>
          <w:lang w:eastAsia="ru-RU"/>
        </w:rPr>
        <w:t>бортового радиотехнического оборудования.</w:t>
      </w:r>
    </w:p>
    <w:p w:rsidR="004B55D6" w:rsidRPr="004B55D6" w:rsidRDefault="004B55D6" w:rsidP="004B55D6">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4B55D6">
        <w:rPr>
          <w:rFonts w:ascii="Times New Roman" w:eastAsia="Times New Roman" w:hAnsi="Times New Roman" w:cs="Times New Roman"/>
          <w:sz w:val="24"/>
          <w:szCs w:val="24"/>
          <w:lang w:eastAsia="ru-RU"/>
        </w:rPr>
        <w:t>владеть:</w:t>
      </w:r>
    </w:p>
    <w:p w:rsidR="004B55D6" w:rsidRPr="004B55D6" w:rsidRDefault="004B55D6" w:rsidP="004B55D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4B55D6">
        <w:rPr>
          <w:rFonts w:ascii="Times New Roman" w:eastAsia="Times New Roman" w:hAnsi="Times New Roman" w:cs="Times New Roman"/>
          <w:bCs/>
          <w:sz w:val="24"/>
          <w:szCs w:val="24"/>
          <w:lang w:eastAsia="zh-CN"/>
        </w:rPr>
        <w:t xml:space="preserve">ПК-3.3.26 </w:t>
      </w:r>
      <w:r w:rsidRPr="004B55D6">
        <w:rPr>
          <w:rFonts w:ascii="Times New Roman" w:eastAsia="Times New Roman" w:hAnsi="Times New Roman" w:cs="Times New Roman"/>
          <w:sz w:val="24"/>
          <w:szCs w:val="24"/>
          <w:lang w:eastAsia="zh-CN"/>
        </w:rPr>
        <w:t xml:space="preserve">-навыками организации проведения мероприятий по управлению техническим состоянием </w:t>
      </w:r>
      <w:r w:rsidRPr="004B55D6">
        <w:rPr>
          <w:rFonts w:ascii="Times New Roman" w:eastAsia="Times New Roman" w:hAnsi="Times New Roman" w:cs="Times New Roman"/>
          <w:iCs/>
          <w:sz w:val="24"/>
          <w:szCs w:val="24"/>
          <w:lang w:eastAsia="ru-RU"/>
        </w:rPr>
        <w:t>бортового радиотехнического оборудования</w:t>
      </w:r>
      <w:r w:rsidRPr="004B55D6">
        <w:rPr>
          <w:rFonts w:ascii="Times New Roman" w:eastAsia="Times New Roman" w:hAnsi="Times New Roman" w:cs="Times New Roman"/>
          <w:bCs/>
          <w:sz w:val="24"/>
          <w:szCs w:val="24"/>
          <w:lang w:eastAsia="zh-CN"/>
        </w:rPr>
        <w:t>.</w:t>
      </w:r>
    </w:p>
    <w:p w:rsidR="00A33A0A" w:rsidRPr="00A33A0A" w:rsidRDefault="00A33A0A" w:rsidP="004B55D6">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caps/>
          <w:sz w:val="24"/>
          <w:szCs w:val="24"/>
        </w:rPr>
        <w:t>1.</w:t>
      </w:r>
      <w:r w:rsidRPr="00A33A0A">
        <w:rPr>
          <w:rFonts w:ascii="Times New Roman" w:eastAsia="Times New Roman" w:hAnsi="Times New Roman" w:cs="Times New Roman"/>
          <w:b/>
          <w:bCs/>
          <w:caps/>
          <w:sz w:val="24"/>
          <w:szCs w:val="24"/>
        </w:rPr>
        <w:t>2. М</w:t>
      </w:r>
      <w:r w:rsidR="009C3C28" w:rsidRPr="00A33A0A">
        <w:rPr>
          <w:rFonts w:ascii="Times New Roman" w:eastAsia="Times New Roman" w:hAnsi="Times New Roman" w:cs="Times New Roman"/>
          <w:b/>
          <w:bCs/>
          <w:sz w:val="24"/>
          <w:szCs w:val="24"/>
        </w:rPr>
        <w:t>есто дисциплины в структуре</w:t>
      </w:r>
      <w:r w:rsidR="009C3C28">
        <w:rPr>
          <w:rFonts w:ascii="Times New Roman" w:eastAsia="Times New Roman" w:hAnsi="Times New Roman" w:cs="Times New Roman"/>
          <w:b/>
          <w:bCs/>
          <w:sz w:val="24"/>
          <w:szCs w:val="24"/>
        </w:rPr>
        <w:br/>
      </w:r>
      <w:r w:rsidR="009C3C28" w:rsidRPr="00A33A0A">
        <w:rPr>
          <w:rFonts w:ascii="Times New Roman" w:eastAsia="Times New Roman" w:hAnsi="Times New Roman" w:cs="Times New Roman"/>
          <w:b/>
          <w:bCs/>
          <w:sz w:val="24"/>
          <w:szCs w:val="24"/>
        </w:rPr>
        <w:t xml:space="preserve"> образовательной программы</w:t>
      </w:r>
    </w:p>
    <w:p w:rsidR="004B55D6" w:rsidRPr="004B55D6" w:rsidRDefault="004B55D6" w:rsidP="004B55D6">
      <w:pPr>
        <w:spacing w:after="0" w:line="240" w:lineRule="auto"/>
        <w:ind w:firstLine="709"/>
        <w:jc w:val="both"/>
        <w:rPr>
          <w:rFonts w:ascii="Times New Roman" w:eastAsia="Times New Roman" w:hAnsi="Times New Roman" w:cs="Times New Roman"/>
          <w:sz w:val="24"/>
          <w:szCs w:val="24"/>
        </w:rPr>
      </w:pPr>
      <w:r w:rsidRPr="004B55D6">
        <w:rPr>
          <w:rFonts w:ascii="Times New Roman" w:eastAsia="Times New Roman" w:hAnsi="Times New Roman" w:cs="Times New Roman"/>
          <w:sz w:val="24"/>
          <w:szCs w:val="24"/>
        </w:rPr>
        <w:t xml:space="preserve">Дисциплина Бортовое радиотехническое оборудование относится к учебным дисциплинам части, формируемой участниками образовательных отношений (Модуль 2. Управление процессами технической эксплуатации авиационных электросистем и пилотажно-навигационных комплексов), образовательной программы направления подготовки 25.04.02 Техническая эксплуатация авиационных электросистем и пилотажно-навигационных комплексов, квалификация (степень) – магистр. </w:t>
      </w:r>
    </w:p>
    <w:p w:rsidR="004B55D6" w:rsidRPr="004B55D6" w:rsidRDefault="004B55D6" w:rsidP="004B55D6">
      <w:pPr>
        <w:spacing w:after="0" w:line="240" w:lineRule="auto"/>
        <w:ind w:firstLine="709"/>
        <w:jc w:val="both"/>
        <w:rPr>
          <w:rFonts w:ascii="Times New Roman" w:eastAsia="Times New Roman" w:hAnsi="Times New Roman" w:cs="Times New Roman"/>
          <w:sz w:val="24"/>
          <w:szCs w:val="24"/>
        </w:rPr>
      </w:pPr>
      <w:r w:rsidRPr="004B55D6">
        <w:rPr>
          <w:rFonts w:ascii="Times New Roman" w:eastAsia="Times New Roman" w:hAnsi="Times New Roman" w:cs="Times New Roman"/>
          <w:sz w:val="24"/>
          <w:szCs w:val="24"/>
        </w:rPr>
        <w:t>Для успешного освоения данной дисциплины обучающийся должен владеть знаниями, умениями и навыками, сформированными по дисциплинам: Б1.ОД.6 Иностранный язык по профилю подготовки, в частности:</w:t>
      </w:r>
    </w:p>
    <w:p w:rsidR="004B55D6" w:rsidRPr="004B55D6" w:rsidRDefault="004B55D6" w:rsidP="004B55D6">
      <w:pPr>
        <w:spacing w:after="0" w:line="240" w:lineRule="auto"/>
        <w:ind w:firstLine="709"/>
        <w:jc w:val="both"/>
        <w:rPr>
          <w:rFonts w:ascii="Times New Roman" w:eastAsia="Times New Roman" w:hAnsi="Times New Roman" w:cs="Times New Roman"/>
          <w:sz w:val="24"/>
          <w:szCs w:val="24"/>
        </w:rPr>
      </w:pPr>
      <w:r w:rsidRPr="004B55D6">
        <w:rPr>
          <w:rFonts w:ascii="Times New Roman" w:eastAsia="Times New Roman" w:hAnsi="Times New Roman" w:cs="Times New Roman"/>
          <w:sz w:val="24"/>
          <w:szCs w:val="24"/>
        </w:rPr>
        <w:t>знать:</w:t>
      </w:r>
    </w:p>
    <w:p w:rsidR="004B55D6" w:rsidRPr="004B55D6" w:rsidRDefault="004B55D6" w:rsidP="004B55D6">
      <w:pPr>
        <w:spacing w:after="0" w:line="240" w:lineRule="auto"/>
        <w:ind w:firstLine="709"/>
        <w:jc w:val="both"/>
        <w:rPr>
          <w:rFonts w:ascii="Times New Roman" w:eastAsia="Times New Roman" w:hAnsi="Times New Roman" w:cs="Times New Roman"/>
          <w:sz w:val="24"/>
          <w:szCs w:val="24"/>
        </w:rPr>
      </w:pPr>
      <w:r w:rsidRPr="004B55D6">
        <w:rPr>
          <w:rFonts w:ascii="Times New Roman" w:eastAsia="Times New Roman" w:hAnsi="Times New Roman" w:cs="Times New Roman"/>
          <w:sz w:val="24"/>
          <w:szCs w:val="24"/>
        </w:rPr>
        <w:t>- правила и закономерности личной и деловой устной и письменной коммуникации;</w:t>
      </w:r>
    </w:p>
    <w:p w:rsidR="004B55D6" w:rsidRPr="004B55D6" w:rsidRDefault="004B55D6" w:rsidP="004B55D6">
      <w:pPr>
        <w:spacing w:after="0" w:line="240" w:lineRule="auto"/>
        <w:ind w:firstLine="709"/>
        <w:jc w:val="both"/>
        <w:rPr>
          <w:rFonts w:ascii="Times New Roman" w:eastAsia="Times New Roman" w:hAnsi="Times New Roman" w:cs="Times New Roman"/>
          <w:sz w:val="24"/>
          <w:szCs w:val="24"/>
        </w:rPr>
      </w:pPr>
      <w:r w:rsidRPr="004B55D6">
        <w:rPr>
          <w:rFonts w:ascii="Times New Roman" w:eastAsia="Times New Roman" w:hAnsi="Times New Roman" w:cs="Times New Roman"/>
          <w:sz w:val="24"/>
          <w:szCs w:val="24"/>
        </w:rPr>
        <w:t>- современные коммуникативные технологии на русском и иностранном языках;</w:t>
      </w:r>
    </w:p>
    <w:p w:rsidR="004B55D6" w:rsidRPr="004B55D6" w:rsidRDefault="004B55D6" w:rsidP="004B55D6">
      <w:pPr>
        <w:spacing w:after="0" w:line="240" w:lineRule="auto"/>
        <w:ind w:firstLine="709"/>
        <w:jc w:val="both"/>
        <w:rPr>
          <w:rFonts w:ascii="Times New Roman" w:eastAsia="Times New Roman" w:hAnsi="Times New Roman" w:cs="Times New Roman"/>
          <w:sz w:val="24"/>
          <w:szCs w:val="24"/>
        </w:rPr>
      </w:pPr>
      <w:r w:rsidRPr="004B55D6">
        <w:rPr>
          <w:rFonts w:ascii="Times New Roman" w:eastAsia="Times New Roman" w:hAnsi="Times New Roman" w:cs="Times New Roman"/>
          <w:sz w:val="24"/>
          <w:szCs w:val="24"/>
        </w:rPr>
        <w:t>- существующие профессиональные сообщества для профессионального взаимодействия;</w:t>
      </w:r>
    </w:p>
    <w:p w:rsidR="004B55D6" w:rsidRPr="004B55D6" w:rsidRDefault="004B55D6" w:rsidP="004B55D6">
      <w:pPr>
        <w:spacing w:after="0" w:line="240" w:lineRule="auto"/>
        <w:ind w:firstLine="709"/>
        <w:jc w:val="both"/>
        <w:rPr>
          <w:rFonts w:ascii="Times New Roman" w:eastAsia="Times New Roman" w:hAnsi="Times New Roman" w:cs="Times New Roman"/>
          <w:sz w:val="24"/>
          <w:szCs w:val="24"/>
        </w:rPr>
      </w:pPr>
      <w:r w:rsidRPr="004B55D6">
        <w:rPr>
          <w:rFonts w:ascii="Times New Roman" w:eastAsia="Times New Roman" w:hAnsi="Times New Roman" w:cs="Times New Roman"/>
          <w:sz w:val="24"/>
          <w:szCs w:val="24"/>
        </w:rPr>
        <w:t>уметь:</w:t>
      </w:r>
    </w:p>
    <w:p w:rsidR="004B55D6" w:rsidRPr="004B55D6" w:rsidRDefault="004B55D6" w:rsidP="004B55D6">
      <w:pPr>
        <w:spacing w:after="0" w:line="240" w:lineRule="auto"/>
        <w:ind w:firstLine="709"/>
        <w:jc w:val="both"/>
        <w:rPr>
          <w:rFonts w:ascii="Times New Roman" w:eastAsia="Times New Roman" w:hAnsi="Times New Roman" w:cs="Times New Roman"/>
          <w:sz w:val="24"/>
          <w:szCs w:val="24"/>
        </w:rPr>
      </w:pPr>
      <w:r w:rsidRPr="004B55D6">
        <w:rPr>
          <w:rFonts w:ascii="Times New Roman" w:eastAsia="Times New Roman" w:hAnsi="Times New Roman" w:cs="Times New Roman"/>
          <w:sz w:val="24"/>
          <w:szCs w:val="24"/>
        </w:rPr>
        <w:t>- применять на практике коммуникативные технологии, методы и способы делового общения для академического и профессионального взаимодействия;</w:t>
      </w:r>
    </w:p>
    <w:p w:rsidR="004B55D6" w:rsidRPr="004B55D6" w:rsidRDefault="004B55D6" w:rsidP="004B55D6">
      <w:pPr>
        <w:spacing w:after="0" w:line="240" w:lineRule="auto"/>
        <w:ind w:firstLine="709"/>
        <w:jc w:val="both"/>
        <w:rPr>
          <w:rFonts w:ascii="Times New Roman" w:eastAsia="Times New Roman" w:hAnsi="Times New Roman" w:cs="Times New Roman"/>
          <w:sz w:val="24"/>
          <w:szCs w:val="24"/>
        </w:rPr>
      </w:pPr>
      <w:r w:rsidRPr="004B55D6">
        <w:rPr>
          <w:rFonts w:ascii="Times New Roman" w:eastAsia="Times New Roman" w:hAnsi="Times New Roman" w:cs="Times New Roman"/>
          <w:sz w:val="24"/>
          <w:szCs w:val="24"/>
        </w:rPr>
        <w:t>владеть:</w:t>
      </w:r>
    </w:p>
    <w:p w:rsidR="004B55D6" w:rsidRPr="004B55D6" w:rsidRDefault="004B55D6" w:rsidP="004B55D6">
      <w:pPr>
        <w:spacing w:after="0" w:line="240" w:lineRule="auto"/>
        <w:ind w:firstLine="709"/>
        <w:jc w:val="both"/>
        <w:rPr>
          <w:rFonts w:ascii="Times New Roman" w:eastAsia="Times New Roman" w:hAnsi="Times New Roman" w:cs="Times New Roman"/>
          <w:sz w:val="24"/>
          <w:szCs w:val="24"/>
        </w:rPr>
      </w:pPr>
      <w:r w:rsidRPr="004B55D6">
        <w:rPr>
          <w:rFonts w:ascii="Times New Roman" w:eastAsia="Times New Roman" w:hAnsi="Times New Roman" w:cs="Times New Roman"/>
          <w:sz w:val="24"/>
          <w:szCs w:val="24"/>
        </w:rPr>
        <w:t>- методикой межличностного делового общения на русском и иностранном языках, с применением профессиональных языковых форм, средств и современных коммуникативных технологий.</w:t>
      </w:r>
    </w:p>
    <w:p w:rsidR="004B55D6" w:rsidRDefault="004B55D6" w:rsidP="004B55D6">
      <w:pPr>
        <w:spacing w:after="0" w:line="240" w:lineRule="auto"/>
        <w:ind w:firstLine="709"/>
        <w:jc w:val="both"/>
        <w:rPr>
          <w:rFonts w:ascii="Times New Roman" w:eastAsia="Times New Roman" w:hAnsi="Times New Roman" w:cs="Times New Roman"/>
          <w:sz w:val="24"/>
          <w:szCs w:val="24"/>
        </w:rPr>
      </w:pPr>
      <w:r w:rsidRPr="004B55D6">
        <w:rPr>
          <w:rFonts w:ascii="Times New Roman" w:eastAsia="Times New Roman" w:hAnsi="Times New Roman" w:cs="Times New Roman"/>
          <w:sz w:val="24"/>
          <w:szCs w:val="24"/>
        </w:rPr>
        <w:t>Освоение дисциплины Бортовое радиотехническое оборудование необходимо для последующих дисциплин: Б</w:t>
      </w:r>
      <w:proofErr w:type="gramStart"/>
      <w:r w:rsidRPr="004B55D6">
        <w:rPr>
          <w:rFonts w:ascii="Times New Roman" w:eastAsia="Times New Roman" w:hAnsi="Times New Roman" w:cs="Times New Roman"/>
          <w:sz w:val="24"/>
          <w:szCs w:val="24"/>
        </w:rPr>
        <w:t>2.ВП.П.</w:t>
      </w:r>
      <w:proofErr w:type="gramEnd"/>
      <w:r w:rsidRPr="004B55D6">
        <w:rPr>
          <w:rFonts w:ascii="Times New Roman" w:eastAsia="Times New Roman" w:hAnsi="Times New Roman" w:cs="Times New Roman"/>
          <w:sz w:val="24"/>
          <w:szCs w:val="24"/>
        </w:rPr>
        <w:t>1.М.2 Производственная 2. Эксплуатационная практика (модуль 2); Б2.ВП.П.2.М.2 Производственная 3. Преддипломная практика (модуль 2).</w:t>
      </w:r>
    </w:p>
    <w:p w:rsidR="00105DA1" w:rsidRPr="001A376F" w:rsidRDefault="00105DA1" w:rsidP="004B55D6">
      <w:pPr>
        <w:spacing w:after="0" w:line="240" w:lineRule="auto"/>
        <w:ind w:firstLine="709"/>
        <w:jc w:val="both"/>
        <w:rPr>
          <w:rFonts w:ascii="Times New Roman" w:hAnsi="Times New Roman" w:cs="Times New Roman"/>
          <w:b/>
          <w:bCs/>
          <w:caps/>
          <w:sz w:val="24"/>
          <w:szCs w:val="24"/>
        </w:rPr>
      </w:pPr>
      <w:r w:rsidRPr="001A376F">
        <w:rPr>
          <w:rFonts w:ascii="Times New Roman" w:hAnsi="Times New Roman" w:cs="Times New Roman"/>
          <w:b/>
          <w:bCs/>
          <w:caps/>
          <w:sz w:val="24"/>
          <w:szCs w:val="24"/>
        </w:rPr>
        <w:t>2. О</w:t>
      </w:r>
      <w:r w:rsidRPr="001A376F">
        <w:rPr>
          <w:rFonts w:ascii="Times New Roman" w:hAnsi="Times New Roman" w:cs="Times New Roman"/>
          <w:b/>
          <w:bCs/>
          <w:sz w:val="24"/>
          <w:szCs w:val="24"/>
        </w:rPr>
        <w:t>бъем</w:t>
      </w:r>
      <w:r w:rsidRPr="001A376F">
        <w:rPr>
          <w:rFonts w:ascii="Times New Roman" w:hAnsi="Times New Roman" w:cs="Times New Roman"/>
          <w:b/>
          <w:bCs/>
          <w:caps/>
          <w:sz w:val="24"/>
          <w:szCs w:val="24"/>
        </w:rPr>
        <w:t xml:space="preserve"> </w:t>
      </w:r>
      <w:r w:rsidRPr="001A376F">
        <w:rPr>
          <w:rFonts w:ascii="Times New Roman" w:hAnsi="Times New Roman" w:cs="Times New Roman"/>
          <w:b/>
          <w:bCs/>
          <w:sz w:val="24"/>
          <w:szCs w:val="24"/>
        </w:rPr>
        <w:t>учебной дисциплины, включая контактную работу обучающегося с преподавателем и самостоятельную работу обучающегося</w:t>
      </w:r>
      <w:r w:rsidRPr="001A376F">
        <w:rPr>
          <w:rFonts w:ascii="Times New Roman" w:hAnsi="Times New Roman" w:cs="Times New Roman"/>
          <w:b/>
          <w:bCs/>
          <w:caps/>
          <w:sz w:val="24"/>
          <w:szCs w:val="24"/>
        </w:rPr>
        <w:t>.</w:t>
      </w:r>
    </w:p>
    <w:p w:rsidR="00105DA1" w:rsidRPr="001A376F" w:rsidRDefault="00105DA1" w:rsidP="00105DA1">
      <w:pPr>
        <w:spacing w:after="0" w:line="240" w:lineRule="auto"/>
        <w:ind w:firstLine="709"/>
        <w:jc w:val="both"/>
        <w:rPr>
          <w:rFonts w:ascii="Times New Roman" w:hAnsi="Times New Roman" w:cs="Times New Roman"/>
          <w:bCs/>
          <w:caps/>
          <w:sz w:val="24"/>
          <w:szCs w:val="24"/>
        </w:rPr>
      </w:pPr>
      <w:r w:rsidRPr="001A376F">
        <w:rPr>
          <w:rFonts w:ascii="Times New Roman" w:hAnsi="Times New Roman" w:cs="Times New Roman"/>
          <w:bCs/>
          <w:caps/>
          <w:sz w:val="24"/>
          <w:szCs w:val="24"/>
        </w:rPr>
        <w:t>О</w:t>
      </w:r>
      <w:r w:rsidRPr="001A376F">
        <w:rPr>
          <w:rFonts w:ascii="Times New Roman" w:hAnsi="Times New Roman" w:cs="Times New Roman"/>
          <w:bCs/>
          <w:sz w:val="24"/>
          <w:szCs w:val="24"/>
        </w:rPr>
        <w:t>бщая</w:t>
      </w:r>
      <w:r w:rsidRPr="001A376F">
        <w:rPr>
          <w:rFonts w:ascii="Times New Roman" w:hAnsi="Times New Roman" w:cs="Times New Roman"/>
          <w:bCs/>
          <w:caps/>
          <w:sz w:val="24"/>
          <w:szCs w:val="24"/>
        </w:rPr>
        <w:t xml:space="preserve"> </w:t>
      </w:r>
      <w:r w:rsidRPr="001A376F">
        <w:rPr>
          <w:rFonts w:ascii="Times New Roman" w:hAnsi="Times New Roman" w:cs="Times New Roman"/>
          <w:bCs/>
          <w:sz w:val="24"/>
          <w:szCs w:val="24"/>
        </w:rPr>
        <w:t xml:space="preserve">трудоемкость учебной дисциплины составляет </w:t>
      </w:r>
      <w:r w:rsidR="003D0AC4">
        <w:rPr>
          <w:rFonts w:ascii="Times New Roman" w:hAnsi="Times New Roman" w:cs="Times New Roman"/>
          <w:bCs/>
          <w:sz w:val="24"/>
          <w:szCs w:val="24"/>
        </w:rPr>
        <w:t>4</w:t>
      </w:r>
      <w:r w:rsidR="00A33A0A">
        <w:rPr>
          <w:rFonts w:ascii="Times New Roman" w:hAnsi="Times New Roman" w:cs="Times New Roman"/>
          <w:bCs/>
          <w:sz w:val="24"/>
          <w:szCs w:val="24"/>
        </w:rPr>
        <w:t xml:space="preserve"> </w:t>
      </w:r>
      <w:r w:rsidRPr="001A376F">
        <w:rPr>
          <w:rFonts w:ascii="Times New Roman" w:hAnsi="Times New Roman" w:cs="Times New Roman"/>
          <w:bCs/>
          <w:sz w:val="24"/>
          <w:szCs w:val="24"/>
        </w:rPr>
        <w:t>зачетные единицы</w:t>
      </w:r>
      <w:r w:rsidRPr="001A376F">
        <w:rPr>
          <w:rFonts w:ascii="Times New Roman" w:hAnsi="Times New Roman" w:cs="Times New Roman"/>
          <w:bCs/>
          <w:caps/>
          <w:sz w:val="24"/>
          <w:szCs w:val="24"/>
        </w:rPr>
        <w:t>.</w:t>
      </w:r>
    </w:p>
    <w:p w:rsidR="003D0AC4" w:rsidRDefault="003D0AC4" w:rsidP="00B11D28">
      <w:pPr>
        <w:spacing w:after="0" w:line="240" w:lineRule="auto"/>
        <w:ind w:firstLine="709"/>
        <w:jc w:val="center"/>
        <w:rPr>
          <w:rFonts w:ascii="Times New Roman" w:hAnsi="Times New Roman" w:cs="Times New Roman"/>
          <w:b/>
          <w:sz w:val="28"/>
          <w:szCs w:val="24"/>
        </w:rPr>
      </w:pPr>
    </w:p>
    <w:p w:rsidR="00105DA1" w:rsidRPr="009C3C28" w:rsidRDefault="00B11D28" w:rsidP="006861C4">
      <w:pPr>
        <w:spacing w:after="0" w:line="240" w:lineRule="auto"/>
        <w:jc w:val="center"/>
        <w:rPr>
          <w:rFonts w:ascii="Times New Roman" w:hAnsi="Times New Roman" w:cs="Times New Roman"/>
          <w:bCs/>
          <w:caps/>
          <w:sz w:val="28"/>
          <w:szCs w:val="24"/>
        </w:rPr>
      </w:pPr>
      <w:r w:rsidRPr="009C3C28">
        <w:rPr>
          <w:rFonts w:ascii="Times New Roman" w:hAnsi="Times New Roman" w:cs="Times New Roman"/>
          <w:b/>
          <w:sz w:val="28"/>
          <w:szCs w:val="24"/>
        </w:rPr>
        <w:t>Б1.ВД.М.</w:t>
      </w:r>
      <w:r w:rsidR="00A33A0A" w:rsidRPr="009C3C28">
        <w:rPr>
          <w:rFonts w:ascii="Times New Roman" w:hAnsi="Times New Roman" w:cs="Times New Roman"/>
          <w:b/>
          <w:sz w:val="28"/>
          <w:szCs w:val="24"/>
        </w:rPr>
        <w:t>2</w:t>
      </w:r>
      <w:r w:rsidRPr="009C3C28">
        <w:rPr>
          <w:rFonts w:ascii="Times New Roman" w:hAnsi="Times New Roman" w:cs="Times New Roman"/>
          <w:b/>
          <w:sz w:val="28"/>
          <w:szCs w:val="24"/>
        </w:rPr>
        <w:t>.</w:t>
      </w:r>
      <w:r w:rsidR="00A33A0A" w:rsidRPr="009C3C28">
        <w:rPr>
          <w:rFonts w:ascii="Times New Roman" w:hAnsi="Times New Roman" w:cs="Times New Roman"/>
          <w:b/>
          <w:sz w:val="28"/>
          <w:szCs w:val="24"/>
        </w:rPr>
        <w:t>3</w:t>
      </w:r>
      <w:r w:rsidRPr="009C3C28">
        <w:rPr>
          <w:rFonts w:ascii="Times New Roman" w:hAnsi="Times New Roman" w:cs="Times New Roman"/>
          <w:b/>
          <w:sz w:val="28"/>
          <w:szCs w:val="24"/>
        </w:rPr>
        <w:t xml:space="preserve"> </w:t>
      </w:r>
      <w:r w:rsidR="004B55D6" w:rsidRPr="004B55D6">
        <w:rPr>
          <w:rFonts w:ascii="Times New Roman" w:hAnsi="Times New Roman" w:cs="Times New Roman"/>
          <w:b/>
          <w:sz w:val="28"/>
          <w:szCs w:val="24"/>
        </w:rPr>
        <w:t>Оборудование автоматического</w:t>
      </w:r>
      <w:r w:rsidR="004B55D6">
        <w:rPr>
          <w:rFonts w:ascii="Times New Roman" w:hAnsi="Times New Roman" w:cs="Times New Roman"/>
          <w:b/>
          <w:sz w:val="28"/>
          <w:szCs w:val="24"/>
        </w:rPr>
        <w:br/>
      </w:r>
      <w:r w:rsidR="004B55D6" w:rsidRPr="004B55D6">
        <w:rPr>
          <w:rFonts w:ascii="Times New Roman" w:hAnsi="Times New Roman" w:cs="Times New Roman"/>
          <w:b/>
          <w:sz w:val="28"/>
          <w:szCs w:val="24"/>
        </w:rPr>
        <w:t xml:space="preserve"> управления полетом</w:t>
      </w:r>
    </w:p>
    <w:p w:rsidR="00B11D28" w:rsidRPr="001A376F" w:rsidRDefault="00B11D28" w:rsidP="00B11D28">
      <w:pPr>
        <w:spacing w:after="0" w:line="240" w:lineRule="auto"/>
        <w:ind w:firstLine="709"/>
        <w:jc w:val="both"/>
        <w:rPr>
          <w:rFonts w:ascii="Times New Roman" w:hAnsi="Times New Roman" w:cs="Times New Roman"/>
          <w:b/>
          <w:bCs/>
          <w:caps/>
          <w:sz w:val="24"/>
          <w:szCs w:val="24"/>
        </w:rPr>
      </w:pPr>
      <w:r w:rsidRPr="001A376F">
        <w:rPr>
          <w:rFonts w:ascii="Times New Roman" w:hAnsi="Times New Roman" w:cs="Times New Roman"/>
          <w:b/>
          <w:bCs/>
          <w:caps/>
          <w:sz w:val="24"/>
          <w:szCs w:val="24"/>
        </w:rPr>
        <w:t>1. О</w:t>
      </w:r>
      <w:r w:rsidRPr="001A376F">
        <w:rPr>
          <w:rFonts w:ascii="Times New Roman" w:hAnsi="Times New Roman" w:cs="Times New Roman"/>
          <w:b/>
          <w:bCs/>
          <w:sz w:val="24"/>
          <w:szCs w:val="24"/>
        </w:rPr>
        <w:t>бщие</w:t>
      </w:r>
      <w:r w:rsidRPr="001A376F">
        <w:rPr>
          <w:rFonts w:ascii="Times New Roman" w:hAnsi="Times New Roman" w:cs="Times New Roman"/>
          <w:b/>
          <w:bCs/>
          <w:caps/>
          <w:sz w:val="24"/>
          <w:szCs w:val="24"/>
        </w:rPr>
        <w:t xml:space="preserve"> </w:t>
      </w:r>
      <w:r w:rsidRPr="001A376F">
        <w:rPr>
          <w:rFonts w:ascii="Times New Roman" w:hAnsi="Times New Roman" w:cs="Times New Roman"/>
          <w:b/>
          <w:bCs/>
          <w:sz w:val="24"/>
          <w:szCs w:val="24"/>
        </w:rPr>
        <w:t>положения</w:t>
      </w:r>
    </w:p>
    <w:p w:rsidR="004B55D6" w:rsidRPr="004B55D6" w:rsidRDefault="00B11D28" w:rsidP="004B55D6">
      <w:pPr>
        <w:spacing w:after="0" w:line="240" w:lineRule="auto"/>
        <w:ind w:firstLine="709"/>
        <w:jc w:val="both"/>
        <w:rPr>
          <w:rFonts w:ascii="Times New Roman" w:eastAsia="Times New Roman" w:hAnsi="Times New Roman" w:cs="Times New Roman"/>
          <w:sz w:val="24"/>
          <w:szCs w:val="24"/>
          <w:lang w:eastAsia="ru-RU"/>
        </w:rPr>
      </w:pPr>
      <w:r w:rsidRPr="001A376F">
        <w:rPr>
          <w:rFonts w:ascii="Times New Roman" w:hAnsi="Times New Roman" w:cs="Times New Roman"/>
          <w:bCs/>
          <w:caps/>
          <w:sz w:val="24"/>
          <w:szCs w:val="24"/>
        </w:rPr>
        <w:t>1.1.</w:t>
      </w:r>
      <w:r w:rsidRPr="001A376F">
        <w:rPr>
          <w:rFonts w:ascii="Times New Roman" w:eastAsia="Times New Roman" w:hAnsi="Times New Roman" w:cs="Times New Roman"/>
          <w:sz w:val="24"/>
          <w:szCs w:val="24"/>
          <w:lang w:eastAsia="x-none"/>
        </w:rPr>
        <w:t xml:space="preserve"> </w:t>
      </w:r>
      <w:r w:rsidR="004B55D6" w:rsidRPr="004B55D6">
        <w:rPr>
          <w:rFonts w:ascii="Times New Roman" w:eastAsia="Times New Roman" w:hAnsi="Times New Roman" w:cs="Times New Roman"/>
          <w:sz w:val="24"/>
          <w:szCs w:val="24"/>
          <w:lang w:eastAsia="ru-RU"/>
        </w:rPr>
        <w:t xml:space="preserve">Цель освоения </w:t>
      </w:r>
      <w:r w:rsidR="004B55D6" w:rsidRPr="004B55D6">
        <w:rPr>
          <w:rFonts w:ascii="Times New Roman" w:eastAsia="Times New Roman" w:hAnsi="Times New Roman" w:cs="Times New Roman"/>
          <w:spacing w:val="-3"/>
          <w:sz w:val="24"/>
          <w:szCs w:val="24"/>
          <w:lang w:eastAsia="ru-RU"/>
        </w:rPr>
        <w:t>дисциплин</w:t>
      </w:r>
      <w:r w:rsidR="004B55D6" w:rsidRPr="004B55D6">
        <w:rPr>
          <w:rFonts w:ascii="Times New Roman" w:eastAsia="Times New Roman" w:hAnsi="Times New Roman" w:cs="Times New Roman"/>
          <w:sz w:val="24"/>
          <w:szCs w:val="24"/>
          <w:lang w:eastAsia="ru-RU"/>
        </w:rPr>
        <w:t>ы. Изучение теории и практики автоматизированного и автоматического управления полетом воздушных судов, принципа действия, устройства и особенностей оборудования автоматического управления полетом для последующего поддержания их работоспособности, исправности и готовности в процессе технической эксплуатации для поддержания летной годности ВС.</w:t>
      </w:r>
    </w:p>
    <w:p w:rsidR="004B55D6" w:rsidRPr="004B55D6" w:rsidRDefault="004B55D6" w:rsidP="004B55D6">
      <w:pPr>
        <w:widowControl w:val="0"/>
        <w:spacing w:after="0" w:line="240" w:lineRule="auto"/>
        <w:ind w:firstLine="709"/>
        <w:jc w:val="both"/>
        <w:rPr>
          <w:rFonts w:ascii="Times New Roman" w:eastAsia="Times New Roman" w:hAnsi="Times New Roman" w:cs="Times New Roman"/>
          <w:sz w:val="24"/>
          <w:szCs w:val="24"/>
          <w:lang w:eastAsia="ru-RU"/>
        </w:rPr>
      </w:pPr>
      <w:r w:rsidRPr="004B55D6">
        <w:rPr>
          <w:rFonts w:ascii="Times New Roman" w:eastAsia="Times New Roman" w:hAnsi="Times New Roman" w:cs="Times New Roman"/>
          <w:sz w:val="24"/>
          <w:szCs w:val="24"/>
          <w:lang w:eastAsia="ru-RU"/>
        </w:rPr>
        <w:t xml:space="preserve">Задачи изучения дисциплины. Приобретение профессиональных компетенций, </w:t>
      </w:r>
      <w:r w:rsidRPr="004B55D6">
        <w:rPr>
          <w:rFonts w:ascii="Times New Roman" w:eastAsia="Times New Roman" w:hAnsi="Times New Roman" w:cs="Times New Roman"/>
          <w:sz w:val="24"/>
          <w:szCs w:val="24"/>
          <w:lang w:eastAsia="ru-RU"/>
        </w:rPr>
        <w:lastRenderedPageBreak/>
        <w:t xml:space="preserve">направленных на </w:t>
      </w:r>
      <w:r w:rsidRPr="004B55D6">
        <w:rPr>
          <w:rFonts w:ascii="Times New Roman" w:eastAsia="Times New Roman" w:hAnsi="Times New Roman" w:cs="Times New Roman"/>
          <w:color w:val="000000"/>
          <w:sz w:val="24"/>
          <w:szCs w:val="24"/>
          <w:lang w:eastAsia="ru-RU"/>
        </w:rPr>
        <w:t xml:space="preserve">производственно-технологическую </w:t>
      </w:r>
      <w:r w:rsidRPr="004B55D6">
        <w:rPr>
          <w:rFonts w:ascii="Times New Roman" w:eastAsia="Times New Roman" w:hAnsi="Times New Roman" w:cs="Times New Roman"/>
          <w:sz w:val="24"/>
          <w:szCs w:val="24"/>
          <w:lang w:eastAsia="ru-RU"/>
        </w:rPr>
        <w:t>профессиональную деятельность, к которым готовятся выпускники, освоившие программу магистратуры.</w:t>
      </w:r>
    </w:p>
    <w:p w:rsidR="004B55D6" w:rsidRPr="004B55D6" w:rsidRDefault="004B55D6" w:rsidP="004B55D6">
      <w:pPr>
        <w:widowControl w:val="0"/>
        <w:spacing w:after="0" w:line="240" w:lineRule="auto"/>
        <w:ind w:firstLine="709"/>
        <w:jc w:val="both"/>
        <w:rPr>
          <w:rFonts w:ascii="Times New Roman" w:eastAsia="Times New Roman" w:hAnsi="Times New Roman" w:cs="Times New Roman"/>
          <w:sz w:val="24"/>
          <w:szCs w:val="24"/>
          <w:lang w:eastAsia="ru-RU"/>
        </w:rPr>
      </w:pPr>
      <w:r w:rsidRPr="004B55D6">
        <w:rPr>
          <w:rFonts w:ascii="Times New Roman" w:eastAsia="Times New Roman" w:hAnsi="Times New Roman" w:cs="Times New Roman"/>
          <w:sz w:val="24"/>
          <w:szCs w:val="24"/>
          <w:lang w:eastAsia="ru-RU"/>
        </w:rPr>
        <w:t xml:space="preserve">Компетенции обучающегося, формируемые в результате освоения дисциплины, </w:t>
      </w:r>
      <w:r w:rsidRPr="004B55D6">
        <w:rPr>
          <w:rFonts w:ascii="Times New Roman" w:eastAsia="Times New Roman" w:hAnsi="Times New Roman" w:cs="Times New Roman"/>
          <w:spacing w:val="-7"/>
          <w:sz w:val="24"/>
          <w:szCs w:val="24"/>
          <w:lang w:eastAsia="ru-RU"/>
        </w:rPr>
        <w:t>наименование индикатора достижения</w:t>
      </w:r>
      <w:r w:rsidRPr="004B55D6">
        <w:rPr>
          <w:rFonts w:ascii="Times New Roman" w:eastAsia="Times New Roman" w:hAnsi="Times New Roman" w:cs="Times New Roman"/>
          <w:sz w:val="24"/>
          <w:szCs w:val="24"/>
          <w:lang w:eastAsia="ru-RU"/>
        </w:rPr>
        <w:t>, результаты обучения.</w:t>
      </w:r>
    </w:p>
    <w:p w:rsidR="004B55D6" w:rsidRPr="004B55D6" w:rsidRDefault="004B55D6" w:rsidP="004B55D6">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4B55D6">
        <w:rPr>
          <w:rFonts w:ascii="Times New Roman" w:eastAsia="Times New Roman" w:hAnsi="Times New Roman" w:cs="Times New Roman"/>
          <w:sz w:val="24"/>
          <w:szCs w:val="24"/>
          <w:lang w:eastAsia="zh-CN"/>
        </w:rPr>
        <w:t>ПК-1 - Способен организовать своевременное и качественное выполнение работ по техническому обслуживанию бортового оборудования воздушных судов при осуществлении технической эксплуатации.</w:t>
      </w:r>
    </w:p>
    <w:p w:rsidR="004B55D6" w:rsidRPr="004B55D6" w:rsidRDefault="004B55D6" w:rsidP="004B55D6">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B55D6">
        <w:rPr>
          <w:rFonts w:ascii="Times New Roman" w:eastAsia="Times New Roman" w:hAnsi="Times New Roman" w:cs="Times New Roman"/>
          <w:sz w:val="24"/>
          <w:szCs w:val="24"/>
          <w:lang w:eastAsia="zh-CN"/>
        </w:rPr>
        <w:t xml:space="preserve">ИД-1 пк-1 - </w:t>
      </w:r>
      <w:r w:rsidRPr="004B55D6">
        <w:rPr>
          <w:rFonts w:ascii="Times New Roman" w:eastAsia="Times New Roman" w:hAnsi="Times New Roman" w:cs="Times New Roman"/>
          <w:color w:val="000000"/>
          <w:sz w:val="24"/>
          <w:szCs w:val="24"/>
          <w:lang w:eastAsia="ru-RU"/>
        </w:rPr>
        <w:t xml:space="preserve">исследовать объекты и процессы эксплуатации </w:t>
      </w:r>
      <w:r w:rsidRPr="004B55D6">
        <w:rPr>
          <w:rFonts w:ascii="Times New Roman" w:eastAsia="Times New Roman" w:hAnsi="Times New Roman" w:cs="Times New Roman"/>
          <w:sz w:val="24"/>
          <w:szCs w:val="24"/>
          <w:lang w:eastAsia="zh-CN"/>
        </w:rPr>
        <w:t xml:space="preserve">бортового оборудования воздушных судов </w:t>
      </w:r>
      <w:r w:rsidRPr="004B55D6">
        <w:rPr>
          <w:rFonts w:ascii="Times New Roman" w:eastAsia="Times New Roman" w:hAnsi="Times New Roman" w:cs="Times New Roman"/>
          <w:color w:val="000000"/>
          <w:sz w:val="24"/>
          <w:szCs w:val="24"/>
          <w:lang w:eastAsia="ru-RU"/>
        </w:rPr>
        <w:t>на основе профессиональных базовых знаний</w:t>
      </w:r>
    </w:p>
    <w:p w:rsidR="004B55D6" w:rsidRPr="004B55D6" w:rsidRDefault="004B55D6" w:rsidP="004B55D6">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B55D6">
        <w:rPr>
          <w:rFonts w:ascii="Times New Roman" w:eastAsia="Times New Roman" w:hAnsi="Times New Roman" w:cs="Times New Roman"/>
          <w:bCs/>
          <w:sz w:val="24"/>
          <w:szCs w:val="24"/>
          <w:lang w:eastAsia="ru-RU"/>
        </w:rPr>
        <w:t>Результаты обучения:</w:t>
      </w:r>
    </w:p>
    <w:p w:rsidR="004B55D6" w:rsidRPr="004B55D6" w:rsidRDefault="004B55D6" w:rsidP="004B55D6">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B55D6">
        <w:rPr>
          <w:rFonts w:ascii="Times New Roman" w:eastAsia="Times New Roman" w:hAnsi="Times New Roman" w:cs="Times New Roman"/>
          <w:bCs/>
          <w:sz w:val="24"/>
          <w:szCs w:val="24"/>
          <w:lang w:eastAsia="ru-RU"/>
        </w:rPr>
        <w:t xml:space="preserve">знать: </w:t>
      </w:r>
    </w:p>
    <w:p w:rsidR="004B55D6" w:rsidRPr="004B55D6" w:rsidRDefault="004B55D6" w:rsidP="004B55D6">
      <w:pPr>
        <w:spacing w:after="0" w:line="240" w:lineRule="auto"/>
        <w:ind w:firstLine="709"/>
        <w:jc w:val="both"/>
        <w:rPr>
          <w:rFonts w:ascii="Times New Roman" w:eastAsia="Times New Roman" w:hAnsi="Times New Roman" w:cs="Times New Roman"/>
          <w:bCs/>
          <w:sz w:val="24"/>
          <w:szCs w:val="24"/>
          <w:lang w:eastAsia="zh-CN"/>
        </w:rPr>
      </w:pPr>
      <w:r w:rsidRPr="004B55D6">
        <w:rPr>
          <w:rFonts w:ascii="Times New Roman" w:eastAsia="Times New Roman" w:hAnsi="Times New Roman" w:cs="Times New Roman"/>
          <w:bCs/>
          <w:sz w:val="24"/>
          <w:szCs w:val="24"/>
          <w:lang w:eastAsia="zh-CN"/>
        </w:rPr>
        <w:t xml:space="preserve">ПК-1.1.21 </w:t>
      </w:r>
      <w:r w:rsidRPr="004B55D6">
        <w:rPr>
          <w:rFonts w:ascii="Times New Roman" w:eastAsia="Times New Roman" w:hAnsi="Times New Roman" w:cs="Times New Roman"/>
          <w:iCs/>
          <w:sz w:val="24"/>
          <w:szCs w:val="24"/>
          <w:lang w:eastAsia="ru-RU"/>
        </w:rPr>
        <w:t>- теоретические положения, лежащие в основе принципов действия</w:t>
      </w:r>
      <w:r w:rsidRPr="004B55D6">
        <w:rPr>
          <w:rFonts w:ascii="Times New Roman" w:eastAsia="Times New Roman" w:hAnsi="Times New Roman" w:cs="Times New Roman"/>
          <w:sz w:val="24"/>
          <w:szCs w:val="24"/>
          <w:lang w:eastAsia="ru-RU"/>
        </w:rPr>
        <w:t xml:space="preserve"> оборудования автоматического управления полетом</w:t>
      </w:r>
      <w:r w:rsidRPr="004B55D6">
        <w:rPr>
          <w:rFonts w:ascii="Times New Roman" w:eastAsia="Times New Roman" w:hAnsi="Times New Roman" w:cs="Times New Roman"/>
          <w:bCs/>
          <w:sz w:val="24"/>
          <w:szCs w:val="24"/>
          <w:lang w:eastAsia="zh-CN"/>
        </w:rPr>
        <w:t>;</w:t>
      </w:r>
    </w:p>
    <w:p w:rsidR="004B55D6" w:rsidRPr="004B55D6" w:rsidRDefault="004B55D6" w:rsidP="004B55D6">
      <w:pPr>
        <w:spacing w:after="0" w:line="240" w:lineRule="auto"/>
        <w:ind w:firstLine="709"/>
        <w:jc w:val="both"/>
        <w:rPr>
          <w:rFonts w:ascii="Times New Roman" w:eastAsia="Times New Roman" w:hAnsi="Times New Roman" w:cs="Times New Roman"/>
          <w:bCs/>
          <w:sz w:val="24"/>
          <w:szCs w:val="24"/>
          <w:lang w:eastAsia="zh-CN"/>
        </w:rPr>
      </w:pPr>
      <w:r w:rsidRPr="004B55D6">
        <w:rPr>
          <w:rFonts w:ascii="Times New Roman" w:eastAsia="Times New Roman" w:hAnsi="Times New Roman" w:cs="Times New Roman"/>
          <w:bCs/>
          <w:sz w:val="24"/>
          <w:szCs w:val="24"/>
          <w:lang w:eastAsia="zh-CN"/>
        </w:rPr>
        <w:t>ПК-1.1.22</w:t>
      </w:r>
      <w:r w:rsidRPr="004B55D6">
        <w:rPr>
          <w:rFonts w:ascii="Times New Roman" w:eastAsia="Times New Roman" w:hAnsi="Times New Roman" w:cs="Times New Roman"/>
          <w:iCs/>
          <w:sz w:val="24"/>
          <w:szCs w:val="24"/>
          <w:lang w:eastAsia="ru-RU"/>
        </w:rPr>
        <w:t>- устройство и работу при использовании по назначению о</w:t>
      </w:r>
      <w:r w:rsidRPr="004B55D6">
        <w:rPr>
          <w:rFonts w:ascii="Times New Roman" w:eastAsia="Times New Roman" w:hAnsi="Times New Roman" w:cs="Times New Roman"/>
          <w:bCs/>
          <w:sz w:val="24"/>
          <w:szCs w:val="24"/>
          <w:lang w:eastAsia="zh-CN"/>
        </w:rPr>
        <w:t>борудования автоматического управления полетом;</w:t>
      </w:r>
    </w:p>
    <w:p w:rsidR="004B55D6" w:rsidRPr="004B55D6" w:rsidRDefault="004B55D6" w:rsidP="004B55D6">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4B55D6">
        <w:rPr>
          <w:rFonts w:ascii="Times New Roman" w:eastAsia="Times New Roman" w:hAnsi="Times New Roman" w:cs="Times New Roman"/>
          <w:sz w:val="24"/>
          <w:szCs w:val="24"/>
          <w:lang w:eastAsia="ru-RU"/>
        </w:rPr>
        <w:t>уметь:</w:t>
      </w:r>
    </w:p>
    <w:p w:rsidR="004B55D6" w:rsidRPr="004B55D6" w:rsidRDefault="004B55D6" w:rsidP="004B55D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4B55D6">
        <w:rPr>
          <w:rFonts w:ascii="Times New Roman" w:eastAsia="Times New Roman" w:hAnsi="Times New Roman" w:cs="Times New Roman"/>
          <w:bCs/>
          <w:sz w:val="24"/>
          <w:szCs w:val="24"/>
          <w:lang w:eastAsia="zh-CN"/>
        </w:rPr>
        <w:t xml:space="preserve">ПК-1.2.11 </w:t>
      </w:r>
      <w:r w:rsidRPr="004B55D6">
        <w:rPr>
          <w:rFonts w:ascii="Times New Roman" w:eastAsia="Times New Roman" w:hAnsi="Times New Roman" w:cs="Times New Roman"/>
          <w:color w:val="000000"/>
          <w:sz w:val="24"/>
          <w:szCs w:val="24"/>
          <w:lang w:eastAsia="ru-RU"/>
        </w:rPr>
        <w:t xml:space="preserve">-исследовать объекты и процессы эксплуатации </w:t>
      </w:r>
      <w:r w:rsidRPr="004B55D6">
        <w:rPr>
          <w:rFonts w:ascii="Times New Roman" w:eastAsia="Times New Roman" w:hAnsi="Times New Roman" w:cs="Times New Roman"/>
          <w:sz w:val="24"/>
          <w:szCs w:val="24"/>
          <w:lang w:eastAsia="ru-RU"/>
        </w:rPr>
        <w:t>оборудования автоматического управления полетом</w:t>
      </w:r>
      <w:r w:rsidRPr="004B55D6">
        <w:rPr>
          <w:rFonts w:ascii="Times New Roman" w:eastAsia="Times New Roman" w:hAnsi="Times New Roman" w:cs="Times New Roman"/>
          <w:bCs/>
          <w:sz w:val="24"/>
          <w:szCs w:val="24"/>
          <w:lang w:eastAsia="zh-CN"/>
        </w:rPr>
        <w:t xml:space="preserve">; </w:t>
      </w:r>
    </w:p>
    <w:p w:rsidR="004B55D6" w:rsidRPr="004B55D6" w:rsidRDefault="004B55D6" w:rsidP="004B55D6">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4B55D6">
        <w:rPr>
          <w:rFonts w:ascii="Times New Roman" w:eastAsia="Times New Roman" w:hAnsi="Times New Roman" w:cs="Times New Roman"/>
          <w:sz w:val="24"/>
          <w:szCs w:val="24"/>
          <w:lang w:eastAsia="ru-RU"/>
        </w:rPr>
        <w:t>владеть:</w:t>
      </w:r>
    </w:p>
    <w:p w:rsidR="004B55D6" w:rsidRPr="004B55D6" w:rsidRDefault="004B55D6" w:rsidP="004B55D6">
      <w:pPr>
        <w:widowControl w:val="0"/>
        <w:suppressAutoHyphens/>
        <w:spacing w:after="0" w:line="240" w:lineRule="auto"/>
        <w:ind w:firstLine="709"/>
        <w:jc w:val="both"/>
        <w:rPr>
          <w:rFonts w:ascii="Times New Roman" w:eastAsia="Times New Roman" w:hAnsi="Times New Roman" w:cs="Times New Roman"/>
          <w:iCs/>
          <w:sz w:val="24"/>
          <w:szCs w:val="24"/>
          <w:lang w:eastAsia="ru-RU"/>
        </w:rPr>
      </w:pPr>
      <w:r w:rsidRPr="004B55D6">
        <w:rPr>
          <w:rFonts w:ascii="Times New Roman" w:eastAsia="Times New Roman" w:hAnsi="Times New Roman" w:cs="Times New Roman"/>
          <w:bCs/>
          <w:sz w:val="24"/>
          <w:szCs w:val="24"/>
          <w:lang w:eastAsia="zh-CN"/>
        </w:rPr>
        <w:t xml:space="preserve">ПК-1.3.11 </w:t>
      </w:r>
      <w:r w:rsidRPr="004B55D6">
        <w:rPr>
          <w:rFonts w:ascii="Times New Roman" w:eastAsia="Times New Roman" w:hAnsi="Times New Roman" w:cs="Times New Roman"/>
          <w:sz w:val="24"/>
          <w:szCs w:val="24"/>
          <w:lang w:eastAsia="zh-CN"/>
        </w:rPr>
        <w:t xml:space="preserve">-навыками </w:t>
      </w:r>
      <w:r w:rsidRPr="004B55D6">
        <w:rPr>
          <w:rFonts w:ascii="Times New Roman" w:eastAsia="Times New Roman" w:hAnsi="Times New Roman" w:cs="Times New Roman"/>
          <w:color w:val="000000"/>
          <w:sz w:val="24"/>
          <w:szCs w:val="24"/>
          <w:lang w:eastAsia="ru-RU"/>
        </w:rPr>
        <w:t>исследования объектов и процессов эксплуатации</w:t>
      </w:r>
      <w:r w:rsidRPr="004B55D6">
        <w:rPr>
          <w:rFonts w:ascii="Times New Roman" w:eastAsia="Times New Roman" w:hAnsi="Times New Roman" w:cs="Times New Roman"/>
          <w:bCs/>
          <w:sz w:val="24"/>
          <w:szCs w:val="24"/>
          <w:lang w:eastAsia="zh-CN"/>
        </w:rPr>
        <w:t xml:space="preserve"> </w:t>
      </w:r>
      <w:r w:rsidRPr="004B55D6">
        <w:rPr>
          <w:rFonts w:ascii="Times New Roman" w:eastAsia="Times New Roman" w:hAnsi="Times New Roman" w:cs="Times New Roman"/>
          <w:sz w:val="24"/>
          <w:szCs w:val="24"/>
          <w:lang w:eastAsia="ru-RU"/>
        </w:rPr>
        <w:t>оборудования автоматического управления полетом</w:t>
      </w:r>
      <w:r w:rsidRPr="004B55D6">
        <w:rPr>
          <w:rFonts w:ascii="Times New Roman" w:eastAsia="Times New Roman" w:hAnsi="Times New Roman" w:cs="Times New Roman"/>
          <w:iCs/>
          <w:sz w:val="24"/>
          <w:szCs w:val="24"/>
          <w:lang w:eastAsia="ru-RU"/>
        </w:rPr>
        <w:t xml:space="preserve">; </w:t>
      </w:r>
    </w:p>
    <w:p w:rsidR="004B55D6" w:rsidRPr="004B55D6" w:rsidRDefault="004B55D6" w:rsidP="004B55D6">
      <w:pPr>
        <w:spacing w:after="0" w:line="240" w:lineRule="auto"/>
        <w:ind w:firstLine="709"/>
        <w:jc w:val="both"/>
        <w:rPr>
          <w:rFonts w:ascii="Times New Roman" w:eastAsia="Times New Roman" w:hAnsi="Times New Roman" w:cs="Times New Roman"/>
          <w:bCs/>
          <w:sz w:val="24"/>
          <w:szCs w:val="24"/>
          <w:lang w:eastAsia="zh-CN"/>
        </w:rPr>
      </w:pPr>
      <w:r w:rsidRPr="004B55D6">
        <w:rPr>
          <w:rFonts w:ascii="Times New Roman" w:eastAsia="Times New Roman" w:hAnsi="Times New Roman" w:cs="Times New Roman"/>
          <w:sz w:val="24"/>
          <w:szCs w:val="24"/>
          <w:lang w:eastAsia="zh-CN"/>
        </w:rPr>
        <w:t>ИД-2 пк-1 - организовать выполнение работ по техническому обслуживанию бортового оборудования воздушных судов при осуществлении технической эксплуатации.</w:t>
      </w:r>
    </w:p>
    <w:p w:rsidR="004B55D6" w:rsidRPr="004B55D6" w:rsidRDefault="004B55D6" w:rsidP="004B55D6">
      <w:pPr>
        <w:spacing w:after="0" w:line="240" w:lineRule="auto"/>
        <w:ind w:firstLine="709"/>
        <w:jc w:val="both"/>
        <w:rPr>
          <w:rFonts w:ascii="Times New Roman" w:eastAsia="Times New Roman" w:hAnsi="Times New Roman" w:cs="Times New Roman"/>
          <w:bCs/>
          <w:sz w:val="24"/>
          <w:szCs w:val="24"/>
          <w:lang w:eastAsia="zh-CN"/>
        </w:rPr>
      </w:pPr>
      <w:r w:rsidRPr="004B55D6">
        <w:rPr>
          <w:rFonts w:ascii="Times New Roman" w:eastAsia="Times New Roman" w:hAnsi="Times New Roman" w:cs="Times New Roman"/>
          <w:bCs/>
          <w:sz w:val="24"/>
          <w:szCs w:val="24"/>
          <w:lang w:eastAsia="zh-CN"/>
        </w:rPr>
        <w:t>Результаты обучения:</w:t>
      </w:r>
    </w:p>
    <w:p w:rsidR="004B55D6" w:rsidRPr="004B55D6" w:rsidRDefault="004B55D6" w:rsidP="004B55D6">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B55D6">
        <w:rPr>
          <w:rFonts w:ascii="Times New Roman" w:eastAsia="Times New Roman" w:hAnsi="Times New Roman" w:cs="Times New Roman"/>
          <w:bCs/>
          <w:sz w:val="24"/>
          <w:szCs w:val="24"/>
          <w:lang w:eastAsia="ru-RU"/>
        </w:rPr>
        <w:t xml:space="preserve">знать: </w:t>
      </w:r>
    </w:p>
    <w:p w:rsidR="004B55D6" w:rsidRPr="004B55D6" w:rsidRDefault="004B55D6" w:rsidP="004B55D6">
      <w:pPr>
        <w:spacing w:after="0" w:line="240" w:lineRule="auto"/>
        <w:ind w:firstLine="709"/>
        <w:jc w:val="both"/>
        <w:rPr>
          <w:rFonts w:ascii="Times New Roman" w:eastAsia="Times New Roman" w:hAnsi="Times New Roman" w:cs="Times New Roman"/>
          <w:iCs/>
          <w:sz w:val="24"/>
          <w:szCs w:val="24"/>
          <w:lang w:eastAsia="ru-RU"/>
        </w:rPr>
      </w:pPr>
      <w:r w:rsidRPr="004B55D6">
        <w:rPr>
          <w:rFonts w:ascii="Times New Roman" w:eastAsia="Times New Roman" w:hAnsi="Times New Roman" w:cs="Times New Roman"/>
          <w:bCs/>
          <w:sz w:val="24"/>
          <w:szCs w:val="24"/>
          <w:lang w:eastAsia="zh-CN"/>
        </w:rPr>
        <w:t xml:space="preserve">ПК-1.1.53 </w:t>
      </w:r>
      <w:r w:rsidRPr="004B55D6">
        <w:rPr>
          <w:rFonts w:ascii="Times New Roman" w:eastAsia="Times New Roman" w:hAnsi="Times New Roman" w:cs="Times New Roman"/>
          <w:iCs/>
          <w:sz w:val="24"/>
          <w:szCs w:val="24"/>
          <w:lang w:eastAsia="ru-RU"/>
        </w:rPr>
        <w:t>-содержание и особенности работ по техническому обслуживанию</w:t>
      </w:r>
      <w:r w:rsidRPr="004B55D6">
        <w:rPr>
          <w:rFonts w:ascii="Times New Roman" w:eastAsia="Times New Roman" w:hAnsi="Times New Roman" w:cs="Times New Roman"/>
          <w:sz w:val="24"/>
          <w:szCs w:val="24"/>
          <w:lang w:eastAsia="ru-RU"/>
        </w:rPr>
        <w:t xml:space="preserve"> оборудования автоматического управления полетом</w:t>
      </w:r>
      <w:r w:rsidRPr="004B55D6">
        <w:rPr>
          <w:rFonts w:ascii="Times New Roman" w:eastAsia="Times New Roman" w:hAnsi="Times New Roman" w:cs="Times New Roman"/>
          <w:iCs/>
          <w:sz w:val="24"/>
          <w:szCs w:val="24"/>
          <w:lang w:eastAsia="ru-RU"/>
        </w:rPr>
        <w:t xml:space="preserve">; </w:t>
      </w:r>
    </w:p>
    <w:p w:rsidR="004B55D6" w:rsidRPr="004B55D6" w:rsidRDefault="004B55D6" w:rsidP="004B55D6">
      <w:pPr>
        <w:spacing w:after="0" w:line="240" w:lineRule="auto"/>
        <w:ind w:firstLine="709"/>
        <w:jc w:val="both"/>
        <w:rPr>
          <w:rFonts w:ascii="Times New Roman" w:eastAsia="Times New Roman" w:hAnsi="Times New Roman" w:cs="Times New Roman"/>
          <w:iCs/>
          <w:sz w:val="24"/>
          <w:szCs w:val="24"/>
          <w:lang w:eastAsia="ru-RU"/>
        </w:rPr>
      </w:pPr>
      <w:r w:rsidRPr="004B55D6">
        <w:rPr>
          <w:rFonts w:ascii="Times New Roman" w:eastAsia="Times New Roman" w:hAnsi="Times New Roman" w:cs="Times New Roman"/>
          <w:bCs/>
          <w:sz w:val="24"/>
          <w:szCs w:val="24"/>
          <w:lang w:eastAsia="zh-CN"/>
        </w:rPr>
        <w:t xml:space="preserve">ПК-1.1.54 </w:t>
      </w:r>
      <w:r w:rsidRPr="004B55D6">
        <w:rPr>
          <w:rFonts w:ascii="Times New Roman" w:eastAsia="Times New Roman" w:hAnsi="Times New Roman" w:cs="Times New Roman"/>
          <w:iCs/>
          <w:sz w:val="24"/>
          <w:szCs w:val="24"/>
          <w:lang w:eastAsia="ru-RU"/>
        </w:rPr>
        <w:t xml:space="preserve">-содержание перечня минимального оборудования для </w:t>
      </w:r>
      <w:r w:rsidRPr="004B55D6">
        <w:rPr>
          <w:rFonts w:ascii="Times New Roman" w:eastAsia="Times New Roman" w:hAnsi="Times New Roman" w:cs="Times New Roman"/>
          <w:sz w:val="24"/>
          <w:szCs w:val="24"/>
          <w:lang w:eastAsia="ru-RU"/>
        </w:rPr>
        <w:t>оборудования автоматического управления полетом</w:t>
      </w:r>
      <w:r w:rsidRPr="004B55D6">
        <w:rPr>
          <w:rFonts w:ascii="Times New Roman" w:eastAsia="Times New Roman" w:hAnsi="Times New Roman" w:cs="Times New Roman"/>
          <w:iCs/>
          <w:sz w:val="24"/>
          <w:szCs w:val="24"/>
          <w:lang w:eastAsia="ru-RU"/>
        </w:rPr>
        <w:t xml:space="preserve">; </w:t>
      </w:r>
    </w:p>
    <w:p w:rsidR="004B55D6" w:rsidRPr="004B55D6" w:rsidRDefault="004B55D6" w:rsidP="004B55D6">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4B55D6">
        <w:rPr>
          <w:rFonts w:ascii="Times New Roman" w:eastAsia="Times New Roman" w:hAnsi="Times New Roman" w:cs="Times New Roman"/>
          <w:sz w:val="24"/>
          <w:szCs w:val="24"/>
          <w:lang w:eastAsia="ru-RU"/>
        </w:rPr>
        <w:t>уметь:</w:t>
      </w:r>
    </w:p>
    <w:p w:rsidR="004B55D6" w:rsidRPr="004B55D6" w:rsidRDefault="004B55D6" w:rsidP="004B55D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4B55D6">
        <w:rPr>
          <w:rFonts w:ascii="Times New Roman" w:eastAsia="Times New Roman" w:hAnsi="Times New Roman" w:cs="Times New Roman"/>
          <w:bCs/>
          <w:sz w:val="24"/>
          <w:szCs w:val="24"/>
          <w:lang w:eastAsia="zh-CN"/>
        </w:rPr>
        <w:t xml:space="preserve">ПК-1.2.27 </w:t>
      </w:r>
      <w:r w:rsidRPr="004B55D6">
        <w:rPr>
          <w:rFonts w:ascii="Times New Roman" w:eastAsia="Times New Roman" w:hAnsi="Times New Roman" w:cs="Times New Roman"/>
          <w:sz w:val="24"/>
          <w:szCs w:val="24"/>
          <w:lang w:eastAsia="zh-CN"/>
        </w:rPr>
        <w:t>-организовать выполнение работ по техническому обслуживанию</w:t>
      </w:r>
      <w:r w:rsidRPr="004B55D6">
        <w:rPr>
          <w:rFonts w:ascii="Times New Roman" w:eastAsia="Times New Roman" w:hAnsi="Times New Roman" w:cs="Times New Roman"/>
          <w:bCs/>
          <w:sz w:val="24"/>
          <w:szCs w:val="24"/>
          <w:lang w:eastAsia="zh-CN"/>
        </w:rPr>
        <w:t xml:space="preserve"> </w:t>
      </w:r>
      <w:r w:rsidRPr="004B55D6">
        <w:rPr>
          <w:rFonts w:ascii="Times New Roman" w:eastAsia="Times New Roman" w:hAnsi="Times New Roman" w:cs="Times New Roman"/>
          <w:sz w:val="24"/>
          <w:szCs w:val="24"/>
          <w:lang w:eastAsia="ru-RU"/>
        </w:rPr>
        <w:t>оборудования автоматического управления полетом</w:t>
      </w:r>
      <w:r w:rsidRPr="004B55D6">
        <w:rPr>
          <w:rFonts w:ascii="Times New Roman" w:eastAsia="Times New Roman" w:hAnsi="Times New Roman" w:cs="Times New Roman"/>
          <w:bCs/>
          <w:sz w:val="24"/>
          <w:szCs w:val="24"/>
          <w:lang w:eastAsia="zh-CN"/>
        </w:rPr>
        <w:t xml:space="preserve">; </w:t>
      </w:r>
    </w:p>
    <w:p w:rsidR="004B55D6" w:rsidRPr="004B55D6" w:rsidRDefault="004B55D6" w:rsidP="004B55D6">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4B55D6">
        <w:rPr>
          <w:rFonts w:ascii="Times New Roman" w:eastAsia="Times New Roman" w:hAnsi="Times New Roman" w:cs="Times New Roman"/>
          <w:sz w:val="24"/>
          <w:szCs w:val="24"/>
          <w:lang w:eastAsia="ru-RU"/>
        </w:rPr>
        <w:t>владеть:</w:t>
      </w:r>
    </w:p>
    <w:p w:rsidR="004B55D6" w:rsidRPr="004B55D6" w:rsidRDefault="004B55D6" w:rsidP="004B55D6">
      <w:pPr>
        <w:spacing w:after="0" w:line="240" w:lineRule="auto"/>
        <w:ind w:firstLine="709"/>
        <w:jc w:val="both"/>
        <w:rPr>
          <w:rFonts w:ascii="Times New Roman" w:eastAsia="Times New Roman" w:hAnsi="Times New Roman" w:cs="Times New Roman"/>
          <w:bCs/>
          <w:sz w:val="24"/>
          <w:szCs w:val="24"/>
          <w:lang w:eastAsia="zh-CN"/>
        </w:rPr>
      </w:pPr>
      <w:r w:rsidRPr="004B55D6">
        <w:rPr>
          <w:rFonts w:ascii="Times New Roman" w:eastAsia="Times New Roman" w:hAnsi="Times New Roman" w:cs="Times New Roman"/>
          <w:bCs/>
          <w:sz w:val="24"/>
          <w:szCs w:val="24"/>
          <w:lang w:eastAsia="zh-CN"/>
        </w:rPr>
        <w:t xml:space="preserve">ПК-1.3.27 </w:t>
      </w:r>
      <w:r w:rsidRPr="004B55D6">
        <w:rPr>
          <w:rFonts w:ascii="Times New Roman" w:eastAsia="Times New Roman" w:hAnsi="Times New Roman" w:cs="Times New Roman"/>
          <w:sz w:val="24"/>
          <w:szCs w:val="24"/>
          <w:lang w:eastAsia="zh-CN"/>
        </w:rPr>
        <w:t>-навыками организации выполнения работ по техническому обслуживанию</w:t>
      </w:r>
      <w:r w:rsidRPr="004B55D6">
        <w:rPr>
          <w:rFonts w:ascii="Times New Roman" w:eastAsia="Times New Roman" w:hAnsi="Times New Roman" w:cs="Times New Roman"/>
          <w:sz w:val="24"/>
          <w:szCs w:val="24"/>
          <w:lang w:eastAsia="ru-RU"/>
        </w:rPr>
        <w:t xml:space="preserve"> оборудования автоматического управления полетом</w:t>
      </w:r>
      <w:r w:rsidRPr="004B55D6">
        <w:rPr>
          <w:rFonts w:ascii="Times New Roman" w:eastAsia="Times New Roman" w:hAnsi="Times New Roman" w:cs="Times New Roman"/>
          <w:bCs/>
          <w:sz w:val="24"/>
          <w:szCs w:val="24"/>
          <w:lang w:eastAsia="zh-CN"/>
        </w:rPr>
        <w:t>;</w:t>
      </w:r>
    </w:p>
    <w:p w:rsidR="004B55D6" w:rsidRPr="004B55D6" w:rsidRDefault="004B55D6" w:rsidP="004B55D6">
      <w:pPr>
        <w:widowControl w:val="0"/>
        <w:suppressAutoHyphens/>
        <w:spacing w:after="0" w:line="240" w:lineRule="auto"/>
        <w:ind w:firstLine="709"/>
        <w:jc w:val="both"/>
        <w:rPr>
          <w:rFonts w:ascii="Times New Roman" w:eastAsia="Times New Roman" w:hAnsi="Times New Roman" w:cs="Times New Roman"/>
          <w:sz w:val="24"/>
          <w:szCs w:val="24"/>
          <w:lang w:eastAsia="zh-CN"/>
        </w:rPr>
      </w:pPr>
      <w:r w:rsidRPr="004B55D6">
        <w:rPr>
          <w:rFonts w:ascii="Times New Roman" w:eastAsia="Times New Roman" w:hAnsi="Times New Roman" w:cs="Times New Roman"/>
          <w:sz w:val="24"/>
          <w:szCs w:val="24"/>
          <w:lang w:eastAsia="zh-CN"/>
        </w:rPr>
        <w:t>ПК-2 – Способен организовать проведение контроля качества технического обслуживания и ремонта, соблюдения государственных требований по поддержанию летной годности и обеспечению безопасности полетов при технической эксплуатации бортового оборудования воздушных судов</w:t>
      </w:r>
    </w:p>
    <w:p w:rsidR="004B55D6" w:rsidRPr="004B55D6" w:rsidRDefault="004B55D6" w:rsidP="004B55D6">
      <w:pPr>
        <w:suppressLineNumbers/>
        <w:spacing w:after="0" w:line="240" w:lineRule="auto"/>
        <w:ind w:firstLine="709"/>
        <w:jc w:val="both"/>
        <w:rPr>
          <w:rFonts w:ascii="Times New Roman" w:eastAsia="Times New Roman" w:hAnsi="Times New Roman" w:cs="Times New Roman"/>
          <w:sz w:val="24"/>
          <w:szCs w:val="24"/>
          <w:lang w:eastAsia="zh-CN"/>
        </w:rPr>
      </w:pPr>
      <w:r w:rsidRPr="004B55D6">
        <w:rPr>
          <w:rFonts w:ascii="Times New Roman" w:eastAsia="Times New Roman" w:hAnsi="Times New Roman" w:cs="Times New Roman"/>
          <w:sz w:val="24"/>
          <w:szCs w:val="24"/>
          <w:lang w:eastAsia="zh-CN"/>
        </w:rPr>
        <w:t>ИД-1 пк-2 - Оценивать качество технического обслуживания и ремонта, соблюдения государственных требований по поддержанию летной годности и обеспечению безопасности полетов при технической эксплуатации бортового оборудования воздушных судов.</w:t>
      </w:r>
    </w:p>
    <w:p w:rsidR="004B55D6" w:rsidRPr="004B55D6" w:rsidRDefault="004B55D6" w:rsidP="004B55D6">
      <w:pPr>
        <w:widowControl w:val="0"/>
        <w:spacing w:after="0" w:line="240" w:lineRule="auto"/>
        <w:ind w:firstLine="709"/>
        <w:jc w:val="both"/>
        <w:rPr>
          <w:rFonts w:ascii="Times New Roman" w:eastAsia="Times New Roman" w:hAnsi="Times New Roman" w:cs="Times New Roman"/>
          <w:bCs/>
          <w:sz w:val="24"/>
          <w:szCs w:val="24"/>
          <w:lang w:eastAsia="ru-RU"/>
        </w:rPr>
      </w:pPr>
      <w:r w:rsidRPr="004B55D6">
        <w:rPr>
          <w:rFonts w:ascii="Times New Roman" w:eastAsia="Times New Roman" w:hAnsi="Times New Roman" w:cs="Times New Roman"/>
          <w:bCs/>
          <w:sz w:val="24"/>
          <w:szCs w:val="24"/>
          <w:lang w:eastAsia="ru-RU"/>
        </w:rPr>
        <w:t>Результаты обучения:</w:t>
      </w:r>
    </w:p>
    <w:p w:rsidR="004B55D6" w:rsidRPr="004B55D6" w:rsidRDefault="004B55D6" w:rsidP="004B55D6">
      <w:pPr>
        <w:widowControl w:val="0"/>
        <w:suppressAutoHyphens/>
        <w:spacing w:after="0" w:line="240" w:lineRule="auto"/>
        <w:ind w:firstLine="709"/>
        <w:jc w:val="both"/>
        <w:rPr>
          <w:rFonts w:ascii="Times New Roman" w:eastAsia="Times New Roman" w:hAnsi="Times New Roman" w:cs="Times New Roman"/>
          <w:bCs/>
          <w:sz w:val="24"/>
          <w:szCs w:val="24"/>
          <w:lang w:eastAsia="ru-RU"/>
        </w:rPr>
      </w:pPr>
      <w:r w:rsidRPr="004B55D6">
        <w:rPr>
          <w:rFonts w:ascii="Times New Roman" w:eastAsia="Times New Roman" w:hAnsi="Times New Roman" w:cs="Times New Roman"/>
          <w:bCs/>
          <w:sz w:val="24"/>
          <w:szCs w:val="24"/>
          <w:lang w:eastAsia="ru-RU"/>
        </w:rPr>
        <w:t>знать:</w:t>
      </w:r>
    </w:p>
    <w:p w:rsidR="004B55D6" w:rsidRPr="004B55D6" w:rsidRDefault="004B55D6" w:rsidP="004B55D6">
      <w:pPr>
        <w:spacing w:after="0" w:line="240" w:lineRule="auto"/>
        <w:ind w:firstLine="709"/>
        <w:jc w:val="both"/>
        <w:rPr>
          <w:rFonts w:ascii="Times New Roman" w:eastAsia="Times New Roman" w:hAnsi="Times New Roman" w:cs="Times New Roman"/>
          <w:iCs/>
          <w:sz w:val="24"/>
          <w:szCs w:val="24"/>
          <w:lang w:eastAsia="ru-RU"/>
        </w:rPr>
      </w:pPr>
      <w:r w:rsidRPr="004B55D6">
        <w:rPr>
          <w:rFonts w:ascii="Times New Roman" w:eastAsia="Times New Roman" w:hAnsi="Times New Roman" w:cs="Times New Roman"/>
          <w:bCs/>
          <w:sz w:val="24"/>
          <w:szCs w:val="24"/>
          <w:lang w:eastAsia="zh-CN"/>
        </w:rPr>
        <w:t xml:space="preserve">ПК-2.1.21 -методы и средства контроля качества </w:t>
      </w:r>
      <w:r w:rsidRPr="004B55D6">
        <w:rPr>
          <w:rFonts w:ascii="Times New Roman" w:eastAsia="Times New Roman" w:hAnsi="Times New Roman" w:cs="Times New Roman"/>
          <w:sz w:val="24"/>
          <w:szCs w:val="24"/>
          <w:lang w:eastAsia="zh-CN"/>
        </w:rPr>
        <w:t>технического обслуживания и ремонта</w:t>
      </w:r>
      <w:r w:rsidRPr="004B55D6">
        <w:rPr>
          <w:rFonts w:ascii="Times New Roman" w:eastAsia="Times New Roman" w:hAnsi="Times New Roman" w:cs="Times New Roman"/>
          <w:sz w:val="24"/>
          <w:szCs w:val="24"/>
          <w:lang w:eastAsia="ru-RU"/>
        </w:rPr>
        <w:t xml:space="preserve"> оборудования автоматического управления полетом</w:t>
      </w:r>
      <w:r w:rsidRPr="004B55D6">
        <w:rPr>
          <w:rFonts w:ascii="Times New Roman" w:eastAsia="Times New Roman" w:hAnsi="Times New Roman" w:cs="Times New Roman"/>
          <w:iCs/>
          <w:sz w:val="24"/>
          <w:szCs w:val="24"/>
          <w:lang w:eastAsia="ru-RU"/>
        </w:rPr>
        <w:t xml:space="preserve">; </w:t>
      </w:r>
    </w:p>
    <w:p w:rsidR="004B55D6" w:rsidRPr="004B55D6" w:rsidRDefault="004B55D6" w:rsidP="004B55D6">
      <w:pPr>
        <w:spacing w:after="0" w:line="240" w:lineRule="auto"/>
        <w:ind w:firstLine="709"/>
        <w:jc w:val="both"/>
        <w:rPr>
          <w:rFonts w:ascii="Times New Roman" w:eastAsia="Times New Roman" w:hAnsi="Times New Roman" w:cs="Times New Roman"/>
          <w:iCs/>
          <w:sz w:val="24"/>
          <w:szCs w:val="24"/>
          <w:lang w:eastAsia="ru-RU"/>
        </w:rPr>
      </w:pPr>
      <w:r w:rsidRPr="004B55D6">
        <w:rPr>
          <w:rFonts w:ascii="Times New Roman" w:eastAsia="Times New Roman" w:hAnsi="Times New Roman" w:cs="Times New Roman"/>
          <w:bCs/>
          <w:sz w:val="24"/>
          <w:szCs w:val="24"/>
          <w:lang w:eastAsia="zh-CN"/>
        </w:rPr>
        <w:t xml:space="preserve">ПК-2.1.22 -состав и содержание принимаемых решений по результатам оценки качества </w:t>
      </w:r>
      <w:r w:rsidRPr="004B55D6">
        <w:rPr>
          <w:rFonts w:ascii="Times New Roman" w:eastAsia="Times New Roman" w:hAnsi="Times New Roman" w:cs="Times New Roman"/>
          <w:sz w:val="24"/>
          <w:szCs w:val="24"/>
          <w:lang w:eastAsia="zh-CN"/>
        </w:rPr>
        <w:t>технического обслуживания и ремонта</w:t>
      </w:r>
      <w:r w:rsidRPr="004B55D6">
        <w:rPr>
          <w:rFonts w:ascii="Times New Roman" w:eastAsia="Times New Roman" w:hAnsi="Times New Roman" w:cs="Times New Roman"/>
          <w:sz w:val="24"/>
          <w:szCs w:val="24"/>
          <w:lang w:eastAsia="ru-RU"/>
        </w:rPr>
        <w:t xml:space="preserve"> оборудования автоматического управления полетом</w:t>
      </w:r>
      <w:r w:rsidRPr="004B55D6">
        <w:rPr>
          <w:rFonts w:ascii="Times New Roman" w:eastAsia="Times New Roman" w:hAnsi="Times New Roman" w:cs="Times New Roman"/>
          <w:iCs/>
          <w:sz w:val="24"/>
          <w:szCs w:val="24"/>
          <w:lang w:eastAsia="ru-RU"/>
        </w:rPr>
        <w:t xml:space="preserve">; </w:t>
      </w:r>
    </w:p>
    <w:p w:rsidR="004B55D6" w:rsidRPr="004B55D6" w:rsidRDefault="004B55D6" w:rsidP="004B55D6">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4B55D6">
        <w:rPr>
          <w:rFonts w:ascii="Times New Roman" w:eastAsia="Times New Roman" w:hAnsi="Times New Roman" w:cs="Times New Roman"/>
          <w:sz w:val="24"/>
          <w:szCs w:val="24"/>
          <w:lang w:eastAsia="ru-RU"/>
        </w:rPr>
        <w:t>уметь:</w:t>
      </w:r>
    </w:p>
    <w:p w:rsidR="004B55D6" w:rsidRPr="004B55D6" w:rsidRDefault="004B55D6" w:rsidP="004B55D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4B55D6">
        <w:rPr>
          <w:rFonts w:ascii="Times New Roman" w:eastAsia="Times New Roman" w:hAnsi="Times New Roman" w:cs="Times New Roman"/>
          <w:bCs/>
          <w:sz w:val="24"/>
          <w:szCs w:val="24"/>
          <w:lang w:eastAsia="zh-CN"/>
        </w:rPr>
        <w:t>ПК-2.2.11 -</w:t>
      </w:r>
      <w:r w:rsidRPr="004B55D6">
        <w:rPr>
          <w:rFonts w:ascii="Times New Roman" w:eastAsia="Times New Roman" w:hAnsi="Times New Roman" w:cs="Times New Roman"/>
          <w:sz w:val="24"/>
          <w:szCs w:val="24"/>
          <w:lang w:eastAsia="zh-CN"/>
        </w:rPr>
        <w:t xml:space="preserve"> оценивать качество технического обслуживания и ремонта </w:t>
      </w:r>
      <w:r w:rsidRPr="004B55D6">
        <w:rPr>
          <w:rFonts w:ascii="Times New Roman" w:eastAsia="Times New Roman" w:hAnsi="Times New Roman" w:cs="Times New Roman"/>
          <w:sz w:val="24"/>
          <w:szCs w:val="24"/>
          <w:lang w:eastAsia="ru-RU"/>
        </w:rPr>
        <w:t xml:space="preserve">оборудования </w:t>
      </w:r>
      <w:r w:rsidRPr="004B55D6">
        <w:rPr>
          <w:rFonts w:ascii="Times New Roman" w:eastAsia="Times New Roman" w:hAnsi="Times New Roman" w:cs="Times New Roman"/>
          <w:sz w:val="24"/>
          <w:szCs w:val="24"/>
          <w:lang w:eastAsia="ru-RU"/>
        </w:rPr>
        <w:lastRenderedPageBreak/>
        <w:t>автоматического управления полетом</w:t>
      </w:r>
      <w:r w:rsidRPr="004B55D6">
        <w:rPr>
          <w:rFonts w:ascii="Times New Roman" w:eastAsia="Times New Roman" w:hAnsi="Times New Roman" w:cs="Times New Roman"/>
          <w:bCs/>
          <w:sz w:val="24"/>
          <w:szCs w:val="24"/>
          <w:lang w:eastAsia="zh-CN"/>
        </w:rPr>
        <w:t xml:space="preserve">; </w:t>
      </w:r>
    </w:p>
    <w:p w:rsidR="004B55D6" w:rsidRPr="004B55D6" w:rsidRDefault="004B55D6" w:rsidP="004B55D6">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4B55D6">
        <w:rPr>
          <w:rFonts w:ascii="Times New Roman" w:eastAsia="Times New Roman" w:hAnsi="Times New Roman" w:cs="Times New Roman"/>
          <w:sz w:val="24"/>
          <w:szCs w:val="24"/>
          <w:lang w:eastAsia="ru-RU"/>
        </w:rPr>
        <w:t>владеть:</w:t>
      </w:r>
    </w:p>
    <w:p w:rsidR="004B55D6" w:rsidRPr="004B55D6" w:rsidRDefault="004B55D6" w:rsidP="004B55D6">
      <w:pPr>
        <w:widowControl w:val="0"/>
        <w:suppressAutoHyphens/>
        <w:spacing w:after="0" w:line="240" w:lineRule="auto"/>
        <w:ind w:firstLine="709"/>
        <w:jc w:val="both"/>
        <w:rPr>
          <w:rFonts w:ascii="Times New Roman" w:eastAsia="Times New Roman" w:hAnsi="Times New Roman" w:cs="Times New Roman"/>
          <w:iCs/>
          <w:sz w:val="24"/>
          <w:szCs w:val="24"/>
          <w:lang w:eastAsia="ru-RU"/>
        </w:rPr>
      </w:pPr>
      <w:r w:rsidRPr="004B55D6">
        <w:rPr>
          <w:rFonts w:ascii="Times New Roman" w:eastAsia="Times New Roman" w:hAnsi="Times New Roman" w:cs="Times New Roman"/>
          <w:bCs/>
          <w:sz w:val="24"/>
          <w:szCs w:val="24"/>
          <w:lang w:eastAsia="zh-CN"/>
        </w:rPr>
        <w:t xml:space="preserve">ПК-2.3.11 </w:t>
      </w:r>
      <w:r w:rsidRPr="004B55D6">
        <w:rPr>
          <w:rFonts w:ascii="Times New Roman" w:eastAsia="Times New Roman" w:hAnsi="Times New Roman" w:cs="Times New Roman"/>
          <w:sz w:val="24"/>
          <w:szCs w:val="24"/>
          <w:lang w:eastAsia="zh-CN"/>
        </w:rPr>
        <w:t xml:space="preserve">-навыками оценки качества технического обслуживания и ремонта </w:t>
      </w:r>
      <w:r w:rsidRPr="004B55D6">
        <w:rPr>
          <w:rFonts w:ascii="Times New Roman" w:eastAsia="Times New Roman" w:hAnsi="Times New Roman" w:cs="Times New Roman"/>
          <w:sz w:val="24"/>
          <w:szCs w:val="24"/>
          <w:lang w:eastAsia="ru-RU"/>
        </w:rPr>
        <w:t>оборудования автоматического управления полетом</w:t>
      </w:r>
      <w:r w:rsidRPr="004B55D6">
        <w:rPr>
          <w:rFonts w:ascii="Times New Roman" w:eastAsia="Times New Roman" w:hAnsi="Times New Roman" w:cs="Times New Roman"/>
          <w:iCs/>
          <w:sz w:val="24"/>
          <w:szCs w:val="24"/>
          <w:lang w:eastAsia="ru-RU"/>
        </w:rPr>
        <w:t xml:space="preserve">; </w:t>
      </w:r>
    </w:p>
    <w:p w:rsidR="004B55D6" w:rsidRPr="004B55D6" w:rsidRDefault="004B55D6" w:rsidP="004B55D6">
      <w:pPr>
        <w:suppressLineNumbers/>
        <w:spacing w:after="0" w:line="240" w:lineRule="auto"/>
        <w:ind w:firstLine="709"/>
        <w:jc w:val="both"/>
        <w:rPr>
          <w:rFonts w:ascii="Times New Roman" w:eastAsia="Times New Roman" w:hAnsi="Times New Roman" w:cs="Times New Roman"/>
          <w:sz w:val="24"/>
          <w:szCs w:val="24"/>
          <w:lang w:eastAsia="zh-CN"/>
        </w:rPr>
      </w:pPr>
      <w:r w:rsidRPr="004B55D6">
        <w:rPr>
          <w:rFonts w:ascii="Times New Roman" w:eastAsia="Times New Roman" w:hAnsi="Times New Roman" w:cs="Times New Roman"/>
          <w:sz w:val="24"/>
          <w:szCs w:val="24"/>
          <w:lang w:eastAsia="zh-CN"/>
        </w:rPr>
        <w:t>ИД-2 пк-2 - организовать проведение контроля качества технического обслуживания и ремонта, соблюдения государственных требований по поддержанию летной годности и обеспечению безопасности полетов при технической эксплуатации бортового оборудования воздушных судов</w:t>
      </w:r>
    </w:p>
    <w:p w:rsidR="004B55D6" w:rsidRPr="004B55D6" w:rsidRDefault="004B55D6" w:rsidP="004B55D6">
      <w:pPr>
        <w:widowControl w:val="0"/>
        <w:suppressAutoHyphens/>
        <w:spacing w:after="0" w:line="240" w:lineRule="auto"/>
        <w:ind w:firstLine="709"/>
        <w:jc w:val="both"/>
        <w:rPr>
          <w:rFonts w:ascii="Times New Roman" w:eastAsia="Times New Roman" w:hAnsi="Times New Roman" w:cs="Times New Roman"/>
          <w:bCs/>
          <w:sz w:val="24"/>
          <w:szCs w:val="24"/>
          <w:lang w:eastAsia="ru-RU"/>
        </w:rPr>
      </w:pPr>
      <w:r w:rsidRPr="004B55D6">
        <w:rPr>
          <w:rFonts w:ascii="Times New Roman" w:eastAsia="Times New Roman" w:hAnsi="Times New Roman" w:cs="Times New Roman"/>
          <w:bCs/>
          <w:sz w:val="24"/>
          <w:szCs w:val="24"/>
          <w:lang w:eastAsia="ru-RU"/>
        </w:rPr>
        <w:t>знать:</w:t>
      </w:r>
    </w:p>
    <w:p w:rsidR="004B55D6" w:rsidRPr="004B55D6" w:rsidRDefault="004B55D6" w:rsidP="004B55D6">
      <w:pPr>
        <w:spacing w:after="0" w:line="240" w:lineRule="auto"/>
        <w:ind w:firstLine="709"/>
        <w:jc w:val="both"/>
        <w:rPr>
          <w:rFonts w:ascii="Times New Roman" w:eastAsia="Times New Roman" w:hAnsi="Times New Roman" w:cs="Times New Roman"/>
          <w:iCs/>
          <w:sz w:val="24"/>
          <w:szCs w:val="24"/>
          <w:lang w:eastAsia="ru-RU"/>
        </w:rPr>
      </w:pPr>
      <w:r w:rsidRPr="004B55D6">
        <w:rPr>
          <w:rFonts w:ascii="Times New Roman" w:eastAsia="Times New Roman" w:hAnsi="Times New Roman" w:cs="Times New Roman"/>
          <w:bCs/>
          <w:sz w:val="24"/>
          <w:szCs w:val="24"/>
          <w:lang w:eastAsia="zh-CN"/>
        </w:rPr>
        <w:t>ПК-2.1.53 -</w:t>
      </w:r>
      <w:r w:rsidRPr="004B55D6">
        <w:rPr>
          <w:rFonts w:ascii="Times New Roman" w:eastAsia="Times New Roman" w:hAnsi="Times New Roman" w:cs="Times New Roman"/>
          <w:sz w:val="24"/>
          <w:szCs w:val="24"/>
          <w:lang w:eastAsia="zh-CN"/>
        </w:rPr>
        <w:t xml:space="preserve"> государственные требования по поддержанию летной годности и обеспечению безопасности полетов при технической эксплуатации </w:t>
      </w:r>
      <w:r w:rsidRPr="004B55D6">
        <w:rPr>
          <w:rFonts w:ascii="Times New Roman" w:eastAsia="Times New Roman" w:hAnsi="Times New Roman" w:cs="Times New Roman"/>
          <w:sz w:val="24"/>
          <w:szCs w:val="24"/>
          <w:lang w:eastAsia="ru-RU"/>
        </w:rPr>
        <w:t>оборудования автоматического управления полетом</w:t>
      </w:r>
      <w:r w:rsidRPr="004B55D6">
        <w:rPr>
          <w:rFonts w:ascii="Times New Roman" w:eastAsia="Times New Roman" w:hAnsi="Times New Roman" w:cs="Times New Roman"/>
          <w:iCs/>
          <w:sz w:val="24"/>
          <w:szCs w:val="24"/>
          <w:lang w:eastAsia="ru-RU"/>
        </w:rPr>
        <w:t xml:space="preserve">; </w:t>
      </w:r>
    </w:p>
    <w:p w:rsidR="004B55D6" w:rsidRPr="004B55D6" w:rsidRDefault="004B55D6" w:rsidP="004B55D6">
      <w:pPr>
        <w:spacing w:after="0" w:line="240" w:lineRule="auto"/>
        <w:ind w:firstLine="709"/>
        <w:jc w:val="both"/>
        <w:rPr>
          <w:rFonts w:ascii="Times New Roman" w:eastAsia="Times New Roman" w:hAnsi="Times New Roman" w:cs="Times New Roman"/>
          <w:iCs/>
          <w:sz w:val="24"/>
          <w:szCs w:val="24"/>
          <w:lang w:eastAsia="ru-RU"/>
        </w:rPr>
      </w:pPr>
      <w:r w:rsidRPr="004B55D6">
        <w:rPr>
          <w:rFonts w:ascii="Times New Roman" w:eastAsia="Times New Roman" w:hAnsi="Times New Roman" w:cs="Times New Roman"/>
          <w:bCs/>
          <w:sz w:val="24"/>
          <w:szCs w:val="24"/>
          <w:lang w:eastAsia="zh-CN"/>
        </w:rPr>
        <w:t xml:space="preserve">ПК-2.1.54 -методику контроля качества </w:t>
      </w:r>
      <w:r w:rsidRPr="004B55D6">
        <w:rPr>
          <w:rFonts w:ascii="Times New Roman" w:eastAsia="Times New Roman" w:hAnsi="Times New Roman" w:cs="Times New Roman"/>
          <w:sz w:val="24"/>
          <w:szCs w:val="24"/>
          <w:lang w:eastAsia="zh-CN"/>
        </w:rPr>
        <w:t xml:space="preserve">технического обслуживания и ремонта </w:t>
      </w:r>
      <w:r w:rsidRPr="004B55D6">
        <w:rPr>
          <w:rFonts w:ascii="Times New Roman" w:eastAsia="Times New Roman" w:hAnsi="Times New Roman" w:cs="Times New Roman"/>
          <w:sz w:val="24"/>
          <w:szCs w:val="24"/>
          <w:lang w:eastAsia="ru-RU"/>
        </w:rPr>
        <w:t>оборудования автоматического управления полетом</w:t>
      </w:r>
      <w:r w:rsidRPr="004B55D6">
        <w:rPr>
          <w:rFonts w:ascii="Times New Roman" w:eastAsia="Times New Roman" w:hAnsi="Times New Roman" w:cs="Times New Roman"/>
          <w:iCs/>
          <w:sz w:val="24"/>
          <w:szCs w:val="24"/>
          <w:lang w:eastAsia="ru-RU"/>
        </w:rPr>
        <w:t xml:space="preserve">; </w:t>
      </w:r>
    </w:p>
    <w:p w:rsidR="004B55D6" w:rsidRPr="004B55D6" w:rsidRDefault="004B55D6" w:rsidP="004B55D6">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4B55D6">
        <w:rPr>
          <w:rFonts w:ascii="Times New Roman" w:eastAsia="Times New Roman" w:hAnsi="Times New Roman" w:cs="Times New Roman"/>
          <w:sz w:val="24"/>
          <w:szCs w:val="24"/>
          <w:lang w:eastAsia="ru-RU"/>
        </w:rPr>
        <w:t>уметь:</w:t>
      </w:r>
    </w:p>
    <w:p w:rsidR="004B55D6" w:rsidRPr="004B55D6" w:rsidRDefault="004B55D6" w:rsidP="004B55D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4B55D6">
        <w:rPr>
          <w:rFonts w:ascii="Times New Roman" w:eastAsia="Times New Roman" w:hAnsi="Times New Roman" w:cs="Times New Roman"/>
          <w:bCs/>
          <w:sz w:val="24"/>
          <w:szCs w:val="24"/>
          <w:lang w:eastAsia="zh-CN"/>
        </w:rPr>
        <w:t xml:space="preserve">ПК-2.2.27 </w:t>
      </w:r>
      <w:r w:rsidRPr="004B55D6">
        <w:rPr>
          <w:rFonts w:ascii="Times New Roman" w:eastAsia="Times New Roman" w:hAnsi="Times New Roman" w:cs="Times New Roman"/>
          <w:sz w:val="24"/>
          <w:szCs w:val="24"/>
          <w:lang w:eastAsia="zh-CN"/>
        </w:rPr>
        <w:t xml:space="preserve">-организовать проведение контроля качества технического обслуживания и ремонта </w:t>
      </w:r>
      <w:r w:rsidRPr="004B55D6">
        <w:rPr>
          <w:rFonts w:ascii="Times New Roman" w:eastAsia="Times New Roman" w:hAnsi="Times New Roman" w:cs="Times New Roman"/>
          <w:sz w:val="24"/>
          <w:szCs w:val="24"/>
          <w:lang w:eastAsia="ru-RU"/>
        </w:rPr>
        <w:t>оборудования автоматического управления полетом</w:t>
      </w:r>
      <w:r w:rsidRPr="004B55D6">
        <w:rPr>
          <w:rFonts w:ascii="Times New Roman" w:eastAsia="Times New Roman" w:hAnsi="Times New Roman" w:cs="Times New Roman"/>
          <w:bCs/>
          <w:sz w:val="24"/>
          <w:szCs w:val="24"/>
          <w:lang w:eastAsia="zh-CN"/>
        </w:rPr>
        <w:t xml:space="preserve">; </w:t>
      </w:r>
    </w:p>
    <w:p w:rsidR="004B55D6" w:rsidRPr="004B55D6" w:rsidRDefault="004B55D6" w:rsidP="004B55D6">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4B55D6">
        <w:rPr>
          <w:rFonts w:ascii="Times New Roman" w:eastAsia="Times New Roman" w:hAnsi="Times New Roman" w:cs="Times New Roman"/>
          <w:sz w:val="24"/>
          <w:szCs w:val="24"/>
          <w:lang w:eastAsia="ru-RU"/>
        </w:rPr>
        <w:t>владеть:</w:t>
      </w:r>
    </w:p>
    <w:p w:rsidR="004B55D6" w:rsidRPr="004B55D6" w:rsidRDefault="004B55D6" w:rsidP="004B55D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4B55D6">
        <w:rPr>
          <w:rFonts w:ascii="Times New Roman" w:eastAsia="Times New Roman" w:hAnsi="Times New Roman" w:cs="Times New Roman"/>
          <w:bCs/>
          <w:sz w:val="24"/>
          <w:szCs w:val="24"/>
          <w:lang w:eastAsia="zh-CN"/>
        </w:rPr>
        <w:t xml:space="preserve">ПК-2.3.27 </w:t>
      </w:r>
      <w:r w:rsidRPr="004B55D6">
        <w:rPr>
          <w:rFonts w:ascii="Times New Roman" w:eastAsia="Times New Roman" w:hAnsi="Times New Roman" w:cs="Times New Roman"/>
          <w:sz w:val="24"/>
          <w:szCs w:val="24"/>
          <w:lang w:eastAsia="zh-CN"/>
        </w:rPr>
        <w:t>-навыками организации проведения контроля качества технического обслуживания и ремонта</w:t>
      </w:r>
      <w:r w:rsidRPr="004B55D6">
        <w:rPr>
          <w:rFonts w:ascii="Times New Roman" w:eastAsia="Times New Roman" w:hAnsi="Times New Roman" w:cs="Times New Roman"/>
          <w:sz w:val="24"/>
          <w:szCs w:val="24"/>
          <w:lang w:eastAsia="ru-RU"/>
        </w:rPr>
        <w:t xml:space="preserve"> оборудования автоматического управления полетом</w:t>
      </w:r>
      <w:r w:rsidRPr="004B55D6">
        <w:rPr>
          <w:rFonts w:ascii="Times New Roman" w:eastAsia="Times New Roman" w:hAnsi="Times New Roman" w:cs="Times New Roman"/>
          <w:bCs/>
          <w:sz w:val="24"/>
          <w:szCs w:val="24"/>
          <w:lang w:eastAsia="zh-CN"/>
        </w:rPr>
        <w:t>;</w:t>
      </w:r>
    </w:p>
    <w:p w:rsidR="004B55D6" w:rsidRPr="004B55D6" w:rsidRDefault="004B55D6" w:rsidP="004B55D6">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4B55D6">
        <w:rPr>
          <w:rFonts w:ascii="Times New Roman" w:eastAsia="Times New Roman" w:hAnsi="Times New Roman" w:cs="Times New Roman"/>
          <w:sz w:val="24"/>
          <w:szCs w:val="24"/>
          <w:lang w:eastAsia="zh-CN"/>
        </w:rPr>
        <w:t>ПК-3 - Способен организовать проведение мероприятий по управлению техническим состоянием бортового оборудования воздушных судов.</w:t>
      </w:r>
    </w:p>
    <w:p w:rsidR="004B55D6" w:rsidRPr="004B55D6" w:rsidRDefault="004B55D6" w:rsidP="004B55D6">
      <w:pPr>
        <w:widowControl w:val="0"/>
        <w:spacing w:after="0" w:line="240" w:lineRule="auto"/>
        <w:ind w:firstLine="709"/>
        <w:jc w:val="both"/>
        <w:rPr>
          <w:rFonts w:ascii="Times New Roman" w:eastAsia="Times New Roman" w:hAnsi="Times New Roman" w:cs="Times New Roman"/>
          <w:bCs/>
          <w:sz w:val="24"/>
          <w:szCs w:val="24"/>
          <w:lang w:eastAsia="ru-RU"/>
        </w:rPr>
      </w:pPr>
      <w:r w:rsidRPr="004B55D6">
        <w:rPr>
          <w:rFonts w:ascii="Times New Roman" w:eastAsia="Times New Roman" w:hAnsi="Times New Roman" w:cs="Times New Roman"/>
          <w:bCs/>
          <w:sz w:val="24"/>
          <w:szCs w:val="24"/>
          <w:lang w:eastAsia="ru-RU"/>
        </w:rPr>
        <w:t>Результаты обучения:</w:t>
      </w:r>
    </w:p>
    <w:p w:rsidR="004B55D6" w:rsidRPr="004B55D6" w:rsidRDefault="004B55D6" w:rsidP="004B55D6">
      <w:pPr>
        <w:suppressLineNumbers/>
        <w:spacing w:after="0" w:line="240" w:lineRule="auto"/>
        <w:ind w:firstLine="709"/>
        <w:jc w:val="both"/>
        <w:rPr>
          <w:rFonts w:ascii="Times New Roman" w:eastAsia="Times New Roman" w:hAnsi="Times New Roman" w:cs="Times New Roman"/>
          <w:bCs/>
          <w:sz w:val="24"/>
          <w:szCs w:val="24"/>
          <w:lang w:eastAsia="ru-RU"/>
        </w:rPr>
      </w:pPr>
      <w:r w:rsidRPr="004B55D6">
        <w:rPr>
          <w:rFonts w:ascii="Times New Roman" w:eastAsia="Times New Roman" w:hAnsi="Times New Roman" w:cs="Times New Roman"/>
          <w:sz w:val="24"/>
          <w:szCs w:val="24"/>
          <w:lang w:eastAsia="zh-CN"/>
        </w:rPr>
        <w:t xml:space="preserve">ИД-1 пк-3 </w:t>
      </w:r>
      <w:r w:rsidRPr="004B55D6">
        <w:rPr>
          <w:rFonts w:ascii="Times New Roman" w:eastAsia="Times New Roman" w:hAnsi="Times New Roman" w:cs="Times New Roman"/>
          <w:bCs/>
          <w:sz w:val="24"/>
          <w:szCs w:val="24"/>
          <w:lang w:eastAsia="zh-CN"/>
        </w:rPr>
        <w:t>- Оценивать техническое состояние</w:t>
      </w:r>
      <w:r w:rsidRPr="004B55D6">
        <w:rPr>
          <w:rFonts w:ascii="Times New Roman" w:eastAsia="Times New Roman" w:hAnsi="Times New Roman" w:cs="Times New Roman"/>
          <w:sz w:val="24"/>
          <w:szCs w:val="24"/>
          <w:lang w:eastAsia="zh-CN"/>
        </w:rPr>
        <w:t xml:space="preserve"> бортового оборудования воздушных судов в процессе ТЭ</w:t>
      </w:r>
    </w:p>
    <w:p w:rsidR="004B55D6" w:rsidRPr="004B55D6" w:rsidRDefault="004B55D6" w:rsidP="004B55D6">
      <w:pPr>
        <w:widowControl w:val="0"/>
        <w:suppressAutoHyphens/>
        <w:spacing w:after="0" w:line="240" w:lineRule="auto"/>
        <w:ind w:firstLine="709"/>
        <w:jc w:val="both"/>
        <w:rPr>
          <w:rFonts w:ascii="Times New Roman" w:eastAsia="Times New Roman" w:hAnsi="Times New Roman" w:cs="Times New Roman"/>
          <w:bCs/>
          <w:sz w:val="24"/>
          <w:szCs w:val="24"/>
          <w:lang w:eastAsia="ru-RU"/>
        </w:rPr>
      </w:pPr>
      <w:r w:rsidRPr="004B55D6">
        <w:rPr>
          <w:rFonts w:ascii="Times New Roman" w:eastAsia="Times New Roman" w:hAnsi="Times New Roman" w:cs="Times New Roman"/>
          <w:bCs/>
          <w:sz w:val="24"/>
          <w:szCs w:val="24"/>
          <w:lang w:eastAsia="ru-RU"/>
        </w:rPr>
        <w:t>знать:</w:t>
      </w:r>
    </w:p>
    <w:p w:rsidR="004B55D6" w:rsidRPr="004B55D6" w:rsidRDefault="004B55D6" w:rsidP="004B55D6">
      <w:pPr>
        <w:widowControl w:val="0"/>
        <w:suppressAutoHyphens/>
        <w:spacing w:after="0" w:line="240" w:lineRule="auto"/>
        <w:ind w:firstLine="709"/>
        <w:jc w:val="both"/>
        <w:rPr>
          <w:rFonts w:ascii="Times New Roman" w:eastAsia="Times New Roman" w:hAnsi="Times New Roman" w:cs="Times New Roman"/>
          <w:iCs/>
          <w:sz w:val="24"/>
          <w:szCs w:val="24"/>
          <w:lang w:eastAsia="ru-RU"/>
        </w:rPr>
      </w:pPr>
      <w:r w:rsidRPr="004B55D6">
        <w:rPr>
          <w:rFonts w:ascii="Times New Roman" w:eastAsia="Times New Roman" w:hAnsi="Times New Roman" w:cs="Times New Roman"/>
          <w:bCs/>
          <w:sz w:val="24"/>
          <w:szCs w:val="24"/>
          <w:lang w:eastAsia="zh-CN"/>
        </w:rPr>
        <w:t>ПК-3.1.21 -виды и признаки технических состояний</w:t>
      </w:r>
      <w:r w:rsidRPr="004B55D6">
        <w:rPr>
          <w:rFonts w:ascii="Times New Roman" w:eastAsia="Times New Roman" w:hAnsi="Times New Roman" w:cs="Times New Roman"/>
          <w:sz w:val="24"/>
          <w:szCs w:val="24"/>
          <w:lang w:eastAsia="ru-RU"/>
        </w:rPr>
        <w:t xml:space="preserve"> оборудования автоматического управления полетом</w:t>
      </w:r>
      <w:r w:rsidRPr="004B55D6">
        <w:rPr>
          <w:rFonts w:ascii="Times New Roman" w:eastAsia="Times New Roman" w:hAnsi="Times New Roman" w:cs="Times New Roman"/>
          <w:iCs/>
          <w:sz w:val="24"/>
          <w:szCs w:val="24"/>
          <w:lang w:eastAsia="ru-RU"/>
        </w:rPr>
        <w:t xml:space="preserve">; </w:t>
      </w:r>
    </w:p>
    <w:p w:rsidR="004B55D6" w:rsidRPr="004B55D6" w:rsidRDefault="004B55D6" w:rsidP="004B55D6">
      <w:pPr>
        <w:widowControl w:val="0"/>
        <w:suppressAutoHyphens/>
        <w:spacing w:after="0" w:line="240" w:lineRule="auto"/>
        <w:ind w:firstLine="709"/>
        <w:jc w:val="both"/>
        <w:rPr>
          <w:rFonts w:ascii="Times New Roman" w:eastAsia="Times New Roman" w:hAnsi="Times New Roman" w:cs="Times New Roman"/>
          <w:iCs/>
          <w:sz w:val="24"/>
          <w:szCs w:val="24"/>
          <w:lang w:eastAsia="ru-RU"/>
        </w:rPr>
      </w:pPr>
      <w:r w:rsidRPr="004B55D6">
        <w:rPr>
          <w:rFonts w:ascii="Times New Roman" w:eastAsia="Times New Roman" w:hAnsi="Times New Roman" w:cs="Times New Roman"/>
          <w:bCs/>
          <w:sz w:val="24"/>
          <w:szCs w:val="24"/>
          <w:lang w:eastAsia="zh-CN"/>
        </w:rPr>
        <w:t>ПК-3.1.22 -методы и средства оценки технического состояния</w:t>
      </w:r>
      <w:r w:rsidRPr="004B55D6">
        <w:rPr>
          <w:rFonts w:ascii="Times New Roman" w:eastAsia="Times New Roman" w:hAnsi="Times New Roman" w:cs="Times New Roman"/>
          <w:sz w:val="24"/>
          <w:szCs w:val="24"/>
          <w:lang w:eastAsia="ru-RU"/>
        </w:rPr>
        <w:t xml:space="preserve"> оборудования автоматического управления полетом</w:t>
      </w:r>
      <w:r w:rsidRPr="004B55D6">
        <w:rPr>
          <w:rFonts w:ascii="Times New Roman" w:eastAsia="Times New Roman" w:hAnsi="Times New Roman" w:cs="Times New Roman"/>
          <w:iCs/>
          <w:sz w:val="24"/>
          <w:szCs w:val="24"/>
          <w:lang w:eastAsia="ru-RU"/>
        </w:rPr>
        <w:t xml:space="preserve">; </w:t>
      </w:r>
    </w:p>
    <w:p w:rsidR="004B55D6" w:rsidRPr="004B55D6" w:rsidRDefault="004B55D6" w:rsidP="004B55D6">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4B55D6">
        <w:rPr>
          <w:rFonts w:ascii="Times New Roman" w:eastAsia="Times New Roman" w:hAnsi="Times New Roman" w:cs="Times New Roman"/>
          <w:sz w:val="24"/>
          <w:szCs w:val="24"/>
          <w:lang w:eastAsia="ru-RU"/>
        </w:rPr>
        <w:t>уметь:</w:t>
      </w:r>
    </w:p>
    <w:p w:rsidR="004B55D6" w:rsidRPr="004B55D6" w:rsidRDefault="004B55D6" w:rsidP="004B55D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4B55D6">
        <w:rPr>
          <w:rFonts w:ascii="Times New Roman" w:eastAsia="Times New Roman" w:hAnsi="Times New Roman" w:cs="Times New Roman"/>
          <w:bCs/>
          <w:sz w:val="24"/>
          <w:szCs w:val="24"/>
          <w:lang w:eastAsia="zh-CN"/>
        </w:rPr>
        <w:t>ПК-3.2.11 -оценивать техническое состояние</w:t>
      </w:r>
      <w:r w:rsidRPr="004B55D6">
        <w:rPr>
          <w:rFonts w:ascii="Times New Roman" w:eastAsia="Times New Roman" w:hAnsi="Times New Roman" w:cs="Times New Roman"/>
          <w:sz w:val="24"/>
          <w:szCs w:val="24"/>
          <w:lang w:eastAsia="ru-RU"/>
        </w:rPr>
        <w:t xml:space="preserve"> оборудования автоматического управления полетом</w:t>
      </w:r>
      <w:r w:rsidRPr="004B55D6">
        <w:rPr>
          <w:rFonts w:ascii="Times New Roman" w:eastAsia="Times New Roman" w:hAnsi="Times New Roman" w:cs="Times New Roman"/>
          <w:bCs/>
          <w:sz w:val="24"/>
          <w:szCs w:val="24"/>
          <w:lang w:eastAsia="zh-CN"/>
        </w:rPr>
        <w:t xml:space="preserve">; </w:t>
      </w:r>
    </w:p>
    <w:p w:rsidR="004B55D6" w:rsidRPr="004B55D6" w:rsidRDefault="004B55D6" w:rsidP="004B55D6">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4B55D6">
        <w:rPr>
          <w:rFonts w:ascii="Times New Roman" w:eastAsia="Times New Roman" w:hAnsi="Times New Roman" w:cs="Times New Roman"/>
          <w:sz w:val="24"/>
          <w:szCs w:val="24"/>
          <w:lang w:eastAsia="ru-RU"/>
        </w:rPr>
        <w:t>владеть:</w:t>
      </w:r>
    </w:p>
    <w:p w:rsidR="004B55D6" w:rsidRPr="004B55D6" w:rsidRDefault="004B55D6" w:rsidP="004B55D6">
      <w:pPr>
        <w:widowControl w:val="0"/>
        <w:suppressAutoHyphens/>
        <w:spacing w:after="0" w:line="240" w:lineRule="auto"/>
        <w:ind w:firstLine="709"/>
        <w:jc w:val="both"/>
        <w:rPr>
          <w:rFonts w:ascii="Times New Roman" w:eastAsia="Times New Roman" w:hAnsi="Times New Roman" w:cs="Times New Roman"/>
          <w:iCs/>
          <w:sz w:val="24"/>
          <w:szCs w:val="24"/>
          <w:lang w:eastAsia="ru-RU"/>
        </w:rPr>
      </w:pPr>
      <w:r w:rsidRPr="004B55D6">
        <w:rPr>
          <w:rFonts w:ascii="Times New Roman" w:eastAsia="Times New Roman" w:hAnsi="Times New Roman" w:cs="Times New Roman"/>
          <w:bCs/>
          <w:sz w:val="24"/>
          <w:szCs w:val="24"/>
          <w:lang w:eastAsia="zh-CN"/>
        </w:rPr>
        <w:t xml:space="preserve">ПК-3.3.11 </w:t>
      </w:r>
      <w:r w:rsidRPr="004B55D6">
        <w:rPr>
          <w:rFonts w:ascii="Times New Roman" w:eastAsia="Times New Roman" w:hAnsi="Times New Roman" w:cs="Times New Roman"/>
          <w:sz w:val="24"/>
          <w:szCs w:val="24"/>
          <w:lang w:eastAsia="zh-CN"/>
        </w:rPr>
        <w:t xml:space="preserve">-навыками оценки </w:t>
      </w:r>
      <w:r w:rsidRPr="004B55D6">
        <w:rPr>
          <w:rFonts w:ascii="Times New Roman" w:eastAsia="Times New Roman" w:hAnsi="Times New Roman" w:cs="Times New Roman"/>
          <w:bCs/>
          <w:sz w:val="24"/>
          <w:szCs w:val="24"/>
          <w:lang w:eastAsia="zh-CN"/>
        </w:rPr>
        <w:t>технических</w:t>
      </w:r>
      <w:r w:rsidRPr="004B55D6">
        <w:rPr>
          <w:rFonts w:ascii="Times New Roman" w:eastAsia="Times New Roman" w:hAnsi="Times New Roman" w:cs="Times New Roman"/>
          <w:sz w:val="24"/>
          <w:szCs w:val="24"/>
          <w:lang w:eastAsia="ru-RU"/>
        </w:rPr>
        <w:t xml:space="preserve"> состояний оборудования автоматического управления полетом</w:t>
      </w:r>
      <w:r w:rsidRPr="004B55D6">
        <w:rPr>
          <w:rFonts w:ascii="Times New Roman" w:eastAsia="Times New Roman" w:hAnsi="Times New Roman" w:cs="Times New Roman"/>
          <w:iCs/>
          <w:sz w:val="24"/>
          <w:szCs w:val="24"/>
          <w:lang w:eastAsia="ru-RU"/>
        </w:rPr>
        <w:t xml:space="preserve">; </w:t>
      </w:r>
    </w:p>
    <w:p w:rsidR="004B55D6" w:rsidRPr="004B55D6" w:rsidRDefault="004B55D6" w:rsidP="004B55D6">
      <w:pPr>
        <w:suppressLineNumbers/>
        <w:spacing w:after="0" w:line="240" w:lineRule="auto"/>
        <w:ind w:firstLine="709"/>
        <w:jc w:val="both"/>
        <w:rPr>
          <w:rFonts w:ascii="Times New Roman" w:eastAsia="Times New Roman" w:hAnsi="Times New Roman" w:cs="Times New Roman"/>
          <w:bCs/>
          <w:sz w:val="24"/>
          <w:szCs w:val="24"/>
          <w:lang w:eastAsia="zh-CN"/>
        </w:rPr>
      </w:pPr>
      <w:r w:rsidRPr="004B55D6">
        <w:rPr>
          <w:rFonts w:ascii="Times New Roman" w:eastAsia="Times New Roman" w:hAnsi="Times New Roman" w:cs="Times New Roman"/>
          <w:sz w:val="24"/>
          <w:szCs w:val="24"/>
          <w:lang w:eastAsia="zh-CN"/>
        </w:rPr>
        <w:t>ИД-2 пк-3 - Организовать проведение мероприятий по управлению техническим состоянием бортового оборудования воздушных судов</w:t>
      </w:r>
    </w:p>
    <w:p w:rsidR="004B55D6" w:rsidRPr="004B55D6" w:rsidRDefault="004B55D6" w:rsidP="004B55D6">
      <w:pPr>
        <w:widowControl w:val="0"/>
        <w:suppressAutoHyphens/>
        <w:spacing w:after="0" w:line="240" w:lineRule="auto"/>
        <w:ind w:firstLine="709"/>
        <w:jc w:val="both"/>
        <w:rPr>
          <w:rFonts w:ascii="Times New Roman" w:eastAsia="Times New Roman" w:hAnsi="Times New Roman" w:cs="Times New Roman"/>
          <w:bCs/>
          <w:sz w:val="24"/>
          <w:szCs w:val="24"/>
          <w:lang w:eastAsia="ru-RU"/>
        </w:rPr>
      </w:pPr>
      <w:r w:rsidRPr="004B55D6">
        <w:rPr>
          <w:rFonts w:ascii="Times New Roman" w:eastAsia="Times New Roman" w:hAnsi="Times New Roman" w:cs="Times New Roman"/>
          <w:bCs/>
          <w:sz w:val="24"/>
          <w:szCs w:val="24"/>
          <w:lang w:eastAsia="ru-RU"/>
        </w:rPr>
        <w:t>знать:</w:t>
      </w:r>
    </w:p>
    <w:p w:rsidR="004B55D6" w:rsidRPr="004B55D6" w:rsidRDefault="004B55D6" w:rsidP="004B55D6">
      <w:pPr>
        <w:widowControl w:val="0"/>
        <w:suppressAutoHyphens/>
        <w:spacing w:after="0" w:line="240" w:lineRule="auto"/>
        <w:ind w:firstLine="709"/>
        <w:jc w:val="both"/>
        <w:rPr>
          <w:rFonts w:ascii="Times New Roman" w:eastAsia="Times New Roman" w:hAnsi="Times New Roman" w:cs="Times New Roman"/>
          <w:iCs/>
          <w:sz w:val="24"/>
          <w:szCs w:val="24"/>
          <w:lang w:eastAsia="ru-RU"/>
        </w:rPr>
      </w:pPr>
      <w:r w:rsidRPr="004B55D6">
        <w:rPr>
          <w:rFonts w:ascii="Times New Roman" w:eastAsia="Times New Roman" w:hAnsi="Times New Roman" w:cs="Times New Roman"/>
          <w:bCs/>
          <w:sz w:val="24"/>
          <w:szCs w:val="24"/>
          <w:lang w:eastAsia="zh-CN"/>
        </w:rPr>
        <w:t>ПК-3.1.53 -состав и содержание мероприятий по управлению техническим состоянием</w:t>
      </w:r>
      <w:r w:rsidRPr="004B55D6">
        <w:rPr>
          <w:rFonts w:ascii="Times New Roman" w:eastAsia="Times New Roman" w:hAnsi="Times New Roman" w:cs="Times New Roman"/>
          <w:sz w:val="24"/>
          <w:szCs w:val="24"/>
          <w:lang w:eastAsia="ru-RU"/>
        </w:rPr>
        <w:t xml:space="preserve"> оборудования автоматического управления полетом</w:t>
      </w:r>
      <w:r w:rsidRPr="004B55D6">
        <w:rPr>
          <w:rFonts w:ascii="Times New Roman" w:eastAsia="Times New Roman" w:hAnsi="Times New Roman" w:cs="Times New Roman"/>
          <w:iCs/>
          <w:sz w:val="24"/>
          <w:szCs w:val="24"/>
          <w:lang w:eastAsia="ru-RU"/>
        </w:rPr>
        <w:t xml:space="preserve">; </w:t>
      </w:r>
    </w:p>
    <w:p w:rsidR="004B55D6" w:rsidRPr="004B55D6" w:rsidRDefault="004B55D6" w:rsidP="004B55D6">
      <w:pPr>
        <w:widowControl w:val="0"/>
        <w:suppressAutoHyphens/>
        <w:spacing w:after="0" w:line="240" w:lineRule="auto"/>
        <w:ind w:firstLine="709"/>
        <w:jc w:val="both"/>
        <w:rPr>
          <w:rFonts w:ascii="Times New Roman" w:eastAsia="Times New Roman" w:hAnsi="Times New Roman" w:cs="Times New Roman"/>
          <w:bCs/>
          <w:sz w:val="24"/>
          <w:szCs w:val="24"/>
          <w:lang w:eastAsia="ru-RU"/>
        </w:rPr>
      </w:pPr>
      <w:r w:rsidRPr="004B55D6">
        <w:rPr>
          <w:rFonts w:ascii="Times New Roman" w:eastAsia="Times New Roman" w:hAnsi="Times New Roman" w:cs="Times New Roman"/>
          <w:bCs/>
          <w:sz w:val="24"/>
          <w:szCs w:val="24"/>
          <w:lang w:eastAsia="zh-CN"/>
        </w:rPr>
        <w:t xml:space="preserve">ПК-3.1.54 -возможные последствия проведения мероприятий по управлению техническим состоянием </w:t>
      </w:r>
      <w:r w:rsidRPr="004B55D6">
        <w:rPr>
          <w:rFonts w:ascii="Times New Roman" w:eastAsia="Times New Roman" w:hAnsi="Times New Roman" w:cs="Times New Roman"/>
          <w:sz w:val="24"/>
          <w:szCs w:val="24"/>
          <w:lang w:eastAsia="ru-RU"/>
        </w:rPr>
        <w:t>оборудования автоматического управления полетом.</w:t>
      </w:r>
    </w:p>
    <w:p w:rsidR="004B55D6" w:rsidRPr="004B55D6" w:rsidRDefault="004B55D6" w:rsidP="004B55D6">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4B55D6">
        <w:rPr>
          <w:rFonts w:ascii="Times New Roman" w:eastAsia="Times New Roman" w:hAnsi="Times New Roman" w:cs="Times New Roman"/>
          <w:sz w:val="24"/>
          <w:szCs w:val="24"/>
          <w:lang w:eastAsia="ru-RU"/>
        </w:rPr>
        <w:t>уметь:</w:t>
      </w:r>
    </w:p>
    <w:p w:rsidR="004B55D6" w:rsidRPr="004B55D6" w:rsidRDefault="004B55D6" w:rsidP="004B55D6">
      <w:pPr>
        <w:widowControl w:val="0"/>
        <w:suppressAutoHyphens/>
        <w:spacing w:after="0" w:line="240" w:lineRule="auto"/>
        <w:ind w:firstLine="709"/>
        <w:jc w:val="both"/>
        <w:rPr>
          <w:rFonts w:ascii="Times New Roman" w:eastAsia="Times New Roman" w:hAnsi="Times New Roman" w:cs="Times New Roman"/>
          <w:bCs/>
          <w:sz w:val="24"/>
          <w:szCs w:val="24"/>
          <w:lang w:eastAsia="ru-RU"/>
        </w:rPr>
      </w:pPr>
      <w:r w:rsidRPr="004B55D6">
        <w:rPr>
          <w:rFonts w:ascii="Times New Roman" w:eastAsia="Times New Roman" w:hAnsi="Times New Roman" w:cs="Times New Roman"/>
          <w:bCs/>
          <w:sz w:val="24"/>
          <w:szCs w:val="24"/>
          <w:lang w:eastAsia="zh-CN"/>
        </w:rPr>
        <w:t xml:space="preserve">ПК-3.2.27 </w:t>
      </w:r>
      <w:r w:rsidRPr="004B55D6">
        <w:rPr>
          <w:rFonts w:ascii="Times New Roman" w:eastAsia="Times New Roman" w:hAnsi="Times New Roman" w:cs="Times New Roman"/>
          <w:sz w:val="24"/>
          <w:szCs w:val="24"/>
          <w:lang w:eastAsia="zh-CN"/>
        </w:rPr>
        <w:t xml:space="preserve">-организовать проведение мероприятий по управлению техническим состоянием </w:t>
      </w:r>
      <w:r w:rsidRPr="004B55D6">
        <w:rPr>
          <w:rFonts w:ascii="Times New Roman" w:eastAsia="Times New Roman" w:hAnsi="Times New Roman" w:cs="Times New Roman"/>
          <w:sz w:val="24"/>
          <w:szCs w:val="24"/>
          <w:lang w:eastAsia="ru-RU"/>
        </w:rPr>
        <w:t>оборудования автоматического управления полетом.</w:t>
      </w:r>
    </w:p>
    <w:p w:rsidR="004B55D6" w:rsidRPr="004B55D6" w:rsidRDefault="004B55D6" w:rsidP="004B55D6">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4B55D6">
        <w:rPr>
          <w:rFonts w:ascii="Times New Roman" w:eastAsia="Times New Roman" w:hAnsi="Times New Roman" w:cs="Times New Roman"/>
          <w:sz w:val="24"/>
          <w:szCs w:val="24"/>
          <w:lang w:eastAsia="ru-RU"/>
        </w:rPr>
        <w:t>владеть:</w:t>
      </w:r>
    </w:p>
    <w:p w:rsidR="004B55D6" w:rsidRPr="004B55D6" w:rsidRDefault="004B55D6" w:rsidP="004B55D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4B55D6">
        <w:rPr>
          <w:rFonts w:ascii="Times New Roman" w:eastAsia="Times New Roman" w:hAnsi="Times New Roman" w:cs="Times New Roman"/>
          <w:bCs/>
          <w:sz w:val="24"/>
          <w:szCs w:val="24"/>
          <w:lang w:eastAsia="zh-CN"/>
        </w:rPr>
        <w:t xml:space="preserve">ПК-3.3.27 </w:t>
      </w:r>
      <w:r w:rsidRPr="004B55D6">
        <w:rPr>
          <w:rFonts w:ascii="Times New Roman" w:eastAsia="Times New Roman" w:hAnsi="Times New Roman" w:cs="Times New Roman"/>
          <w:sz w:val="24"/>
          <w:szCs w:val="24"/>
          <w:lang w:eastAsia="zh-CN"/>
        </w:rPr>
        <w:t xml:space="preserve">-навыками организации проведения мероприятий по управлению техническим состоянием </w:t>
      </w:r>
      <w:r w:rsidRPr="004B55D6">
        <w:rPr>
          <w:rFonts w:ascii="Times New Roman" w:eastAsia="Times New Roman" w:hAnsi="Times New Roman" w:cs="Times New Roman"/>
          <w:sz w:val="24"/>
          <w:szCs w:val="24"/>
          <w:lang w:eastAsia="ru-RU"/>
        </w:rPr>
        <w:t>оборудования автоматического управления полетом</w:t>
      </w:r>
      <w:r w:rsidRPr="004B55D6">
        <w:rPr>
          <w:rFonts w:ascii="Times New Roman" w:eastAsia="Times New Roman" w:hAnsi="Times New Roman" w:cs="Times New Roman"/>
          <w:bCs/>
          <w:sz w:val="24"/>
          <w:szCs w:val="24"/>
          <w:lang w:eastAsia="zh-CN"/>
        </w:rPr>
        <w:t>.</w:t>
      </w:r>
    </w:p>
    <w:p w:rsidR="00A33A0A" w:rsidRPr="00A33A0A" w:rsidRDefault="00A33A0A" w:rsidP="004B55D6">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caps/>
          <w:sz w:val="24"/>
          <w:szCs w:val="24"/>
          <w:lang w:eastAsia="ru-RU"/>
        </w:rPr>
        <w:t>1.</w:t>
      </w:r>
      <w:r w:rsidRPr="00A33A0A">
        <w:rPr>
          <w:rFonts w:ascii="Times New Roman" w:eastAsia="Times New Roman" w:hAnsi="Times New Roman" w:cs="Times New Roman"/>
          <w:b/>
          <w:bCs/>
          <w:caps/>
          <w:sz w:val="24"/>
          <w:szCs w:val="24"/>
          <w:lang w:eastAsia="ru-RU"/>
        </w:rPr>
        <w:t>2. М</w:t>
      </w:r>
      <w:r w:rsidR="009C3C28" w:rsidRPr="00A33A0A">
        <w:rPr>
          <w:rFonts w:ascii="Times New Roman" w:eastAsia="Times New Roman" w:hAnsi="Times New Roman" w:cs="Times New Roman"/>
          <w:b/>
          <w:bCs/>
          <w:sz w:val="24"/>
          <w:szCs w:val="24"/>
          <w:lang w:eastAsia="ru-RU"/>
        </w:rPr>
        <w:t>есто дисциплины в структуре</w:t>
      </w:r>
      <w:r w:rsidR="009C3C28">
        <w:rPr>
          <w:rFonts w:ascii="Times New Roman" w:eastAsia="Times New Roman" w:hAnsi="Times New Roman" w:cs="Times New Roman"/>
          <w:b/>
          <w:bCs/>
          <w:sz w:val="24"/>
          <w:szCs w:val="24"/>
          <w:lang w:eastAsia="ru-RU"/>
        </w:rPr>
        <w:br/>
      </w:r>
      <w:r w:rsidR="009C3C28" w:rsidRPr="00A33A0A">
        <w:rPr>
          <w:rFonts w:ascii="Times New Roman" w:eastAsia="Times New Roman" w:hAnsi="Times New Roman" w:cs="Times New Roman"/>
          <w:b/>
          <w:bCs/>
          <w:sz w:val="24"/>
          <w:szCs w:val="24"/>
          <w:lang w:eastAsia="ru-RU"/>
        </w:rPr>
        <w:t xml:space="preserve"> образовательной программы</w:t>
      </w:r>
    </w:p>
    <w:p w:rsidR="004B55D6" w:rsidRPr="004B55D6" w:rsidRDefault="004B55D6" w:rsidP="004B55D6">
      <w:pPr>
        <w:pStyle w:val="6"/>
        <w:spacing w:line="240" w:lineRule="auto"/>
        <w:ind w:firstLine="709"/>
        <w:jc w:val="both"/>
        <w:rPr>
          <w:rFonts w:ascii="Times New Roman" w:eastAsia="Times New Roman" w:hAnsi="Times New Roman" w:cs="Times New Roman"/>
          <w:color w:val="auto"/>
          <w:sz w:val="24"/>
          <w:szCs w:val="24"/>
          <w:lang w:eastAsia="ru-RU"/>
        </w:rPr>
      </w:pPr>
      <w:r w:rsidRPr="004B55D6">
        <w:rPr>
          <w:rFonts w:ascii="Times New Roman" w:eastAsia="Times New Roman" w:hAnsi="Times New Roman" w:cs="Times New Roman"/>
          <w:color w:val="auto"/>
          <w:sz w:val="24"/>
          <w:szCs w:val="24"/>
          <w:lang w:eastAsia="ru-RU"/>
        </w:rPr>
        <w:lastRenderedPageBreak/>
        <w:t xml:space="preserve">Дисциплина Оборудование автоматического управления полетом относится к учебным дисциплинам части, формируемой участниками образовательных отношений (Модуль 2. Управление процессами технической эксплуатации авиационных электросистем и пилотажно-навигационных комплексов), образовательной программы направления подготовки 25.04.02 Техническая эксплуатация авиационных электросистем и пилотажно-навигационных комплексов, квалификация (степень) – магистр. </w:t>
      </w:r>
    </w:p>
    <w:p w:rsidR="004B55D6" w:rsidRPr="004B55D6" w:rsidRDefault="004B55D6" w:rsidP="004B55D6">
      <w:pPr>
        <w:pStyle w:val="6"/>
        <w:spacing w:line="240" w:lineRule="auto"/>
        <w:ind w:firstLine="709"/>
        <w:jc w:val="both"/>
        <w:rPr>
          <w:rFonts w:ascii="Times New Roman" w:eastAsia="Times New Roman" w:hAnsi="Times New Roman" w:cs="Times New Roman"/>
          <w:color w:val="auto"/>
          <w:sz w:val="24"/>
          <w:szCs w:val="24"/>
          <w:lang w:eastAsia="ru-RU"/>
        </w:rPr>
      </w:pPr>
      <w:r w:rsidRPr="004B55D6">
        <w:rPr>
          <w:rFonts w:ascii="Times New Roman" w:eastAsia="Times New Roman" w:hAnsi="Times New Roman" w:cs="Times New Roman"/>
          <w:color w:val="auto"/>
          <w:sz w:val="24"/>
          <w:szCs w:val="24"/>
          <w:lang w:eastAsia="ru-RU"/>
        </w:rPr>
        <w:t>Для успешного освоения данной дисциплины обучающийся должен владеть знаниями, умениями и навыками, сформированными по дисциплинам: Б1.ОД.6 Иностранный язык по профилю подготовки, в частности:</w:t>
      </w:r>
    </w:p>
    <w:p w:rsidR="004B55D6" w:rsidRPr="004B55D6" w:rsidRDefault="004B55D6" w:rsidP="004B55D6">
      <w:pPr>
        <w:pStyle w:val="6"/>
        <w:spacing w:line="240" w:lineRule="auto"/>
        <w:ind w:firstLine="709"/>
        <w:jc w:val="both"/>
        <w:rPr>
          <w:rFonts w:ascii="Times New Roman" w:eastAsia="Times New Roman" w:hAnsi="Times New Roman" w:cs="Times New Roman"/>
          <w:color w:val="auto"/>
          <w:sz w:val="24"/>
          <w:szCs w:val="24"/>
          <w:lang w:eastAsia="ru-RU"/>
        </w:rPr>
      </w:pPr>
      <w:r w:rsidRPr="004B55D6">
        <w:rPr>
          <w:rFonts w:ascii="Times New Roman" w:eastAsia="Times New Roman" w:hAnsi="Times New Roman" w:cs="Times New Roman"/>
          <w:color w:val="auto"/>
          <w:sz w:val="24"/>
          <w:szCs w:val="24"/>
          <w:lang w:eastAsia="ru-RU"/>
        </w:rPr>
        <w:t>знать:</w:t>
      </w:r>
    </w:p>
    <w:p w:rsidR="004B55D6" w:rsidRPr="004B55D6" w:rsidRDefault="004B55D6" w:rsidP="004B55D6">
      <w:pPr>
        <w:pStyle w:val="6"/>
        <w:spacing w:line="240" w:lineRule="auto"/>
        <w:ind w:firstLine="709"/>
        <w:jc w:val="both"/>
        <w:rPr>
          <w:rFonts w:ascii="Times New Roman" w:eastAsia="Times New Roman" w:hAnsi="Times New Roman" w:cs="Times New Roman"/>
          <w:color w:val="auto"/>
          <w:sz w:val="24"/>
          <w:szCs w:val="24"/>
          <w:lang w:eastAsia="ru-RU"/>
        </w:rPr>
      </w:pPr>
      <w:r w:rsidRPr="004B55D6">
        <w:rPr>
          <w:rFonts w:ascii="Times New Roman" w:eastAsia="Times New Roman" w:hAnsi="Times New Roman" w:cs="Times New Roman"/>
          <w:color w:val="auto"/>
          <w:sz w:val="24"/>
          <w:szCs w:val="24"/>
          <w:lang w:eastAsia="ru-RU"/>
        </w:rPr>
        <w:t>- правила и закономерности личной и деловой устной и письменной коммуникации;</w:t>
      </w:r>
    </w:p>
    <w:p w:rsidR="004B55D6" w:rsidRPr="004B55D6" w:rsidRDefault="004B55D6" w:rsidP="004B55D6">
      <w:pPr>
        <w:pStyle w:val="6"/>
        <w:spacing w:line="240" w:lineRule="auto"/>
        <w:ind w:firstLine="709"/>
        <w:jc w:val="both"/>
        <w:rPr>
          <w:rFonts w:ascii="Times New Roman" w:eastAsia="Times New Roman" w:hAnsi="Times New Roman" w:cs="Times New Roman"/>
          <w:color w:val="auto"/>
          <w:sz w:val="24"/>
          <w:szCs w:val="24"/>
          <w:lang w:eastAsia="ru-RU"/>
        </w:rPr>
      </w:pPr>
      <w:r w:rsidRPr="004B55D6">
        <w:rPr>
          <w:rFonts w:ascii="Times New Roman" w:eastAsia="Times New Roman" w:hAnsi="Times New Roman" w:cs="Times New Roman"/>
          <w:color w:val="auto"/>
          <w:sz w:val="24"/>
          <w:szCs w:val="24"/>
          <w:lang w:eastAsia="ru-RU"/>
        </w:rPr>
        <w:t>- современные коммуникативные технологии на русском и иностранном языках;</w:t>
      </w:r>
    </w:p>
    <w:p w:rsidR="004B55D6" w:rsidRPr="004B55D6" w:rsidRDefault="004B55D6" w:rsidP="004B55D6">
      <w:pPr>
        <w:pStyle w:val="6"/>
        <w:spacing w:line="240" w:lineRule="auto"/>
        <w:ind w:firstLine="709"/>
        <w:jc w:val="both"/>
        <w:rPr>
          <w:rFonts w:ascii="Times New Roman" w:eastAsia="Times New Roman" w:hAnsi="Times New Roman" w:cs="Times New Roman"/>
          <w:color w:val="auto"/>
          <w:sz w:val="24"/>
          <w:szCs w:val="24"/>
          <w:lang w:eastAsia="ru-RU"/>
        </w:rPr>
      </w:pPr>
      <w:r w:rsidRPr="004B55D6">
        <w:rPr>
          <w:rFonts w:ascii="Times New Roman" w:eastAsia="Times New Roman" w:hAnsi="Times New Roman" w:cs="Times New Roman"/>
          <w:color w:val="auto"/>
          <w:sz w:val="24"/>
          <w:szCs w:val="24"/>
          <w:lang w:eastAsia="ru-RU"/>
        </w:rPr>
        <w:t>- существующие профессиональные сообщества для профессионального взаимодействия;</w:t>
      </w:r>
    </w:p>
    <w:p w:rsidR="004B55D6" w:rsidRPr="004B55D6" w:rsidRDefault="004B55D6" w:rsidP="004B55D6">
      <w:pPr>
        <w:pStyle w:val="6"/>
        <w:spacing w:line="240" w:lineRule="auto"/>
        <w:ind w:firstLine="709"/>
        <w:jc w:val="both"/>
        <w:rPr>
          <w:rFonts w:ascii="Times New Roman" w:eastAsia="Times New Roman" w:hAnsi="Times New Roman" w:cs="Times New Roman"/>
          <w:color w:val="auto"/>
          <w:sz w:val="24"/>
          <w:szCs w:val="24"/>
          <w:lang w:eastAsia="ru-RU"/>
        </w:rPr>
      </w:pPr>
      <w:r w:rsidRPr="004B55D6">
        <w:rPr>
          <w:rFonts w:ascii="Times New Roman" w:eastAsia="Times New Roman" w:hAnsi="Times New Roman" w:cs="Times New Roman"/>
          <w:color w:val="auto"/>
          <w:sz w:val="24"/>
          <w:szCs w:val="24"/>
          <w:lang w:eastAsia="ru-RU"/>
        </w:rPr>
        <w:t>уметь:</w:t>
      </w:r>
    </w:p>
    <w:p w:rsidR="004B55D6" w:rsidRPr="004B55D6" w:rsidRDefault="004B55D6" w:rsidP="004B55D6">
      <w:pPr>
        <w:pStyle w:val="6"/>
        <w:spacing w:line="240" w:lineRule="auto"/>
        <w:ind w:firstLine="709"/>
        <w:jc w:val="both"/>
        <w:rPr>
          <w:rFonts w:ascii="Times New Roman" w:eastAsia="Times New Roman" w:hAnsi="Times New Roman" w:cs="Times New Roman"/>
          <w:color w:val="auto"/>
          <w:sz w:val="24"/>
          <w:szCs w:val="24"/>
          <w:lang w:eastAsia="ru-RU"/>
        </w:rPr>
      </w:pPr>
      <w:r w:rsidRPr="004B55D6">
        <w:rPr>
          <w:rFonts w:ascii="Times New Roman" w:eastAsia="Times New Roman" w:hAnsi="Times New Roman" w:cs="Times New Roman"/>
          <w:color w:val="auto"/>
          <w:sz w:val="24"/>
          <w:szCs w:val="24"/>
          <w:lang w:eastAsia="ru-RU"/>
        </w:rPr>
        <w:t>- применять на практике коммуникативные технологии, методы и способы делового общения для академического и профессионального взаимодействия;</w:t>
      </w:r>
    </w:p>
    <w:p w:rsidR="004B55D6" w:rsidRPr="004B55D6" w:rsidRDefault="004B55D6" w:rsidP="004B55D6">
      <w:pPr>
        <w:pStyle w:val="6"/>
        <w:spacing w:line="240" w:lineRule="auto"/>
        <w:ind w:firstLine="709"/>
        <w:jc w:val="both"/>
        <w:rPr>
          <w:rFonts w:ascii="Times New Roman" w:eastAsia="Times New Roman" w:hAnsi="Times New Roman" w:cs="Times New Roman"/>
          <w:color w:val="auto"/>
          <w:sz w:val="24"/>
          <w:szCs w:val="24"/>
          <w:lang w:eastAsia="ru-RU"/>
        </w:rPr>
      </w:pPr>
      <w:r w:rsidRPr="004B55D6">
        <w:rPr>
          <w:rFonts w:ascii="Times New Roman" w:eastAsia="Times New Roman" w:hAnsi="Times New Roman" w:cs="Times New Roman"/>
          <w:color w:val="auto"/>
          <w:sz w:val="24"/>
          <w:szCs w:val="24"/>
          <w:lang w:eastAsia="ru-RU"/>
        </w:rPr>
        <w:t>владеть:</w:t>
      </w:r>
    </w:p>
    <w:p w:rsidR="004B55D6" w:rsidRPr="004B55D6" w:rsidRDefault="004B55D6" w:rsidP="004B55D6">
      <w:pPr>
        <w:pStyle w:val="6"/>
        <w:spacing w:line="240" w:lineRule="auto"/>
        <w:ind w:firstLine="709"/>
        <w:jc w:val="both"/>
        <w:rPr>
          <w:rFonts w:ascii="Times New Roman" w:eastAsia="Times New Roman" w:hAnsi="Times New Roman" w:cs="Times New Roman"/>
          <w:color w:val="auto"/>
          <w:sz w:val="24"/>
          <w:szCs w:val="24"/>
          <w:lang w:eastAsia="ru-RU"/>
        </w:rPr>
      </w:pPr>
      <w:r w:rsidRPr="004B55D6">
        <w:rPr>
          <w:rFonts w:ascii="Times New Roman" w:eastAsia="Times New Roman" w:hAnsi="Times New Roman" w:cs="Times New Roman"/>
          <w:color w:val="auto"/>
          <w:sz w:val="24"/>
          <w:szCs w:val="24"/>
          <w:lang w:eastAsia="ru-RU"/>
        </w:rPr>
        <w:t>- методикой межличностного делового общения на русском и иностранном языках, с применением профессиональных языковых форм, средств и современных коммуникативных технологий.</w:t>
      </w:r>
    </w:p>
    <w:p w:rsidR="004B55D6" w:rsidRDefault="004B55D6" w:rsidP="009F2A47">
      <w:pPr>
        <w:pStyle w:val="6"/>
        <w:spacing w:line="240" w:lineRule="auto"/>
        <w:ind w:firstLine="709"/>
        <w:jc w:val="both"/>
        <w:rPr>
          <w:rFonts w:ascii="Times New Roman" w:eastAsia="Times New Roman" w:hAnsi="Times New Roman" w:cs="Times New Roman"/>
          <w:color w:val="auto"/>
          <w:sz w:val="24"/>
          <w:szCs w:val="24"/>
          <w:lang w:eastAsia="ru-RU"/>
        </w:rPr>
      </w:pPr>
      <w:r w:rsidRPr="004B55D6">
        <w:rPr>
          <w:rFonts w:ascii="Times New Roman" w:eastAsia="Times New Roman" w:hAnsi="Times New Roman" w:cs="Times New Roman"/>
          <w:color w:val="auto"/>
          <w:sz w:val="24"/>
          <w:szCs w:val="24"/>
          <w:lang w:eastAsia="ru-RU"/>
        </w:rPr>
        <w:t>Освоение дисциплины Оборудование автоматического управления полетом необходимо для последующих дисциплин: Б</w:t>
      </w:r>
      <w:proofErr w:type="gramStart"/>
      <w:r w:rsidRPr="004B55D6">
        <w:rPr>
          <w:rFonts w:ascii="Times New Roman" w:eastAsia="Times New Roman" w:hAnsi="Times New Roman" w:cs="Times New Roman"/>
          <w:color w:val="auto"/>
          <w:sz w:val="24"/>
          <w:szCs w:val="24"/>
          <w:lang w:eastAsia="ru-RU"/>
        </w:rPr>
        <w:t>2.ВП.П.</w:t>
      </w:r>
      <w:proofErr w:type="gramEnd"/>
      <w:r w:rsidRPr="004B55D6">
        <w:rPr>
          <w:rFonts w:ascii="Times New Roman" w:eastAsia="Times New Roman" w:hAnsi="Times New Roman" w:cs="Times New Roman"/>
          <w:color w:val="auto"/>
          <w:sz w:val="24"/>
          <w:szCs w:val="24"/>
          <w:lang w:eastAsia="ru-RU"/>
        </w:rPr>
        <w:t>1.М.2 Производственная 2. Эксплуатационная практика (модуль 2); Б2.ВП.П.2.М.2 Производственная 3. Преддипломная практика (модуль 2).</w:t>
      </w:r>
    </w:p>
    <w:p w:rsidR="00B11D28" w:rsidRPr="00A33A0A" w:rsidRDefault="00B11D28" w:rsidP="004B55D6">
      <w:pPr>
        <w:pStyle w:val="6"/>
        <w:spacing w:before="0" w:line="240" w:lineRule="auto"/>
        <w:ind w:firstLine="709"/>
        <w:jc w:val="both"/>
        <w:rPr>
          <w:rFonts w:ascii="Times New Roman" w:hAnsi="Times New Roman" w:cs="Times New Roman"/>
          <w:b/>
          <w:bCs/>
          <w:caps/>
          <w:color w:val="auto"/>
          <w:sz w:val="24"/>
          <w:szCs w:val="24"/>
        </w:rPr>
      </w:pPr>
      <w:r w:rsidRPr="00A33A0A">
        <w:rPr>
          <w:rFonts w:ascii="Times New Roman" w:hAnsi="Times New Roman" w:cs="Times New Roman"/>
          <w:b/>
          <w:bCs/>
          <w:caps/>
          <w:color w:val="auto"/>
          <w:sz w:val="24"/>
          <w:szCs w:val="24"/>
        </w:rPr>
        <w:t>2. О</w:t>
      </w:r>
      <w:r w:rsidRPr="00A33A0A">
        <w:rPr>
          <w:rFonts w:ascii="Times New Roman" w:hAnsi="Times New Roman" w:cs="Times New Roman"/>
          <w:b/>
          <w:bCs/>
          <w:color w:val="auto"/>
          <w:sz w:val="24"/>
          <w:szCs w:val="24"/>
        </w:rPr>
        <w:t>бъем</w:t>
      </w:r>
      <w:r w:rsidRPr="00A33A0A">
        <w:rPr>
          <w:rFonts w:ascii="Times New Roman" w:hAnsi="Times New Roman" w:cs="Times New Roman"/>
          <w:b/>
          <w:bCs/>
          <w:caps/>
          <w:color w:val="auto"/>
          <w:sz w:val="24"/>
          <w:szCs w:val="24"/>
        </w:rPr>
        <w:t xml:space="preserve"> </w:t>
      </w:r>
      <w:r w:rsidRPr="00A33A0A">
        <w:rPr>
          <w:rFonts w:ascii="Times New Roman" w:hAnsi="Times New Roman" w:cs="Times New Roman"/>
          <w:b/>
          <w:bCs/>
          <w:color w:val="auto"/>
          <w:sz w:val="24"/>
          <w:szCs w:val="24"/>
        </w:rPr>
        <w:t>учебной дисциплины, включая контактную работу обучающегося с преподавателем и самостоятельную работу обучающегося</w:t>
      </w:r>
      <w:r w:rsidRPr="00A33A0A">
        <w:rPr>
          <w:rFonts w:ascii="Times New Roman" w:hAnsi="Times New Roman" w:cs="Times New Roman"/>
          <w:b/>
          <w:bCs/>
          <w:caps/>
          <w:color w:val="auto"/>
          <w:sz w:val="24"/>
          <w:szCs w:val="24"/>
        </w:rPr>
        <w:t>.</w:t>
      </w:r>
    </w:p>
    <w:p w:rsidR="00B11D28" w:rsidRPr="001A376F" w:rsidRDefault="00B11D28" w:rsidP="00B11D28">
      <w:pPr>
        <w:spacing w:after="0" w:line="240" w:lineRule="auto"/>
        <w:ind w:firstLine="709"/>
        <w:jc w:val="both"/>
        <w:rPr>
          <w:rFonts w:ascii="Times New Roman" w:hAnsi="Times New Roman" w:cs="Times New Roman"/>
          <w:bCs/>
          <w:caps/>
          <w:sz w:val="24"/>
          <w:szCs w:val="24"/>
        </w:rPr>
      </w:pPr>
      <w:r w:rsidRPr="001A376F">
        <w:rPr>
          <w:rFonts w:ascii="Times New Roman" w:hAnsi="Times New Roman" w:cs="Times New Roman"/>
          <w:bCs/>
          <w:caps/>
          <w:sz w:val="24"/>
          <w:szCs w:val="24"/>
        </w:rPr>
        <w:t>О</w:t>
      </w:r>
      <w:r w:rsidRPr="001A376F">
        <w:rPr>
          <w:rFonts w:ascii="Times New Roman" w:hAnsi="Times New Roman" w:cs="Times New Roman"/>
          <w:bCs/>
          <w:sz w:val="24"/>
          <w:szCs w:val="24"/>
        </w:rPr>
        <w:t>бщая</w:t>
      </w:r>
      <w:r w:rsidRPr="001A376F">
        <w:rPr>
          <w:rFonts w:ascii="Times New Roman" w:hAnsi="Times New Roman" w:cs="Times New Roman"/>
          <w:bCs/>
          <w:caps/>
          <w:sz w:val="24"/>
          <w:szCs w:val="24"/>
        </w:rPr>
        <w:t xml:space="preserve"> </w:t>
      </w:r>
      <w:r w:rsidRPr="001A376F">
        <w:rPr>
          <w:rFonts w:ascii="Times New Roman" w:hAnsi="Times New Roman" w:cs="Times New Roman"/>
          <w:bCs/>
          <w:sz w:val="24"/>
          <w:szCs w:val="24"/>
        </w:rPr>
        <w:t xml:space="preserve">трудоемкость учебной дисциплины составляет </w:t>
      </w:r>
      <w:r w:rsidR="00A33A0A">
        <w:rPr>
          <w:rFonts w:ascii="Times New Roman" w:hAnsi="Times New Roman" w:cs="Times New Roman"/>
          <w:bCs/>
          <w:sz w:val="24"/>
          <w:szCs w:val="24"/>
        </w:rPr>
        <w:t>4</w:t>
      </w:r>
      <w:r w:rsidRPr="001A376F">
        <w:rPr>
          <w:rFonts w:ascii="Times New Roman" w:hAnsi="Times New Roman" w:cs="Times New Roman"/>
          <w:bCs/>
          <w:sz w:val="24"/>
          <w:szCs w:val="24"/>
        </w:rPr>
        <w:t xml:space="preserve"> зачетные единицы</w:t>
      </w:r>
      <w:r w:rsidRPr="001A376F">
        <w:rPr>
          <w:rFonts w:ascii="Times New Roman" w:hAnsi="Times New Roman" w:cs="Times New Roman"/>
          <w:bCs/>
          <w:caps/>
          <w:sz w:val="24"/>
          <w:szCs w:val="24"/>
        </w:rPr>
        <w:t>.</w:t>
      </w:r>
    </w:p>
    <w:p w:rsidR="009C3C28" w:rsidRDefault="009C3C28" w:rsidP="00B11D28">
      <w:pPr>
        <w:spacing w:after="0" w:line="240" w:lineRule="auto"/>
        <w:ind w:firstLine="709"/>
        <w:jc w:val="center"/>
        <w:rPr>
          <w:rFonts w:ascii="Times New Roman" w:hAnsi="Times New Roman" w:cs="Times New Roman"/>
          <w:b/>
          <w:sz w:val="24"/>
          <w:szCs w:val="24"/>
        </w:rPr>
      </w:pPr>
    </w:p>
    <w:p w:rsidR="00912D11" w:rsidRDefault="00B11D28" w:rsidP="009F2A47">
      <w:pPr>
        <w:spacing w:after="0" w:line="240" w:lineRule="auto"/>
        <w:jc w:val="center"/>
        <w:rPr>
          <w:rFonts w:ascii="Times New Roman" w:hAnsi="Times New Roman" w:cs="Times New Roman"/>
          <w:b/>
          <w:sz w:val="28"/>
          <w:szCs w:val="24"/>
        </w:rPr>
      </w:pPr>
      <w:r w:rsidRPr="009C3C28">
        <w:rPr>
          <w:rFonts w:ascii="Times New Roman" w:hAnsi="Times New Roman" w:cs="Times New Roman"/>
          <w:b/>
          <w:sz w:val="28"/>
          <w:szCs w:val="24"/>
        </w:rPr>
        <w:t>Б1.ВД.М.2.</w:t>
      </w:r>
      <w:r w:rsidR="00E72D79" w:rsidRPr="009C3C28">
        <w:rPr>
          <w:rFonts w:ascii="Times New Roman" w:hAnsi="Times New Roman" w:cs="Times New Roman"/>
          <w:b/>
          <w:sz w:val="28"/>
          <w:szCs w:val="24"/>
        </w:rPr>
        <w:t>4</w:t>
      </w:r>
      <w:r w:rsidRPr="009C3C28">
        <w:rPr>
          <w:rFonts w:ascii="Times New Roman" w:hAnsi="Times New Roman" w:cs="Times New Roman"/>
          <w:b/>
          <w:sz w:val="28"/>
          <w:szCs w:val="24"/>
        </w:rPr>
        <w:t xml:space="preserve"> </w:t>
      </w:r>
      <w:r w:rsidR="00912D11" w:rsidRPr="00912D11">
        <w:rPr>
          <w:rFonts w:ascii="Times New Roman" w:hAnsi="Times New Roman" w:cs="Times New Roman"/>
          <w:b/>
          <w:sz w:val="28"/>
          <w:szCs w:val="24"/>
        </w:rPr>
        <w:t>Электропреобразовательное</w:t>
      </w:r>
      <w:r w:rsidR="00912D11">
        <w:rPr>
          <w:rFonts w:ascii="Times New Roman" w:hAnsi="Times New Roman" w:cs="Times New Roman"/>
          <w:b/>
          <w:sz w:val="28"/>
          <w:szCs w:val="24"/>
        </w:rPr>
        <w:br/>
      </w:r>
      <w:r w:rsidR="00912D11" w:rsidRPr="00912D11">
        <w:rPr>
          <w:rFonts w:ascii="Times New Roman" w:hAnsi="Times New Roman" w:cs="Times New Roman"/>
          <w:b/>
          <w:sz w:val="28"/>
          <w:szCs w:val="24"/>
        </w:rPr>
        <w:t xml:space="preserve"> оборудование воздушных судов </w:t>
      </w:r>
    </w:p>
    <w:p w:rsidR="00B11D28" w:rsidRPr="001A376F" w:rsidRDefault="00B11D28" w:rsidP="00912D11">
      <w:pPr>
        <w:spacing w:after="0" w:line="240" w:lineRule="auto"/>
        <w:ind w:firstLine="709"/>
        <w:jc w:val="both"/>
        <w:rPr>
          <w:rFonts w:ascii="Times New Roman" w:hAnsi="Times New Roman" w:cs="Times New Roman"/>
          <w:b/>
          <w:bCs/>
          <w:caps/>
          <w:sz w:val="24"/>
          <w:szCs w:val="24"/>
        </w:rPr>
      </w:pPr>
      <w:r w:rsidRPr="001A376F">
        <w:rPr>
          <w:rFonts w:ascii="Times New Roman" w:hAnsi="Times New Roman" w:cs="Times New Roman"/>
          <w:b/>
          <w:bCs/>
          <w:caps/>
          <w:sz w:val="24"/>
          <w:szCs w:val="24"/>
        </w:rPr>
        <w:t>1. О</w:t>
      </w:r>
      <w:r w:rsidRPr="001A376F">
        <w:rPr>
          <w:rFonts w:ascii="Times New Roman" w:hAnsi="Times New Roman" w:cs="Times New Roman"/>
          <w:b/>
          <w:bCs/>
          <w:sz w:val="24"/>
          <w:szCs w:val="24"/>
        </w:rPr>
        <w:t>бщие</w:t>
      </w:r>
      <w:r w:rsidRPr="001A376F">
        <w:rPr>
          <w:rFonts w:ascii="Times New Roman" w:hAnsi="Times New Roman" w:cs="Times New Roman"/>
          <w:b/>
          <w:bCs/>
          <w:caps/>
          <w:sz w:val="24"/>
          <w:szCs w:val="24"/>
        </w:rPr>
        <w:t xml:space="preserve"> </w:t>
      </w:r>
      <w:r w:rsidRPr="001A376F">
        <w:rPr>
          <w:rFonts w:ascii="Times New Roman" w:hAnsi="Times New Roman" w:cs="Times New Roman"/>
          <w:b/>
          <w:bCs/>
          <w:sz w:val="24"/>
          <w:szCs w:val="24"/>
        </w:rPr>
        <w:t>положения</w:t>
      </w:r>
    </w:p>
    <w:p w:rsidR="00912D11" w:rsidRPr="00912D11" w:rsidRDefault="00B11D28" w:rsidP="00912D11">
      <w:pPr>
        <w:spacing w:after="0" w:line="240" w:lineRule="auto"/>
        <w:ind w:firstLine="709"/>
        <w:contextualSpacing/>
        <w:jc w:val="both"/>
        <w:rPr>
          <w:rFonts w:ascii="Times New Roman" w:eastAsia="Times New Roman" w:hAnsi="Times New Roman" w:cs="Times New Roman"/>
          <w:sz w:val="24"/>
          <w:szCs w:val="24"/>
          <w:lang w:eastAsia="ru-RU"/>
        </w:rPr>
      </w:pPr>
      <w:r w:rsidRPr="001A376F">
        <w:rPr>
          <w:rFonts w:ascii="Times New Roman" w:hAnsi="Times New Roman" w:cs="Times New Roman"/>
          <w:bCs/>
          <w:caps/>
          <w:sz w:val="24"/>
          <w:szCs w:val="24"/>
        </w:rPr>
        <w:t>1.1.</w:t>
      </w:r>
      <w:r w:rsidRPr="001A376F">
        <w:rPr>
          <w:rFonts w:ascii="Times New Roman" w:eastAsia="Times New Roman" w:hAnsi="Times New Roman" w:cs="Times New Roman"/>
          <w:sz w:val="24"/>
          <w:szCs w:val="24"/>
          <w:lang w:eastAsia="x-none"/>
        </w:rPr>
        <w:t xml:space="preserve"> </w:t>
      </w:r>
      <w:r w:rsidR="00912D11" w:rsidRPr="00912D11">
        <w:rPr>
          <w:rFonts w:ascii="Times New Roman" w:eastAsia="Times New Roman" w:hAnsi="Times New Roman" w:cs="Times New Roman"/>
          <w:sz w:val="24"/>
          <w:szCs w:val="24"/>
          <w:lang w:eastAsia="ru-RU"/>
        </w:rPr>
        <w:t xml:space="preserve">Цель освоения </w:t>
      </w:r>
      <w:r w:rsidR="00912D11" w:rsidRPr="00912D11">
        <w:rPr>
          <w:rFonts w:ascii="Times New Roman" w:eastAsia="Times New Roman" w:hAnsi="Times New Roman" w:cs="Times New Roman"/>
          <w:spacing w:val="-3"/>
          <w:sz w:val="24"/>
          <w:szCs w:val="24"/>
          <w:lang w:eastAsia="ru-RU"/>
        </w:rPr>
        <w:t>дисциплин</w:t>
      </w:r>
      <w:r w:rsidR="00912D11" w:rsidRPr="00912D11">
        <w:rPr>
          <w:rFonts w:ascii="Times New Roman" w:eastAsia="Times New Roman" w:hAnsi="Times New Roman" w:cs="Times New Roman"/>
          <w:sz w:val="24"/>
          <w:szCs w:val="24"/>
          <w:lang w:eastAsia="ru-RU"/>
        </w:rPr>
        <w:t>ы.</w:t>
      </w:r>
    </w:p>
    <w:p w:rsidR="00912D11" w:rsidRPr="00912D11" w:rsidRDefault="00912D11" w:rsidP="00912D11">
      <w:pPr>
        <w:spacing w:after="0" w:line="240" w:lineRule="auto"/>
        <w:ind w:firstLine="709"/>
        <w:contextualSpacing/>
        <w:jc w:val="both"/>
        <w:rPr>
          <w:rFonts w:ascii="Times New Roman" w:eastAsia="Times New Roman" w:hAnsi="Times New Roman" w:cs="Times New Roman"/>
          <w:sz w:val="24"/>
          <w:szCs w:val="24"/>
          <w:lang w:eastAsia="ru-RU"/>
        </w:rPr>
      </w:pPr>
      <w:r w:rsidRPr="00912D11">
        <w:rPr>
          <w:rFonts w:ascii="Times New Roman" w:eastAsia="Times New Roman" w:hAnsi="Times New Roman" w:cs="Times New Roman"/>
          <w:sz w:val="24"/>
          <w:szCs w:val="24"/>
          <w:lang w:eastAsia="ru-RU"/>
        </w:rPr>
        <w:t>Целью преподавания дисциплины Электропреобразовательное оборудование воздушных судов является формирование знаний студентов в области разработки, устройства, принципов работы авиационных преобразователей электрической энергии, построения схем и работы применяющихся преобразователей в бортовом оборудовании, необходимых для его грамотной эксплуатации.</w:t>
      </w:r>
    </w:p>
    <w:p w:rsidR="00912D11" w:rsidRPr="00912D11" w:rsidRDefault="00912D11" w:rsidP="00912D11">
      <w:pPr>
        <w:spacing w:after="0" w:line="240" w:lineRule="auto"/>
        <w:ind w:firstLine="709"/>
        <w:contextualSpacing/>
        <w:jc w:val="both"/>
        <w:rPr>
          <w:rFonts w:ascii="Times New Roman" w:eastAsia="Times New Roman" w:hAnsi="Times New Roman" w:cs="Times New Roman"/>
          <w:sz w:val="24"/>
          <w:szCs w:val="24"/>
          <w:lang w:eastAsia="ru-RU"/>
        </w:rPr>
      </w:pPr>
      <w:r w:rsidRPr="00912D11">
        <w:rPr>
          <w:rFonts w:ascii="Times New Roman" w:eastAsia="Times New Roman" w:hAnsi="Times New Roman" w:cs="Times New Roman"/>
          <w:sz w:val="24"/>
          <w:szCs w:val="24"/>
          <w:lang w:eastAsia="ru-RU"/>
        </w:rPr>
        <w:t>Задачи изучения дисциплины.</w:t>
      </w:r>
    </w:p>
    <w:p w:rsidR="00912D11" w:rsidRPr="00912D11" w:rsidRDefault="00912D11" w:rsidP="00912D11">
      <w:pPr>
        <w:spacing w:after="0" w:line="240" w:lineRule="auto"/>
        <w:ind w:firstLine="709"/>
        <w:contextualSpacing/>
        <w:jc w:val="both"/>
        <w:rPr>
          <w:rFonts w:ascii="Times New Roman" w:eastAsia="Times New Roman" w:hAnsi="Times New Roman" w:cs="Times New Roman"/>
          <w:sz w:val="24"/>
          <w:szCs w:val="24"/>
          <w:lang w:eastAsia="ru-RU"/>
        </w:rPr>
      </w:pPr>
      <w:r w:rsidRPr="00912D11">
        <w:rPr>
          <w:rFonts w:ascii="Times New Roman" w:eastAsia="Times New Roman" w:hAnsi="Times New Roman" w:cs="Times New Roman"/>
          <w:sz w:val="24"/>
          <w:szCs w:val="24"/>
          <w:lang w:eastAsia="ru-RU"/>
        </w:rPr>
        <w:t>Приобретение знаний по основным принципам построения авиационных преобразователей электроэнергии, анализа их работы, а также практическими приемами безопасной работы с ними в процессе эксплуатации.</w:t>
      </w:r>
    </w:p>
    <w:p w:rsidR="00912D11" w:rsidRPr="00912D11" w:rsidRDefault="00912D11" w:rsidP="00912D11">
      <w:pPr>
        <w:widowControl w:val="0"/>
        <w:spacing w:after="0" w:line="240" w:lineRule="auto"/>
        <w:ind w:firstLine="709"/>
        <w:jc w:val="both"/>
        <w:rPr>
          <w:rFonts w:ascii="Times New Roman" w:eastAsia="Times New Roman" w:hAnsi="Times New Roman" w:cs="Times New Roman"/>
          <w:sz w:val="24"/>
          <w:szCs w:val="24"/>
          <w:lang w:eastAsia="ru-RU"/>
        </w:rPr>
      </w:pPr>
      <w:r w:rsidRPr="00912D11">
        <w:rPr>
          <w:rFonts w:ascii="Times New Roman" w:eastAsia="Times New Roman" w:hAnsi="Times New Roman" w:cs="Times New Roman"/>
          <w:sz w:val="24"/>
          <w:szCs w:val="24"/>
          <w:lang w:eastAsia="ru-RU"/>
        </w:rPr>
        <w:t xml:space="preserve">Компетенции обучающегося, формируемые в результате освоения дисциплины, </w:t>
      </w:r>
      <w:r w:rsidRPr="00912D11">
        <w:rPr>
          <w:rFonts w:ascii="Times New Roman" w:eastAsia="Times New Roman" w:hAnsi="Times New Roman" w:cs="Times New Roman"/>
          <w:spacing w:val="-7"/>
          <w:sz w:val="24"/>
          <w:szCs w:val="24"/>
          <w:lang w:eastAsia="ru-RU"/>
        </w:rPr>
        <w:t>наименование индикатора достижения</w:t>
      </w:r>
      <w:r w:rsidRPr="00912D11">
        <w:rPr>
          <w:rFonts w:ascii="Times New Roman" w:eastAsia="Times New Roman" w:hAnsi="Times New Roman" w:cs="Times New Roman"/>
          <w:sz w:val="24"/>
          <w:szCs w:val="24"/>
          <w:lang w:eastAsia="ru-RU"/>
        </w:rPr>
        <w:t>, результаты обучения.</w:t>
      </w:r>
    </w:p>
    <w:p w:rsidR="00912D11" w:rsidRPr="00912D11" w:rsidRDefault="00912D11" w:rsidP="00912D11">
      <w:pPr>
        <w:widowControl w:val="0"/>
        <w:spacing w:after="0" w:line="240" w:lineRule="auto"/>
        <w:ind w:firstLine="709"/>
        <w:jc w:val="both"/>
        <w:rPr>
          <w:rFonts w:ascii="Times New Roman" w:eastAsia="Times New Roman" w:hAnsi="Times New Roman" w:cs="Times New Roman"/>
          <w:sz w:val="24"/>
          <w:szCs w:val="24"/>
          <w:lang w:eastAsia="ru-RU"/>
        </w:rPr>
      </w:pPr>
      <w:r w:rsidRPr="00912D11">
        <w:rPr>
          <w:rFonts w:ascii="Times New Roman" w:eastAsia="Times New Roman" w:hAnsi="Times New Roman" w:cs="Times New Roman"/>
          <w:bCs/>
          <w:sz w:val="24"/>
          <w:szCs w:val="24"/>
          <w:lang w:eastAsia="ru-RU"/>
        </w:rPr>
        <w:t xml:space="preserve">ПК-1. </w:t>
      </w:r>
      <w:r w:rsidRPr="00912D11">
        <w:rPr>
          <w:rFonts w:ascii="Times New Roman" w:eastAsia="Times New Roman" w:hAnsi="Times New Roman" w:cs="Times New Roman"/>
          <w:sz w:val="24"/>
          <w:szCs w:val="24"/>
          <w:lang w:eastAsia="ru-RU"/>
        </w:rPr>
        <w:t>Способен организовать своевременное и качественное выполнение работ по техническому обслуживанию бортового оборудования воздушных судов при осуществлении технической эксплуатации.</w:t>
      </w:r>
    </w:p>
    <w:p w:rsidR="00912D11" w:rsidRPr="00912D11" w:rsidRDefault="00912D11" w:rsidP="00912D11">
      <w:pPr>
        <w:widowControl w:val="0"/>
        <w:spacing w:after="0" w:line="240" w:lineRule="auto"/>
        <w:ind w:firstLine="709"/>
        <w:jc w:val="both"/>
        <w:rPr>
          <w:rFonts w:ascii="Times New Roman" w:eastAsia="Times New Roman" w:hAnsi="Times New Roman" w:cs="Times New Roman"/>
          <w:sz w:val="24"/>
          <w:szCs w:val="24"/>
          <w:lang w:eastAsia="ru-RU"/>
        </w:rPr>
      </w:pPr>
      <w:r w:rsidRPr="00912D11">
        <w:rPr>
          <w:rFonts w:ascii="Times New Roman" w:eastAsia="Times New Roman" w:hAnsi="Times New Roman" w:cs="Times New Roman"/>
          <w:sz w:val="24"/>
          <w:szCs w:val="24"/>
          <w:lang w:eastAsia="ru-RU"/>
        </w:rPr>
        <w:t>ИД-1</w:t>
      </w:r>
      <w:r w:rsidRPr="00912D11">
        <w:rPr>
          <w:rFonts w:ascii="Times New Roman" w:eastAsia="Times New Roman" w:hAnsi="Times New Roman" w:cs="Times New Roman"/>
          <w:sz w:val="24"/>
          <w:szCs w:val="24"/>
          <w:vertAlign w:val="subscript"/>
          <w:lang w:eastAsia="ru-RU"/>
        </w:rPr>
        <w:t xml:space="preserve">ПК-1 </w:t>
      </w:r>
      <w:r w:rsidRPr="00912D11">
        <w:rPr>
          <w:rFonts w:ascii="Times New Roman" w:eastAsia="Times New Roman" w:hAnsi="Times New Roman" w:cs="Times New Roman"/>
          <w:sz w:val="24"/>
          <w:szCs w:val="24"/>
          <w:lang w:eastAsia="ru-RU"/>
        </w:rPr>
        <w:t>исследовать объекты и процессы эксплуатации бортового оборудования воздушных судов на основе профессиональных базовых знаний;</w:t>
      </w:r>
    </w:p>
    <w:p w:rsidR="00912D11" w:rsidRPr="00912D11" w:rsidRDefault="00912D11" w:rsidP="00912D11">
      <w:pPr>
        <w:widowControl w:val="0"/>
        <w:spacing w:after="0" w:line="240" w:lineRule="auto"/>
        <w:ind w:firstLine="709"/>
        <w:jc w:val="both"/>
        <w:rPr>
          <w:rFonts w:ascii="Times New Roman" w:eastAsia="Times New Roman" w:hAnsi="Times New Roman" w:cs="Times New Roman"/>
          <w:bCs/>
          <w:sz w:val="24"/>
          <w:szCs w:val="24"/>
          <w:lang w:eastAsia="ru-RU"/>
        </w:rPr>
      </w:pPr>
      <w:r w:rsidRPr="00912D11">
        <w:rPr>
          <w:rFonts w:ascii="Times New Roman" w:eastAsia="Times New Roman" w:hAnsi="Times New Roman" w:cs="Times New Roman"/>
          <w:bCs/>
          <w:sz w:val="24"/>
          <w:szCs w:val="24"/>
          <w:lang w:eastAsia="ru-RU"/>
        </w:rPr>
        <w:t>Результаты обучения:</w:t>
      </w:r>
    </w:p>
    <w:p w:rsidR="00912D11" w:rsidRPr="00912D11" w:rsidRDefault="00912D11" w:rsidP="00912D11">
      <w:pPr>
        <w:widowControl w:val="0"/>
        <w:spacing w:after="0" w:line="240" w:lineRule="auto"/>
        <w:ind w:firstLine="709"/>
        <w:jc w:val="both"/>
        <w:rPr>
          <w:rFonts w:ascii="TimesNewRomanPS-BoldMT" w:eastAsia="Times New Roman" w:hAnsi="TimesNewRomanPS-BoldMT" w:cs="TimesNewRomanPS-BoldMT"/>
          <w:sz w:val="24"/>
          <w:szCs w:val="24"/>
          <w:lang w:eastAsia="ru-RU"/>
        </w:rPr>
      </w:pPr>
      <w:r w:rsidRPr="00912D11">
        <w:rPr>
          <w:rFonts w:ascii="TimesNewRomanPS-BoldMT" w:eastAsia="Times New Roman" w:hAnsi="TimesNewRomanPS-BoldMT" w:cs="TimesNewRomanPS-BoldMT"/>
          <w:bCs/>
          <w:sz w:val="24"/>
          <w:szCs w:val="24"/>
          <w:lang w:eastAsia="ru-RU"/>
        </w:rPr>
        <w:t>знать</w:t>
      </w:r>
      <w:r w:rsidRPr="00912D11">
        <w:rPr>
          <w:rFonts w:ascii="TimesNewRomanPS-BoldMT" w:eastAsia="Times New Roman" w:hAnsi="TimesNewRomanPS-BoldMT" w:cs="TimesNewRomanPS-BoldMT"/>
          <w:sz w:val="24"/>
          <w:szCs w:val="24"/>
          <w:lang w:eastAsia="ru-RU"/>
        </w:rPr>
        <w:t xml:space="preserve">: </w:t>
      </w:r>
    </w:p>
    <w:p w:rsidR="00912D11" w:rsidRPr="00912D11" w:rsidRDefault="00912D11" w:rsidP="00912D11">
      <w:pPr>
        <w:widowControl w:val="0"/>
        <w:spacing w:after="0" w:line="240" w:lineRule="auto"/>
        <w:ind w:firstLine="709"/>
        <w:jc w:val="both"/>
        <w:rPr>
          <w:rFonts w:ascii="TimesNewRomanPS-BoldMT" w:eastAsia="Times New Roman" w:hAnsi="TimesNewRomanPS-BoldMT" w:cs="TimesNewRomanPS-BoldMT"/>
          <w:sz w:val="24"/>
          <w:szCs w:val="24"/>
          <w:lang w:eastAsia="ru-RU"/>
        </w:rPr>
      </w:pPr>
      <w:r w:rsidRPr="00912D11">
        <w:rPr>
          <w:rFonts w:ascii="TimesNewRomanPS-BoldMT" w:eastAsia="Times New Roman" w:hAnsi="TimesNewRomanPS-BoldMT" w:cs="TimesNewRomanPS-BoldMT"/>
          <w:sz w:val="24"/>
          <w:szCs w:val="24"/>
          <w:lang w:eastAsia="ru-RU"/>
        </w:rPr>
        <w:lastRenderedPageBreak/>
        <w:t>ПК-1.1.27 – теоретические положения, лежащие в основе принципов действия электропреобразовательного оборудования воздушных судов;</w:t>
      </w:r>
    </w:p>
    <w:p w:rsidR="00912D11" w:rsidRPr="00912D11" w:rsidRDefault="00912D11" w:rsidP="00912D11">
      <w:pPr>
        <w:widowControl w:val="0"/>
        <w:spacing w:after="0" w:line="240" w:lineRule="auto"/>
        <w:ind w:firstLine="709"/>
        <w:jc w:val="both"/>
        <w:rPr>
          <w:rFonts w:ascii="TimesNewRomanPS-BoldMT" w:eastAsia="Times New Roman" w:hAnsi="TimesNewRomanPS-BoldMT" w:cs="TimesNewRomanPS-BoldMT"/>
          <w:sz w:val="24"/>
          <w:szCs w:val="24"/>
          <w:lang w:eastAsia="ru-RU"/>
        </w:rPr>
      </w:pPr>
      <w:r w:rsidRPr="00912D11">
        <w:rPr>
          <w:rFonts w:ascii="TimesNewRomanPS-BoldMT" w:eastAsia="Times New Roman" w:hAnsi="TimesNewRomanPS-BoldMT" w:cs="TimesNewRomanPS-BoldMT"/>
          <w:sz w:val="24"/>
          <w:szCs w:val="24"/>
          <w:lang w:eastAsia="ru-RU"/>
        </w:rPr>
        <w:t>ПК-1.1.28 – устройство и работу при использовании по назначению электропреобразовательного оборудования воздушных судов;</w:t>
      </w:r>
    </w:p>
    <w:p w:rsidR="009F2A47" w:rsidRDefault="00912D11" w:rsidP="00912D11">
      <w:pPr>
        <w:autoSpaceDE w:val="0"/>
        <w:autoSpaceDN w:val="0"/>
        <w:adjustRightInd w:val="0"/>
        <w:spacing w:after="0" w:line="240" w:lineRule="auto"/>
        <w:ind w:firstLine="709"/>
        <w:jc w:val="both"/>
        <w:rPr>
          <w:rFonts w:ascii="TimesNewRomanPS-BoldMT" w:eastAsia="Times New Roman" w:hAnsi="TimesNewRomanPS-BoldMT" w:cs="TimesNewRomanPS-BoldMT"/>
          <w:bCs/>
          <w:sz w:val="24"/>
          <w:szCs w:val="24"/>
          <w:lang w:eastAsia="ru-RU"/>
        </w:rPr>
      </w:pPr>
      <w:r w:rsidRPr="00912D11">
        <w:rPr>
          <w:rFonts w:ascii="TimesNewRomanPS-BoldMT" w:eastAsia="Times New Roman" w:hAnsi="TimesNewRomanPS-BoldMT" w:cs="TimesNewRomanPS-BoldMT"/>
          <w:bCs/>
          <w:sz w:val="24"/>
          <w:szCs w:val="24"/>
          <w:lang w:eastAsia="ru-RU"/>
        </w:rPr>
        <w:t xml:space="preserve">уметь: </w:t>
      </w:r>
    </w:p>
    <w:p w:rsidR="00912D11" w:rsidRPr="00912D11" w:rsidRDefault="00912D11" w:rsidP="00912D11">
      <w:pPr>
        <w:autoSpaceDE w:val="0"/>
        <w:autoSpaceDN w:val="0"/>
        <w:adjustRightInd w:val="0"/>
        <w:spacing w:after="0" w:line="240" w:lineRule="auto"/>
        <w:ind w:firstLine="709"/>
        <w:jc w:val="both"/>
        <w:rPr>
          <w:rFonts w:ascii="TimesNewRomanPS-BoldMT" w:eastAsia="Times New Roman" w:hAnsi="TimesNewRomanPS-BoldMT" w:cs="TimesNewRomanPS-BoldMT"/>
          <w:bCs/>
          <w:iCs/>
          <w:sz w:val="24"/>
          <w:szCs w:val="24"/>
          <w:lang w:eastAsia="ru-RU"/>
        </w:rPr>
      </w:pPr>
      <w:r w:rsidRPr="00912D11">
        <w:rPr>
          <w:rFonts w:ascii="Times New Roman" w:eastAsia="Times New Roman" w:hAnsi="Times New Roman" w:cs="Times New Roman"/>
          <w:bCs/>
          <w:sz w:val="24"/>
          <w:szCs w:val="24"/>
          <w:lang w:eastAsia="ru-RU"/>
        </w:rPr>
        <w:t xml:space="preserve">ПК-1.2.14 </w:t>
      </w:r>
      <w:r w:rsidRPr="00912D11">
        <w:rPr>
          <w:rFonts w:ascii="TimesNewRomanPS-BoldMT" w:eastAsia="Times New Roman" w:hAnsi="TimesNewRomanPS-BoldMT" w:cs="TimesNewRomanPS-BoldMT"/>
          <w:bCs/>
          <w:sz w:val="24"/>
          <w:szCs w:val="24"/>
          <w:lang w:eastAsia="ru-RU"/>
        </w:rPr>
        <w:t>– исследовать объекты и процессы эксплуатации электропреобразовательного оборудования воздушных судов</w:t>
      </w:r>
      <w:r w:rsidRPr="00912D11">
        <w:rPr>
          <w:rFonts w:ascii="TimesNewRomanPS-BoldMT" w:eastAsia="Times New Roman" w:hAnsi="TimesNewRomanPS-BoldMT" w:cs="TimesNewRomanPS-BoldMT"/>
          <w:bCs/>
          <w:iCs/>
          <w:sz w:val="24"/>
          <w:szCs w:val="24"/>
          <w:lang w:eastAsia="ru-RU"/>
        </w:rPr>
        <w:t>;</w:t>
      </w:r>
    </w:p>
    <w:p w:rsidR="009F2A47" w:rsidRDefault="00912D11" w:rsidP="00912D11">
      <w:pPr>
        <w:autoSpaceDE w:val="0"/>
        <w:autoSpaceDN w:val="0"/>
        <w:adjustRightInd w:val="0"/>
        <w:spacing w:after="0" w:line="240" w:lineRule="auto"/>
        <w:ind w:firstLine="709"/>
        <w:jc w:val="both"/>
        <w:rPr>
          <w:rFonts w:ascii="TimesNewRomanPS-BoldMT" w:eastAsia="Times New Roman" w:hAnsi="TimesNewRomanPS-BoldMT" w:cs="TimesNewRomanPS-BoldMT"/>
          <w:bCs/>
          <w:sz w:val="24"/>
          <w:szCs w:val="24"/>
          <w:lang w:eastAsia="ru-RU"/>
        </w:rPr>
      </w:pPr>
      <w:r w:rsidRPr="00912D11">
        <w:rPr>
          <w:rFonts w:ascii="TimesNewRomanPS-BoldMT" w:eastAsia="Times New Roman" w:hAnsi="TimesNewRomanPS-BoldMT" w:cs="TimesNewRomanPS-BoldMT"/>
          <w:bCs/>
          <w:sz w:val="24"/>
          <w:szCs w:val="24"/>
          <w:lang w:eastAsia="ru-RU"/>
        </w:rPr>
        <w:t xml:space="preserve">владеть: </w:t>
      </w:r>
    </w:p>
    <w:p w:rsidR="00912D11" w:rsidRPr="00912D11" w:rsidRDefault="00912D11" w:rsidP="00912D11">
      <w:pPr>
        <w:autoSpaceDE w:val="0"/>
        <w:autoSpaceDN w:val="0"/>
        <w:adjustRightInd w:val="0"/>
        <w:spacing w:after="0" w:line="240" w:lineRule="auto"/>
        <w:ind w:firstLine="709"/>
        <w:jc w:val="both"/>
        <w:rPr>
          <w:rFonts w:ascii="TimesNewRomanPS-BoldMT" w:eastAsia="Times New Roman" w:hAnsi="TimesNewRomanPS-BoldMT" w:cs="TimesNewRomanPS-BoldMT"/>
          <w:bCs/>
          <w:iCs/>
          <w:sz w:val="24"/>
          <w:szCs w:val="24"/>
          <w:lang w:eastAsia="ru-RU"/>
        </w:rPr>
      </w:pPr>
      <w:r w:rsidRPr="00912D11">
        <w:rPr>
          <w:rFonts w:ascii="TimesNewRomanPS-BoldMT" w:eastAsia="Times New Roman" w:hAnsi="TimesNewRomanPS-BoldMT" w:cs="TimesNewRomanPS-BoldMT"/>
          <w:bCs/>
          <w:sz w:val="24"/>
          <w:szCs w:val="24"/>
          <w:lang w:eastAsia="ru-RU"/>
        </w:rPr>
        <w:t xml:space="preserve">ПК-1.3.14 – </w:t>
      </w:r>
      <w:r w:rsidRPr="00912D11">
        <w:rPr>
          <w:rFonts w:ascii="TimesNewRomanPS-BoldMT" w:eastAsia="Times New Roman" w:hAnsi="TimesNewRomanPS-BoldMT" w:cs="TimesNewRomanPS-BoldMT"/>
          <w:bCs/>
          <w:iCs/>
          <w:sz w:val="24"/>
          <w:szCs w:val="24"/>
          <w:lang w:eastAsia="ru-RU"/>
        </w:rPr>
        <w:t>навыками исследования объектов и процессов эксплуатации электропреобразовательного оборудования воздушных судов;</w:t>
      </w:r>
    </w:p>
    <w:p w:rsidR="00912D11" w:rsidRPr="00912D11" w:rsidRDefault="00912D11" w:rsidP="00912D11">
      <w:pPr>
        <w:widowControl w:val="0"/>
        <w:spacing w:after="0" w:line="240" w:lineRule="auto"/>
        <w:ind w:firstLine="709"/>
        <w:jc w:val="both"/>
        <w:rPr>
          <w:rFonts w:ascii="Times New Roman" w:eastAsia="Times New Roman" w:hAnsi="Times New Roman" w:cs="Times New Roman"/>
          <w:sz w:val="24"/>
          <w:szCs w:val="24"/>
          <w:lang w:eastAsia="ru-RU"/>
        </w:rPr>
      </w:pPr>
      <w:r w:rsidRPr="00912D11">
        <w:rPr>
          <w:rFonts w:ascii="Times New Roman" w:eastAsia="Times New Roman" w:hAnsi="Times New Roman" w:cs="Times New Roman"/>
          <w:sz w:val="24"/>
          <w:szCs w:val="24"/>
          <w:lang w:eastAsia="ru-RU"/>
        </w:rPr>
        <w:t>ИД-2</w:t>
      </w:r>
      <w:r w:rsidRPr="00912D11">
        <w:rPr>
          <w:rFonts w:ascii="Times New Roman" w:eastAsia="Times New Roman" w:hAnsi="Times New Roman" w:cs="Times New Roman"/>
          <w:sz w:val="24"/>
          <w:szCs w:val="24"/>
          <w:vertAlign w:val="subscript"/>
          <w:lang w:eastAsia="ru-RU"/>
        </w:rPr>
        <w:t xml:space="preserve">ПК-1 </w:t>
      </w:r>
      <w:r w:rsidRPr="00912D11">
        <w:rPr>
          <w:rFonts w:ascii="Times New Roman" w:eastAsia="Times New Roman" w:hAnsi="Times New Roman" w:cs="Times New Roman"/>
          <w:sz w:val="24"/>
          <w:szCs w:val="24"/>
          <w:lang w:eastAsia="zh-CN"/>
        </w:rPr>
        <w:t>организовать выполнение работ по техническому обслуживанию бортового оборудования воздушных судов при осуществлении технической эксплуатации.</w:t>
      </w:r>
    </w:p>
    <w:p w:rsidR="00912D11" w:rsidRPr="00912D11" w:rsidRDefault="00912D11" w:rsidP="00912D11">
      <w:pPr>
        <w:widowControl w:val="0"/>
        <w:spacing w:after="0" w:line="240" w:lineRule="auto"/>
        <w:ind w:firstLine="709"/>
        <w:jc w:val="both"/>
        <w:rPr>
          <w:rFonts w:ascii="Times New Roman" w:eastAsia="Times New Roman" w:hAnsi="Times New Roman" w:cs="Times New Roman"/>
          <w:bCs/>
          <w:sz w:val="24"/>
          <w:szCs w:val="24"/>
          <w:lang w:eastAsia="ru-RU"/>
        </w:rPr>
      </w:pPr>
      <w:r w:rsidRPr="00912D11">
        <w:rPr>
          <w:rFonts w:ascii="Times New Roman" w:eastAsia="Times New Roman" w:hAnsi="Times New Roman" w:cs="Times New Roman"/>
          <w:bCs/>
          <w:sz w:val="24"/>
          <w:szCs w:val="24"/>
          <w:lang w:eastAsia="ru-RU"/>
        </w:rPr>
        <w:t>Результаты обучения:</w:t>
      </w:r>
    </w:p>
    <w:p w:rsidR="00912D11" w:rsidRPr="00912D11" w:rsidRDefault="00912D11" w:rsidP="00912D11">
      <w:pPr>
        <w:widowControl w:val="0"/>
        <w:spacing w:after="0" w:line="240" w:lineRule="auto"/>
        <w:ind w:firstLine="709"/>
        <w:jc w:val="both"/>
        <w:rPr>
          <w:rFonts w:ascii="TimesNewRomanPS-BoldMT" w:eastAsia="Times New Roman" w:hAnsi="TimesNewRomanPS-BoldMT" w:cs="TimesNewRomanPS-BoldMT"/>
          <w:sz w:val="24"/>
          <w:szCs w:val="24"/>
          <w:lang w:eastAsia="ru-RU"/>
        </w:rPr>
      </w:pPr>
      <w:r w:rsidRPr="00912D11">
        <w:rPr>
          <w:rFonts w:ascii="TimesNewRomanPS-BoldMT" w:eastAsia="Times New Roman" w:hAnsi="TimesNewRomanPS-BoldMT" w:cs="TimesNewRomanPS-BoldMT"/>
          <w:bCs/>
          <w:sz w:val="24"/>
          <w:szCs w:val="24"/>
          <w:lang w:eastAsia="ru-RU"/>
        </w:rPr>
        <w:t>знать</w:t>
      </w:r>
      <w:r w:rsidRPr="00912D11">
        <w:rPr>
          <w:rFonts w:ascii="TimesNewRomanPS-BoldMT" w:eastAsia="Times New Roman" w:hAnsi="TimesNewRomanPS-BoldMT" w:cs="TimesNewRomanPS-BoldMT"/>
          <w:sz w:val="24"/>
          <w:szCs w:val="24"/>
          <w:lang w:eastAsia="ru-RU"/>
        </w:rPr>
        <w:t xml:space="preserve">: </w:t>
      </w:r>
    </w:p>
    <w:p w:rsidR="00912D11" w:rsidRPr="00912D11" w:rsidRDefault="00912D11" w:rsidP="00912D11">
      <w:pPr>
        <w:widowControl w:val="0"/>
        <w:spacing w:after="0" w:line="240" w:lineRule="auto"/>
        <w:ind w:firstLine="709"/>
        <w:jc w:val="both"/>
        <w:rPr>
          <w:rFonts w:ascii="TimesNewRomanPS-BoldMT" w:eastAsia="Times New Roman" w:hAnsi="TimesNewRomanPS-BoldMT" w:cs="TimesNewRomanPS-BoldMT"/>
          <w:sz w:val="24"/>
          <w:szCs w:val="24"/>
          <w:lang w:eastAsia="ru-RU"/>
        </w:rPr>
      </w:pPr>
      <w:r w:rsidRPr="00912D11">
        <w:rPr>
          <w:rFonts w:ascii="TimesNewRomanPS-BoldMT" w:eastAsia="Times New Roman" w:hAnsi="TimesNewRomanPS-BoldMT" w:cs="TimesNewRomanPS-BoldMT"/>
          <w:sz w:val="24"/>
          <w:szCs w:val="24"/>
          <w:lang w:eastAsia="ru-RU"/>
        </w:rPr>
        <w:t>ПК-1.1.59 – содержание и особенности работ по техническому обслуживанию электропреобразовательного оборудования воздушных судов;</w:t>
      </w:r>
    </w:p>
    <w:p w:rsidR="00912D11" w:rsidRPr="00912D11" w:rsidRDefault="00912D11" w:rsidP="00912D11">
      <w:pPr>
        <w:widowControl w:val="0"/>
        <w:spacing w:after="0" w:line="240" w:lineRule="auto"/>
        <w:ind w:firstLine="709"/>
        <w:jc w:val="both"/>
        <w:rPr>
          <w:rFonts w:ascii="TimesNewRomanPS-BoldMT" w:eastAsia="Times New Roman" w:hAnsi="TimesNewRomanPS-BoldMT" w:cs="TimesNewRomanPS-BoldMT"/>
          <w:sz w:val="24"/>
          <w:szCs w:val="24"/>
          <w:lang w:eastAsia="ru-RU"/>
        </w:rPr>
      </w:pPr>
      <w:r w:rsidRPr="00912D11">
        <w:rPr>
          <w:rFonts w:ascii="TimesNewRomanPS-BoldMT" w:eastAsia="Times New Roman" w:hAnsi="TimesNewRomanPS-BoldMT" w:cs="TimesNewRomanPS-BoldMT"/>
          <w:sz w:val="24"/>
          <w:szCs w:val="24"/>
          <w:lang w:eastAsia="ru-RU"/>
        </w:rPr>
        <w:t>ПК-1.1.60 – содержание перечня минимального оборудования для электропреобразовательного оборудования воздушных судов;</w:t>
      </w:r>
    </w:p>
    <w:p w:rsidR="00EA4DA3" w:rsidRDefault="00912D11" w:rsidP="00912D11">
      <w:pPr>
        <w:autoSpaceDE w:val="0"/>
        <w:autoSpaceDN w:val="0"/>
        <w:adjustRightInd w:val="0"/>
        <w:spacing w:after="0" w:line="240" w:lineRule="auto"/>
        <w:ind w:firstLine="709"/>
        <w:jc w:val="both"/>
        <w:rPr>
          <w:rFonts w:ascii="TimesNewRomanPS-BoldMT" w:eastAsia="Times New Roman" w:hAnsi="TimesNewRomanPS-BoldMT" w:cs="TimesNewRomanPS-BoldMT"/>
          <w:bCs/>
          <w:sz w:val="24"/>
          <w:szCs w:val="24"/>
          <w:lang w:eastAsia="ru-RU"/>
        </w:rPr>
      </w:pPr>
      <w:r w:rsidRPr="00912D11">
        <w:rPr>
          <w:rFonts w:ascii="TimesNewRomanPS-BoldMT" w:eastAsia="Times New Roman" w:hAnsi="TimesNewRomanPS-BoldMT" w:cs="TimesNewRomanPS-BoldMT"/>
          <w:bCs/>
          <w:sz w:val="24"/>
          <w:szCs w:val="24"/>
          <w:lang w:eastAsia="ru-RU"/>
        </w:rPr>
        <w:t xml:space="preserve">уметь: </w:t>
      </w:r>
    </w:p>
    <w:p w:rsidR="00912D11" w:rsidRPr="00912D11" w:rsidRDefault="00912D11" w:rsidP="00912D11">
      <w:pPr>
        <w:autoSpaceDE w:val="0"/>
        <w:autoSpaceDN w:val="0"/>
        <w:adjustRightInd w:val="0"/>
        <w:spacing w:after="0" w:line="240" w:lineRule="auto"/>
        <w:ind w:firstLine="709"/>
        <w:jc w:val="both"/>
        <w:rPr>
          <w:rFonts w:ascii="TimesNewRomanPS-BoldMT" w:eastAsia="Times New Roman" w:hAnsi="TimesNewRomanPS-BoldMT" w:cs="TimesNewRomanPS-BoldMT"/>
          <w:bCs/>
          <w:iCs/>
          <w:sz w:val="24"/>
          <w:szCs w:val="24"/>
          <w:lang w:eastAsia="ru-RU"/>
        </w:rPr>
      </w:pPr>
      <w:r w:rsidRPr="00912D11">
        <w:rPr>
          <w:rFonts w:ascii="Times New Roman" w:eastAsia="Times New Roman" w:hAnsi="Times New Roman" w:cs="Times New Roman"/>
          <w:bCs/>
          <w:sz w:val="24"/>
          <w:szCs w:val="24"/>
          <w:lang w:eastAsia="ru-RU"/>
        </w:rPr>
        <w:t xml:space="preserve">ПК-1.2.30 </w:t>
      </w:r>
      <w:r w:rsidRPr="00912D11">
        <w:rPr>
          <w:rFonts w:ascii="TimesNewRomanPS-BoldMT" w:eastAsia="Times New Roman" w:hAnsi="TimesNewRomanPS-BoldMT" w:cs="TimesNewRomanPS-BoldMT"/>
          <w:bCs/>
          <w:sz w:val="24"/>
          <w:szCs w:val="24"/>
          <w:lang w:eastAsia="ru-RU"/>
        </w:rPr>
        <w:t>– организовать выполнение работ по техническому обслуживанию электропреобразовательного оборудования воздушных судов</w:t>
      </w:r>
      <w:r w:rsidRPr="00912D11">
        <w:rPr>
          <w:rFonts w:ascii="TimesNewRomanPS-BoldMT" w:eastAsia="Times New Roman" w:hAnsi="TimesNewRomanPS-BoldMT" w:cs="TimesNewRomanPS-BoldMT"/>
          <w:bCs/>
          <w:iCs/>
          <w:sz w:val="24"/>
          <w:szCs w:val="24"/>
          <w:lang w:eastAsia="ru-RU"/>
        </w:rPr>
        <w:t>;</w:t>
      </w:r>
    </w:p>
    <w:p w:rsidR="00EA4DA3" w:rsidRDefault="00912D11" w:rsidP="00912D11">
      <w:pPr>
        <w:autoSpaceDE w:val="0"/>
        <w:autoSpaceDN w:val="0"/>
        <w:adjustRightInd w:val="0"/>
        <w:spacing w:after="0" w:line="240" w:lineRule="auto"/>
        <w:ind w:firstLine="709"/>
        <w:jc w:val="both"/>
        <w:rPr>
          <w:rFonts w:ascii="TimesNewRomanPS-BoldMT" w:eastAsia="Times New Roman" w:hAnsi="TimesNewRomanPS-BoldMT" w:cs="TimesNewRomanPS-BoldMT"/>
          <w:bCs/>
          <w:sz w:val="24"/>
          <w:szCs w:val="24"/>
          <w:lang w:eastAsia="ru-RU"/>
        </w:rPr>
      </w:pPr>
      <w:r w:rsidRPr="00912D11">
        <w:rPr>
          <w:rFonts w:ascii="TimesNewRomanPS-BoldMT" w:eastAsia="Times New Roman" w:hAnsi="TimesNewRomanPS-BoldMT" w:cs="TimesNewRomanPS-BoldMT"/>
          <w:bCs/>
          <w:sz w:val="24"/>
          <w:szCs w:val="24"/>
          <w:lang w:eastAsia="ru-RU"/>
        </w:rPr>
        <w:t xml:space="preserve">владеть: </w:t>
      </w:r>
    </w:p>
    <w:p w:rsidR="00912D11" w:rsidRPr="00912D11" w:rsidRDefault="00912D11" w:rsidP="00912D11">
      <w:pPr>
        <w:autoSpaceDE w:val="0"/>
        <w:autoSpaceDN w:val="0"/>
        <w:adjustRightInd w:val="0"/>
        <w:spacing w:after="0" w:line="240" w:lineRule="auto"/>
        <w:ind w:firstLine="709"/>
        <w:jc w:val="both"/>
        <w:rPr>
          <w:rFonts w:ascii="TimesNewRomanPS-BoldMT" w:eastAsia="Times New Roman" w:hAnsi="TimesNewRomanPS-BoldMT" w:cs="TimesNewRomanPS-BoldMT"/>
          <w:bCs/>
          <w:iCs/>
          <w:sz w:val="24"/>
          <w:szCs w:val="24"/>
          <w:lang w:eastAsia="ru-RU"/>
        </w:rPr>
      </w:pPr>
      <w:r w:rsidRPr="00912D11">
        <w:rPr>
          <w:rFonts w:ascii="TimesNewRomanPS-BoldMT" w:eastAsia="Times New Roman" w:hAnsi="TimesNewRomanPS-BoldMT" w:cs="TimesNewRomanPS-BoldMT"/>
          <w:bCs/>
          <w:sz w:val="24"/>
          <w:szCs w:val="24"/>
          <w:lang w:eastAsia="ru-RU"/>
        </w:rPr>
        <w:t xml:space="preserve">ПК-1.3.30 – </w:t>
      </w:r>
      <w:r w:rsidRPr="00912D11">
        <w:rPr>
          <w:rFonts w:ascii="TimesNewRomanPS-BoldMT" w:eastAsia="Times New Roman" w:hAnsi="TimesNewRomanPS-BoldMT" w:cs="TimesNewRomanPS-BoldMT"/>
          <w:bCs/>
          <w:iCs/>
          <w:sz w:val="24"/>
          <w:szCs w:val="24"/>
          <w:lang w:eastAsia="ru-RU"/>
        </w:rPr>
        <w:t>навыками организации выполнения работ по техническому обслуживанию электропреобразовательного оборудования воздушных судов;</w:t>
      </w:r>
    </w:p>
    <w:p w:rsidR="00912D11" w:rsidRPr="00912D11" w:rsidRDefault="00912D11" w:rsidP="00912D11">
      <w:pPr>
        <w:widowControl w:val="0"/>
        <w:spacing w:after="0" w:line="240" w:lineRule="auto"/>
        <w:ind w:firstLine="709"/>
        <w:jc w:val="both"/>
        <w:rPr>
          <w:rFonts w:ascii="Times New Roman" w:eastAsia="Times New Roman" w:hAnsi="Times New Roman" w:cs="Times New Roman"/>
          <w:sz w:val="24"/>
          <w:szCs w:val="24"/>
          <w:lang w:eastAsia="ru-RU"/>
        </w:rPr>
      </w:pPr>
      <w:r w:rsidRPr="00912D11">
        <w:rPr>
          <w:rFonts w:ascii="Times New Roman" w:eastAsia="Times New Roman" w:hAnsi="Times New Roman" w:cs="Times New Roman"/>
          <w:bCs/>
          <w:sz w:val="24"/>
          <w:szCs w:val="24"/>
          <w:lang w:eastAsia="ru-RU"/>
        </w:rPr>
        <w:t xml:space="preserve">ПК-2. </w:t>
      </w:r>
      <w:r w:rsidRPr="00912D11">
        <w:rPr>
          <w:rFonts w:ascii="Times New Roman" w:eastAsia="Times New Roman" w:hAnsi="Times New Roman" w:cs="Times New Roman"/>
          <w:sz w:val="24"/>
          <w:szCs w:val="24"/>
          <w:lang w:eastAsia="ru-RU"/>
        </w:rPr>
        <w:t>Способен организовать проведение контроля качества технического обслуживания и ремонта, соблюдения государственных требований по поддержанию летной годности и обеспечению безопасности полетов при технической эксплуатации бортового оборудования воздушных судов.</w:t>
      </w:r>
    </w:p>
    <w:p w:rsidR="00912D11" w:rsidRPr="00912D11" w:rsidRDefault="00912D11" w:rsidP="00912D11">
      <w:pPr>
        <w:widowControl w:val="0"/>
        <w:spacing w:after="0" w:line="240" w:lineRule="auto"/>
        <w:ind w:firstLine="709"/>
        <w:jc w:val="both"/>
        <w:rPr>
          <w:rFonts w:ascii="Times New Roman" w:eastAsia="Times New Roman" w:hAnsi="Times New Roman" w:cs="Times New Roman"/>
          <w:sz w:val="24"/>
          <w:szCs w:val="24"/>
          <w:lang w:eastAsia="ru-RU"/>
        </w:rPr>
      </w:pPr>
      <w:r w:rsidRPr="00912D11">
        <w:rPr>
          <w:rFonts w:ascii="Times New Roman" w:eastAsia="Times New Roman" w:hAnsi="Times New Roman" w:cs="Times New Roman"/>
          <w:sz w:val="24"/>
          <w:szCs w:val="24"/>
          <w:lang w:eastAsia="ru-RU"/>
        </w:rPr>
        <w:t>ИД-1</w:t>
      </w:r>
      <w:r w:rsidRPr="00912D11">
        <w:rPr>
          <w:rFonts w:ascii="Times New Roman" w:eastAsia="Times New Roman" w:hAnsi="Times New Roman" w:cs="Times New Roman"/>
          <w:sz w:val="24"/>
          <w:szCs w:val="24"/>
          <w:vertAlign w:val="subscript"/>
          <w:lang w:eastAsia="ru-RU"/>
        </w:rPr>
        <w:t xml:space="preserve">ПК-2 </w:t>
      </w:r>
      <w:r w:rsidRPr="00912D11">
        <w:rPr>
          <w:rFonts w:ascii="Times New Roman" w:eastAsia="Times New Roman" w:hAnsi="Times New Roman" w:cs="Times New Roman"/>
          <w:sz w:val="24"/>
          <w:szCs w:val="24"/>
          <w:lang w:eastAsia="ru-RU"/>
        </w:rPr>
        <w:t>Оценивать качество технического обслуживания и ремонта, соблюдения государственных требований по поддержанию летной годности и обеспечению безопасности полетов при технической эксплуатации бортового оборудования воздушных судов;</w:t>
      </w:r>
    </w:p>
    <w:p w:rsidR="00912D11" w:rsidRPr="00912D11" w:rsidRDefault="00912D11" w:rsidP="00912D11">
      <w:pPr>
        <w:widowControl w:val="0"/>
        <w:spacing w:after="0" w:line="240" w:lineRule="auto"/>
        <w:ind w:firstLine="709"/>
        <w:jc w:val="both"/>
        <w:rPr>
          <w:rFonts w:ascii="Times New Roman" w:eastAsia="Times New Roman" w:hAnsi="Times New Roman" w:cs="Times New Roman"/>
          <w:bCs/>
          <w:sz w:val="24"/>
          <w:szCs w:val="24"/>
          <w:lang w:eastAsia="ru-RU"/>
        </w:rPr>
      </w:pPr>
      <w:r w:rsidRPr="00912D11">
        <w:rPr>
          <w:rFonts w:ascii="Times New Roman" w:eastAsia="Times New Roman" w:hAnsi="Times New Roman" w:cs="Times New Roman"/>
          <w:bCs/>
          <w:sz w:val="24"/>
          <w:szCs w:val="24"/>
          <w:lang w:eastAsia="ru-RU"/>
        </w:rPr>
        <w:t>Результаты обучения:</w:t>
      </w:r>
    </w:p>
    <w:p w:rsidR="00912D11" w:rsidRPr="00912D11" w:rsidRDefault="00912D11" w:rsidP="00912D11">
      <w:pPr>
        <w:widowControl w:val="0"/>
        <w:spacing w:after="0" w:line="240" w:lineRule="auto"/>
        <w:ind w:firstLine="709"/>
        <w:jc w:val="both"/>
        <w:rPr>
          <w:rFonts w:ascii="TimesNewRomanPS-BoldMT" w:eastAsia="Times New Roman" w:hAnsi="TimesNewRomanPS-BoldMT" w:cs="TimesNewRomanPS-BoldMT"/>
          <w:sz w:val="24"/>
          <w:szCs w:val="24"/>
          <w:lang w:eastAsia="ru-RU"/>
        </w:rPr>
      </w:pPr>
      <w:r w:rsidRPr="00912D11">
        <w:rPr>
          <w:rFonts w:ascii="TimesNewRomanPS-BoldMT" w:eastAsia="Times New Roman" w:hAnsi="TimesNewRomanPS-BoldMT" w:cs="TimesNewRomanPS-BoldMT"/>
          <w:bCs/>
          <w:sz w:val="24"/>
          <w:szCs w:val="24"/>
          <w:lang w:eastAsia="ru-RU"/>
        </w:rPr>
        <w:t>знать</w:t>
      </w:r>
      <w:r w:rsidRPr="00912D11">
        <w:rPr>
          <w:rFonts w:ascii="TimesNewRomanPS-BoldMT" w:eastAsia="Times New Roman" w:hAnsi="TimesNewRomanPS-BoldMT" w:cs="TimesNewRomanPS-BoldMT"/>
          <w:sz w:val="24"/>
          <w:szCs w:val="24"/>
          <w:lang w:eastAsia="ru-RU"/>
        </w:rPr>
        <w:t xml:space="preserve">: </w:t>
      </w:r>
    </w:p>
    <w:p w:rsidR="00912D11" w:rsidRPr="00912D11" w:rsidRDefault="00912D11" w:rsidP="00912D11">
      <w:pPr>
        <w:widowControl w:val="0"/>
        <w:spacing w:after="0" w:line="240" w:lineRule="auto"/>
        <w:ind w:firstLine="709"/>
        <w:jc w:val="both"/>
        <w:rPr>
          <w:rFonts w:ascii="TimesNewRomanPS-BoldMT" w:eastAsia="Times New Roman" w:hAnsi="TimesNewRomanPS-BoldMT" w:cs="TimesNewRomanPS-BoldMT"/>
          <w:sz w:val="24"/>
          <w:szCs w:val="24"/>
          <w:lang w:eastAsia="ru-RU"/>
        </w:rPr>
      </w:pPr>
      <w:r w:rsidRPr="00912D11">
        <w:rPr>
          <w:rFonts w:ascii="TimesNewRomanPS-BoldMT" w:eastAsia="Times New Roman" w:hAnsi="TimesNewRomanPS-BoldMT" w:cs="TimesNewRomanPS-BoldMT"/>
          <w:sz w:val="24"/>
          <w:szCs w:val="24"/>
          <w:lang w:eastAsia="ru-RU"/>
        </w:rPr>
        <w:t>ПК-2.1.27 – -методы и средства контроля качества технического обслуживания и ремонта электропреобразовательного оборудования воздушных судов;</w:t>
      </w:r>
    </w:p>
    <w:p w:rsidR="00912D11" w:rsidRPr="00912D11" w:rsidRDefault="00912D11" w:rsidP="00912D11">
      <w:pPr>
        <w:widowControl w:val="0"/>
        <w:spacing w:after="0" w:line="240" w:lineRule="auto"/>
        <w:ind w:firstLine="709"/>
        <w:jc w:val="both"/>
        <w:rPr>
          <w:rFonts w:ascii="TimesNewRomanPS-BoldMT" w:eastAsia="Times New Roman" w:hAnsi="TimesNewRomanPS-BoldMT" w:cs="TimesNewRomanPS-BoldMT"/>
          <w:sz w:val="24"/>
          <w:szCs w:val="24"/>
          <w:lang w:eastAsia="ru-RU"/>
        </w:rPr>
      </w:pPr>
      <w:r w:rsidRPr="00912D11">
        <w:rPr>
          <w:rFonts w:ascii="TimesNewRomanPS-BoldMT" w:eastAsia="Times New Roman" w:hAnsi="TimesNewRomanPS-BoldMT" w:cs="TimesNewRomanPS-BoldMT"/>
          <w:sz w:val="24"/>
          <w:szCs w:val="24"/>
          <w:lang w:eastAsia="ru-RU"/>
        </w:rPr>
        <w:t>ПК-2.1.28 – состав и содержание принимаемых решений по результатам оценка качества технического обслуживания и ремонта электропреобразовательного оборудования воздушных судов;</w:t>
      </w:r>
    </w:p>
    <w:p w:rsidR="00EA4DA3" w:rsidRDefault="00912D11" w:rsidP="00912D11">
      <w:pPr>
        <w:autoSpaceDE w:val="0"/>
        <w:autoSpaceDN w:val="0"/>
        <w:adjustRightInd w:val="0"/>
        <w:spacing w:after="0" w:line="240" w:lineRule="auto"/>
        <w:ind w:firstLine="709"/>
        <w:jc w:val="both"/>
        <w:rPr>
          <w:rFonts w:ascii="TimesNewRomanPS-BoldMT" w:eastAsia="Times New Roman" w:hAnsi="TimesNewRomanPS-BoldMT" w:cs="TimesNewRomanPS-BoldMT"/>
          <w:bCs/>
          <w:sz w:val="24"/>
          <w:szCs w:val="24"/>
          <w:lang w:eastAsia="ru-RU"/>
        </w:rPr>
      </w:pPr>
      <w:r w:rsidRPr="00912D11">
        <w:rPr>
          <w:rFonts w:ascii="TimesNewRomanPS-BoldMT" w:eastAsia="Times New Roman" w:hAnsi="TimesNewRomanPS-BoldMT" w:cs="TimesNewRomanPS-BoldMT"/>
          <w:bCs/>
          <w:sz w:val="24"/>
          <w:szCs w:val="24"/>
          <w:lang w:eastAsia="ru-RU"/>
        </w:rPr>
        <w:t xml:space="preserve">уметь: </w:t>
      </w:r>
    </w:p>
    <w:p w:rsidR="00912D11" w:rsidRPr="00912D11" w:rsidRDefault="00912D11" w:rsidP="00912D11">
      <w:pPr>
        <w:autoSpaceDE w:val="0"/>
        <w:autoSpaceDN w:val="0"/>
        <w:adjustRightInd w:val="0"/>
        <w:spacing w:after="0" w:line="240" w:lineRule="auto"/>
        <w:ind w:firstLine="709"/>
        <w:jc w:val="both"/>
        <w:rPr>
          <w:rFonts w:ascii="TimesNewRomanPS-BoldMT" w:eastAsia="Times New Roman" w:hAnsi="TimesNewRomanPS-BoldMT" w:cs="TimesNewRomanPS-BoldMT"/>
          <w:bCs/>
          <w:iCs/>
          <w:sz w:val="24"/>
          <w:szCs w:val="24"/>
          <w:lang w:eastAsia="ru-RU"/>
        </w:rPr>
      </w:pPr>
      <w:r w:rsidRPr="00912D11">
        <w:rPr>
          <w:rFonts w:ascii="Times New Roman" w:eastAsia="Times New Roman" w:hAnsi="Times New Roman" w:cs="Times New Roman"/>
          <w:bCs/>
          <w:sz w:val="24"/>
          <w:szCs w:val="24"/>
          <w:lang w:eastAsia="ru-RU"/>
        </w:rPr>
        <w:t xml:space="preserve">ПК-2.2.14 </w:t>
      </w:r>
      <w:r w:rsidRPr="00912D11">
        <w:rPr>
          <w:rFonts w:ascii="TimesNewRomanPS-BoldMT" w:eastAsia="Times New Roman" w:hAnsi="TimesNewRomanPS-BoldMT" w:cs="TimesNewRomanPS-BoldMT"/>
          <w:bCs/>
          <w:sz w:val="24"/>
          <w:szCs w:val="24"/>
          <w:lang w:eastAsia="ru-RU"/>
        </w:rPr>
        <w:t>– оценивать качество технического обслуживания и ремонта электропреобразовательного оборудования воздушных судов</w:t>
      </w:r>
      <w:r w:rsidRPr="00912D11">
        <w:rPr>
          <w:rFonts w:ascii="TimesNewRomanPS-BoldMT" w:eastAsia="Times New Roman" w:hAnsi="TimesNewRomanPS-BoldMT" w:cs="TimesNewRomanPS-BoldMT"/>
          <w:bCs/>
          <w:iCs/>
          <w:sz w:val="24"/>
          <w:szCs w:val="24"/>
          <w:lang w:eastAsia="ru-RU"/>
        </w:rPr>
        <w:t>;</w:t>
      </w:r>
    </w:p>
    <w:p w:rsidR="00EA4DA3" w:rsidRDefault="00912D11" w:rsidP="00912D11">
      <w:pPr>
        <w:autoSpaceDE w:val="0"/>
        <w:autoSpaceDN w:val="0"/>
        <w:adjustRightInd w:val="0"/>
        <w:spacing w:after="0" w:line="240" w:lineRule="auto"/>
        <w:ind w:firstLine="709"/>
        <w:jc w:val="both"/>
        <w:rPr>
          <w:rFonts w:ascii="TimesNewRomanPS-BoldMT" w:eastAsia="Times New Roman" w:hAnsi="TimesNewRomanPS-BoldMT" w:cs="TimesNewRomanPS-BoldMT"/>
          <w:bCs/>
          <w:sz w:val="24"/>
          <w:szCs w:val="24"/>
          <w:lang w:eastAsia="ru-RU"/>
        </w:rPr>
      </w:pPr>
      <w:r w:rsidRPr="00912D11">
        <w:rPr>
          <w:rFonts w:ascii="TimesNewRomanPS-BoldMT" w:eastAsia="Times New Roman" w:hAnsi="TimesNewRomanPS-BoldMT" w:cs="TimesNewRomanPS-BoldMT"/>
          <w:bCs/>
          <w:sz w:val="24"/>
          <w:szCs w:val="24"/>
          <w:lang w:eastAsia="ru-RU"/>
        </w:rPr>
        <w:t xml:space="preserve">владеть: </w:t>
      </w:r>
    </w:p>
    <w:p w:rsidR="00912D11" w:rsidRPr="00912D11" w:rsidRDefault="00912D11" w:rsidP="00912D11">
      <w:pPr>
        <w:autoSpaceDE w:val="0"/>
        <w:autoSpaceDN w:val="0"/>
        <w:adjustRightInd w:val="0"/>
        <w:spacing w:after="0" w:line="240" w:lineRule="auto"/>
        <w:ind w:firstLine="709"/>
        <w:jc w:val="both"/>
        <w:rPr>
          <w:rFonts w:ascii="TimesNewRomanPS-BoldMT" w:eastAsia="Times New Roman" w:hAnsi="TimesNewRomanPS-BoldMT" w:cs="TimesNewRomanPS-BoldMT"/>
          <w:bCs/>
          <w:iCs/>
          <w:sz w:val="24"/>
          <w:szCs w:val="24"/>
          <w:lang w:eastAsia="ru-RU"/>
        </w:rPr>
      </w:pPr>
      <w:r w:rsidRPr="00912D11">
        <w:rPr>
          <w:rFonts w:ascii="TimesNewRomanPS-BoldMT" w:eastAsia="Times New Roman" w:hAnsi="TimesNewRomanPS-BoldMT" w:cs="TimesNewRomanPS-BoldMT"/>
          <w:bCs/>
          <w:sz w:val="24"/>
          <w:szCs w:val="24"/>
          <w:lang w:eastAsia="ru-RU"/>
        </w:rPr>
        <w:t xml:space="preserve">ПК-2.3.14 – </w:t>
      </w:r>
      <w:r w:rsidRPr="00912D11">
        <w:rPr>
          <w:rFonts w:ascii="TimesNewRomanPS-BoldMT" w:eastAsia="Times New Roman" w:hAnsi="TimesNewRomanPS-BoldMT" w:cs="TimesNewRomanPS-BoldMT"/>
          <w:bCs/>
          <w:iCs/>
          <w:sz w:val="24"/>
          <w:szCs w:val="24"/>
          <w:lang w:eastAsia="ru-RU"/>
        </w:rPr>
        <w:t>навыками оценки качества технического обслуживания и ремонта электропреобразовательного оборудования воздушных судов;</w:t>
      </w:r>
    </w:p>
    <w:p w:rsidR="00912D11" w:rsidRPr="00912D11" w:rsidRDefault="00912D11" w:rsidP="00912D11">
      <w:pPr>
        <w:widowControl w:val="0"/>
        <w:spacing w:after="0" w:line="240" w:lineRule="auto"/>
        <w:ind w:firstLine="709"/>
        <w:jc w:val="both"/>
        <w:rPr>
          <w:rFonts w:ascii="Times New Roman" w:eastAsia="Times New Roman" w:hAnsi="Times New Roman" w:cs="Times New Roman"/>
          <w:sz w:val="24"/>
          <w:szCs w:val="24"/>
          <w:lang w:eastAsia="ru-RU"/>
        </w:rPr>
      </w:pPr>
      <w:r w:rsidRPr="00912D11">
        <w:rPr>
          <w:rFonts w:ascii="Times New Roman" w:eastAsia="Times New Roman" w:hAnsi="Times New Roman" w:cs="Times New Roman"/>
          <w:sz w:val="24"/>
          <w:szCs w:val="24"/>
          <w:lang w:eastAsia="ru-RU"/>
        </w:rPr>
        <w:t>ИД-2</w:t>
      </w:r>
      <w:r w:rsidRPr="00912D11">
        <w:rPr>
          <w:rFonts w:ascii="Times New Roman" w:eastAsia="Times New Roman" w:hAnsi="Times New Roman" w:cs="Times New Roman"/>
          <w:sz w:val="24"/>
          <w:szCs w:val="24"/>
          <w:vertAlign w:val="subscript"/>
          <w:lang w:eastAsia="ru-RU"/>
        </w:rPr>
        <w:t xml:space="preserve">ПК-2 </w:t>
      </w:r>
      <w:r w:rsidRPr="00912D11">
        <w:rPr>
          <w:rFonts w:ascii="Times New Roman" w:eastAsia="Times New Roman" w:hAnsi="Times New Roman" w:cs="Times New Roman"/>
          <w:sz w:val="24"/>
          <w:szCs w:val="24"/>
          <w:lang w:eastAsia="ru-RU"/>
        </w:rPr>
        <w:t>организовать проведение контроля качества технического обслуживания и ремонта, соблюдения государственных требований по поддержанию летной годности и обеспечению безопасности полетов при технической эксплуатации бортового оборудования воздушных судов;</w:t>
      </w:r>
    </w:p>
    <w:p w:rsidR="00912D11" w:rsidRPr="00912D11" w:rsidRDefault="00912D11" w:rsidP="00912D11">
      <w:pPr>
        <w:widowControl w:val="0"/>
        <w:spacing w:after="0" w:line="240" w:lineRule="auto"/>
        <w:ind w:firstLine="709"/>
        <w:jc w:val="both"/>
        <w:rPr>
          <w:rFonts w:ascii="Times New Roman" w:eastAsia="Times New Roman" w:hAnsi="Times New Roman" w:cs="Times New Roman"/>
          <w:bCs/>
          <w:sz w:val="24"/>
          <w:szCs w:val="24"/>
          <w:lang w:eastAsia="ru-RU"/>
        </w:rPr>
      </w:pPr>
      <w:r w:rsidRPr="00912D11">
        <w:rPr>
          <w:rFonts w:ascii="Times New Roman" w:eastAsia="Times New Roman" w:hAnsi="Times New Roman" w:cs="Times New Roman"/>
          <w:bCs/>
          <w:sz w:val="24"/>
          <w:szCs w:val="24"/>
          <w:lang w:eastAsia="ru-RU"/>
        </w:rPr>
        <w:t>Результаты обучения:</w:t>
      </w:r>
    </w:p>
    <w:p w:rsidR="00912D11" w:rsidRPr="00912D11" w:rsidRDefault="00912D11" w:rsidP="00912D11">
      <w:pPr>
        <w:widowControl w:val="0"/>
        <w:spacing w:after="0" w:line="240" w:lineRule="auto"/>
        <w:ind w:firstLine="709"/>
        <w:jc w:val="both"/>
        <w:rPr>
          <w:rFonts w:ascii="TimesNewRomanPS-BoldMT" w:eastAsia="Times New Roman" w:hAnsi="TimesNewRomanPS-BoldMT" w:cs="TimesNewRomanPS-BoldMT"/>
          <w:sz w:val="24"/>
          <w:szCs w:val="24"/>
          <w:lang w:eastAsia="ru-RU"/>
        </w:rPr>
      </w:pPr>
      <w:r w:rsidRPr="00912D11">
        <w:rPr>
          <w:rFonts w:ascii="TimesNewRomanPS-BoldMT" w:eastAsia="Times New Roman" w:hAnsi="TimesNewRomanPS-BoldMT" w:cs="TimesNewRomanPS-BoldMT"/>
          <w:bCs/>
          <w:sz w:val="24"/>
          <w:szCs w:val="24"/>
          <w:lang w:eastAsia="ru-RU"/>
        </w:rPr>
        <w:t>знать</w:t>
      </w:r>
      <w:r w:rsidRPr="00912D11">
        <w:rPr>
          <w:rFonts w:ascii="TimesNewRomanPS-BoldMT" w:eastAsia="Times New Roman" w:hAnsi="TimesNewRomanPS-BoldMT" w:cs="TimesNewRomanPS-BoldMT"/>
          <w:sz w:val="24"/>
          <w:szCs w:val="24"/>
          <w:lang w:eastAsia="ru-RU"/>
        </w:rPr>
        <w:t xml:space="preserve">: </w:t>
      </w:r>
    </w:p>
    <w:p w:rsidR="00912D11" w:rsidRPr="00912D11" w:rsidRDefault="00912D11" w:rsidP="00912D11">
      <w:pPr>
        <w:widowControl w:val="0"/>
        <w:spacing w:after="0" w:line="240" w:lineRule="auto"/>
        <w:ind w:firstLine="709"/>
        <w:jc w:val="both"/>
        <w:rPr>
          <w:rFonts w:ascii="TimesNewRomanPS-BoldMT" w:eastAsia="Times New Roman" w:hAnsi="TimesNewRomanPS-BoldMT" w:cs="TimesNewRomanPS-BoldMT"/>
          <w:sz w:val="24"/>
          <w:szCs w:val="24"/>
          <w:lang w:eastAsia="ru-RU"/>
        </w:rPr>
      </w:pPr>
      <w:r w:rsidRPr="00912D11">
        <w:rPr>
          <w:rFonts w:ascii="TimesNewRomanPS-BoldMT" w:eastAsia="Times New Roman" w:hAnsi="TimesNewRomanPS-BoldMT" w:cs="TimesNewRomanPS-BoldMT"/>
          <w:sz w:val="24"/>
          <w:szCs w:val="24"/>
          <w:lang w:eastAsia="ru-RU"/>
        </w:rPr>
        <w:t xml:space="preserve">ПК-2.1.59 – государственные требования по поддержанию летной годности и </w:t>
      </w:r>
      <w:r w:rsidRPr="00912D11">
        <w:rPr>
          <w:rFonts w:ascii="TimesNewRomanPS-BoldMT" w:eastAsia="Times New Roman" w:hAnsi="TimesNewRomanPS-BoldMT" w:cs="TimesNewRomanPS-BoldMT"/>
          <w:sz w:val="24"/>
          <w:szCs w:val="24"/>
          <w:lang w:eastAsia="ru-RU"/>
        </w:rPr>
        <w:lastRenderedPageBreak/>
        <w:t>обеспечению безопасности полетов при технической эксплуатации электропреобразовательного оборудования воздушных судов;</w:t>
      </w:r>
    </w:p>
    <w:p w:rsidR="00912D11" w:rsidRPr="00912D11" w:rsidRDefault="00912D11" w:rsidP="00912D11">
      <w:pPr>
        <w:widowControl w:val="0"/>
        <w:spacing w:after="0" w:line="240" w:lineRule="auto"/>
        <w:ind w:firstLine="709"/>
        <w:jc w:val="both"/>
        <w:rPr>
          <w:rFonts w:ascii="TimesNewRomanPS-BoldMT" w:eastAsia="Times New Roman" w:hAnsi="TimesNewRomanPS-BoldMT" w:cs="TimesNewRomanPS-BoldMT"/>
          <w:sz w:val="24"/>
          <w:szCs w:val="24"/>
          <w:lang w:eastAsia="ru-RU"/>
        </w:rPr>
      </w:pPr>
      <w:r w:rsidRPr="00912D11">
        <w:rPr>
          <w:rFonts w:ascii="TimesNewRomanPS-BoldMT" w:eastAsia="Times New Roman" w:hAnsi="TimesNewRomanPS-BoldMT" w:cs="TimesNewRomanPS-BoldMT"/>
          <w:sz w:val="24"/>
          <w:szCs w:val="24"/>
          <w:lang w:eastAsia="ru-RU"/>
        </w:rPr>
        <w:t>ПК-2.1.60 – методику контроля качества технического обслуживания и ремонта электропреобразовательного оборудования воздушных судов;</w:t>
      </w:r>
    </w:p>
    <w:p w:rsidR="00EA4DA3" w:rsidRDefault="00912D11" w:rsidP="00912D11">
      <w:pPr>
        <w:autoSpaceDE w:val="0"/>
        <w:autoSpaceDN w:val="0"/>
        <w:adjustRightInd w:val="0"/>
        <w:spacing w:after="0" w:line="240" w:lineRule="auto"/>
        <w:ind w:firstLine="709"/>
        <w:jc w:val="both"/>
        <w:rPr>
          <w:rFonts w:ascii="TimesNewRomanPS-BoldMT" w:eastAsia="Times New Roman" w:hAnsi="TimesNewRomanPS-BoldMT" w:cs="TimesNewRomanPS-BoldMT"/>
          <w:bCs/>
          <w:sz w:val="24"/>
          <w:szCs w:val="24"/>
          <w:lang w:eastAsia="ru-RU"/>
        </w:rPr>
      </w:pPr>
      <w:r w:rsidRPr="00912D11">
        <w:rPr>
          <w:rFonts w:ascii="TimesNewRomanPS-BoldMT" w:eastAsia="Times New Roman" w:hAnsi="TimesNewRomanPS-BoldMT" w:cs="TimesNewRomanPS-BoldMT"/>
          <w:bCs/>
          <w:sz w:val="24"/>
          <w:szCs w:val="24"/>
          <w:lang w:eastAsia="ru-RU"/>
        </w:rPr>
        <w:t xml:space="preserve">уметь: </w:t>
      </w:r>
    </w:p>
    <w:p w:rsidR="00912D11" w:rsidRPr="00912D11" w:rsidRDefault="00912D11" w:rsidP="00912D11">
      <w:pPr>
        <w:autoSpaceDE w:val="0"/>
        <w:autoSpaceDN w:val="0"/>
        <w:adjustRightInd w:val="0"/>
        <w:spacing w:after="0" w:line="240" w:lineRule="auto"/>
        <w:ind w:firstLine="709"/>
        <w:jc w:val="both"/>
        <w:rPr>
          <w:rFonts w:ascii="TimesNewRomanPS-BoldMT" w:eastAsia="Times New Roman" w:hAnsi="TimesNewRomanPS-BoldMT" w:cs="TimesNewRomanPS-BoldMT"/>
          <w:bCs/>
          <w:iCs/>
          <w:sz w:val="24"/>
          <w:szCs w:val="24"/>
          <w:lang w:eastAsia="ru-RU"/>
        </w:rPr>
      </w:pPr>
      <w:r w:rsidRPr="00912D11">
        <w:rPr>
          <w:rFonts w:ascii="Times New Roman" w:eastAsia="Times New Roman" w:hAnsi="Times New Roman" w:cs="Times New Roman"/>
          <w:bCs/>
          <w:sz w:val="24"/>
          <w:szCs w:val="24"/>
          <w:lang w:eastAsia="ru-RU"/>
        </w:rPr>
        <w:t xml:space="preserve">ПК-2.2.30 </w:t>
      </w:r>
      <w:r w:rsidRPr="00912D11">
        <w:rPr>
          <w:rFonts w:ascii="TimesNewRomanPS-BoldMT" w:eastAsia="Times New Roman" w:hAnsi="TimesNewRomanPS-BoldMT" w:cs="TimesNewRomanPS-BoldMT"/>
          <w:bCs/>
          <w:sz w:val="24"/>
          <w:szCs w:val="24"/>
          <w:lang w:eastAsia="ru-RU"/>
        </w:rPr>
        <w:t>– организовать проведение контроля качества технического обслуживания и ремонта электропреобразовательного оборудования воздушных судов</w:t>
      </w:r>
      <w:r w:rsidRPr="00912D11">
        <w:rPr>
          <w:rFonts w:ascii="TimesNewRomanPS-BoldMT" w:eastAsia="Times New Roman" w:hAnsi="TimesNewRomanPS-BoldMT" w:cs="TimesNewRomanPS-BoldMT"/>
          <w:bCs/>
          <w:iCs/>
          <w:sz w:val="24"/>
          <w:szCs w:val="24"/>
          <w:lang w:eastAsia="ru-RU"/>
        </w:rPr>
        <w:t>;</w:t>
      </w:r>
    </w:p>
    <w:p w:rsidR="00EA4DA3" w:rsidRDefault="00912D11" w:rsidP="00912D11">
      <w:pPr>
        <w:autoSpaceDE w:val="0"/>
        <w:autoSpaceDN w:val="0"/>
        <w:adjustRightInd w:val="0"/>
        <w:spacing w:after="0" w:line="240" w:lineRule="auto"/>
        <w:ind w:firstLine="709"/>
        <w:jc w:val="both"/>
        <w:rPr>
          <w:rFonts w:ascii="TimesNewRomanPS-BoldMT" w:eastAsia="Times New Roman" w:hAnsi="TimesNewRomanPS-BoldMT" w:cs="TimesNewRomanPS-BoldMT"/>
          <w:bCs/>
          <w:sz w:val="24"/>
          <w:szCs w:val="24"/>
          <w:lang w:eastAsia="ru-RU"/>
        </w:rPr>
      </w:pPr>
      <w:r w:rsidRPr="00912D11">
        <w:rPr>
          <w:rFonts w:ascii="TimesNewRomanPS-BoldMT" w:eastAsia="Times New Roman" w:hAnsi="TimesNewRomanPS-BoldMT" w:cs="TimesNewRomanPS-BoldMT"/>
          <w:bCs/>
          <w:sz w:val="24"/>
          <w:szCs w:val="24"/>
          <w:lang w:eastAsia="ru-RU"/>
        </w:rPr>
        <w:t xml:space="preserve">владеть: </w:t>
      </w:r>
    </w:p>
    <w:p w:rsidR="00912D11" w:rsidRPr="00912D11" w:rsidRDefault="00912D11" w:rsidP="00912D11">
      <w:pPr>
        <w:autoSpaceDE w:val="0"/>
        <w:autoSpaceDN w:val="0"/>
        <w:adjustRightInd w:val="0"/>
        <w:spacing w:after="0" w:line="240" w:lineRule="auto"/>
        <w:ind w:firstLine="709"/>
        <w:jc w:val="both"/>
        <w:rPr>
          <w:rFonts w:ascii="TimesNewRomanPS-BoldMT" w:eastAsia="Times New Roman" w:hAnsi="TimesNewRomanPS-BoldMT" w:cs="TimesNewRomanPS-BoldMT"/>
          <w:bCs/>
          <w:iCs/>
          <w:sz w:val="24"/>
          <w:szCs w:val="24"/>
          <w:lang w:eastAsia="ru-RU"/>
        </w:rPr>
      </w:pPr>
      <w:r w:rsidRPr="00912D11">
        <w:rPr>
          <w:rFonts w:ascii="TimesNewRomanPS-BoldMT" w:eastAsia="Times New Roman" w:hAnsi="TimesNewRomanPS-BoldMT" w:cs="TimesNewRomanPS-BoldMT"/>
          <w:bCs/>
          <w:sz w:val="24"/>
          <w:szCs w:val="24"/>
          <w:lang w:eastAsia="ru-RU"/>
        </w:rPr>
        <w:t xml:space="preserve">ПК-2.3.30 – </w:t>
      </w:r>
      <w:r w:rsidRPr="00912D11">
        <w:rPr>
          <w:rFonts w:ascii="TimesNewRomanPS-BoldMT" w:eastAsia="Times New Roman" w:hAnsi="TimesNewRomanPS-BoldMT" w:cs="TimesNewRomanPS-BoldMT"/>
          <w:bCs/>
          <w:iCs/>
          <w:sz w:val="24"/>
          <w:szCs w:val="24"/>
          <w:lang w:eastAsia="ru-RU"/>
        </w:rPr>
        <w:t>навыками организации проведения контроля качества технического обслуживания и ремонта электропреобразовательного оборудования воздушных судов;</w:t>
      </w:r>
    </w:p>
    <w:p w:rsidR="00912D11" w:rsidRPr="00912D11" w:rsidRDefault="00912D11" w:rsidP="00912D11">
      <w:pPr>
        <w:widowControl w:val="0"/>
        <w:spacing w:after="0" w:line="240" w:lineRule="auto"/>
        <w:ind w:firstLine="709"/>
        <w:jc w:val="both"/>
        <w:rPr>
          <w:rFonts w:ascii="Times New Roman" w:eastAsia="Times New Roman" w:hAnsi="Times New Roman" w:cs="Times New Roman"/>
          <w:sz w:val="24"/>
          <w:szCs w:val="24"/>
          <w:lang w:eastAsia="ru-RU"/>
        </w:rPr>
      </w:pPr>
      <w:r w:rsidRPr="00912D11">
        <w:rPr>
          <w:rFonts w:ascii="Times New Roman" w:eastAsia="Times New Roman" w:hAnsi="Times New Roman" w:cs="Times New Roman"/>
          <w:bCs/>
          <w:sz w:val="24"/>
          <w:szCs w:val="24"/>
          <w:lang w:eastAsia="ru-RU"/>
        </w:rPr>
        <w:t xml:space="preserve">ПК-3. </w:t>
      </w:r>
      <w:r w:rsidRPr="00912D11">
        <w:rPr>
          <w:rFonts w:ascii="Times New Roman" w:eastAsia="Times New Roman" w:hAnsi="Times New Roman" w:cs="Times New Roman"/>
          <w:sz w:val="24"/>
          <w:szCs w:val="24"/>
          <w:lang w:eastAsia="ru-RU"/>
        </w:rPr>
        <w:t>Способен организовать проведение мероприятий по управлению техническим состоянием бортового оборудования воздушных судов.</w:t>
      </w:r>
    </w:p>
    <w:p w:rsidR="00912D11" w:rsidRPr="00912D11" w:rsidRDefault="00912D11" w:rsidP="00912D11">
      <w:pPr>
        <w:widowControl w:val="0"/>
        <w:spacing w:after="0" w:line="240" w:lineRule="auto"/>
        <w:ind w:firstLine="709"/>
        <w:jc w:val="both"/>
        <w:rPr>
          <w:rFonts w:ascii="Times New Roman" w:eastAsia="Times New Roman" w:hAnsi="Times New Roman" w:cs="Times New Roman"/>
          <w:sz w:val="24"/>
          <w:szCs w:val="24"/>
          <w:lang w:eastAsia="ru-RU"/>
        </w:rPr>
      </w:pPr>
      <w:r w:rsidRPr="00912D11">
        <w:rPr>
          <w:rFonts w:ascii="Times New Roman" w:eastAsia="Times New Roman" w:hAnsi="Times New Roman" w:cs="Times New Roman"/>
          <w:sz w:val="24"/>
          <w:szCs w:val="24"/>
          <w:lang w:eastAsia="ru-RU"/>
        </w:rPr>
        <w:t>ИД-1</w:t>
      </w:r>
      <w:r w:rsidRPr="00912D11">
        <w:rPr>
          <w:rFonts w:ascii="Times New Roman" w:eastAsia="Times New Roman" w:hAnsi="Times New Roman" w:cs="Times New Roman"/>
          <w:sz w:val="24"/>
          <w:szCs w:val="24"/>
          <w:vertAlign w:val="subscript"/>
          <w:lang w:eastAsia="ru-RU"/>
        </w:rPr>
        <w:t xml:space="preserve">ПК-3 </w:t>
      </w:r>
      <w:r w:rsidRPr="00912D11">
        <w:rPr>
          <w:rFonts w:ascii="Times New Roman" w:eastAsia="Times New Roman" w:hAnsi="Times New Roman" w:cs="Times New Roman"/>
          <w:sz w:val="24"/>
          <w:szCs w:val="24"/>
          <w:lang w:eastAsia="ru-RU"/>
        </w:rPr>
        <w:t>Оценивать техническое состояние бортового оборудования воздушных судов в процессе ТЭ;</w:t>
      </w:r>
    </w:p>
    <w:p w:rsidR="00912D11" w:rsidRPr="00912D11" w:rsidRDefault="00912D11" w:rsidP="00912D11">
      <w:pPr>
        <w:widowControl w:val="0"/>
        <w:spacing w:after="0" w:line="240" w:lineRule="auto"/>
        <w:ind w:firstLine="709"/>
        <w:jc w:val="both"/>
        <w:rPr>
          <w:rFonts w:ascii="Times New Roman" w:eastAsia="Times New Roman" w:hAnsi="Times New Roman" w:cs="Times New Roman"/>
          <w:bCs/>
          <w:sz w:val="24"/>
          <w:szCs w:val="24"/>
          <w:lang w:eastAsia="ru-RU"/>
        </w:rPr>
      </w:pPr>
      <w:r w:rsidRPr="00912D11">
        <w:rPr>
          <w:rFonts w:ascii="Times New Roman" w:eastAsia="Times New Roman" w:hAnsi="Times New Roman" w:cs="Times New Roman"/>
          <w:bCs/>
          <w:sz w:val="24"/>
          <w:szCs w:val="24"/>
          <w:lang w:eastAsia="ru-RU"/>
        </w:rPr>
        <w:t>Результаты обучения:</w:t>
      </w:r>
    </w:p>
    <w:p w:rsidR="00912D11" w:rsidRPr="00912D11" w:rsidRDefault="00912D11" w:rsidP="00912D11">
      <w:pPr>
        <w:widowControl w:val="0"/>
        <w:spacing w:after="0" w:line="240" w:lineRule="auto"/>
        <w:ind w:firstLine="709"/>
        <w:jc w:val="both"/>
        <w:rPr>
          <w:rFonts w:ascii="TimesNewRomanPS-BoldMT" w:eastAsia="Times New Roman" w:hAnsi="TimesNewRomanPS-BoldMT" w:cs="TimesNewRomanPS-BoldMT"/>
          <w:sz w:val="24"/>
          <w:szCs w:val="24"/>
          <w:lang w:eastAsia="ru-RU"/>
        </w:rPr>
      </w:pPr>
      <w:r w:rsidRPr="00912D11">
        <w:rPr>
          <w:rFonts w:ascii="TimesNewRomanPS-BoldMT" w:eastAsia="Times New Roman" w:hAnsi="TimesNewRomanPS-BoldMT" w:cs="TimesNewRomanPS-BoldMT"/>
          <w:bCs/>
          <w:sz w:val="24"/>
          <w:szCs w:val="24"/>
          <w:lang w:eastAsia="ru-RU"/>
        </w:rPr>
        <w:t>знать</w:t>
      </w:r>
      <w:r w:rsidRPr="00912D11">
        <w:rPr>
          <w:rFonts w:ascii="TimesNewRomanPS-BoldMT" w:eastAsia="Times New Roman" w:hAnsi="TimesNewRomanPS-BoldMT" w:cs="TimesNewRomanPS-BoldMT"/>
          <w:sz w:val="24"/>
          <w:szCs w:val="24"/>
          <w:lang w:eastAsia="ru-RU"/>
        </w:rPr>
        <w:t xml:space="preserve">: </w:t>
      </w:r>
    </w:p>
    <w:p w:rsidR="00912D11" w:rsidRPr="00912D11" w:rsidRDefault="00912D11" w:rsidP="00912D11">
      <w:pPr>
        <w:widowControl w:val="0"/>
        <w:spacing w:after="0" w:line="240" w:lineRule="auto"/>
        <w:ind w:firstLine="709"/>
        <w:jc w:val="both"/>
        <w:rPr>
          <w:rFonts w:ascii="TimesNewRomanPS-BoldMT" w:eastAsia="Times New Roman" w:hAnsi="TimesNewRomanPS-BoldMT" w:cs="TimesNewRomanPS-BoldMT"/>
          <w:sz w:val="24"/>
          <w:szCs w:val="24"/>
          <w:lang w:eastAsia="ru-RU"/>
        </w:rPr>
      </w:pPr>
      <w:r w:rsidRPr="00912D11">
        <w:rPr>
          <w:rFonts w:ascii="TimesNewRomanPS-BoldMT" w:eastAsia="Times New Roman" w:hAnsi="TimesNewRomanPS-BoldMT" w:cs="TimesNewRomanPS-BoldMT"/>
          <w:sz w:val="24"/>
          <w:szCs w:val="24"/>
          <w:lang w:eastAsia="ru-RU"/>
        </w:rPr>
        <w:t>ПК-3.1.27 – виды и признаки технических состояний электропреобразовательного оборудования воздушных судов;</w:t>
      </w:r>
    </w:p>
    <w:p w:rsidR="00912D11" w:rsidRPr="00912D11" w:rsidRDefault="00912D11" w:rsidP="00912D11">
      <w:pPr>
        <w:widowControl w:val="0"/>
        <w:spacing w:after="0" w:line="240" w:lineRule="auto"/>
        <w:ind w:firstLine="709"/>
        <w:jc w:val="both"/>
        <w:rPr>
          <w:rFonts w:ascii="TimesNewRomanPS-BoldMT" w:eastAsia="Times New Roman" w:hAnsi="TimesNewRomanPS-BoldMT" w:cs="TimesNewRomanPS-BoldMT"/>
          <w:sz w:val="24"/>
          <w:szCs w:val="24"/>
          <w:lang w:eastAsia="ru-RU"/>
        </w:rPr>
      </w:pPr>
      <w:r w:rsidRPr="00912D11">
        <w:rPr>
          <w:rFonts w:ascii="TimesNewRomanPS-BoldMT" w:eastAsia="Times New Roman" w:hAnsi="TimesNewRomanPS-BoldMT" w:cs="TimesNewRomanPS-BoldMT"/>
          <w:sz w:val="24"/>
          <w:szCs w:val="24"/>
          <w:lang w:eastAsia="ru-RU"/>
        </w:rPr>
        <w:t>ПК-3.1.28 – методы и средства оценки технического состояния электропреобразовательного оборудования воздушных судов;</w:t>
      </w:r>
    </w:p>
    <w:p w:rsidR="00EA4DA3" w:rsidRDefault="00912D11" w:rsidP="00912D11">
      <w:pPr>
        <w:autoSpaceDE w:val="0"/>
        <w:autoSpaceDN w:val="0"/>
        <w:adjustRightInd w:val="0"/>
        <w:spacing w:after="0" w:line="240" w:lineRule="auto"/>
        <w:ind w:firstLine="709"/>
        <w:jc w:val="both"/>
        <w:rPr>
          <w:rFonts w:ascii="TimesNewRomanPS-BoldMT" w:eastAsia="Times New Roman" w:hAnsi="TimesNewRomanPS-BoldMT" w:cs="TimesNewRomanPS-BoldMT"/>
          <w:bCs/>
          <w:sz w:val="24"/>
          <w:szCs w:val="24"/>
          <w:lang w:eastAsia="ru-RU"/>
        </w:rPr>
      </w:pPr>
      <w:r w:rsidRPr="00912D11">
        <w:rPr>
          <w:rFonts w:ascii="TimesNewRomanPS-BoldMT" w:eastAsia="Times New Roman" w:hAnsi="TimesNewRomanPS-BoldMT" w:cs="TimesNewRomanPS-BoldMT"/>
          <w:bCs/>
          <w:sz w:val="24"/>
          <w:szCs w:val="24"/>
          <w:lang w:eastAsia="ru-RU"/>
        </w:rPr>
        <w:t xml:space="preserve">уметь: </w:t>
      </w:r>
    </w:p>
    <w:p w:rsidR="00912D11" w:rsidRPr="00912D11" w:rsidRDefault="00912D11" w:rsidP="00912D11">
      <w:pPr>
        <w:autoSpaceDE w:val="0"/>
        <w:autoSpaceDN w:val="0"/>
        <w:adjustRightInd w:val="0"/>
        <w:spacing w:after="0" w:line="240" w:lineRule="auto"/>
        <w:ind w:firstLine="709"/>
        <w:jc w:val="both"/>
        <w:rPr>
          <w:rFonts w:ascii="TimesNewRomanPS-BoldMT" w:eastAsia="Times New Roman" w:hAnsi="TimesNewRomanPS-BoldMT" w:cs="TimesNewRomanPS-BoldMT"/>
          <w:bCs/>
          <w:iCs/>
          <w:sz w:val="24"/>
          <w:szCs w:val="24"/>
          <w:lang w:eastAsia="ru-RU"/>
        </w:rPr>
      </w:pPr>
      <w:r w:rsidRPr="00912D11">
        <w:rPr>
          <w:rFonts w:ascii="Times New Roman" w:eastAsia="Times New Roman" w:hAnsi="Times New Roman" w:cs="Times New Roman"/>
          <w:bCs/>
          <w:sz w:val="24"/>
          <w:szCs w:val="24"/>
          <w:lang w:eastAsia="ru-RU"/>
        </w:rPr>
        <w:t xml:space="preserve">ПК-3.2.14 </w:t>
      </w:r>
      <w:r w:rsidRPr="00912D11">
        <w:rPr>
          <w:rFonts w:ascii="TimesNewRomanPS-BoldMT" w:eastAsia="Times New Roman" w:hAnsi="TimesNewRomanPS-BoldMT" w:cs="TimesNewRomanPS-BoldMT"/>
          <w:bCs/>
          <w:sz w:val="24"/>
          <w:szCs w:val="24"/>
          <w:lang w:eastAsia="ru-RU"/>
        </w:rPr>
        <w:t>– оценивать техническое состояние электропреобразовательного оборудования воздушных судов</w:t>
      </w:r>
      <w:r w:rsidRPr="00912D11">
        <w:rPr>
          <w:rFonts w:ascii="TimesNewRomanPS-BoldMT" w:eastAsia="Times New Roman" w:hAnsi="TimesNewRomanPS-BoldMT" w:cs="TimesNewRomanPS-BoldMT"/>
          <w:bCs/>
          <w:iCs/>
          <w:sz w:val="24"/>
          <w:szCs w:val="24"/>
          <w:lang w:eastAsia="ru-RU"/>
        </w:rPr>
        <w:t>;</w:t>
      </w:r>
    </w:p>
    <w:p w:rsidR="00EA4DA3" w:rsidRDefault="00912D11" w:rsidP="00912D11">
      <w:pPr>
        <w:autoSpaceDE w:val="0"/>
        <w:autoSpaceDN w:val="0"/>
        <w:adjustRightInd w:val="0"/>
        <w:spacing w:after="0" w:line="240" w:lineRule="auto"/>
        <w:ind w:firstLine="709"/>
        <w:jc w:val="both"/>
        <w:rPr>
          <w:rFonts w:ascii="TimesNewRomanPS-BoldMT" w:eastAsia="Times New Roman" w:hAnsi="TimesNewRomanPS-BoldMT" w:cs="TimesNewRomanPS-BoldMT"/>
          <w:bCs/>
          <w:sz w:val="24"/>
          <w:szCs w:val="24"/>
          <w:lang w:eastAsia="ru-RU"/>
        </w:rPr>
      </w:pPr>
      <w:r w:rsidRPr="00912D11">
        <w:rPr>
          <w:rFonts w:ascii="TimesNewRomanPS-BoldMT" w:eastAsia="Times New Roman" w:hAnsi="TimesNewRomanPS-BoldMT" w:cs="TimesNewRomanPS-BoldMT"/>
          <w:bCs/>
          <w:sz w:val="24"/>
          <w:szCs w:val="24"/>
          <w:lang w:eastAsia="ru-RU"/>
        </w:rPr>
        <w:t xml:space="preserve">владеть: </w:t>
      </w:r>
    </w:p>
    <w:p w:rsidR="00912D11" w:rsidRPr="00912D11" w:rsidRDefault="00912D11" w:rsidP="00912D11">
      <w:pPr>
        <w:autoSpaceDE w:val="0"/>
        <w:autoSpaceDN w:val="0"/>
        <w:adjustRightInd w:val="0"/>
        <w:spacing w:after="0" w:line="240" w:lineRule="auto"/>
        <w:ind w:firstLine="709"/>
        <w:jc w:val="both"/>
        <w:rPr>
          <w:rFonts w:ascii="TimesNewRomanPS-BoldMT" w:eastAsia="Times New Roman" w:hAnsi="TimesNewRomanPS-BoldMT" w:cs="TimesNewRomanPS-BoldMT"/>
          <w:bCs/>
          <w:iCs/>
          <w:sz w:val="24"/>
          <w:szCs w:val="24"/>
          <w:lang w:eastAsia="ru-RU"/>
        </w:rPr>
      </w:pPr>
      <w:r w:rsidRPr="00912D11">
        <w:rPr>
          <w:rFonts w:ascii="TimesNewRomanPS-BoldMT" w:eastAsia="Times New Roman" w:hAnsi="TimesNewRomanPS-BoldMT" w:cs="TimesNewRomanPS-BoldMT"/>
          <w:bCs/>
          <w:sz w:val="24"/>
          <w:szCs w:val="24"/>
          <w:lang w:eastAsia="ru-RU"/>
        </w:rPr>
        <w:t xml:space="preserve">ПК-3.3.14 – </w:t>
      </w:r>
      <w:r w:rsidRPr="00912D11">
        <w:rPr>
          <w:rFonts w:ascii="TimesNewRomanPS-BoldMT" w:eastAsia="Times New Roman" w:hAnsi="TimesNewRomanPS-BoldMT" w:cs="TimesNewRomanPS-BoldMT"/>
          <w:bCs/>
          <w:iCs/>
          <w:sz w:val="24"/>
          <w:szCs w:val="24"/>
          <w:lang w:eastAsia="ru-RU"/>
        </w:rPr>
        <w:t>навыками оценки технических состояний электропреобразовательного оборудования воздушных судов;</w:t>
      </w:r>
    </w:p>
    <w:p w:rsidR="00912D11" w:rsidRPr="00912D11" w:rsidRDefault="00912D11" w:rsidP="00912D11">
      <w:pPr>
        <w:widowControl w:val="0"/>
        <w:spacing w:after="0" w:line="240" w:lineRule="auto"/>
        <w:ind w:firstLine="709"/>
        <w:jc w:val="both"/>
        <w:rPr>
          <w:rFonts w:ascii="Times New Roman" w:eastAsia="Times New Roman" w:hAnsi="Times New Roman" w:cs="Times New Roman"/>
          <w:sz w:val="24"/>
          <w:szCs w:val="24"/>
          <w:lang w:eastAsia="ru-RU"/>
        </w:rPr>
      </w:pPr>
      <w:r w:rsidRPr="00912D11">
        <w:rPr>
          <w:rFonts w:ascii="Times New Roman" w:eastAsia="Times New Roman" w:hAnsi="Times New Roman" w:cs="Times New Roman"/>
          <w:sz w:val="24"/>
          <w:szCs w:val="24"/>
          <w:lang w:eastAsia="ru-RU"/>
        </w:rPr>
        <w:t>ИД-2</w:t>
      </w:r>
      <w:r w:rsidRPr="00912D11">
        <w:rPr>
          <w:rFonts w:ascii="Times New Roman" w:eastAsia="Times New Roman" w:hAnsi="Times New Roman" w:cs="Times New Roman"/>
          <w:sz w:val="24"/>
          <w:szCs w:val="24"/>
          <w:vertAlign w:val="subscript"/>
          <w:lang w:eastAsia="ru-RU"/>
        </w:rPr>
        <w:t xml:space="preserve">ПК-3 </w:t>
      </w:r>
      <w:r w:rsidRPr="00912D11">
        <w:rPr>
          <w:rFonts w:ascii="Times New Roman" w:eastAsia="Times New Roman" w:hAnsi="Times New Roman" w:cs="Times New Roman"/>
          <w:sz w:val="24"/>
          <w:szCs w:val="24"/>
          <w:lang w:eastAsia="ru-RU"/>
        </w:rPr>
        <w:t>Организовать проведение мероприятий по управлению техническим состоянием бортового оборудования воздушных судов;</w:t>
      </w:r>
    </w:p>
    <w:p w:rsidR="00912D11" w:rsidRPr="00912D11" w:rsidRDefault="00912D11" w:rsidP="00912D11">
      <w:pPr>
        <w:widowControl w:val="0"/>
        <w:spacing w:after="0" w:line="240" w:lineRule="auto"/>
        <w:ind w:firstLine="709"/>
        <w:jc w:val="both"/>
        <w:rPr>
          <w:rFonts w:ascii="Times New Roman" w:eastAsia="Times New Roman" w:hAnsi="Times New Roman" w:cs="Times New Roman"/>
          <w:bCs/>
          <w:sz w:val="24"/>
          <w:szCs w:val="24"/>
          <w:lang w:eastAsia="ru-RU"/>
        </w:rPr>
      </w:pPr>
      <w:r w:rsidRPr="00912D11">
        <w:rPr>
          <w:rFonts w:ascii="Times New Roman" w:eastAsia="Times New Roman" w:hAnsi="Times New Roman" w:cs="Times New Roman"/>
          <w:bCs/>
          <w:sz w:val="24"/>
          <w:szCs w:val="24"/>
          <w:lang w:eastAsia="ru-RU"/>
        </w:rPr>
        <w:t>Результаты обучения:</w:t>
      </w:r>
    </w:p>
    <w:p w:rsidR="00912D11" w:rsidRPr="00912D11" w:rsidRDefault="00912D11" w:rsidP="00912D11">
      <w:pPr>
        <w:widowControl w:val="0"/>
        <w:spacing w:after="0" w:line="240" w:lineRule="auto"/>
        <w:ind w:firstLine="709"/>
        <w:jc w:val="both"/>
        <w:rPr>
          <w:rFonts w:ascii="TimesNewRomanPS-BoldMT" w:eastAsia="Times New Roman" w:hAnsi="TimesNewRomanPS-BoldMT" w:cs="TimesNewRomanPS-BoldMT"/>
          <w:sz w:val="24"/>
          <w:szCs w:val="24"/>
          <w:lang w:eastAsia="ru-RU"/>
        </w:rPr>
      </w:pPr>
      <w:r w:rsidRPr="00912D11">
        <w:rPr>
          <w:rFonts w:ascii="TimesNewRomanPS-BoldMT" w:eastAsia="Times New Roman" w:hAnsi="TimesNewRomanPS-BoldMT" w:cs="TimesNewRomanPS-BoldMT"/>
          <w:bCs/>
          <w:sz w:val="24"/>
          <w:szCs w:val="24"/>
          <w:lang w:eastAsia="ru-RU"/>
        </w:rPr>
        <w:t>знать</w:t>
      </w:r>
      <w:r w:rsidRPr="00912D11">
        <w:rPr>
          <w:rFonts w:ascii="TimesNewRomanPS-BoldMT" w:eastAsia="Times New Roman" w:hAnsi="TimesNewRomanPS-BoldMT" w:cs="TimesNewRomanPS-BoldMT"/>
          <w:sz w:val="24"/>
          <w:szCs w:val="24"/>
          <w:lang w:eastAsia="ru-RU"/>
        </w:rPr>
        <w:t xml:space="preserve">: </w:t>
      </w:r>
    </w:p>
    <w:p w:rsidR="00912D11" w:rsidRPr="00912D11" w:rsidRDefault="00912D11" w:rsidP="00912D11">
      <w:pPr>
        <w:widowControl w:val="0"/>
        <w:spacing w:after="0" w:line="240" w:lineRule="auto"/>
        <w:ind w:firstLine="709"/>
        <w:jc w:val="both"/>
        <w:rPr>
          <w:rFonts w:ascii="TimesNewRomanPS-BoldMT" w:eastAsia="Times New Roman" w:hAnsi="TimesNewRomanPS-BoldMT" w:cs="TimesNewRomanPS-BoldMT"/>
          <w:sz w:val="24"/>
          <w:szCs w:val="24"/>
          <w:lang w:eastAsia="ru-RU"/>
        </w:rPr>
      </w:pPr>
      <w:r w:rsidRPr="00912D11">
        <w:rPr>
          <w:rFonts w:ascii="TimesNewRomanPS-BoldMT" w:eastAsia="Times New Roman" w:hAnsi="TimesNewRomanPS-BoldMT" w:cs="TimesNewRomanPS-BoldMT"/>
          <w:sz w:val="24"/>
          <w:szCs w:val="24"/>
          <w:lang w:eastAsia="ru-RU"/>
        </w:rPr>
        <w:t>ПК-3.1.59 – состав и содержание мероприятий по управлению техническим состоянием электропреобразовательного оборудования воздушных судов;</w:t>
      </w:r>
    </w:p>
    <w:p w:rsidR="00912D11" w:rsidRPr="00912D11" w:rsidRDefault="00912D11" w:rsidP="00912D11">
      <w:pPr>
        <w:widowControl w:val="0"/>
        <w:spacing w:after="0" w:line="240" w:lineRule="auto"/>
        <w:ind w:firstLine="709"/>
        <w:jc w:val="both"/>
        <w:rPr>
          <w:rFonts w:ascii="TimesNewRomanPS-BoldMT" w:eastAsia="Times New Roman" w:hAnsi="TimesNewRomanPS-BoldMT" w:cs="TimesNewRomanPS-BoldMT"/>
          <w:sz w:val="24"/>
          <w:szCs w:val="24"/>
          <w:lang w:eastAsia="ru-RU"/>
        </w:rPr>
      </w:pPr>
      <w:r w:rsidRPr="00912D11">
        <w:rPr>
          <w:rFonts w:ascii="TimesNewRomanPS-BoldMT" w:eastAsia="Times New Roman" w:hAnsi="TimesNewRomanPS-BoldMT" w:cs="TimesNewRomanPS-BoldMT"/>
          <w:sz w:val="24"/>
          <w:szCs w:val="24"/>
          <w:lang w:eastAsia="ru-RU"/>
        </w:rPr>
        <w:t>ПК-3.1.60 – возможные последствия проведения мероприятий по управлению техническим состоянием электропреобразовательного оборудования воздушных судов;</w:t>
      </w:r>
    </w:p>
    <w:p w:rsidR="00EA4DA3" w:rsidRDefault="00912D11" w:rsidP="00912D11">
      <w:pPr>
        <w:autoSpaceDE w:val="0"/>
        <w:autoSpaceDN w:val="0"/>
        <w:adjustRightInd w:val="0"/>
        <w:spacing w:after="0" w:line="240" w:lineRule="auto"/>
        <w:ind w:firstLine="709"/>
        <w:jc w:val="both"/>
        <w:rPr>
          <w:rFonts w:ascii="TimesNewRomanPS-BoldMT" w:eastAsia="Times New Roman" w:hAnsi="TimesNewRomanPS-BoldMT" w:cs="TimesNewRomanPS-BoldMT"/>
          <w:bCs/>
          <w:sz w:val="24"/>
          <w:szCs w:val="24"/>
          <w:lang w:eastAsia="ru-RU"/>
        </w:rPr>
      </w:pPr>
      <w:r w:rsidRPr="00912D11">
        <w:rPr>
          <w:rFonts w:ascii="TimesNewRomanPS-BoldMT" w:eastAsia="Times New Roman" w:hAnsi="TimesNewRomanPS-BoldMT" w:cs="TimesNewRomanPS-BoldMT"/>
          <w:bCs/>
          <w:sz w:val="24"/>
          <w:szCs w:val="24"/>
          <w:lang w:eastAsia="ru-RU"/>
        </w:rPr>
        <w:t xml:space="preserve">уметь: </w:t>
      </w:r>
    </w:p>
    <w:p w:rsidR="00912D11" w:rsidRPr="00912D11" w:rsidRDefault="00912D11" w:rsidP="00912D11">
      <w:pPr>
        <w:autoSpaceDE w:val="0"/>
        <w:autoSpaceDN w:val="0"/>
        <w:adjustRightInd w:val="0"/>
        <w:spacing w:after="0" w:line="240" w:lineRule="auto"/>
        <w:ind w:firstLine="709"/>
        <w:jc w:val="both"/>
        <w:rPr>
          <w:rFonts w:ascii="TimesNewRomanPS-BoldMT" w:eastAsia="Times New Roman" w:hAnsi="TimesNewRomanPS-BoldMT" w:cs="TimesNewRomanPS-BoldMT"/>
          <w:bCs/>
          <w:iCs/>
          <w:sz w:val="24"/>
          <w:szCs w:val="24"/>
          <w:lang w:eastAsia="ru-RU"/>
        </w:rPr>
      </w:pPr>
      <w:r w:rsidRPr="00912D11">
        <w:rPr>
          <w:rFonts w:ascii="Times New Roman" w:eastAsia="Times New Roman" w:hAnsi="Times New Roman" w:cs="Times New Roman"/>
          <w:bCs/>
          <w:sz w:val="24"/>
          <w:szCs w:val="24"/>
          <w:lang w:eastAsia="ru-RU"/>
        </w:rPr>
        <w:t xml:space="preserve">ПК-3.2.30 </w:t>
      </w:r>
      <w:r w:rsidRPr="00912D11">
        <w:rPr>
          <w:rFonts w:ascii="TimesNewRomanPS-BoldMT" w:eastAsia="Times New Roman" w:hAnsi="TimesNewRomanPS-BoldMT" w:cs="TimesNewRomanPS-BoldMT"/>
          <w:bCs/>
          <w:sz w:val="24"/>
          <w:szCs w:val="24"/>
          <w:lang w:eastAsia="ru-RU"/>
        </w:rPr>
        <w:t>– организовать проведение мероприятий по упр</w:t>
      </w:r>
      <w:r w:rsidR="00EA4DA3">
        <w:rPr>
          <w:rFonts w:ascii="TimesNewRomanPS-BoldMT" w:eastAsia="Times New Roman" w:hAnsi="TimesNewRomanPS-BoldMT" w:cs="TimesNewRomanPS-BoldMT"/>
          <w:bCs/>
          <w:sz w:val="24"/>
          <w:szCs w:val="24"/>
          <w:lang w:eastAsia="ru-RU"/>
        </w:rPr>
        <w:t xml:space="preserve">авлению техническим состоянием </w:t>
      </w:r>
      <w:r w:rsidRPr="00912D11">
        <w:rPr>
          <w:rFonts w:ascii="TimesNewRomanPS-BoldMT" w:eastAsia="Times New Roman" w:hAnsi="TimesNewRomanPS-BoldMT" w:cs="TimesNewRomanPS-BoldMT"/>
          <w:bCs/>
          <w:sz w:val="24"/>
          <w:szCs w:val="24"/>
          <w:lang w:eastAsia="ru-RU"/>
        </w:rPr>
        <w:t>электропреобразовательного оборудования воздушных судов</w:t>
      </w:r>
      <w:r w:rsidRPr="00912D11">
        <w:rPr>
          <w:rFonts w:ascii="TimesNewRomanPS-BoldMT" w:eastAsia="Times New Roman" w:hAnsi="TimesNewRomanPS-BoldMT" w:cs="TimesNewRomanPS-BoldMT"/>
          <w:bCs/>
          <w:iCs/>
          <w:sz w:val="24"/>
          <w:szCs w:val="24"/>
          <w:lang w:eastAsia="ru-RU"/>
        </w:rPr>
        <w:t>;</w:t>
      </w:r>
    </w:p>
    <w:p w:rsidR="00EA4DA3" w:rsidRDefault="00912D11" w:rsidP="00912D11">
      <w:pPr>
        <w:autoSpaceDE w:val="0"/>
        <w:autoSpaceDN w:val="0"/>
        <w:adjustRightInd w:val="0"/>
        <w:spacing w:after="0" w:line="240" w:lineRule="auto"/>
        <w:ind w:firstLine="709"/>
        <w:jc w:val="both"/>
        <w:rPr>
          <w:rFonts w:ascii="TimesNewRomanPS-BoldMT" w:eastAsia="Times New Roman" w:hAnsi="TimesNewRomanPS-BoldMT" w:cs="TimesNewRomanPS-BoldMT"/>
          <w:bCs/>
          <w:sz w:val="24"/>
          <w:szCs w:val="24"/>
          <w:lang w:eastAsia="ru-RU"/>
        </w:rPr>
      </w:pPr>
      <w:r w:rsidRPr="00912D11">
        <w:rPr>
          <w:rFonts w:ascii="TimesNewRomanPS-BoldMT" w:eastAsia="Times New Roman" w:hAnsi="TimesNewRomanPS-BoldMT" w:cs="TimesNewRomanPS-BoldMT"/>
          <w:bCs/>
          <w:sz w:val="24"/>
          <w:szCs w:val="24"/>
          <w:lang w:eastAsia="ru-RU"/>
        </w:rPr>
        <w:t xml:space="preserve">владеть: </w:t>
      </w:r>
    </w:p>
    <w:p w:rsidR="00912D11" w:rsidRPr="00912D11" w:rsidRDefault="00912D11" w:rsidP="00912D11">
      <w:pPr>
        <w:autoSpaceDE w:val="0"/>
        <w:autoSpaceDN w:val="0"/>
        <w:adjustRightInd w:val="0"/>
        <w:spacing w:after="0" w:line="240" w:lineRule="auto"/>
        <w:ind w:firstLine="709"/>
        <w:jc w:val="both"/>
        <w:rPr>
          <w:rFonts w:ascii="TimesNewRomanPS-BoldMT" w:eastAsia="Times New Roman" w:hAnsi="TimesNewRomanPS-BoldMT" w:cs="TimesNewRomanPS-BoldMT"/>
          <w:bCs/>
          <w:iCs/>
          <w:sz w:val="24"/>
          <w:szCs w:val="24"/>
          <w:lang w:eastAsia="ru-RU"/>
        </w:rPr>
      </w:pPr>
      <w:r w:rsidRPr="00912D11">
        <w:rPr>
          <w:rFonts w:ascii="TimesNewRomanPS-BoldMT" w:eastAsia="Times New Roman" w:hAnsi="TimesNewRomanPS-BoldMT" w:cs="TimesNewRomanPS-BoldMT"/>
          <w:bCs/>
          <w:sz w:val="24"/>
          <w:szCs w:val="24"/>
          <w:lang w:eastAsia="ru-RU"/>
        </w:rPr>
        <w:t xml:space="preserve">ПК-3.3.30 – </w:t>
      </w:r>
      <w:r w:rsidRPr="00912D11">
        <w:rPr>
          <w:rFonts w:ascii="TimesNewRomanPS-BoldMT" w:eastAsia="Times New Roman" w:hAnsi="TimesNewRomanPS-BoldMT" w:cs="TimesNewRomanPS-BoldMT"/>
          <w:bCs/>
          <w:iCs/>
          <w:sz w:val="24"/>
          <w:szCs w:val="24"/>
          <w:lang w:eastAsia="ru-RU"/>
        </w:rPr>
        <w:t>навыками организации проведения мероприятий по управлению техническим состоянием электропреобразовательного оборудования воздушных судов.</w:t>
      </w:r>
    </w:p>
    <w:p w:rsidR="00912D11" w:rsidRPr="00912D11" w:rsidRDefault="00912D11" w:rsidP="00912D11">
      <w:pPr>
        <w:widowControl w:val="0"/>
        <w:suppressAutoHyphens/>
        <w:spacing w:after="0" w:line="240" w:lineRule="auto"/>
        <w:ind w:firstLine="709"/>
        <w:jc w:val="both"/>
        <w:rPr>
          <w:rFonts w:ascii="Times New Roman" w:eastAsia="Times New Roman" w:hAnsi="Times New Roman" w:cs="Times New Roman"/>
          <w:sz w:val="24"/>
          <w:szCs w:val="24"/>
          <w:lang w:eastAsia="ru-RU"/>
        </w:rPr>
      </w:pPr>
    </w:p>
    <w:p w:rsidR="00E72D79" w:rsidRPr="00E72D79" w:rsidRDefault="00E72D79" w:rsidP="00912D11">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w:t>
      </w:r>
      <w:r w:rsidRPr="00E72D79">
        <w:rPr>
          <w:rFonts w:ascii="Times New Roman" w:eastAsia="Times New Roman" w:hAnsi="Times New Roman" w:cs="Times New Roman"/>
          <w:b/>
          <w:bCs/>
          <w:sz w:val="24"/>
          <w:szCs w:val="24"/>
          <w:lang w:eastAsia="ru-RU"/>
        </w:rPr>
        <w:t>2. М</w:t>
      </w:r>
      <w:r w:rsidR="009C3C28" w:rsidRPr="00E72D79">
        <w:rPr>
          <w:rFonts w:ascii="Times New Roman" w:eastAsia="Times New Roman" w:hAnsi="Times New Roman" w:cs="Times New Roman"/>
          <w:b/>
          <w:bCs/>
          <w:sz w:val="24"/>
          <w:szCs w:val="24"/>
          <w:lang w:eastAsia="ru-RU"/>
        </w:rPr>
        <w:t>есто дисциплины в структуре</w:t>
      </w:r>
      <w:r w:rsidR="009C3C28">
        <w:rPr>
          <w:rFonts w:ascii="Times New Roman" w:eastAsia="Times New Roman" w:hAnsi="Times New Roman" w:cs="Times New Roman"/>
          <w:b/>
          <w:bCs/>
          <w:sz w:val="24"/>
          <w:szCs w:val="24"/>
          <w:lang w:eastAsia="ru-RU"/>
        </w:rPr>
        <w:br/>
      </w:r>
      <w:r w:rsidR="009C3C28" w:rsidRPr="00E72D79">
        <w:rPr>
          <w:rFonts w:ascii="Times New Roman" w:eastAsia="Times New Roman" w:hAnsi="Times New Roman" w:cs="Times New Roman"/>
          <w:b/>
          <w:bCs/>
          <w:sz w:val="24"/>
          <w:szCs w:val="24"/>
          <w:lang w:eastAsia="ru-RU"/>
        </w:rPr>
        <w:t xml:space="preserve"> образовательной программы</w:t>
      </w:r>
    </w:p>
    <w:p w:rsidR="00912D11" w:rsidRPr="00912D11" w:rsidRDefault="00912D11" w:rsidP="00912D11">
      <w:pPr>
        <w:spacing w:after="0" w:line="240" w:lineRule="auto"/>
        <w:ind w:firstLine="709"/>
        <w:contextualSpacing/>
        <w:jc w:val="both"/>
        <w:rPr>
          <w:rFonts w:ascii="Times New Roman" w:eastAsia="Times New Roman" w:hAnsi="Times New Roman" w:cs="Times New Roman"/>
          <w:spacing w:val="10"/>
          <w:kern w:val="34"/>
          <w:sz w:val="24"/>
          <w:szCs w:val="24"/>
          <w:lang w:eastAsia="ru-RU"/>
        </w:rPr>
      </w:pPr>
      <w:r w:rsidRPr="00912D11">
        <w:rPr>
          <w:rFonts w:ascii="Times New Roman" w:eastAsia="Times New Roman" w:hAnsi="Times New Roman" w:cs="Times New Roman"/>
          <w:sz w:val="24"/>
          <w:szCs w:val="24"/>
          <w:lang w:eastAsia="ru-RU"/>
        </w:rPr>
        <w:t>Дисциплина относится к учебным дисциплинам части, формируемой участниками образовательных отношений (Модуль 2. Управление процессами технической эксплуатации авиационных электросистем и пилотажно-навигационных комплексов) образовательной программы направления подготовки (специальности) 25.04.02 Техническая эксплуатация авиационных электросистем и пилотажно-навигационных комплексов (ТЭ АЭС и ПНК)</w:t>
      </w:r>
      <w:r w:rsidRPr="00912D11">
        <w:rPr>
          <w:rFonts w:ascii="Times New Roman" w:eastAsia="Times New Roman" w:hAnsi="Times New Roman" w:cs="Times New Roman"/>
          <w:spacing w:val="10"/>
          <w:kern w:val="34"/>
          <w:sz w:val="24"/>
          <w:szCs w:val="24"/>
          <w:lang w:eastAsia="ru-RU"/>
        </w:rPr>
        <w:t>,</w:t>
      </w:r>
      <w:r w:rsidRPr="00912D11">
        <w:rPr>
          <w:rFonts w:ascii="Times New Roman" w:eastAsia="Times New Roman" w:hAnsi="Times New Roman" w:cs="Times New Roman"/>
          <w:sz w:val="24"/>
          <w:szCs w:val="24"/>
          <w:lang w:eastAsia="ru-RU"/>
        </w:rPr>
        <w:t xml:space="preserve"> квалификация (степень) – магистр.</w:t>
      </w:r>
    </w:p>
    <w:p w:rsidR="00912D11" w:rsidRPr="00912D11" w:rsidRDefault="00912D11" w:rsidP="00912D11">
      <w:pPr>
        <w:spacing w:after="0" w:line="240" w:lineRule="auto"/>
        <w:ind w:firstLine="709"/>
        <w:contextualSpacing/>
        <w:jc w:val="both"/>
        <w:rPr>
          <w:rFonts w:ascii="Times New Roman" w:eastAsia="Times New Roman" w:hAnsi="Times New Roman" w:cs="Times New Roman"/>
          <w:sz w:val="24"/>
          <w:szCs w:val="24"/>
          <w:lang w:eastAsia="ru-RU"/>
        </w:rPr>
      </w:pPr>
      <w:r w:rsidRPr="00912D11">
        <w:rPr>
          <w:rFonts w:ascii="Times New Roman" w:eastAsia="Times New Roman" w:hAnsi="Times New Roman" w:cs="Times New Roman"/>
          <w:iCs/>
          <w:sz w:val="24"/>
          <w:szCs w:val="24"/>
          <w:lang w:eastAsia="ru-RU"/>
        </w:rPr>
        <w:t xml:space="preserve">Для успешного освоения данной дисциплины обучающийся должен владеть знаниями, умениями и навыками, сформированными по </w:t>
      </w:r>
      <w:proofErr w:type="gramStart"/>
      <w:r w:rsidRPr="00912D11">
        <w:rPr>
          <w:rFonts w:ascii="Times New Roman" w:eastAsia="Times New Roman" w:hAnsi="Times New Roman" w:cs="Times New Roman"/>
          <w:iCs/>
          <w:sz w:val="24"/>
          <w:szCs w:val="24"/>
          <w:lang w:eastAsia="ru-RU"/>
        </w:rPr>
        <w:t>дисциплинам</w:t>
      </w:r>
      <w:r w:rsidR="00EA4DA3">
        <w:rPr>
          <w:rFonts w:ascii="Times New Roman" w:eastAsia="Times New Roman" w:hAnsi="Times New Roman" w:cs="Times New Roman"/>
          <w:iCs/>
          <w:sz w:val="24"/>
          <w:szCs w:val="24"/>
          <w:lang w:eastAsia="ru-RU"/>
        </w:rPr>
        <w:t xml:space="preserve">, </w:t>
      </w:r>
      <w:r w:rsidRPr="00912D11">
        <w:rPr>
          <w:rFonts w:ascii="Times New Roman" w:eastAsia="Times New Roman" w:hAnsi="Times New Roman" w:cs="Times New Roman"/>
          <w:sz w:val="24"/>
          <w:szCs w:val="24"/>
          <w:lang w:eastAsia="ru-RU"/>
        </w:rPr>
        <w:t xml:space="preserve"> </w:t>
      </w:r>
      <w:r w:rsidRPr="00912D11">
        <w:rPr>
          <w:rFonts w:ascii="Times New Roman" w:eastAsia="Times New Roman" w:hAnsi="Times New Roman" w:cs="Times New Roman"/>
          <w:sz w:val="24"/>
          <w:szCs w:val="24"/>
          <w:lang w:eastAsia="zh-CN"/>
        </w:rPr>
        <w:t>Б</w:t>
      </w:r>
      <w:proofErr w:type="gramEnd"/>
      <w:r w:rsidRPr="00912D11">
        <w:rPr>
          <w:rFonts w:ascii="Times New Roman" w:eastAsia="Times New Roman" w:hAnsi="Times New Roman" w:cs="Times New Roman"/>
          <w:sz w:val="24"/>
          <w:szCs w:val="24"/>
          <w:lang w:eastAsia="zh-CN"/>
        </w:rPr>
        <w:t>1.ОД.4;  Б1.ОД.5; Б1.ОД.6,  Б1.ОД.11</w:t>
      </w:r>
      <w:r w:rsidR="00EA4DA3">
        <w:rPr>
          <w:rFonts w:ascii="Times New Roman" w:eastAsia="Times New Roman" w:hAnsi="Times New Roman" w:cs="Times New Roman"/>
          <w:sz w:val="24"/>
          <w:szCs w:val="24"/>
          <w:lang w:eastAsia="ru-RU"/>
        </w:rPr>
        <w:t xml:space="preserve">, </w:t>
      </w:r>
      <w:r w:rsidRPr="00912D11">
        <w:rPr>
          <w:rFonts w:ascii="Times New Roman" w:eastAsia="Times New Roman" w:hAnsi="Times New Roman" w:cs="Times New Roman"/>
          <w:sz w:val="24"/>
          <w:szCs w:val="24"/>
          <w:lang w:eastAsia="ru-RU"/>
        </w:rPr>
        <w:t>в частности:</w:t>
      </w:r>
    </w:p>
    <w:p w:rsidR="00912D11" w:rsidRPr="00912D11" w:rsidRDefault="00912D11" w:rsidP="00912D11">
      <w:pPr>
        <w:widowControl w:val="0"/>
        <w:spacing w:after="0" w:line="240" w:lineRule="auto"/>
        <w:ind w:firstLine="709"/>
        <w:contextualSpacing/>
        <w:jc w:val="both"/>
        <w:rPr>
          <w:rFonts w:ascii="Times New Roman" w:eastAsia="Times New Roman" w:hAnsi="Times New Roman" w:cs="Times New Roman"/>
          <w:bCs/>
          <w:sz w:val="24"/>
          <w:szCs w:val="24"/>
          <w:lang w:eastAsia="ru-RU"/>
        </w:rPr>
      </w:pPr>
      <w:r w:rsidRPr="00912D11">
        <w:rPr>
          <w:rFonts w:ascii="Times New Roman" w:eastAsia="Times New Roman" w:hAnsi="Times New Roman" w:cs="Times New Roman"/>
          <w:bCs/>
          <w:sz w:val="24"/>
          <w:szCs w:val="24"/>
          <w:lang w:eastAsia="ru-RU"/>
        </w:rPr>
        <w:lastRenderedPageBreak/>
        <w:t>знать:</w:t>
      </w:r>
    </w:p>
    <w:p w:rsidR="00912D11" w:rsidRPr="00912D11" w:rsidRDefault="00912D11" w:rsidP="001336E5">
      <w:pPr>
        <w:numPr>
          <w:ilvl w:val="0"/>
          <w:numId w:val="8"/>
        </w:numPr>
        <w:spacing w:after="0" w:line="240" w:lineRule="auto"/>
        <w:ind w:left="0" w:firstLine="709"/>
        <w:contextualSpacing/>
        <w:jc w:val="both"/>
        <w:rPr>
          <w:rFonts w:ascii="Times New Roman" w:eastAsia="Times New Roman" w:hAnsi="Times New Roman" w:cs="Times New Roman"/>
          <w:iCs/>
          <w:sz w:val="24"/>
          <w:szCs w:val="24"/>
          <w:lang w:eastAsia="ru-RU"/>
        </w:rPr>
      </w:pPr>
      <w:r w:rsidRPr="00912D11">
        <w:rPr>
          <w:rFonts w:ascii="Times New Roman" w:eastAsia="Times New Roman" w:hAnsi="Times New Roman" w:cs="Times New Roman"/>
          <w:iCs/>
          <w:sz w:val="24"/>
          <w:szCs w:val="24"/>
          <w:lang w:eastAsia="ru-RU"/>
        </w:rPr>
        <w:t>основные определения, топологические параметры и законы для электрических цепей;</w:t>
      </w:r>
    </w:p>
    <w:p w:rsidR="00912D11" w:rsidRPr="00912D11" w:rsidRDefault="00912D11" w:rsidP="001336E5">
      <w:pPr>
        <w:numPr>
          <w:ilvl w:val="0"/>
          <w:numId w:val="8"/>
        </w:numPr>
        <w:spacing w:after="0" w:line="240" w:lineRule="auto"/>
        <w:ind w:left="0" w:firstLine="709"/>
        <w:contextualSpacing/>
        <w:jc w:val="both"/>
        <w:rPr>
          <w:rFonts w:ascii="Times New Roman" w:eastAsia="Times New Roman" w:hAnsi="Times New Roman" w:cs="Times New Roman"/>
          <w:iCs/>
          <w:sz w:val="24"/>
          <w:szCs w:val="24"/>
          <w:lang w:eastAsia="ru-RU"/>
        </w:rPr>
      </w:pPr>
      <w:r w:rsidRPr="00912D11">
        <w:rPr>
          <w:rFonts w:ascii="Times New Roman" w:eastAsia="Times New Roman" w:hAnsi="Times New Roman" w:cs="Times New Roman"/>
          <w:iCs/>
          <w:sz w:val="24"/>
          <w:szCs w:val="24"/>
          <w:lang w:eastAsia="ru-RU"/>
        </w:rPr>
        <w:t>методы расчета электрических линейных и нелинейных цепей постоянного тока в установившихся режимах;</w:t>
      </w:r>
    </w:p>
    <w:p w:rsidR="00912D11" w:rsidRPr="00912D11" w:rsidRDefault="00912D11" w:rsidP="001336E5">
      <w:pPr>
        <w:numPr>
          <w:ilvl w:val="0"/>
          <w:numId w:val="8"/>
        </w:numPr>
        <w:spacing w:after="0" w:line="240" w:lineRule="auto"/>
        <w:ind w:left="0" w:firstLine="709"/>
        <w:contextualSpacing/>
        <w:jc w:val="both"/>
        <w:rPr>
          <w:rFonts w:ascii="Times New Roman" w:eastAsia="Times New Roman" w:hAnsi="Times New Roman" w:cs="Times New Roman"/>
          <w:iCs/>
          <w:sz w:val="24"/>
          <w:szCs w:val="24"/>
          <w:lang w:eastAsia="ru-RU"/>
        </w:rPr>
      </w:pPr>
      <w:r w:rsidRPr="00912D11">
        <w:rPr>
          <w:rFonts w:ascii="Times New Roman" w:eastAsia="Times New Roman" w:hAnsi="Times New Roman" w:cs="Times New Roman"/>
          <w:iCs/>
          <w:sz w:val="24"/>
          <w:szCs w:val="24"/>
          <w:lang w:eastAsia="ru-RU"/>
        </w:rPr>
        <w:t>методы анализа переходных процессов в электрических цепях;</w:t>
      </w:r>
    </w:p>
    <w:p w:rsidR="00912D11" w:rsidRPr="00912D11" w:rsidRDefault="00912D11" w:rsidP="001336E5">
      <w:pPr>
        <w:numPr>
          <w:ilvl w:val="0"/>
          <w:numId w:val="8"/>
        </w:numPr>
        <w:spacing w:after="0" w:line="240" w:lineRule="auto"/>
        <w:ind w:left="0" w:firstLine="709"/>
        <w:contextualSpacing/>
        <w:jc w:val="both"/>
        <w:rPr>
          <w:rFonts w:ascii="Times New Roman" w:eastAsia="Times New Roman" w:hAnsi="Times New Roman" w:cs="Times New Roman"/>
          <w:iCs/>
          <w:sz w:val="24"/>
          <w:szCs w:val="24"/>
          <w:lang w:eastAsia="ru-RU"/>
        </w:rPr>
      </w:pPr>
      <w:r w:rsidRPr="00912D11">
        <w:rPr>
          <w:rFonts w:ascii="Times New Roman" w:eastAsia="Times New Roman" w:hAnsi="Times New Roman" w:cs="Times New Roman"/>
          <w:iCs/>
          <w:sz w:val="24"/>
          <w:szCs w:val="24"/>
          <w:lang w:eastAsia="ru-RU"/>
        </w:rPr>
        <w:t>современную элементную базу и устройства аналоговой, цифровой и силовой электроники в авиационных системах и оборудования;</w:t>
      </w:r>
    </w:p>
    <w:p w:rsidR="00912D11" w:rsidRPr="00912D11" w:rsidRDefault="00912D11" w:rsidP="001336E5">
      <w:pPr>
        <w:numPr>
          <w:ilvl w:val="0"/>
          <w:numId w:val="8"/>
        </w:numPr>
        <w:spacing w:after="0" w:line="240" w:lineRule="auto"/>
        <w:ind w:left="0" w:firstLine="709"/>
        <w:contextualSpacing/>
        <w:jc w:val="both"/>
        <w:rPr>
          <w:rFonts w:ascii="Times New Roman" w:eastAsia="Times New Roman" w:hAnsi="Times New Roman" w:cs="Times New Roman"/>
          <w:iCs/>
          <w:sz w:val="24"/>
          <w:szCs w:val="24"/>
          <w:lang w:eastAsia="ru-RU"/>
        </w:rPr>
      </w:pPr>
      <w:r w:rsidRPr="00912D11">
        <w:rPr>
          <w:rFonts w:ascii="Times New Roman" w:eastAsia="Times New Roman" w:hAnsi="Times New Roman" w:cs="Times New Roman"/>
          <w:iCs/>
          <w:sz w:val="24"/>
          <w:szCs w:val="24"/>
          <w:lang w:eastAsia="ru-RU"/>
        </w:rPr>
        <w:t>теорию и практику применения и эксплуатации авиационных электрических машин;</w:t>
      </w:r>
    </w:p>
    <w:p w:rsidR="00912D11" w:rsidRPr="00912D11" w:rsidRDefault="00912D11" w:rsidP="001336E5">
      <w:pPr>
        <w:numPr>
          <w:ilvl w:val="0"/>
          <w:numId w:val="8"/>
        </w:numPr>
        <w:spacing w:after="0" w:line="240" w:lineRule="auto"/>
        <w:ind w:left="0" w:firstLine="709"/>
        <w:contextualSpacing/>
        <w:jc w:val="both"/>
        <w:rPr>
          <w:rFonts w:ascii="Times New Roman" w:eastAsia="Times New Roman" w:hAnsi="Times New Roman" w:cs="Times New Roman"/>
          <w:iCs/>
          <w:sz w:val="24"/>
          <w:szCs w:val="24"/>
          <w:lang w:eastAsia="ru-RU"/>
        </w:rPr>
      </w:pPr>
      <w:r w:rsidRPr="00912D11">
        <w:rPr>
          <w:rFonts w:ascii="Times New Roman" w:eastAsia="Times New Roman" w:hAnsi="Times New Roman" w:cs="Times New Roman"/>
          <w:iCs/>
          <w:sz w:val="24"/>
          <w:szCs w:val="24"/>
          <w:lang w:eastAsia="ru-RU"/>
        </w:rPr>
        <w:t>принципы построения электроснабжения воздушных судов;</w:t>
      </w:r>
    </w:p>
    <w:p w:rsidR="00912D11" w:rsidRPr="00912D11" w:rsidRDefault="00912D11" w:rsidP="001336E5">
      <w:pPr>
        <w:numPr>
          <w:ilvl w:val="0"/>
          <w:numId w:val="8"/>
        </w:numPr>
        <w:spacing w:after="0" w:line="240" w:lineRule="auto"/>
        <w:ind w:left="0" w:firstLine="709"/>
        <w:contextualSpacing/>
        <w:jc w:val="both"/>
        <w:rPr>
          <w:rFonts w:ascii="Times New Roman" w:eastAsia="Times New Roman" w:hAnsi="Times New Roman" w:cs="Times New Roman"/>
          <w:iCs/>
          <w:sz w:val="24"/>
          <w:szCs w:val="24"/>
          <w:lang w:eastAsia="ru-RU"/>
        </w:rPr>
      </w:pPr>
      <w:r w:rsidRPr="00912D11">
        <w:rPr>
          <w:rFonts w:ascii="Times New Roman" w:eastAsia="Times New Roman" w:hAnsi="Times New Roman" w:cs="Times New Roman"/>
          <w:iCs/>
          <w:sz w:val="24"/>
          <w:szCs w:val="24"/>
          <w:lang w:eastAsia="ru-RU"/>
        </w:rPr>
        <w:t>принципы обеспечения в СЭС ВС эксплуатационной надежности и безопасности;</w:t>
      </w:r>
    </w:p>
    <w:p w:rsidR="00912D11" w:rsidRPr="00912D11" w:rsidRDefault="00912D11" w:rsidP="001336E5">
      <w:pPr>
        <w:numPr>
          <w:ilvl w:val="0"/>
          <w:numId w:val="8"/>
        </w:numPr>
        <w:spacing w:after="0" w:line="240" w:lineRule="auto"/>
        <w:ind w:left="0" w:firstLine="709"/>
        <w:contextualSpacing/>
        <w:jc w:val="both"/>
        <w:rPr>
          <w:rFonts w:ascii="Times New Roman" w:eastAsia="Times New Roman" w:hAnsi="Times New Roman" w:cs="Times New Roman"/>
          <w:iCs/>
          <w:sz w:val="24"/>
          <w:szCs w:val="24"/>
          <w:lang w:eastAsia="ru-RU"/>
        </w:rPr>
      </w:pPr>
      <w:r w:rsidRPr="00912D11">
        <w:rPr>
          <w:rFonts w:ascii="Times New Roman" w:eastAsia="Times New Roman" w:hAnsi="Times New Roman" w:cs="Times New Roman"/>
          <w:iCs/>
          <w:sz w:val="24"/>
          <w:szCs w:val="24"/>
          <w:lang w:eastAsia="ru-RU"/>
        </w:rPr>
        <w:t>классы и типы устройств, применяемых в авиационном электрооборудовании;</w:t>
      </w:r>
    </w:p>
    <w:p w:rsidR="00912D11" w:rsidRPr="00912D11" w:rsidRDefault="00912D11" w:rsidP="00912D11">
      <w:pPr>
        <w:widowControl w:val="0"/>
        <w:spacing w:after="0" w:line="240" w:lineRule="auto"/>
        <w:ind w:firstLine="709"/>
        <w:contextualSpacing/>
        <w:jc w:val="both"/>
        <w:rPr>
          <w:rFonts w:ascii="Times New Roman" w:eastAsia="Times New Roman" w:hAnsi="Times New Roman" w:cs="Times New Roman"/>
          <w:bCs/>
          <w:sz w:val="24"/>
          <w:szCs w:val="24"/>
          <w:lang w:eastAsia="ru-RU"/>
        </w:rPr>
      </w:pPr>
      <w:r w:rsidRPr="00912D11">
        <w:rPr>
          <w:rFonts w:ascii="Times New Roman" w:eastAsia="Times New Roman" w:hAnsi="Times New Roman" w:cs="Times New Roman"/>
          <w:bCs/>
          <w:sz w:val="24"/>
          <w:szCs w:val="24"/>
          <w:lang w:eastAsia="ru-RU"/>
        </w:rPr>
        <w:t>уметь:</w:t>
      </w:r>
    </w:p>
    <w:p w:rsidR="00912D11" w:rsidRPr="00912D11" w:rsidRDefault="00912D11" w:rsidP="001336E5">
      <w:pPr>
        <w:numPr>
          <w:ilvl w:val="0"/>
          <w:numId w:val="8"/>
        </w:numPr>
        <w:spacing w:after="0" w:line="240" w:lineRule="auto"/>
        <w:ind w:left="0" w:firstLine="709"/>
        <w:contextualSpacing/>
        <w:jc w:val="both"/>
        <w:rPr>
          <w:rFonts w:ascii="Times New Roman" w:eastAsia="Times New Roman" w:hAnsi="Times New Roman" w:cs="Times New Roman"/>
          <w:iCs/>
          <w:sz w:val="24"/>
          <w:szCs w:val="24"/>
          <w:lang w:eastAsia="ru-RU"/>
        </w:rPr>
      </w:pPr>
      <w:r w:rsidRPr="00912D11">
        <w:rPr>
          <w:rFonts w:ascii="Times New Roman" w:eastAsia="Times New Roman" w:hAnsi="Times New Roman" w:cs="Times New Roman"/>
          <w:iCs/>
          <w:sz w:val="24"/>
          <w:szCs w:val="24"/>
          <w:lang w:eastAsia="ru-RU"/>
        </w:rPr>
        <w:t>анализировать и проводить расчет линейных цепей постоянного и переменного тока в установившихся и переходных режимах;</w:t>
      </w:r>
    </w:p>
    <w:p w:rsidR="00912D11" w:rsidRPr="00912D11" w:rsidRDefault="00912D11" w:rsidP="001336E5">
      <w:pPr>
        <w:numPr>
          <w:ilvl w:val="0"/>
          <w:numId w:val="8"/>
        </w:numPr>
        <w:spacing w:after="0" w:line="240" w:lineRule="auto"/>
        <w:ind w:left="0" w:firstLine="709"/>
        <w:contextualSpacing/>
        <w:jc w:val="both"/>
        <w:rPr>
          <w:rFonts w:ascii="Times New Roman" w:eastAsia="Times New Roman" w:hAnsi="Times New Roman" w:cs="Times New Roman"/>
          <w:iCs/>
          <w:sz w:val="24"/>
          <w:szCs w:val="24"/>
          <w:lang w:eastAsia="ru-RU"/>
        </w:rPr>
      </w:pPr>
      <w:r w:rsidRPr="00912D11">
        <w:rPr>
          <w:rFonts w:ascii="Times New Roman" w:eastAsia="Times New Roman" w:hAnsi="Times New Roman" w:cs="Times New Roman"/>
          <w:iCs/>
          <w:sz w:val="24"/>
          <w:szCs w:val="24"/>
          <w:lang w:eastAsia="ru-RU"/>
        </w:rPr>
        <w:t>анализировать и проводить расчет схем с полупроводниками;</w:t>
      </w:r>
    </w:p>
    <w:p w:rsidR="00912D11" w:rsidRPr="00912D11" w:rsidRDefault="00912D11" w:rsidP="001336E5">
      <w:pPr>
        <w:numPr>
          <w:ilvl w:val="0"/>
          <w:numId w:val="8"/>
        </w:numPr>
        <w:spacing w:after="0" w:line="240" w:lineRule="auto"/>
        <w:ind w:left="0" w:firstLine="709"/>
        <w:contextualSpacing/>
        <w:jc w:val="both"/>
        <w:rPr>
          <w:rFonts w:ascii="Times New Roman" w:eastAsia="Times New Roman" w:hAnsi="Times New Roman" w:cs="Times New Roman"/>
          <w:iCs/>
          <w:sz w:val="24"/>
          <w:szCs w:val="24"/>
          <w:lang w:eastAsia="ru-RU"/>
        </w:rPr>
      </w:pPr>
      <w:r w:rsidRPr="00912D11">
        <w:rPr>
          <w:rFonts w:ascii="Times New Roman" w:eastAsia="Times New Roman" w:hAnsi="Times New Roman" w:cs="Times New Roman"/>
          <w:iCs/>
          <w:sz w:val="24"/>
          <w:szCs w:val="24"/>
          <w:lang w:eastAsia="ru-RU"/>
        </w:rPr>
        <w:t>использовать современные прикладные программы для расчета и моделирования электрических цепей;</w:t>
      </w:r>
    </w:p>
    <w:p w:rsidR="00912D11" w:rsidRPr="00912D11" w:rsidRDefault="00912D11" w:rsidP="00912D11">
      <w:pPr>
        <w:widowControl w:val="0"/>
        <w:spacing w:after="0" w:line="240" w:lineRule="auto"/>
        <w:ind w:firstLine="709"/>
        <w:contextualSpacing/>
        <w:jc w:val="both"/>
        <w:rPr>
          <w:rFonts w:ascii="Times New Roman" w:eastAsia="Times New Roman" w:hAnsi="Times New Roman" w:cs="Times New Roman"/>
          <w:bCs/>
          <w:sz w:val="24"/>
          <w:szCs w:val="24"/>
          <w:lang w:eastAsia="ru-RU"/>
        </w:rPr>
      </w:pPr>
      <w:r w:rsidRPr="00912D11">
        <w:rPr>
          <w:rFonts w:ascii="Times New Roman" w:eastAsia="Times New Roman" w:hAnsi="Times New Roman" w:cs="Times New Roman"/>
          <w:bCs/>
          <w:sz w:val="24"/>
          <w:szCs w:val="24"/>
          <w:lang w:eastAsia="ru-RU"/>
        </w:rPr>
        <w:t>владеть:</w:t>
      </w:r>
    </w:p>
    <w:p w:rsidR="00912D11" w:rsidRPr="00912D11" w:rsidRDefault="00912D11" w:rsidP="001336E5">
      <w:pPr>
        <w:numPr>
          <w:ilvl w:val="0"/>
          <w:numId w:val="8"/>
        </w:numPr>
        <w:spacing w:after="0" w:line="240" w:lineRule="auto"/>
        <w:ind w:left="0" w:firstLine="709"/>
        <w:contextualSpacing/>
        <w:jc w:val="both"/>
        <w:rPr>
          <w:rFonts w:ascii="Times New Roman" w:eastAsia="Times New Roman" w:hAnsi="Times New Roman" w:cs="Times New Roman"/>
          <w:iCs/>
          <w:sz w:val="24"/>
          <w:szCs w:val="24"/>
          <w:lang w:eastAsia="ru-RU"/>
        </w:rPr>
      </w:pPr>
      <w:r w:rsidRPr="00912D11">
        <w:rPr>
          <w:rFonts w:ascii="Times New Roman" w:eastAsia="Times New Roman" w:hAnsi="Times New Roman" w:cs="Times New Roman"/>
          <w:iCs/>
          <w:sz w:val="24"/>
          <w:szCs w:val="24"/>
          <w:lang w:eastAsia="ru-RU"/>
        </w:rPr>
        <w:t>правилами построения и чтения схем электрических и электронных устройств различного назначения;</w:t>
      </w:r>
    </w:p>
    <w:p w:rsidR="00912D11" w:rsidRPr="00912D11" w:rsidRDefault="00912D11" w:rsidP="001336E5">
      <w:pPr>
        <w:numPr>
          <w:ilvl w:val="0"/>
          <w:numId w:val="8"/>
        </w:numPr>
        <w:spacing w:after="0" w:line="240" w:lineRule="auto"/>
        <w:ind w:left="0" w:firstLine="709"/>
        <w:contextualSpacing/>
        <w:jc w:val="both"/>
        <w:rPr>
          <w:rFonts w:ascii="Times New Roman" w:eastAsia="Times New Roman" w:hAnsi="Times New Roman" w:cs="Times New Roman"/>
          <w:iCs/>
          <w:sz w:val="24"/>
          <w:szCs w:val="24"/>
          <w:lang w:eastAsia="ru-RU"/>
        </w:rPr>
      </w:pPr>
      <w:r w:rsidRPr="00912D11">
        <w:rPr>
          <w:rFonts w:ascii="Times New Roman" w:eastAsia="Times New Roman" w:hAnsi="Times New Roman" w:cs="Times New Roman"/>
          <w:iCs/>
          <w:sz w:val="24"/>
          <w:szCs w:val="24"/>
          <w:lang w:eastAsia="ru-RU"/>
        </w:rPr>
        <w:t>навыками использования пакетов прикладных программ в области электротехники, электроники и автоматики;</w:t>
      </w:r>
    </w:p>
    <w:p w:rsidR="00912D11" w:rsidRPr="00912D11" w:rsidRDefault="00912D11" w:rsidP="001336E5">
      <w:pPr>
        <w:numPr>
          <w:ilvl w:val="0"/>
          <w:numId w:val="8"/>
        </w:numPr>
        <w:spacing w:after="0" w:line="240" w:lineRule="auto"/>
        <w:ind w:left="0" w:firstLine="709"/>
        <w:contextualSpacing/>
        <w:jc w:val="both"/>
        <w:rPr>
          <w:rFonts w:ascii="Times New Roman" w:eastAsia="Times New Roman" w:hAnsi="Times New Roman" w:cs="Times New Roman"/>
          <w:iCs/>
          <w:sz w:val="24"/>
          <w:szCs w:val="24"/>
          <w:lang w:eastAsia="ru-RU"/>
        </w:rPr>
      </w:pPr>
      <w:r w:rsidRPr="00912D11">
        <w:rPr>
          <w:rFonts w:ascii="Times New Roman" w:eastAsia="Times New Roman" w:hAnsi="Times New Roman" w:cs="Times New Roman"/>
          <w:iCs/>
          <w:sz w:val="24"/>
          <w:szCs w:val="24"/>
          <w:lang w:eastAsia="ru-RU"/>
        </w:rPr>
        <w:t>навыками практической безопасной работы с электротехническими устройствами и электроизмерительными приборами.</w:t>
      </w:r>
    </w:p>
    <w:p w:rsidR="00912D11" w:rsidRPr="00912D11" w:rsidRDefault="00912D11" w:rsidP="00912D11">
      <w:pPr>
        <w:pStyle w:val="6"/>
        <w:tabs>
          <w:tab w:val="left" w:pos="1134"/>
        </w:tabs>
        <w:spacing w:before="0" w:line="240" w:lineRule="auto"/>
        <w:ind w:firstLine="709"/>
        <w:jc w:val="both"/>
        <w:rPr>
          <w:rFonts w:ascii="Times New Roman" w:eastAsia="Times New Roman" w:hAnsi="Times New Roman" w:cs="Times New Roman"/>
          <w:color w:val="auto"/>
          <w:sz w:val="24"/>
          <w:szCs w:val="24"/>
          <w:lang w:eastAsia="zh-CN"/>
        </w:rPr>
      </w:pPr>
      <w:r w:rsidRPr="00912D11">
        <w:rPr>
          <w:rFonts w:ascii="Times New Roman" w:eastAsia="Times New Roman" w:hAnsi="Times New Roman" w:cs="Times New Roman"/>
          <w:color w:val="auto"/>
          <w:sz w:val="24"/>
          <w:szCs w:val="24"/>
          <w:lang w:eastAsia="ru-RU"/>
        </w:rPr>
        <w:t xml:space="preserve">Данная дисциплина является опорной для </w:t>
      </w:r>
      <w:r w:rsidRPr="00912D11">
        <w:rPr>
          <w:rFonts w:ascii="Times New Roman" w:eastAsia="Times New Roman" w:hAnsi="Times New Roman" w:cs="Times New Roman"/>
          <w:color w:val="auto"/>
          <w:sz w:val="24"/>
          <w:szCs w:val="24"/>
          <w:lang w:eastAsia="zh-CN"/>
        </w:rPr>
        <w:t>Б</w:t>
      </w:r>
      <w:proofErr w:type="gramStart"/>
      <w:r w:rsidRPr="00912D11">
        <w:rPr>
          <w:rFonts w:ascii="Times New Roman" w:eastAsia="Times New Roman" w:hAnsi="Times New Roman" w:cs="Times New Roman"/>
          <w:color w:val="auto"/>
          <w:sz w:val="24"/>
          <w:szCs w:val="24"/>
          <w:lang w:eastAsia="zh-CN"/>
        </w:rPr>
        <w:t>2.ВП.П.</w:t>
      </w:r>
      <w:proofErr w:type="gramEnd"/>
      <w:r w:rsidRPr="00912D11">
        <w:rPr>
          <w:rFonts w:ascii="Times New Roman" w:eastAsia="Times New Roman" w:hAnsi="Times New Roman" w:cs="Times New Roman"/>
          <w:color w:val="auto"/>
          <w:sz w:val="24"/>
          <w:szCs w:val="24"/>
          <w:lang w:eastAsia="zh-CN"/>
        </w:rPr>
        <w:t>1.М.2;  Б2.ВП.П.2.М.2</w:t>
      </w:r>
    </w:p>
    <w:p w:rsidR="00B11D28" w:rsidRPr="00E72D79" w:rsidRDefault="00B11D28" w:rsidP="00912D11">
      <w:pPr>
        <w:pStyle w:val="6"/>
        <w:tabs>
          <w:tab w:val="left" w:pos="1134"/>
        </w:tabs>
        <w:spacing w:before="0" w:line="240" w:lineRule="auto"/>
        <w:ind w:firstLine="709"/>
        <w:jc w:val="both"/>
        <w:rPr>
          <w:rFonts w:ascii="Times New Roman" w:hAnsi="Times New Roman" w:cs="Times New Roman"/>
          <w:b/>
          <w:bCs/>
          <w:caps/>
          <w:color w:val="auto"/>
          <w:sz w:val="24"/>
          <w:szCs w:val="24"/>
        </w:rPr>
      </w:pPr>
      <w:r w:rsidRPr="00E72D79">
        <w:rPr>
          <w:rFonts w:ascii="Times New Roman" w:hAnsi="Times New Roman" w:cs="Times New Roman"/>
          <w:b/>
          <w:bCs/>
          <w:caps/>
          <w:color w:val="auto"/>
          <w:sz w:val="24"/>
          <w:szCs w:val="24"/>
        </w:rPr>
        <w:t>2. О</w:t>
      </w:r>
      <w:r w:rsidRPr="00E72D79">
        <w:rPr>
          <w:rFonts w:ascii="Times New Roman" w:hAnsi="Times New Roman" w:cs="Times New Roman"/>
          <w:b/>
          <w:bCs/>
          <w:color w:val="auto"/>
          <w:sz w:val="24"/>
          <w:szCs w:val="24"/>
        </w:rPr>
        <w:t>бъем</w:t>
      </w:r>
      <w:r w:rsidRPr="00E72D79">
        <w:rPr>
          <w:rFonts w:ascii="Times New Roman" w:hAnsi="Times New Roman" w:cs="Times New Roman"/>
          <w:b/>
          <w:bCs/>
          <w:caps/>
          <w:color w:val="auto"/>
          <w:sz w:val="24"/>
          <w:szCs w:val="24"/>
        </w:rPr>
        <w:t xml:space="preserve"> </w:t>
      </w:r>
      <w:r w:rsidRPr="00E72D79">
        <w:rPr>
          <w:rFonts w:ascii="Times New Roman" w:hAnsi="Times New Roman" w:cs="Times New Roman"/>
          <w:b/>
          <w:bCs/>
          <w:color w:val="auto"/>
          <w:sz w:val="24"/>
          <w:szCs w:val="24"/>
        </w:rPr>
        <w:t>учебной дисциплины, включая контактную работу обучающегося с преподавателем и самостоятельную работу обучающегося</w:t>
      </w:r>
      <w:r w:rsidRPr="00E72D79">
        <w:rPr>
          <w:rFonts w:ascii="Times New Roman" w:hAnsi="Times New Roman" w:cs="Times New Roman"/>
          <w:b/>
          <w:bCs/>
          <w:caps/>
          <w:color w:val="auto"/>
          <w:sz w:val="24"/>
          <w:szCs w:val="24"/>
        </w:rPr>
        <w:t>.</w:t>
      </w:r>
    </w:p>
    <w:p w:rsidR="00B11D28" w:rsidRPr="001A376F" w:rsidRDefault="00B11D28" w:rsidP="00B11D28">
      <w:pPr>
        <w:spacing w:after="0" w:line="240" w:lineRule="auto"/>
        <w:ind w:firstLine="709"/>
        <w:jc w:val="both"/>
        <w:rPr>
          <w:rFonts w:ascii="Times New Roman" w:hAnsi="Times New Roman" w:cs="Times New Roman"/>
          <w:bCs/>
          <w:caps/>
          <w:sz w:val="24"/>
          <w:szCs w:val="24"/>
        </w:rPr>
      </w:pPr>
      <w:r w:rsidRPr="001A376F">
        <w:rPr>
          <w:rFonts w:ascii="Times New Roman" w:hAnsi="Times New Roman" w:cs="Times New Roman"/>
          <w:bCs/>
          <w:caps/>
          <w:sz w:val="24"/>
          <w:szCs w:val="24"/>
        </w:rPr>
        <w:t>О</w:t>
      </w:r>
      <w:r w:rsidRPr="001A376F">
        <w:rPr>
          <w:rFonts w:ascii="Times New Roman" w:hAnsi="Times New Roman" w:cs="Times New Roman"/>
          <w:bCs/>
          <w:sz w:val="24"/>
          <w:szCs w:val="24"/>
        </w:rPr>
        <w:t>бщая</w:t>
      </w:r>
      <w:r w:rsidRPr="001A376F">
        <w:rPr>
          <w:rFonts w:ascii="Times New Roman" w:hAnsi="Times New Roman" w:cs="Times New Roman"/>
          <w:bCs/>
          <w:caps/>
          <w:sz w:val="24"/>
          <w:szCs w:val="24"/>
        </w:rPr>
        <w:t xml:space="preserve"> </w:t>
      </w:r>
      <w:r w:rsidRPr="001A376F">
        <w:rPr>
          <w:rFonts w:ascii="Times New Roman" w:hAnsi="Times New Roman" w:cs="Times New Roman"/>
          <w:bCs/>
          <w:sz w:val="24"/>
          <w:szCs w:val="24"/>
        </w:rPr>
        <w:t>трудоемкость учебной дисциплины составляет 4 зачетные единицы</w:t>
      </w:r>
      <w:r w:rsidRPr="001A376F">
        <w:rPr>
          <w:rFonts w:ascii="Times New Roman" w:hAnsi="Times New Roman" w:cs="Times New Roman"/>
          <w:bCs/>
          <w:caps/>
          <w:sz w:val="24"/>
          <w:szCs w:val="24"/>
        </w:rPr>
        <w:t>.</w:t>
      </w:r>
    </w:p>
    <w:p w:rsidR="006861C4" w:rsidRDefault="006861C4" w:rsidP="00B11D28">
      <w:pPr>
        <w:spacing w:after="0" w:line="240" w:lineRule="auto"/>
        <w:ind w:firstLine="709"/>
        <w:jc w:val="center"/>
        <w:rPr>
          <w:rFonts w:ascii="Times New Roman" w:hAnsi="Times New Roman" w:cs="Times New Roman"/>
          <w:b/>
          <w:sz w:val="28"/>
          <w:szCs w:val="24"/>
        </w:rPr>
      </w:pPr>
    </w:p>
    <w:p w:rsidR="00912D11" w:rsidRDefault="00B11D28" w:rsidP="00912D11">
      <w:pPr>
        <w:spacing w:after="0" w:line="240" w:lineRule="auto"/>
        <w:ind w:firstLine="709"/>
        <w:jc w:val="center"/>
        <w:rPr>
          <w:rFonts w:ascii="Times New Roman" w:hAnsi="Times New Roman" w:cs="Times New Roman"/>
          <w:b/>
          <w:sz w:val="28"/>
          <w:szCs w:val="24"/>
        </w:rPr>
      </w:pPr>
      <w:r w:rsidRPr="009C3C28">
        <w:rPr>
          <w:rFonts w:ascii="Times New Roman" w:hAnsi="Times New Roman" w:cs="Times New Roman"/>
          <w:b/>
          <w:sz w:val="28"/>
          <w:szCs w:val="24"/>
        </w:rPr>
        <w:t>Б</w:t>
      </w:r>
      <w:proofErr w:type="gramStart"/>
      <w:r w:rsidRPr="009C3C28">
        <w:rPr>
          <w:rFonts w:ascii="Times New Roman" w:hAnsi="Times New Roman" w:cs="Times New Roman"/>
          <w:b/>
          <w:sz w:val="28"/>
          <w:szCs w:val="24"/>
        </w:rPr>
        <w:t>1.ВД.М.</w:t>
      </w:r>
      <w:proofErr w:type="gramEnd"/>
      <w:r w:rsidRPr="009C3C28">
        <w:rPr>
          <w:rFonts w:ascii="Times New Roman" w:hAnsi="Times New Roman" w:cs="Times New Roman"/>
          <w:b/>
          <w:sz w:val="28"/>
          <w:szCs w:val="24"/>
        </w:rPr>
        <w:t>2.</w:t>
      </w:r>
      <w:r w:rsidR="00B93911" w:rsidRPr="009C3C28">
        <w:rPr>
          <w:rFonts w:ascii="Times New Roman" w:hAnsi="Times New Roman" w:cs="Times New Roman"/>
          <w:b/>
          <w:sz w:val="28"/>
          <w:szCs w:val="24"/>
        </w:rPr>
        <w:t>5</w:t>
      </w:r>
      <w:r w:rsidRPr="009C3C28">
        <w:rPr>
          <w:rFonts w:ascii="Times New Roman" w:hAnsi="Times New Roman" w:cs="Times New Roman"/>
          <w:b/>
          <w:sz w:val="28"/>
          <w:szCs w:val="24"/>
        </w:rPr>
        <w:t xml:space="preserve"> </w:t>
      </w:r>
      <w:r w:rsidR="00912D11" w:rsidRPr="00912D11">
        <w:rPr>
          <w:rFonts w:ascii="Times New Roman" w:hAnsi="Times New Roman" w:cs="Times New Roman"/>
          <w:b/>
          <w:sz w:val="28"/>
          <w:szCs w:val="24"/>
        </w:rPr>
        <w:t xml:space="preserve">Электрооборудование воздушных судов </w:t>
      </w:r>
    </w:p>
    <w:p w:rsidR="00B11D28" w:rsidRPr="001A376F" w:rsidRDefault="00B11D28" w:rsidP="00912D11">
      <w:pPr>
        <w:spacing w:after="0" w:line="240" w:lineRule="auto"/>
        <w:ind w:firstLine="709"/>
        <w:jc w:val="both"/>
        <w:rPr>
          <w:rFonts w:ascii="Times New Roman" w:hAnsi="Times New Roman" w:cs="Times New Roman"/>
          <w:b/>
          <w:bCs/>
          <w:caps/>
          <w:sz w:val="24"/>
          <w:szCs w:val="24"/>
        </w:rPr>
      </w:pPr>
      <w:r w:rsidRPr="001A376F">
        <w:rPr>
          <w:rFonts w:ascii="Times New Roman" w:hAnsi="Times New Roman" w:cs="Times New Roman"/>
          <w:b/>
          <w:bCs/>
          <w:caps/>
          <w:sz w:val="24"/>
          <w:szCs w:val="24"/>
        </w:rPr>
        <w:t>1. О</w:t>
      </w:r>
      <w:r w:rsidRPr="001A376F">
        <w:rPr>
          <w:rFonts w:ascii="Times New Roman" w:hAnsi="Times New Roman" w:cs="Times New Roman"/>
          <w:b/>
          <w:bCs/>
          <w:sz w:val="24"/>
          <w:szCs w:val="24"/>
        </w:rPr>
        <w:t>бщие</w:t>
      </w:r>
      <w:r w:rsidRPr="001A376F">
        <w:rPr>
          <w:rFonts w:ascii="Times New Roman" w:hAnsi="Times New Roman" w:cs="Times New Roman"/>
          <w:b/>
          <w:bCs/>
          <w:caps/>
          <w:sz w:val="24"/>
          <w:szCs w:val="24"/>
        </w:rPr>
        <w:t xml:space="preserve"> </w:t>
      </w:r>
      <w:r w:rsidRPr="001A376F">
        <w:rPr>
          <w:rFonts w:ascii="Times New Roman" w:hAnsi="Times New Roman" w:cs="Times New Roman"/>
          <w:b/>
          <w:bCs/>
          <w:sz w:val="24"/>
          <w:szCs w:val="24"/>
        </w:rPr>
        <w:t>положения</w:t>
      </w:r>
    </w:p>
    <w:p w:rsidR="00912D11" w:rsidRPr="005A14DF" w:rsidRDefault="00B11D28" w:rsidP="00912D11">
      <w:pPr>
        <w:spacing w:after="0" w:line="240" w:lineRule="auto"/>
        <w:ind w:firstLine="709"/>
        <w:jc w:val="both"/>
        <w:rPr>
          <w:rFonts w:ascii="Times New Roman" w:eastAsia="Times New Roman" w:hAnsi="Times New Roman" w:cs="Times New Roman"/>
          <w:sz w:val="24"/>
          <w:szCs w:val="24"/>
        </w:rPr>
      </w:pPr>
      <w:r w:rsidRPr="009D5AAF">
        <w:rPr>
          <w:rFonts w:ascii="Times New Roman" w:hAnsi="Times New Roman" w:cs="Times New Roman"/>
          <w:bCs/>
          <w:caps/>
        </w:rPr>
        <w:t>1.1.</w:t>
      </w:r>
      <w:r w:rsidRPr="001A376F">
        <w:t xml:space="preserve"> </w:t>
      </w:r>
      <w:r w:rsidR="00912D11" w:rsidRPr="005A14DF">
        <w:rPr>
          <w:rFonts w:ascii="Times New Roman" w:eastAsia="Times New Roman" w:hAnsi="Times New Roman" w:cs="Times New Roman"/>
          <w:sz w:val="24"/>
          <w:szCs w:val="24"/>
        </w:rPr>
        <w:t xml:space="preserve">Цель освоения </w:t>
      </w:r>
      <w:r w:rsidR="00912D11" w:rsidRPr="005A14DF">
        <w:rPr>
          <w:rFonts w:ascii="Times New Roman" w:eastAsia="Times New Roman" w:hAnsi="Times New Roman" w:cs="Times New Roman"/>
          <w:spacing w:val="-3"/>
          <w:sz w:val="24"/>
          <w:szCs w:val="24"/>
        </w:rPr>
        <w:t>дисциплин</w:t>
      </w:r>
      <w:r w:rsidR="00912D11" w:rsidRPr="005A14DF">
        <w:rPr>
          <w:rFonts w:ascii="Times New Roman" w:eastAsia="Times New Roman" w:hAnsi="Times New Roman" w:cs="Times New Roman"/>
          <w:sz w:val="24"/>
          <w:szCs w:val="24"/>
        </w:rPr>
        <w:t>ы</w:t>
      </w:r>
      <w:r w:rsidR="00EA4DA3">
        <w:rPr>
          <w:rFonts w:ascii="Times New Roman" w:eastAsia="Times New Roman" w:hAnsi="Times New Roman" w:cs="Times New Roman"/>
          <w:sz w:val="24"/>
          <w:szCs w:val="24"/>
        </w:rPr>
        <w:t xml:space="preserve"> ф</w:t>
      </w:r>
      <w:r w:rsidR="00912D11" w:rsidRPr="005A14DF">
        <w:rPr>
          <w:rFonts w:ascii="Times New Roman" w:eastAsia="Times New Roman" w:hAnsi="Times New Roman" w:cs="Times New Roman"/>
          <w:sz w:val="24"/>
          <w:szCs w:val="24"/>
        </w:rPr>
        <w:t>ормирование знаний студентов направления 25.04.02 Техническая эксплуатация авиационных электросистем и пилотажно-навигационных комплексов необходимых для понимания физических основ функционирования, используемых в гражданской авиации электрифицированных комплексов, принципов построения, анализа режимов работы и их грамотной эксплуатации.</w:t>
      </w:r>
    </w:p>
    <w:p w:rsidR="00912D11" w:rsidRPr="005A14DF" w:rsidRDefault="00912D11" w:rsidP="00912D11">
      <w:pPr>
        <w:spacing w:after="0" w:line="240" w:lineRule="auto"/>
        <w:ind w:firstLine="709"/>
        <w:jc w:val="both"/>
        <w:rPr>
          <w:rFonts w:ascii="Times New Roman" w:eastAsia="Times New Roman" w:hAnsi="Times New Roman" w:cs="Times New Roman"/>
          <w:sz w:val="24"/>
          <w:szCs w:val="24"/>
        </w:rPr>
      </w:pPr>
      <w:r w:rsidRPr="005A14DF">
        <w:rPr>
          <w:rFonts w:ascii="Times New Roman" w:eastAsia="Times New Roman" w:hAnsi="Times New Roman" w:cs="Times New Roman"/>
          <w:sz w:val="24"/>
          <w:szCs w:val="24"/>
        </w:rPr>
        <w:t>Задачи изучения дисциплины.</w:t>
      </w:r>
    </w:p>
    <w:p w:rsidR="00912D11" w:rsidRPr="005A14DF" w:rsidRDefault="00912D11" w:rsidP="00912D11">
      <w:pPr>
        <w:spacing w:after="0" w:line="240" w:lineRule="auto"/>
        <w:ind w:firstLine="709"/>
        <w:jc w:val="both"/>
        <w:rPr>
          <w:rFonts w:ascii="Times New Roman" w:eastAsia="Times New Roman" w:hAnsi="Times New Roman" w:cs="Times New Roman"/>
          <w:iCs/>
          <w:sz w:val="24"/>
          <w:szCs w:val="24"/>
        </w:rPr>
      </w:pPr>
      <w:r w:rsidRPr="005A14DF">
        <w:rPr>
          <w:rFonts w:ascii="Times New Roman" w:eastAsia="Times New Roman" w:hAnsi="Times New Roman" w:cs="Times New Roman"/>
          <w:iCs/>
          <w:sz w:val="24"/>
          <w:szCs w:val="24"/>
        </w:rPr>
        <w:t xml:space="preserve">Приобретение знаний основных физических процессов и законов, на которых основаны современные </w:t>
      </w:r>
      <w:r w:rsidRPr="005A14DF">
        <w:rPr>
          <w:rFonts w:ascii="Times New Roman" w:eastAsia="Times New Roman" w:hAnsi="Times New Roman" w:cs="Times New Roman"/>
          <w:sz w:val="24"/>
          <w:szCs w:val="24"/>
        </w:rPr>
        <w:t>электрифицированные комплексы воздушных судов</w:t>
      </w:r>
      <w:r w:rsidRPr="005A14DF">
        <w:rPr>
          <w:rFonts w:ascii="Times New Roman" w:eastAsia="Times New Roman" w:hAnsi="Times New Roman" w:cs="Times New Roman"/>
          <w:iCs/>
          <w:sz w:val="24"/>
          <w:szCs w:val="24"/>
        </w:rPr>
        <w:t xml:space="preserve">, овладение методами расчета различных </w:t>
      </w:r>
      <w:r w:rsidRPr="005A14DF">
        <w:rPr>
          <w:rFonts w:ascii="Times New Roman" w:eastAsia="Times New Roman" w:hAnsi="Times New Roman" w:cs="Times New Roman"/>
          <w:sz w:val="24"/>
          <w:szCs w:val="24"/>
        </w:rPr>
        <w:t>электрифицированных комплексов</w:t>
      </w:r>
      <w:r w:rsidRPr="005A14DF">
        <w:rPr>
          <w:rFonts w:ascii="Times New Roman" w:eastAsia="Times New Roman" w:hAnsi="Times New Roman" w:cs="Times New Roman"/>
          <w:iCs/>
          <w:sz w:val="24"/>
          <w:szCs w:val="24"/>
        </w:rPr>
        <w:t>, анализа их режимов работы, а также практическими приемами безопасной работы с ними в процессе эксплуатации.</w:t>
      </w:r>
    </w:p>
    <w:p w:rsidR="00912D11" w:rsidRPr="005A14DF" w:rsidRDefault="00912D11" w:rsidP="00912D11">
      <w:pPr>
        <w:widowControl w:val="0"/>
        <w:spacing w:after="0" w:line="240" w:lineRule="auto"/>
        <w:ind w:firstLine="709"/>
        <w:jc w:val="both"/>
        <w:rPr>
          <w:rFonts w:ascii="Times New Roman" w:eastAsia="Times New Roman" w:hAnsi="Times New Roman" w:cs="Times New Roman"/>
          <w:sz w:val="24"/>
          <w:szCs w:val="24"/>
        </w:rPr>
      </w:pPr>
      <w:r w:rsidRPr="005A14DF">
        <w:rPr>
          <w:rFonts w:ascii="Times New Roman" w:eastAsia="Times New Roman" w:hAnsi="Times New Roman" w:cs="Times New Roman"/>
          <w:sz w:val="24"/>
          <w:szCs w:val="24"/>
        </w:rPr>
        <w:t xml:space="preserve">Компетенции обучающегося, формируемые в результате освоения дисциплины, </w:t>
      </w:r>
      <w:r w:rsidRPr="005A14DF">
        <w:rPr>
          <w:rFonts w:ascii="Times New Roman" w:eastAsia="Times New Roman" w:hAnsi="Times New Roman" w:cs="Times New Roman"/>
          <w:spacing w:val="-7"/>
          <w:sz w:val="24"/>
          <w:szCs w:val="24"/>
        </w:rPr>
        <w:t>наименование индикатора достижения</w:t>
      </w:r>
      <w:r w:rsidRPr="005A14DF">
        <w:rPr>
          <w:rFonts w:ascii="Times New Roman" w:eastAsia="Times New Roman" w:hAnsi="Times New Roman" w:cs="Times New Roman"/>
          <w:sz w:val="24"/>
          <w:szCs w:val="24"/>
        </w:rPr>
        <w:t>, результаты обучения.</w:t>
      </w:r>
    </w:p>
    <w:p w:rsidR="00912D11" w:rsidRPr="005A14DF" w:rsidRDefault="00912D11" w:rsidP="00912D11">
      <w:pPr>
        <w:widowControl w:val="0"/>
        <w:spacing w:after="0" w:line="240" w:lineRule="auto"/>
        <w:ind w:firstLine="709"/>
        <w:jc w:val="both"/>
        <w:rPr>
          <w:rFonts w:ascii="Times New Roman" w:eastAsia="Times New Roman" w:hAnsi="Times New Roman" w:cs="Times New Roman"/>
          <w:sz w:val="24"/>
          <w:szCs w:val="24"/>
        </w:rPr>
      </w:pPr>
      <w:r w:rsidRPr="005A14DF">
        <w:rPr>
          <w:rFonts w:ascii="Times New Roman" w:eastAsia="Times New Roman" w:hAnsi="Times New Roman" w:cs="Times New Roman"/>
          <w:bCs/>
          <w:sz w:val="24"/>
          <w:szCs w:val="24"/>
        </w:rPr>
        <w:t xml:space="preserve">ПК-1 </w:t>
      </w:r>
      <w:r w:rsidRPr="005A14DF">
        <w:rPr>
          <w:rFonts w:ascii="Times New Roman" w:eastAsia="Times New Roman" w:hAnsi="Times New Roman" w:cs="Times New Roman"/>
          <w:sz w:val="24"/>
          <w:szCs w:val="24"/>
        </w:rPr>
        <w:t xml:space="preserve">Способен организовать своевременное и качественное выполнение работ по техническому обслуживанию бортового оборудования воздушных судов при </w:t>
      </w:r>
      <w:r w:rsidRPr="005A14DF">
        <w:rPr>
          <w:rFonts w:ascii="Times New Roman" w:eastAsia="Times New Roman" w:hAnsi="Times New Roman" w:cs="Times New Roman"/>
          <w:sz w:val="24"/>
          <w:szCs w:val="24"/>
        </w:rPr>
        <w:lastRenderedPageBreak/>
        <w:t>осуществлении технической эксплуатации.</w:t>
      </w:r>
    </w:p>
    <w:p w:rsidR="00912D11" w:rsidRPr="005A14DF" w:rsidRDefault="00912D11" w:rsidP="00912D11">
      <w:pPr>
        <w:widowControl w:val="0"/>
        <w:spacing w:after="0" w:line="240" w:lineRule="auto"/>
        <w:ind w:firstLine="709"/>
        <w:jc w:val="both"/>
        <w:rPr>
          <w:rFonts w:ascii="Times New Roman" w:hAnsi="Times New Roman" w:cs="Times New Roman"/>
          <w:sz w:val="24"/>
          <w:szCs w:val="24"/>
        </w:rPr>
      </w:pPr>
      <w:r w:rsidRPr="005A14DF">
        <w:rPr>
          <w:rFonts w:ascii="Times New Roman" w:hAnsi="Times New Roman" w:cs="Times New Roman"/>
          <w:sz w:val="24"/>
          <w:szCs w:val="24"/>
        </w:rPr>
        <w:t>ИД-1</w:t>
      </w:r>
      <w:r w:rsidRPr="005A14DF">
        <w:rPr>
          <w:rFonts w:ascii="Times New Roman" w:hAnsi="Times New Roman" w:cs="Times New Roman"/>
          <w:sz w:val="24"/>
          <w:szCs w:val="24"/>
          <w:vertAlign w:val="subscript"/>
        </w:rPr>
        <w:t xml:space="preserve">ПК-1 </w:t>
      </w:r>
      <w:r w:rsidRPr="005A14DF">
        <w:rPr>
          <w:rFonts w:ascii="Times New Roman" w:hAnsi="Times New Roman" w:cs="Times New Roman"/>
          <w:sz w:val="24"/>
          <w:szCs w:val="24"/>
        </w:rPr>
        <w:t>исследовать объекты и процессы эксплуатации бортового оборудования воздушных судов на основе профессиональных базовых знаний;</w:t>
      </w:r>
    </w:p>
    <w:p w:rsidR="00912D11" w:rsidRPr="005A14DF" w:rsidRDefault="00912D11" w:rsidP="00912D11">
      <w:pPr>
        <w:widowControl w:val="0"/>
        <w:spacing w:after="0" w:line="240" w:lineRule="auto"/>
        <w:ind w:firstLine="709"/>
        <w:jc w:val="both"/>
        <w:rPr>
          <w:rFonts w:ascii="Times New Roman" w:eastAsia="Times New Roman" w:hAnsi="Times New Roman" w:cs="Times New Roman"/>
          <w:bCs/>
          <w:sz w:val="24"/>
          <w:szCs w:val="24"/>
        </w:rPr>
      </w:pPr>
      <w:r w:rsidRPr="005A14DF">
        <w:rPr>
          <w:rFonts w:ascii="Times New Roman" w:eastAsia="Times New Roman" w:hAnsi="Times New Roman" w:cs="Times New Roman"/>
          <w:bCs/>
          <w:sz w:val="24"/>
          <w:szCs w:val="24"/>
        </w:rPr>
        <w:t>Результаты обучения:</w:t>
      </w:r>
    </w:p>
    <w:p w:rsidR="00912D11" w:rsidRPr="005A14DF" w:rsidRDefault="00912D11" w:rsidP="00912D11">
      <w:pPr>
        <w:widowControl w:val="0"/>
        <w:spacing w:after="0" w:line="240" w:lineRule="auto"/>
        <w:ind w:firstLine="709"/>
        <w:jc w:val="both"/>
        <w:rPr>
          <w:rFonts w:ascii="TimesNewRomanPS-BoldMT" w:eastAsia="Times New Roman" w:hAnsi="TimesNewRomanPS-BoldMT" w:cs="TimesNewRomanPS-BoldMT"/>
          <w:sz w:val="24"/>
          <w:szCs w:val="24"/>
        </w:rPr>
      </w:pPr>
      <w:r w:rsidRPr="005A14DF">
        <w:rPr>
          <w:rFonts w:ascii="TimesNewRomanPS-BoldMT" w:eastAsia="Times New Roman" w:hAnsi="TimesNewRomanPS-BoldMT" w:cs="TimesNewRomanPS-BoldMT"/>
          <w:bCs/>
          <w:sz w:val="24"/>
          <w:szCs w:val="24"/>
        </w:rPr>
        <w:t>знать</w:t>
      </w:r>
      <w:r w:rsidRPr="005A14DF">
        <w:rPr>
          <w:rFonts w:ascii="TimesNewRomanPS-BoldMT" w:eastAsia="Times New Roman" w:hAnsi="TimesNewRomanPS-BoldMT" w:cs="TimesNewRomanPS-BoldMT"/>
          <w:sz w:val="24"/>
          <w:szCs w:val="24"/>
        </w:rPr>
        <w:t xml:space="preserve">: </w:t>
      </w:r>
    </w:p>
    <w:p w:rsidR="00912D11" w:rsidRPr="005A14DF" w:rsidRDefault="00912D11" w:rsidP="00912D11">
      <w:pPr>
        <w:widowControl w:val="0"/>
        <w:spacing w:after="0" w:line="240" w:lineRule="auto"/>
        <w:ind w:firstLine="709"/>
        <w:jc w:val="both"/>
        <w:rPr>
          <w:rFonts w:ascii="TimesNewRomanPS-BoldMT" w:eastAsia="Times New Roman" w:hAnsi="TimesNewRomanPS-BoldMT" w:cs="TimesNewRomanPS-BoldMT"/>
          <w:sz w:val="24"/>
          <w:szCs w:val="24"/>
        </w:rPr>
      </w:pPr>
      <w:r w:rsidRPr="005A14DF">
        <w:rPr>
          <w:rFonts w:ascii="TimesNewRomanPS-BoldMT" w:eastAsia="Times New Roman" w:hAnsi="TimesNewRomanPS-BoldMT" w:cs="TimesNewRomanPS-BoldMT"/>
          <w:sz w:val="24"/>
          <w:szCs w:val="24"/>
        </w:rPr>
        <w:t xml:space="preserve">ПК-1.1.29 – теоретические положения, лежащие в основе принципов действия электрооборудования воздушных судов; </w:t>
      </w:r>
    </w:p>
    <w:p w:rsidR="00912D11" w:rsidRPr="005A14DF" w:rsidRDefault="00912D11" w:rsidP="00912D11">
      <w:pPr>
        <w:widowControl w:val="0"/>
        <w:spacing w:after="0" w:line="240" w:lineRule="auto"/>
        <w:ind w:firstLine="709"/>
        <w:jc w:val="both"/>
        <w:rPr>
          <w:rFonts w:ascii="TimesNewRomanPS-BoldMT" w:eastAsia="Times New Roman" w:hAnsi="TimesNewRomanPS-BoldMT" w:cs="TimesNewRomanPS-BoldMT"/>
          <w:sz w:val="24"/>
          <w:szCs w:val="24"/>
        </w:rPr>
      </w:pPr>
      <w:r w:rsidRPr="005A14DF">
        <w:rPr>
          <w:rFonts w:ascii="TimesNewRomanPS-BoldMT" w:eastAsia="Times New Roman" w:hAnsi="TimesNewRomanPS-BoldMT" w:cs="TimesNewRomanPS-BoldMT"/>
          <w:sz w:val="24"/>
          <w:szCs w:val="24"/>
        </w:rPr>
        <w:t xml:space="preserve">ПК-1.1.30 – устройство и работу при использовании по назначению электрооборудования воздушных судов; </w:t>
      </w:r>
    </w:p>
    <w:p w:rsidR="00912D11" w:rsidRDefault="00912D11" w:rsidP="00912D11">
      <w:pPr>
        <w:autoSpaceDE w:val="0"/>
        <w:autoSpaceDN w:val="0"/>
        <w:adjustRightInd w:val="0"/>
        <w:spacing w:after="0" w:line="240" w:lineRule="auto"/>
        <w:ind w:firstLine="709"/>
        <w:jc w:val="both"/>
        <w:rPr>
          <w:rFonts w:ascii="TimesNewRomanPS-BoldMT" w:eastAsia="Times New Roman" w:hAnsi="TimesNewRomanPS-BoldMT" w:cs="TimesNewRomanPS-BoldMT"/>
          <w:bCs/>
          <w:sz w:val="24"/>
          <w:szCs w:val="24"/>
        </w:rPr>
      </w:pPr>
      <w:r w:rsidRPr="005A14DF">
        <w:rPr>
          <w:rFonts w:ascii="TimesNewRomanPS-BoldMT" w:eastAsia="Times New Roman" w:hAnsi="TimesNewRomanPS-BoldMT" w:cs="TimesNewRomanPS-BoldMT"/>
          <w:bCs/>
          <w:sz w:val="24"/>
          <w:szCs w:val="24"/>
        </w:rPr>
        <w:t xml:space="preserve">уметь: </w:t>
      </w:r>
    </w:p>
    <w:p w:rsidR="00912D11" w:rsidRPr="005A14DF" w:rsidRDefault="00912D11" w:rsidP="00912D11">
      <w:pPr>
        <w:autoSpaceDE w:val="0"/>
        <w:autoSpaceDN w:val="0"/>
        <w:adjustRightInd w:val="0"/>
        <w:spacing w:after="0" w:line="240" w:lineRule="auto"/>
        <w:ind w:firstLine="709"/>
        <w:jc w:val="both"/>
        <w:rPr>
          <w:rFonts w:ascii="TimesNewRomanPS-BoldMT" w:eastAsia="Times New Roman" w:hAnsi="TimesNewRomanPS-BoldMT" w:cs="TimesNewRomanPS-BoldMT"/>
          <w:bCs/>
          <w:iCs/>
          <w:sz w:val="24"/>
          <w:szCs w:val="24"/>
        </w:rPr>
      </w:pPr>
      <w:r w:rsidRPr="005A14DF">
        <w:rPr>
          <w:rFonts w:ascii="Times New Roman" w:eastAsia="Times New Roman" w:hAnsi="Times New Roman" w:cs="Times New Roman"/>
          <w:bCs/>
          <w:sz w:val="24"/>
          <w:szCs w:val="24"/>
        </w:rPr>
        <w:t>ПК-1.2.15 – исследовать объекты и процессы эксплуатации   электрооборудования воздушных судов;</w:t>
      </w:r>
    </w:p>
    <w:p w:rsidR="00912D11" w:rsidRDefault="00912D11" w:rsidP="00912D11">
      <w:pPr>
        <w:autoSpaceDE w:val="0"/>
        <w:autoSpaceDN w:val="0"/>
        <w:adjustRightInd w:val="0"/>
        <w:spacing w:after="0" w:line="240" w:lineRule="auto"/>
        <w:ind w:firstLine="709"/>
        <w:jc w:val="both"/>
        <w:rPr>
          <w:rFonts w:ascii="TimesNewRomanPS-BoldMT" w:eastAsia="Times New Roman" w:hAnsi="TimesNewRomanPS-BoldMT" w:cs="TimesNewRomanPS-BoldMT"/>
          <w:bCs/>
          <w:sz w:val="24"/>
          <w:szCs w:val="24"/>
        </w:rPr>
      </w:pPr>
      <w:r w:rsidRPr="005A14DF">
        <w:rPr>
          <w:rFonts w:ascii="TimesNewRomanPS-BoldMT" w:eastAsia="Times New Roman" w:hAnsi="TimesNewRomanPS-BoldMT" w:cs="TimesNewRomanPS-BoldMT"/>
          <w:bCs/>
          <w:sz w:val="24"/>
          <w:szCs w:val="24"/>
        </w:rPr>
        <w:t xml:space="preserve">владеть: </w:t>
      </w:r>
    </w:p>
    <w:p w:rsidR="00912D11" w:rsidRPr="005A14DF" w:rsidRDefault="00912D11" w:rsidP="00912D11">
      <w:pPr>
        <w:autoSpaceDE w:val="0"/>
        <w:autoSpaceDN w:val="0"/>
        <w:adjustRightInd w:val="0"/>
        <w:spacing w:after="0" w:line="240" w:lineRule="auto"/>
        <w:ind w:firstLine="709"/>
        <w:jc w:val="both"/>
        <w:rPr>
          <w:rFonts w:ascii="TimesNewRomanPS-BoldMT" w:eastAsia="Times New Roman" w:hAnsi="TimesNewRomanPS-BoldMT" w:cs="TimesNewRomanPS-BoldMT"/>
          <w:bCs/>
          <w:iCs/>
          <w:sz w:val="24"/>
          <w:szCs w:val="24"/>
        </w:rPr>
      </w:pPr>
      <w:r w:rsidRPr="005A14DF">
        <w:rPr>
          <w:rFonts w:ascii="TimesNewRomanPS-BoldMT" w:eastAsia="Times New Roman" w:hAnsi="TimesNewRomanPS-BoldMT" w:cs="TimesNewRomanPS-BoldMT"/>
          <w:bCs/>
          <w:sz w:val="24"/>
          <w:szCs w:val="24"/>
        </w:rPr>
        <w:t xml:space="preserve">ПК-1.3.15 – </w:t>
      </w:r>
      <w:r w:rsidRPr="005A14DF">
        <w:rPr>
          <w:rFonts w:ascii="TimesNewRomanPS-BoldMT" w:eastAsia="Times New Roman" w:hAnsi="TimesNewRomanPS-BoldMT" w:cs="TimesNewRomanPS-BoldMT"/>
          <w:bCs/>
          <w:iCs/>
          <w:sz w:val="24"/>
          <w:szCs w:val="24"/>
        </w:rPr>
        <w:t>навыками исследования объектов и процессов эксплуатации электрооборудования воздушных судов;</w:t>
      </w:r>
    </w:p>
    <w:p w:rsidR="00912D11" w:rsidRPr="005A14DF" w:rsidRDefault="00912D11" w:rsidP="00912D11">
      <w:pPr>
        <w:widowControl w:val="0"/>
        <w:spacing w:after="0" w:line="240" w:lineRule="auto"/>
        <w:ind w:firstLine="709"/>
        <w:jc w:val="both"/>
        <w:rPr>
          <w:rFonts w:ascii="Times New Roman" w:hAnsi="Times New Roman" w:cs="Times New Roman"/>
          <w:sz w:val="24"/>
          <w:szCs w:val="24"/>
        </w:rPr>
      </w:pPr>
      <w:r w:rsidRPr="005A14DF">
        <w:rPr>
          <w:rFonts w:ascii="Times New Roman" w:hAnsi="Times New Roman" w:cs="Times New Roman"/>
          <w:sz w:val="24"/>
          <w:szCs w:val="24"/>
        </w:rPr>
        <w:t>ИД-2</w:t>
      </w:r>
      <w:r w:rsidRPr="005A14DF">
        <w:rPr>
          <w:rFonts w:ascii="Times New Roman" w:hAnsi="Times New Roman" w:cs="Times New Roman"/>
          <w:sz w:val="24"/>
          <w:szCs w:val="24"/>
          <w:vertAlign w:val="subscript"/>
        </w:rPr>
        <w:t xml:space="preserve">ПК-1 </w:t>
      </w:r>
      <w:r w:rsidRPr="005A14DF">
        <w:rPr>
          <w:rFonts w:ascii="Times New Roman" w:eastAsia="Times New Roman" w:hAnsi="Times New Roman" w:cs="Times New Roman"/>
          <w:sz w:val="24"/>
          <w:szCs w:val="24"/>
          <w:lang w:eastAsia="zh-CN"/>
        </w:rPr>
        <w:t>организовать выполнение работ по техническому обслуживанию бортового оборудования воздушных судов при осуществлении технической эксплуатации.</w:t>
      </w:r>
    </w:p>
    <w:p w:rsidR="00912D11" w:rsidRPr="005A14DF" w:rsidRDefault="00912D11" w:rsidP="00912D11">
      <w:pPr>
        <w:widowControl w:val="0"/>
        <w:spacing w:after="0" w:line="240" w:lineRule="auto"/>
        <w:ind w:firstLine="709"/>
        <w:jc w:val="both"/>
        <w:rPr>
          <w:rFonts w:ascii="Times New Roman" w:eastAsia="Times New Roman" w:hAnsi="Times New Roman" w:cs="Times New Roman"/>
          <w:bCs/>
          <w:sz w:val="24"/>
          <w:szCs w:val="24"/>
        </w:rPr>
      </w:pPr>
      <w:r w:rsidRPr="005A14DF">
        <w:rPr>
          <w:rFonts w:ascii="Times New Roman" w:eastAsia="Times New Roman" w:hAnsi="Times New Roman" w:cs="Times New Roman"/>
          <w:bCs/>
          <w:sz w:val="24"/>
          <w:szCs w:val="24"/>
        </w:rPr>
        <w:t>Результаты обучения:</w:t>
      </w:r>
    </w:p>
    <w:p w:rsidR="00912D11" w:rsidRPr="005A14DF" w:rsidRDefault="00912D11" w:rsidP="00912D11">
      <w:pPr>
        <w:widowControl w:val="0"/>
        <w:spacing w:after="0" w:line="240" w:lineRule="auto"/>
        <w:ind w:firstLine="709"/>
        <w:jc w:val="both"/>
        <w:rPr>
          <w:rFonts w:ascii="TimesNewRomanPS-BoldMT" w:eastAsia="Times New Roman" w:hAnsi="TimesNewRomanPS-BoldMT" w:cs="TimesNewRomanPS-BoldMT"/>
          <w:sz w:val="24"/>
          <w:szCs w:val="24"/>
        </w:rPr>
      </w:pPr>
      <w:r w:rsidRPr="005A14DF">
        <w:rPr>
          <w:rFonts w:ascii="TimesNewRomanPS-BoldMT" w:eastAsia="Times New Roman" w:hAnsi="TimesNewRomanPS-BoldMT" w:cs="TimesNewRomanPS-BoldMT"/>
          <w:bCs/>
          <w:sz w:val="24"/>
          <w:szCs w:val="24"/>
        </w:rPr>
        <w:t>знать</w:t>
      </w:r>
      <w:r w:rsidRPr="005A14DF">
        <w:rPr>
          <w:rFonts w:ascii="TimesNewRomanPS-BoldMT" w:eastAsia="Times New Roman" w:hAnsi="TimesNewRomanPS-BoldMT" w:cs="TimesNewRomanPS-BoldMT"/>
          <w:sz w:val="24"/>
          <w:szCs w:val="24"/>
        </w:rPr>
        <w:t xml:space="preserve">: </w:t>
      </w:r>
    </w:p>
    <w:p w:rsidR="00912D11" w:rsidRPr="005A14DF" w:rsidRDefault="00912D11" w:rsidP="00912D11">
      <w:pPr>
        <w:widowControl w:val="0"/>
        <w:spacing w:after="0" w:line="240" w:lineRule="auto"/>
        <w:ind w:firstLine="709"/>
        <w:jc w:val="both"/>
        <w:rPr>
          <w:rFonts w:ascii="TimesNewRomanPS-BoldMT" w:eastAsia="Times New Roman" w:hAnsi="TimesNewRomanPS-BoldMT" w:cs="TimesNewRomanPS-BoldMT"/>
          <w:sz w:val="24"/>
          <w:szCs w:val="24"/>
        </w:rPr>
      </w:pPr>
      <w:r w:rsidRPr="005A14DF">
        <w:rPr>
          <w:rFonts w:ascii="TimesNewRomanPS-BoldMT" w:eastAsia="Times New Roman" w:hAnsi="TimesNewRomanPS-BoldMT" w:cs="TimesNewRomanPS-BoldMT"/>
          <w:sz w:val="24"/>
          <w:szCs w:val="24"/>
        </w:rPr>
        <w:t>ПК-1.1.61 – содержание и особенности работ по техническому обслуживанию электрооборудования воздушных судов;</w:t>
      </w:r>
    </w:p>
    <w:p w:rsidR="00912D11" w:rsidRPr="005A14DF" w:rsidRDefault="00912D11" w:rsidP="00912D11">
      <w:pPr>
        <w:widowControl w:val="0"/>
        <w:spacing w:after="0" w:line="240" w:lineRule="auto"/>
        <w:ind w:firstLine="709"/>
        <w:jc w:val="both"/>
        <w:rPr>
          <w:rFonts w:ascii="TimesNewRomanPS-BoldMT" w:eastAsia="Times New Roman" w:hAnsi="TimesNewRomanPS-BoldMT" w:cs="TimesNewRomanPS-BoldMT"/>
          <w:sz w:val="24"/>
          <w:szCs w:val="24"/>
        </w:rPr>
      </w:pPr>
      <w:r w:rsidRPr="005A14DF">
        <w:rPr>
          <w:rFonts w:ascii="TimesNewRomanPS-BoldMT" w:eastAsia="Times New Roman" w:hAnsi="TimesNewRomanPS-BoldMT" w:cs="TimesNewRomanPS-BoldMT"/>
          <w:sz w:val="24"/>
          <w:szCs w:val="24"/>
        </w:rPr>
        <w:t>ПК-1.1.62 - содержание перечня минимального оборудования для электрооборудования воздушных судов;</w:t>
      </w:r>
    </w:p>
    <w:p w:rsidR="00912D11" w:rsidRDefault="00912D11" w:rsidP="00912D11">
      <w:pPr>
        <w:autoSpaceDE w:val="0"/>
        <w:autoSpaceDN w:val="0"/>
        <w:adjustRightInd w:val="0"/>
        <w:spacing w:after="0" w:line="240" w:lineRule="auto"/>
        <w:ind w:firstLine="709"/>
        <w:jc w:val="both"/>
        <w:rPr>
          <w:rFonts w:ascii="TimesNewRomanPS-BoldMT" w:eastAsia="Times New Roman" w:hAnsi="TimesNewRomanPS-BoldMT" w:cs="TimesNewRomanPS-BoldMT"/>
          <w:bCs/>
          <w:sz w:val="24"/>
          <w:szCs w:val="24"/>
        </w:rPr>
      </w:pPr>
      <w:r w:rsidRPr="005A14DF">
        <w:rPr>
          <w:rFonts w:ascii="TimesNewRomanPS-BoldMT" w:eastAsia="Times New Roman" w:hAnsi="TimesNewRomanPS-BoldMT" w:cs="TimesNewRomanPS-BoldMT"/>
          <w:bCs/>
          <w:sz w:val="24"/>
          <w:szCs w:val="24"/>
        </w:rPr>
        <w:t xml:space="preserve">уметь: </w:t>
      </w:r>
    </w:p>
    <w:p w:rsidR="00912D11" w:rsidRPr="005A14DF" w:rsidRDefault="00912D11" w:rsidP="00912D11">
      <w:pPr>
        <w:autoSpaceDE w:val="0"/>
        <w:autoSpaceDN w:val="0"/>
        <w:adjustRightInd w:val="0"/>
        <w:spacing w:after="0" w:line="240" w:lineRule="auto"/>
        <w:ind w:firstLine="709"/>
        <w:jc w:val="both"/>
        <w:rPr>
          <w:rFonts w:ascii="TimesNewRomanPS-BoldMT" w:eastAsia="Times New Roman" w:hAnsi="TimesNewRomanPS-BoldMT" w:cs="TimesNewRomanPS-BoldMT"/>
          <w:bCs/>
          <w:iCs/>
          <w:sz w:val="24"/>
          <w:szCs w:val="24"/>
        </w:rPr>
      </w:pPr>
      <w:r w:rsidRPr="005A14DF">
        <w:rPr>
          <w:rFonts w:ascii="Times New Roman" w:eastAsia="Times New Roman" w:hAnsi="Times New Roman" w:cs="Times New Roman"/>
          <w:bCs/>
          <w:sz w:val="24"/>
          <w:szCs w:val="24"/>
        </w:rPr>
        <w:t xml:space="preserve">ПК-1.2.31 </w:t>
      </w:r>
      <w:r w:rsidRPr="005A14DF">
        <w:rPr>
          <w:rFonts w:ascii="TimesNewRomanPS-BoldMT" w:eastAsia="Times New Roman" w:hAnsi="TimesNewRomanPS-BoldMT" w:cs="TimesNewRomanPS-BoldMT"/>
          <w:bCs/>
          <w:sz w:val="24"/>
          <w:szCs w:val="24"/>
        </w:rPr>
        <w:t>– организовать выполнение работ по техническому обслуживанию электрооборудования воздушных судов</w:t>
      </w:r>
      <w:r w:rsidRPr="005A14DF">
        <w:rPr>
          <w:rFonts w:ascii="TimesNewRomanPS-BoldMT" w:eastAsia="Times New Roman" w:hAnsi="TimesNewRomanPS-BoldMT" w:cs="TimesNewRomanPS-BoldMT"/>
          <w:bCs/>
          <w:iCs/>
          <w:sz w:val="24"/>
          <w:szCs w:val="24"/>
        </w:rPr>
        <w:t>;</w:t>
      </w:r>
    </w:p>
    <w:p w:rsidR="00912D11" w:rsidRDefault="00912D11" w:rsidP="00912D11">
      <w:pPr>
        <w:autoSpaceDE w:val="0"/>
        <w:autoSpaceDN w:val="0"/>
        <w:adjustRightInd w:val="0"/>
        <w:spacing w:after="0" w:line="240" w:lineRule="auto"/>
        <w:ind w:firstLine="709"/>
        <w:jc w:val="both"/>
        <w:rPr>
          <w:rFonts w:ascii="TimesNewRomanPS-BoldMT" w:eastAsia="Times New Roman" w:hAnsi="TimesNewRomanPS-BoldMT" w:cs="TimesNewRomanPS-BoldMT"/>
          <w:bCs/>
          <w:sz w:val="24"/>
          <w:szCs w:val="24"/>
        </w:rPr>
      </w:pPr>
      <w:r w:rsidRPr="005A14DF">
        <w:rPr>
          <w:rFonts w:ascii="TimesNewRomanPS-BoldMT" w:eastAsia="Times New Roman" w:hAnsi="TimesNewRomanPS-BoldMT" w:cs="TimesNewRomanPS-BoldMT"/>
          <w:bCs/>
          <w:sz w:val="24"/>
          <w:szCs w:val="24"/>
        </w:rPr>
        <w:t xml:space="preserve">владеть: </w:t>
      </w:r>
    </w:p>
    <w:p w:rsidR="00912D11" w:rsidRPr="005A14DF" w:rsidRDefault="00912D11" w:rsidP="00912D11">
      <w:pPr>
        <w:autoSpaceDE w:val="0"/>
        <w:autoSpaceDN w:val="0"/>
        <w:adjustRightInd w:val="0"/>
        <w:spacing w:after="0" w:line="240" w:lineRule="auto"/>
        <w:ind w:firstLine="709"/>
        <w:jc w:val="both"/>
        <w:rPr>
          <w:rFonts w:ascii="TimesNewRomanPS-BoldMT" w:eastAsia="Times New Roman" w:hAnsi="TimesNewRomanPS-BoldMT" w:cs="TimesNewRomanPS-BoldMT"/>
          <w:bCs/>
          <w:iCs/>
          <w:sz w:val="24"/>
          <w:szCs w:val="24"/>
        </w:rPr>
      </w:pPr>
      <w:r w:rsidRPr="005A14DF">
        <w:rPr>
          <w:rFonts w:ascii="TimesNewRomanPS-BoldMT" w:eastAsia="Times New Roman" w:hAnsi="TimesNewRomanPS-BoldMT" w:cs="TimesNewRomanPS-BoldMT"/>
          <w:bCs/>
          <w:sz w:val="24"/>
          <w:szCs w:val="24"/>
        </w:rPr>
        <w:t xml:space="preserve">ПК-1.3.31 – </w:t>
      </w:r>
      <w:r w:rsidRPr="005A14DF">
        <w:rPr>
          <w:rFonts w:ascii="TimesNewRomanPS-BoldMT" w:eastAsia="Times New Roman" w:hAnsi="TimesNewRomanPS-BoldMT" w:cs="TimesNewRomanPS-BoldMT"/>
          <w:bCs/>
          <w:iCs/>
          <w:sz w:val="24"/>
          <w:szCs w:val="24"/>
        </w:rPr>
        <w:t>навыками организации выполнения работ по техническому обслуживанию электрооборудования воздушных судов;</w:t>
      </w:r>
    </w:p>
    <w:p w:rsidR="00912D11" w:rsidRPr="005A14DF" w:rsidRDefault="00912D11" w:rsidP="00912D11">
      <w:pPr>
        <w:widowControl w:val="0"/>
        <w:spacing w:after="0" w:line="240" w:lineRule="auto"/>
        <w:ind w:firstLine="709"/>
        <w:jc w:val="both"/>
        <w:rPr>
          <w:rFonts w:ascii="Times New Roman" w:eastAsia="Times New Roman" w:hAnsi="Times New Roman" w:cs="Times New Roman"/>
          <w:sz w:val="24"/>
          <w:szCs w:val="24"/>
        </w:rPr>
      </w:pPr>
      <w:r w:rsidRPr="005A14DF">
        <w:rPr>
          <w:rFonts w:ascii="Times New Roman" w:eastAsia="Times New Roman" w:hAnsi="Times New Roman" w:cs="Times New Roman"/>
          <w:bCs/>
          <w:sz w:val="24"/>
          <w:szCs w:val="24"/>
        </w:rPr>
        <w:t xml:space="preserve">ПК-2. </w:t>
      </w:r>
      <w:r w:rsidRPr="005A14DF">
        <w:rPr>
          <w:rFonts w:ascii="Times New Roman" w:eastAsia="Times New Roman" w:hAnsi="Times New Roman" w:cs="Times New Roman"/>
          <w:sz w:val="24"/>
          <w:szCs w:val="24"/>
        </w:rPr>
        <w:t>Способен организовать проведение контроля качества технического обслуживания и ремонта, соблюдения государственных требований по поддержанию летной годности и обеспечению безопасности полетов при технической эксплуатации бортового оборудования воздушных судов.</w:t>
      </w:r>
    </w:p>
    <w:p w:rsidR="00912D11" w:rsidRPr="005A14DF" w:rsidRDefault="00912D11" w:rsidP="00912D11">
      <w:pPr>
        <w:widowControl w:val="0"/>
        <w:spacing w:after="0" w:line="240" w:lineRule="auto"/>
        <w:ind w:firstLine="709"/>
        <w:jc w:val="both"/>
        <w:rPr>
          <w:rFonts w:ascii="Times New Roman" w:hAnsi="Times New Roman" w:cs="Times New Roman"/>
          <w:sz w:val="24"/>
          <w:szCs w:val="24"/>
        </w:rPr>
      </w:pPr>
      <w:r w:rsidRPr="005A14DF">
        <w:rPr>
          <w:rFonts w:ascii="Times New Roman" w:hAnsi="Times New Roman" w:cs="Times New Roman"/>
          <w:sz w:val="24"/>
          <w:szCs w:val="24"/>
        </w:rPr>
        <w:t>ИД-1</w:t>
      </w:r>
      <w:r w:rsidRPr="005A14DF">
        <w:rPr>
          <w:rFonts w:ascii="Times New Roman" w:hAnsi="Times New Roman" w:cs="Times New Roman"/>
          <w:sz w:val="24"/>
          <w:szCs w:val="24"/>
          <w:vertAlign w:val="subscript"/>
        </w:rPr>
        <w:t xml:space="preserve">ПК-2 </w:t>
      </w:r>
      <w:r w:rsidRPr="005A14DF">
        <w:rPr>
          <w:rFonts w:ascii="Times New Roman" w:hAnsi="Times New Roman" w:cs="Times New Roman"/>
          <w:sz w:val="24"/>
          <w:szCs w:val="24"/>
        </w:rPr>
        <w:t>Оценивать качество технического обслуживания и ремонта, соблюдения государственных требований по поддержанию летной годности и обеспечению безопасности полетов при технической эксплуатации бортового оборудования воздушных судов;</w:t>
      </w:r>
    </w:p>
    <w:p w:rsidR="00912D11" w:rsidRPr="005A14DF" w:rsidRDefault="00912D11" w:rsidP="00912D11">
      <w:pPr>
        <w:widowControl w:val="0"/>
        <w:spacing w:after="0" w:line="240" w:lineRule="auto"/>
        <w:ind w:firstLine="709"/>
        <w:jc w:val="both"/>
        <w:rPr>
          <w:rFonts w:ascii="Times New Roman" w:eastAsia="Times New Roman" w:hAnsi="Times New Roman" w:cs="Times New Roman"/>
          <w:bCs/>
          <w:sz w:val="24"/>
          <w:szCs w:val="24"/>
        </w:rPr>
      </w:pPr>
      <w:r w:rsidRPr="005A14DF">
        <w:rPr>
          <w:rFonts w:ascii="Times New Roman" w:eastAsia="Times New Roman" w:hAnsi="Times New Roman" w:cs="Times New Roman"/>
          <w:bCs/>
          <w:sz w:val="24"/>
          <w:szCs w:val="24"/>
        </w:rPr>
        <w:t>Результаты обучения:</w:t>
      </w:r>
    </w:p>
    <w:p w:rsidR="00912D11" w:rsidRPr="005A14DF" w:rsidRDefault="00912D11" w:rsidP="00912D11">
      <w:pPr>
        <w:widowControl w:val="0"/>
        <w:spacing w:after="0" w:line="240" w:lineRule="auto"/>
        <w:ind w:firstLine="709"/>
        <w:jc w:val="both"/>
        <w:rPr>
          <w:rFonts w:ascii="TimesNewRomanPS-BoldMT" w:eastAsia="Times New Roman" w:hAnsi="TimesNewRomanPS-BoldMT" w:cs="TimesNewRomanPS-BoldMT"/>
          <w:sz w:val="24"/>
          <w:szCs w:val="24"/>
        </w:rPr>
      </w:pPr>
      <w:r w:rsidRPr="005A14DF">
        <w:rPr>
          <w:rFonts w:ascii="TimesNewRomanPS-BoldMT" w:eastAsia="Times New Roman" w:hAnsi="TimesNewRomanPS-BoldMT" w:cs="TimesNewRomanPS-BoldMT"/>
          <w:bCs/>
          <w:sz w:val="24"/>
          <w:szCs w:val="24"/>
        </w:rPr>
        <w:t>знать</w:t>
      </w:r>
      <w:r w:rsidRPr="005A14DF">
        <w:rPr>
          <w:rFonts w:ascii="TimesNewRomanPS-BoldMT" w:eastAsia="Times New Roman" w:hAnsi="TimesNewRomanPS-BoldMT" w:cs="TimesNewRomanPS-BoldMT"/>
          <w:sz w:val="24"/>
          <w:szCs w:val="24"/>
        </w:rPr>
        <w:t xml:space="preserve">: </w:t>
      </w:r>
    </w:p>
    <w:p w:rsidR="00912D11" w:rsidRPr="005A14DF" w:rsidRDefault="00912D11" w:rsidP="00912D11">
      <w:pPr>
        <w:widowControl w:val="0"/>
        <w:spacing w:after="0" w:line="240" w:lineRule="auto"/>
        <w:ind w:firstLine="709"/>
        <w:jc w:val="both"/>
        <w:rPr>
          <w:rFonts w:ascii="TimesNewRomanPS-BoldMT" w:eastAsia="Times New Roman" w:hAnsi="TimesNewRomanPS-BoldMT" w:cs="TimesNewRomanPS-BoldMT"/>
          <w:sz w:val="24"/>
          <w:szCs w:val="24"/>
        </w:rPr>
      </w:pPr>
      <w:r w:rsidRPr="005A14DF">
        <w:rPr>
          <w:rFonts w:ascii="TimesNewRomanPS-BoldMT" w:eastAsia="Times New Roman" w:hAnsi="TimesNewRomanPS-BoldMT" w:cs="TimesNewRomanPS-BoldMT"/>
          <w:sz w:val="24"/>
          <w:szCs w:val="24"/>
        </w:rPr>
        <w:t>ПК-2.1.29 – методы и средства контроля качества технического обслуживания и ремонта электрооборудования воздушных судов;</w:t>
      </w:r>
    </w:p>
    <w:p w:rsidR="00912D11" w:rsidRPr="005A14DF" w:rsidRDefault="00912D11" w:rsidP="00912D11">
      <w:pPr>
        <w:widowControl w:val="0"/>
        <w:spacing w:after="0" w:line="240" w:lineRule="auto"/>
        <w:ind w:firstLine="709"/>
        <w:jc w:val="both"/>
        <w:rPr>
          <w:rFonts w:ascii="TimesNewRomanPS-BoldMT" w:eastAsia="Times New Roman" w:hAnsi="TimesNewRomanPS-BoldMT" w:cs="TimesNewRomanPS-BoldMT"/>
          <w:sz w:val="24"/>
          <w:szCs w:val="24"/>
        </w:rPr>
      </w:pPr>
      <w:r w:rsidRPr="005A14DF">
        <w:rPr>
          <w:rFonts w:ascii="TimesNewRomanPS-BoldMT" w:eastAsia="Times New Roman" w:hAnsi="TimesNewRomanPS-BoldMT" w:cs="TimesNewRomanPS-BoldMT"/>
          <w:sz w:val="24"/>
          <w:szCs w:val="24"/>
        </w:rPr>
        <w:t>ПК-2.1.30 – состав и содержание принимаемых решений по результатам оценка качества технического обслуживания и ремонта электрооборудования воздушных судов;</w:t>
      </w:r>
    </w:p>
    <w:p w:rsidR="00912D11" w:rsidRDefault="00912D11" w:rsidP="00912D11">
      <w:pPr>
        <w:autoSpaceDE w:val="0"/>
        <w:autoSpaceDN w:val="0"/>
        <w:adjustRightInd w:val="0"/>
        <w:spacing w:after="0" w:line="240" w:lineRule="auto"/>
        <w:ind w:firstLine="709"/>
        <w:jc w:val="both"/>
        <w:rPr>
          <w:rFonts w:ascii="TimesNewRomanPS-BoldMT" w:eastAsia="Times New Roman" w:hAnsi="TimesNewRomanPS-BoldMT" w:cs="TimesNewRomanPS-BoldMT"/>
          <w:bCs/>
          <w:sz w:val="24"/>
          <w:szCs w:val="24"/>
        </w:rPr>
      </w:pPr>
      <w:r w:rsidRPr="005A14DF">
        <w:rPr>
          <w:rFonts w:ascii="TimesNewRomanPS-BoldMT" w:eastAsia="Times New Roman" w:hAnsi="TimesNewRomanPS-BoldMT" w:cs="TimesNewRomanPS-BoldMT"/>
          <w:bCs/>
          <w:sz w:val="24"/>
          <w:szCs w:val="24"/>
        </w:rPr>
        <w:t xml:space="preserve">уметь: </w:t>
      </w:r>
    </w:p>
    <w:p w:rsidR="00912D11" w:rsidRPr="005A14DF" w:rsidRDefault="00912D11" w:rsidP="00912D11">
      <w:pPr>
        <w:autoSpaceDE w:val="0"/>
        <w:autoSpaceDN w:val="0"/>
        <w:adjustRightInd w:val="0"/>
        <w:spacing w:after="0" w:line="240" w:lineRule="auto"/>
        <w:ind w:firstLine="709"/>
        <w:jc w:val="both"/>
        <w:rPr>
          <w:rFonts w:ascii="TimesNewRomanPS-BoldMT" w:eastAsia="Times New Roman" w:hAnsi="TimesNewRomanPS-BoldMT" w:cs="TimesNewRomanPS-BoldMT"/>
          <w:bCs/>
          <w:iCs/>
          <w:sz w:val="24"/>
          <w:szCs w:val="24"/>
        </w:rPr>
      </w:pPr>
      <w:r w:rsidRPr="005A14DF">
        <w:rPr>
          <w:rFonts w:ascii="Times New Roman" w:eastAsia="Times New Roman" w:hAnsi="Times New Roman" w:cs="Times New Roman"/>
          <w:bCs/>
          <w:sz w:val="24"/>
          <w:szCs w:val="24"/>
        </w:rPr>
        <w:t xml:space="preserve">ПК-2.2.15 </w:t>
      </w:r>
      <w:r w:rsidRPr="005A14DF">
        <w:rPr>
          <w:rFonts w:ascii="TimesNewRomanPS-BoldMT" w:eastAsia="Times New Roman" w:hAnsi="TimesNewRomanPS-BoldMT" w:cs="TimesNewRomanPS-BoldMT"/>
          <w:bCs/>
          <w:sz w:val="24"/>
          <w:szCs w:val="24"/>
        </w:rPr>
        <w:t>– оценивать качество технического обслуживания и ремонта электрооборудования воздушных судов</w:t>
      </w:r>
      <w:r w:rsidRPr="005A14DF">
        <w:rPr>
          <w:rFonts w:ascii="TimesNewRomanPS-BoldMT" w:eastAsia="Times New Roman" w:hAnsi="TimesNewRomanPS-BoldMT" w:cs="TimesNewRomanPS-BoldMT"/>
          <w:bCs/>
          <w:iCs/>
          <w:sz w:val="24"/>
          <w:szCs w:val="24"/>
        </w:rPr>
        <w:t>;</w:t>
      </w:r>
    </w:p>
    <w:p w:rsidR="00912D11" w:rsidRDefault="00912D11" w:rsidP="00912D11">
      <w:pPr>
        <w:autoSpaceDE w:val="0"/>
        <w:autoSpaceDN w:val="0"/>
        <w:adjustRightInd w:val="0"/>
        <w:spacing w:after="0" w:line="240" w:lineRule="auto"/>
        <w:ind w:firstLine="709"/>
        <w:jc w:val="both"/>
        <w:rPr>
          <w:rFonts w:ascii="TimesNewRomanPS-BoldMT" w:eastAsia="Times New Roman" w:hAnsi="TimesNewRomanPS-BoldMT" w:cs="TimesNewRomanPS-BoldMT"/>
          <w:bCs/>
          <w:sz w:val="24"/>
          <w:szCs w:val="24"/>
        </w:rPr>
      </w:pPr>
      <w:r w:rsidRPr="005A14DF">
        <w:rPr>
          <w:rFonts w:ascii="TimesNewRomanPS-BoldMT" w:eastAsia="Times New Roman" w:hAnsi="TimesNewRomanPS-BoldMT" w:cs="TimesNewRomanPS-BoldMT"/>
          <w:bCs/>
          <w:sz w:val="24"/>
          <w:szCs w:val="24"/>
        </w:rPr>
        <w:t xml:space="preserve">владеть: </w:t>
      </w:r>
    </w:p>
    <w:p w:rsidR="00912D11" w:rsidRPr="005A14DF" w:rsidRDefault="00912D11" w:rsidP="00912D11">
      <w:pPr>
        <w:autoSpaceDE w:val="0"/>
        <w:autoSpaceDN w:val="0"/>
        <w:adjustRightInd w:val="0"/>
        <w:spacing w:after="0" w:line="240" w:lineRule="auto"/>
        <w:ind w:firstLine="709"/>
        <w:jc w:val="both"/>
        <w:rPr>
          <w:rFonts w:ascii="TimesNewRomanPS-BoldMT" w:eastAsia="Times New Roman" w:hAnsi="TimesNewRomanPS-BoldMT" w:cs="TimesNewRomanPS-BoldMT"/>
          <w:bCs/>
          <w:iCs/>
          <w:sz w:val="24"/>
          <w:szCs w:val="24"/>
        </w:rPr>
      </w:pPr>
      <w:r w:rsidRPr="005A14DF">
        <w:rPr>
          <w:rFonts w:ascii="TimesNewRomanPS-BoldMT" w:eastAsia="Times New Roman" w:hAnsi="TimesNewRomanPS-BoldMT" w:cs="TimesNewRomanPS-BoldMT"/>
          <w:bCs/>
          <w:sz w:val="24"/>
          <w:szCs w:val="24"/>
        </w:rPr>
        <w:t xml:space="preserve">ПК-2.3.15 – </w:t>
      </w:r>
      <w:r w:rsidRPr="005A14DF">
        <w:rPr>
          <w:rFonts w:ascii="TimesNewRomanPS-BoldMT" w:eastAsia="Times New Roman" w:hAnsi="TimesNewRomanPS-BoldMT" w:cs="TimesNewRomanPS-BoldMT"/>
          <w:bCs/>
          <w:iCs/>
          <w:sz w:val="24"/>
          <w:szCs w:val="24"/>
        </w:rPr>
        <w:t>навыками оценки качества технического обслуживания и ремонта электрооборудования воздушных судов;</w:t>
      </w:r>
    </w:p>
    <w:p w:rsidR="00912D11" w:rsidRPr="005A14DF" w:rsidRDefault="00912D11" w:rsidP="00912D11">
      <w:pPr>
        <w:widowControl w:val="0"/>
        <w:spacing w:after="0" w:line="240" w:lineRule="auto"/>
        <w:ind w:firstLine="709"/>
        <w:jc w:val="both"/>
        <w:rPr>
          <w:rFonts w:ascii="Times New Roman" w:hAnsi="Times New Roman" w:cs="Times New Roman"/>
          <w:sz w:val="24"/>
          <w:szCs w:val="24"/>
        </w:rPr>
      </w:pPr>
      <w:r w:rsidRPr="005A14DF">
        <w:rPr>
          <w:rFonts w:ascii="Times New Roman" w:hAnsi="Times New Roman" w:cs="Times New Roman"/>
          <w:sz w:val="24"/>
          <w:szCs w:val="24"/>
        </w:rPr>
        <w:t>ИД-2</w:t>
      </w:r>
      <w:r w:rsidRPr="005A14DF">
        <w:rPr>
          <w:rFonts w:ascii="Times New Roman" w:hAnsi="Times New Roman" w:cs="Times New Roman"/>
          <w:sz w:val="24"/>
          <w:szCs w:val="24"/>
          <w:vertAlign w:val="subscript"/>
        </w:rPr>
        <w:t xml:space="preserve">ПК-2 </w:t>
      </w:r>
      <w:r w:rsidRPr="005A14DF">
        <w:rPr>
          <w:rFonts w:ascii="Times New Roman" w:hAnsi="Times New Roman" w:cs="Times New Roman"/>
          <w:sz w:val="24"/>
          <w:szCs w:val="24"/>
        </w:rPr>
        <w:t xml:space="preserve">организовать проведение контроля качества технического обслуживания и ремонта, соблюдения государственных требований по поддержанию летной годности и обеспечению безопасности полетов при технической эксплуатации бортового </w:t>
      </w:r>
      <w:r w:rsidRPr="005A14DF">
        <w:rPr>
          <w:rFonts w:ascii="Times New Roman" w:hAnsi="Times New Roman" w:cs="Times New Roman"/>
          <w:sz w:val="24"/>
          <w:szCs w:val="24"/>
        </w:rPr>
        <w:lastRenderedPageBreak/>
        <w:t>оборудования воздушных судов;</w:t>
      </w:r>
    </w:p>
    <w:p w:rsidR="00912D11" w:rsidRPr="005A14DF" w:rsidRDefault="00912D11" w:rsidP="00912D11">
      <w:pPr>
        <w:widowControl w:val="0"/>
        <w:spacing w:after="0" w:line="240" w:lineRule="auto"/>
        <w:ind w:firstLine="709"/>
        <w:jc w:val="both"/>
        <w:rPr>
          <w:rFonts w:ascii="Times New Roman" w:eastAsia="Times New Roman" w:hAnsi="Times New Roman" w:cs="Times New Roman"/>
          <w:bCs/>
          <w:sz w:val="24"/>
          <w:szCs w:val="24"/>
        </w:rPr>
      </w:pPr>
      <w:r w:rsidRPr="005A14DF">
        <w:rPr>
          <w:rFonts w:ascii="Times New Roman" w:eastAsia="Times New Roman" w:hAnsi="Times New Roman" w:cs="Times New Roman"/>
          <w:bCs/>
          <w:sz w:val="24"/>
          <w:szCs w:val="24"/>
        </w:rPr>
        <w:t>Результаты обучения:</w:t>
      </w:r>
    </w:p>
    <w:p w:rsidR="00912D11" w:rsidRPr="005A14DF" w:rsidRDefault="00912D11" w:rsidP="00912D11">
      <w:pPr>
        <w:widowControl w:val="0"/>
        <w:spacing w:after="0" w:line="240" w:lineRule="auto"/>
        <w:ind w:firstLine="709"/>
        <w:jc w:val="both"/>
        <w:rPr>
          <w:rFonts w:ascii="TimesNewRomanPS-BoldMT" w:eastAsia="Times New Roman" w:hAnsi="TimesNewRomanPS-BoldMT" w:cs="TimesNewRomanPS-BoldMT"/>
          <w:sz w:val="24"/>
          <w:szCs w:val="24"/>
        </w:rPr>
      </w:pPr>
      <w:r w:rsidRPr="005A14DF">
        <w:rPr>
          <w:rFonts w:ascii="TimesNewRomanPS-BoldMT" w:eastAsia="Times New Roman" w:hAnsi="TimesNewRomanPS-BoldMT" w:cs="TimesNewRomanPS-BoldMT"/>
          <w:bCs/>
          <w:sz w:val="24"/>
          <w:szCs w:val="24"/>
        </w:rPr>
        <w:t>знать</w:t>
      </w:r>
      <w:r w:rsidRPr="005A14DF">
        <w:rPr>
          <w:rFonts w:ascii="TimesNewRomanPS-BoldMT" w:eastAsia="Times New Roman" w:hAnsi="TimesNewRomanPS-BoldMT" w:cs="TimesNewRomanPS-BoldMT"/>
          <w:sz w:val="24"/>
          <w:szCs w:val="24"/>
        </w:rPr>
        <w:t xml:space="preserve">: </w:t>
      </w:r>
    </w:p>
    <w:p w:rsidR="00912D11" w:rsidRPr="005A14DF" w:rsidRDefault="00912D11" w:rsidP="00912D11">
      <w:pPr>
        <w:widowControl w:val="0"/>
        <w:spacing w:after="0" w:line="240" w:lineRule="auto"/>
        <w:ind w:firstLine="709"/>
        <w:jc w:val="both"/>
        <w:rPr>
          <w:rFonts w:ascii="TimesNewRomanPS-BoldMT" w:eastAsia="Times New Roman" w:hAnsi="TimesNewRomanPS-BoldMT" w:cs="TimesNewRomanPS-BoldMT"/>
          <w:sz w:val="24"/>
          <w:szCs w:val="24"/>
        </w:rPr>
      </w:pPr>
      <w:r w:rsidRPr="005A14DF">
        <w:rPr>
          <w:rFonts w:ascii="TimesNewRomanPS-BoldMT" w:eastAsia="Times New Roman" w:hAnsi="TimesNewRomanPS-BoldMT" w:cs="TimesNewRomanPS-BoldMT"/>
          <w:sz w:val="24"/>
          <w:szCs w:val="24"/>
        </w:rPr>
        <w:t>ПК-2.1.61 – государственные требования по поддержанию летной годности и обеспечению безопасности полетов при технической эксплуатации электрооборудования воздушных судов;</w:t>
      </w:r>
    </w:p>
    <w:p w:rsidR="00912D11" w:rsidRPr="005A14DF" w:rsidRDefault="00912D11" w:rsidP="00912D11">
      <w:pPr>
        <w:widowControl w:val="0"/>
        <w:spacing w:after="0" w:line="240" w:lineRule="auto"/>
        <w:ind w:firstLine="709"/>
        <w:jc w:val="both"/>
        <w:rPr>
          <w:rFonts w:ascii="TimesNewRomanPS-BoldMT" w:eastAsia="Times New Roman" w:hAnsi="TimesNewRomanPS-BoldMT" w:cs="TimesNewRomanPS-BoldMT"/>
          <w:sz w:val="24"/>
          <w:szCs w:val="24"/>
        </w:rPr>
      </w:pPr>
      <w:r w:rsidRPr="005A14DF">
        <w:rPr>
          <w:rFonts w:ascii="TimesNewRomanPS-BoldMT" w:eastAsia="Times New Roman" w:hAnsi="TimesNewRomanPS-BoldMT" w:cs="TimesNewRomanPS-BoldMT"/>
          <w:sz w:val="24"/>
          <w:szCs w:val="24"/>
        </w:rPr>
        <w:t>ПК-2.1.62 – методику контроля качества технического обслуживания и ремонта электрооборудования воздушных судов;</w:t>
      </w:r>
    </w:p>
    <w:p w:rsidR="00912D11" w:rsidRDefault="00912D11" w:rsidP="00912D11">
      <w:pPr>
        <w:autoSpaceDE w:val="0"/>
        <w:autoSpaceDN w:val="0"/>
        <w:adjustRightInd w:val="0"/>
        <w:spacing w:after="0" w:line="240" w:lineRule="auto"/>
        <w:ind w:firstLine="709"/>
        <w:jc w:val="both"/>
        <w:rPr>
          <w:rFonts w:ascii="TimesNewRomanPS-BoldMT" w:eastAsia="Times New Roman" w:hAnsi="TimesNewRomanPS-BoldMT" w:cs="TimesNewRomanPS-BoldMT"/>
          <w:bCs/>
          <w:sz w:val="24"/>
          <w:szCs w:val="24"/>
        </w:rPr>
      </w:pPr>
      <w:r w:rsidRPr="005A14DF">
        <w:rPr>
          <w:rFonts w:ascii="TimesNewRomanPS-BoldMT" w:eastAsia="Times New Roman" w:hAnsi="TimesNewRomanPS-BoldMT" w:cs="TimesNewRomanPS-BoldMT"/>
          <w:bCs/>
          <w:sz w:val="24"/>
          <w:szCs w:val="24"/>
        </w:rPr>
        <w:t xml:space="preserve">уметь: </w:t>
      </w:r>
    </w:p>
    <w:p w:rsidR="00912D11" w:rsidRPr="005A14DF" w:rsidRDefault="00912D11" w:rsidP="00912D11">
      <w:pPr>
        <w:autoSpaceDE w:val="0"/>
        <w:autoSpaceDN w:val="0"/>
        <w:adjustRightInd w:val="0"/>
        <w:spacing w:after="0" w:line="240" w:lineRule="auto"/>
        <w:ind w:firstLine="709"/>
        <w:jc w:val="both"/>
        <w:rPr>
          <w:rFonts w:ascii="TimesNewRomanPS-BoldMT" w:eastAsia="Times New Roman" w:hAnsi="TimesNewRomanPS-BoldMT" w:cs="TimesNewRomanPS-BoldMT"/>
          <w:bCs/>
          <w:iCs/>
          <w:sz w:val="24"/>
          <w:szCs w:val="24"/>
        </w:rPr>
      </w:pPr>
      <w:r w:rsidRPr="005A14DF">
        <w:rPr>
          <w:rFonts w:ascii="Times New Roman" w:eastAsia="Times New Roman" w:hAnsi="Times New Roman" w:cs="Times New Roman"/>
          <w:bCs/>
          <w:sz w:val="24"/>
          <w:szCs w:val="24"/>
        </w:rPr>
        <w:t xml:space="preserve">ПК-2.2.31 </w:t>
      </w:r>
      <w:r w:rsidRPr="005A14DF">
        <w:rPr>
          <w:rFonts w:ascii="TimesNewRomanPS-BoldMT" w:eastAsia="Times New Roman" w:hAnsi="TimesNewRomanPS-BoldMT" w:cs="TimesNewRomanPS-BoldMT"/>
          <w:bCs/>
          <w:sz w:val="24"/>
          <w:szCs w:val="24"/>
        </w:rPr>
        <w:t>– организовать проведение контроля качества технического обслуживания и ремонта электрооборудования воздушных судов</w:t>
      </w:r>
      <w:r w:rsidRPr="005A14DF">
        <w:rPr>
          <w:rFonts w:ascii="TimesNewRomanPS-BoldMT" w:eastAsia="Times New Roman" w:hAnsi="TimesNewRomanPS-BoldMT" w:cs="TimesNewRomanPS-BoldMT"/>
          <w:bCs/>
          <w:iCs/>
          <w:sz w:val="24"/>
          <w:szCs w:val="24"/>
        </w:rPr>
        <w:t>;</w:t>
      </w:r>
    </w:p>
    <w:p w:rsidR="00912D11" w:rsidRDefault="00912D11" w:rsidP="00912D11">
      <w:pPr>
        <w:autoSpaceDE w:val="0"/>
        <w:autoSpaceDN w:val="0"/>
        <w:adjustRightInd w:val="0"/>
        <w:spacing w:after="0" w:line="240" w:lineRule="auto"/>
        <w:ind w:firstLine="709"/>
        <w:jc w:val="both"/>
        <w:rPr>
          <w:rFonts w:ascii="TimesNewRomanPS-BoldMT" w:eastAsia="Times New Roman" w:hAnsi="TimesNewRomanPS-BoldMT" w:cs="TimesNewRomanPS-BoldMT"/>
          <w:bCs/>
          <w:sz w:val="24"/>
          <w:szCs w:val="24"/>
        </w:rPr>
      </w:pPr>
      <w:r w:rsidRPr="005A14DF">
        <w:rPr>
          <w:rFonts w:ascii="TimesNewRomanPS-BoldMT" w:eastAsia="Times New Roman" w:hAnsi="TimesNewRomanPS-BoldMT" w:cs="TimesNewRomanPS-BoldMT"/>
          <w:bCs/>
          <w:sz w:val="24"/>
          <w:szCs w:val="24"/>
        </w:rPr>
        <w:t xml:space="preserve">владеть: </w:t>
      </w:r>
    </w:p>
    <w:p w:rsidR="00912D11" w:rsidRPr="005A14DF" w:rsidRDefault="00912D11" w:rsidP="00912D11">
      <w:pPr>
        <w:autoSpaceDE w:val="0"/>
        <w:autoSpaceDN w:val="0"/>
        <w:adjustRightInd w:val="0"/>
        <w:spacing w:after="0" w:line="240" w:lineRule="auto"/>
        <w:ind w:firstLine="709"/>
        <w:jc w:val="both"/>
        <w:rPr>
          <w:rFonts w:ascii="TimesNewRomanPS-BoldMT" w:eastAsia="Times New Roman" w:hAnsi="TimesNewRomanPS-BoldMT" w:cs="TimesNewRomanPS-BoldMT"/>
          <w:bCs/>
          <w:iCs/>
          <w:sz w:val="24"/>
          <w:szCs w:val="24"/>
        </w:rPr>
      </w:pPr>
      <w:r w:rsidRPr="005A14DF">
        <w:rPr>
          <w:rFonts w:ascii="TimesNewRomanPS-BoldMT" w:eastAsia="Times New Roman" w:hAnsi="TimesNewRomanPS-BoldMT" w:cs="TimesNewRomanPS-BoldMT"/>
          <w:bCs/>
          <w:sz w:val="24"/>
          <w:szCs w:val="24"/>
        </w:rPr>
        <w:t xml:space="preserve">ПК-2.3.31 – </w:t>
      </w:r>
      <w:r w:rsidRPr="005A14DF">
        <w:rPr>
          <w:rFonts w:ascii="TimesNewRomanPS-BoldMT" w:eastAsia="Times New Roman" w:hAnsi="TimesNewRomanPS-BoldMT" w:cs="TimesNewRomanPS-BoldMT"/>
          <w:bCs/>
          <w:iCs/>
          <w:sz w:val="24"/>
          <w:szCs w:val="24"/>
        </w:rPr>
        <w:t>навыками организации проведения контроля качества технического обслуживания и ремонта электрооборудования воздушных судов;</w:t>
      </w:r>
    </w:p>
    <w:p w:rsidR="00912D11" w:rsidRPr="005A14DF" w:rsidRDefault="00912D11" w:rsidP="00912D11">
      <w:pPr>
        <w:widowControl w:val="0"/>
        <w:spacing w:after="0" w:line="240" w:lineRule="auto"/>
        <w:ind w:firstLine="709"/>
        <w:jc w:val="both"/>
        <w:rPr>
          <w:rFonts w:ascii="Times New Roman" w:eastAsia="Times New Roman" w:hAnsi="Times New Roman" w:cs="Times New Roman"/>
          <w:sz w:val="24"/>
          <w:szCs w:val="24"/>
        </w:rPr>
      </w:pPr>
      <w:r w:rsidRPr="005A14DF">
        <w:rPr>
          <w:rFonts w:ascii="Times New Roman" w:eastAsia="Times New Roman" w:hAnsi="Times New Roman" w:cs="Times New Roman"/>
          <w:bCs/>
          <w:sz w:val="24"/>
          <w:szCs w:val="24"/>
        </w:rPr>
        <w:t xml:space="preserve">ПК-3. </w:t>
      </w:r>
      <w:r w:rsidRPr="005A14DF">
        <w:rPr>
          <w:rFonts w:ascii="Times New Roman" w:eastAsia="Times New Roman" w:hAnsi="Times New Roman" w:cs="Times New Roman"/>
          <w:sz w:val="24"/>
          <w:szCs w:val="24"/>
        </w:rPr>
        <w:t>Способен организовать проведение мероприятий по управлению техническим состоянием бортового оборудования воздушных судов.</w:t>
      </w:r>
    </w:p>
    <w:p w:rsidR="00912D11" w:rsidRPr="005A14DF" w:rsidRDefault="00912D11" w:rsidP="00912D11">
      <w:pPr>
        <w:widowControl w:val="0"/>
        <w:spacing w:after="0" w:line="240" w:lineRule="auto"/>
        <w:ind w:firstLine="709"/>
        <w:jc w:val="both"/>
        <w:rPr>
          <w:rFonts w:ascii="Times New Roman" w:hAnsi="Times New Roman" w:cs="Times New Roman"/>
          <w:sz w:val="24"/>
          <w:szCs w:val="24"/>
        </w:rPr>
      </w:pPr>
      <w:r w:rsidRPr="005A14DF">
        <w:rPr>
          <w:rFonts w:ascii="Times New Roman" w:hAnsi="Times New Roman" w:cs="Times New Roman"/>
          <w:sz w:val="24"/>
          <w:szCs w:val="24"/>
        </w:rPr>
        <w:t>ИД-1</w:t>
      </w:r>
      <w:r w:rsidRPr="005A14DF">
        <w:rPr>
          <w:rFonts w:ascii="Times New Roman" w:hAnsi="Times New Roman" w:cs="Times New Roman"/>
          <w:sz w:val="24"/>
          <w:szCs w:val="24"/>
          <w:vertAlign w:val="subscript"/>
        </w:rPr>
        <w:t xml:space="preserve">ПК-3 </w:t>
      </w:r>
      <w:r w:rsidRPr="005A14DF">
        <w:rPr>
          <w:rFonts w:ascii="Times New Roman" w:hAnsi="Times New Roman" w:cs="Times New Roman"/>
          <w:sz w:val="24"/>
          <w:szCs w:val="24"/>
        </w:rPr>
        <w:t>Оценивать техническое состояние бортового оборудования воздушных судов в процессе ТЭ;</w:t>
      </w:r>
    </w:p>
    <w:p w:rsidR="00912D11" w:rsidRPr="005A14DF" w:rsidRDefault="00912D11" w:rsidP="00912D11">
      <w:pPr>
        <w:widowControl w:val="0"/>
        <w:spacing w:after="0" w:line="240" w:lineRule="auto"/>
        <w:ind w:firstLine="709"/>
        <w:jc w:val="both"/>
        <w:rPr>
          <w:rFonts w:ascii="Times New Roman" w:eastAsia="Times New Roman" w:hAnsi="Times New Roman" w:cs="Times New Roman"/>
          <w:bCs/>
          <w:sz w:val="24"/>
          <w:szCs w:val="24"/>
        </w:rPr>
      </w:pPr>
      <w:r w:rsidRPr="005A14DF">
        <w:rPr>
          <w:rFonts w:ascii="Times New Roman" w:eastAsia="Times New Roman" w:hAnsi="Times New Roman" w:cs="Times New Roman"/>
          <w:bCs/>
          <w:sz w:val="24"/>
          <w:szCs w:val="24"/>
        </w:rPr>
        <w:t>Результаты обучения:</w:t>
      </w:r>
    </w:p>
    <w:p w:rsidR="00912D11" w:rsidRPr="005A14DF" w:rsidRDefault="00912D11" w:rsidP="00912D11">
      <w:pPr>
        <w:widowControl w:val="0"/>
        <w:spacing w:after="0" w:line="240" w:lineRule="auto"/>
        <w:ind w:firstLine="709"/>
        <w:jc w:val="both"/>
        <w:rPr>
          <w:rFonts w:ascii="TimesNewRomanPS-BoldMT" w:eastAsia="Times New Roman" w:hAnsi="TimesNewRomanPS-BoldMT" w:cs="TimesNewRomanPS-BoldMT"/>
          <w:sz w:val="24"/>
          <w:szCs w:val="24"/>
        </w:rPr>
      </w:pPr>
      <w:r w:rsidRPr="005A14DF">
        <w:rPr>
          <w:rFonts w:ascii="TimesNewRomanPS-BoldMT" w:eastAsia="Times New Roman" w:hAnsi="TimesNewRomanPS-BoldMT" w:cs="TimesNewRomanPS-BoldMT"/>
          <w:bCs/>
          <w:sz w:val="24"/>
          <w:szCs w:val="24"/>
        </w:rPr>
        <w:t>знать</w:t>
      </w:r>
      <w:r w:rsidRPr="005A14DF">
        <w:rPr>
          <w:rFonts w:ascii="TimesNewRomanPS-BoldMT" w:eastAsia="Times New Roman" w:hAnsi="TimesNewRomanPS-BoldMT" w:cs="TimesNewRomanPS-BoldMT"/>
          <w:sz w:val="24"/>
          <w:szCs w:val="24"/>
        </w:rPr>
        <w:t xml:space="preserve">: </w:t>
      </w:r>
    </w:p>
    <w:p w:rsidR="00912D11" w:rsidRPr="005A14DF" w:rsidRDefault="00912D11" w:rsidP="00912D11">
      <w:pPr>
        <w:widowControl w:val="0"/>
        <w:spacing w:after="0" w:line="240" w:lineRule="auto"/>
        <w:ind w:firstLine="709"/>
        <w:jc w:val="both"/>
        <w:rPr>
          <w:rFonts w:ascii="TimesNewRomanPS-BoldMT" w:eastAsia="Times New Roman" w:hAnsi="TimesNewRomanPS-BoldMT" w:cs="TimesNewRomanPS-BoldMT"/>
          <w:sz w:val="24"/>
          <w:szCs w:val="24"/>
        </w:rPr>
      </w:pPr>
      <w:r w:rsidRPr="005A14DF">
        <w:rPr>
          <w:rFonts w:ascii="TimesNewRomanPS-BoldMT" w:eastAsia="Times New Roman" w:hAnsi="TimesNewRomanPS-BoldMT" w:cs="TimesNewRomanPS-BoldMT"/>
          <w:sz w:val="24"/>
          <w:szCs w:val="24"/>
        </w:rPr>
        <w:t>- ПК-3.1.29 – виды и признаки технических состояний электрооборудования воздушных судов;</w:t>
      </w:r>
    </w:p>
    <w:p w:rsidR="00912D11" w:rsidRPr="005A14DF" w:rsidRDefault="00912D11" w:rsidP="00912D11">
      <w:pPr>
        <w:widowControl w:val="0"/>
        <w:spacing w:after="0" w:line="240" w:lineRule="auto"/>
        <w:ind w:firstLine="709"/>
        <w:jc w:val="both"/>
        <w:rPr>
          <w:rFonts w:ascii="TimesNewRomanPS-BoldMT" w:eastAsia="Times New Roman" w:hAnsi="TimesNewRomanPS-BoldMT" w:cs="TimesNewRomanPS-BoldMT"/>
          <w:sz w:val="24"/>
          <w:szCs w:val="24"/>
        </w:rPr>
      </w:pPr>
      <w:r w:rsidRPr="005A14DF">
        <w:rPr>
          <w:rFonts w:ascii="TimesNewRomanPS-BoldMT" w:eastAsia="Times New Roman" w:hAnsi="TimesNewRomanPS-BoldMT" w:cs="TimesNewRomanPS-BoldMT"/>
          <w:sz w:val="24"/>
          <w:szCs w:val="24"/>
        </w:rPr>
        <w:t>-ПК-3.1.30 – методы и средства оценки технического состояния электрооборудования воздушных судов;</w:t>
      </w:r>
    </w:p>
    <w:p w:rsidR="00912D11" w:rsidRDefault="00912D11" w:rsidP="00912D11">
      <w:pPr>
        <w:autoSpaceDE w:val="0"/>
        <w:autoSpaceDN w:val="0"/>
        <w:adjustRightInd w:val="0"/>
        <w:spacing w:after="0" w:line="240" w:lineRule="auto"/>
        <w:ind w:firstLine="709"/>
        <w:jc w:val="both"/>
        <w:rPr>
          <w:rFonts w:ascii="TimesNewRomanPS-BoldMT" w:eastAsia="Times New Roman" w:hAnsi="TimesNewRomanPS-BoldMT" w:cs="TimesNewRomanPS-BoldMT"/>
          <w:bCs/>
          <w:sz w:val="24"/>
          <w:szCs w:val="24"/>
        </w:rPr>
      </w:pPr>
      <w:r w:rsidRPr="005A14DF">
        <w:rPr>
          <w:rFonts w:ascii="TimesNewRomanPS-BoldMT" w:eastAsia="Times New Roman" w:hAnsi="TimesNewRomanPS-BoldMT" w:cs="TimesNewRomanPS-BoldMT"/>
          <w:bCs/>
          <w:sz w:val="24"/>
          <w:szCs w:val="24"/>
        </w:rPr>
        <w:t xml:space="preserve">уметь: </w:t>
      </w:r>
    </w:p>
    <w:p w:rsidR="00912D11" w:rsidRPr="005A14DF" w:rsidRDefault="00912D11" w:rsidP="00912D11">
      <w:pPr>
        <w:autoSpaceDE w:val="0"/>
        <w:autoSpaceDN w:val="0"/>
        <w:adjustRightInd w:val="0"/>
        <w:spacing w:after="0" w:line="240" w:lineRule="auto"/>
        <w:ind w:firstLine="709"/>
        <w:jc w:val="both"/>
        <w:rPr>
          <w:rFonts w:ascii="TimesNewRomanPS-BoldMT" w:eastAsia="Times New Roman" w:hAnsi="TimesNewRomanPS-BoldMT" w:cs="TimesNewRomanPS-BoldMT"/>
          <w:bCs/>
          <w:iCs/>
          <w:sz w:val="24"/>
          <w:szCs w:val="24"/>
        </w:rPr>
      </w:pPr>
      <w:r w:rsidRPr="005A14DF">
        <w:rPr>
          <w:rFonts w:ascii="Times New Roman" w:eastAsia="Times New Roman" w:hAnsi="Times New Roman" w:cs="Times New Roman"/>
          <w:bCs/>
          <w:sz w:val="24"/>
          <w:szCs w:val="24"/>
        </w:rPr>
        <w:t xml:space="preserve">ПК-3.2.15 </w:t>
      </w:r>
      <w:r w:rsidRPr="005A14DF">
        <w:rPr>
          <w:rFonts w:ascii="TimesNewRomanPS-BoldMT" w:eastAsia="Times New Roman" w:hAnsi="TimesNewRomanPS-BoldMT" w:cs="TimesNewRomanPS-BoldMT"/>
          <w:bCs/>
          <w:sz w:val="24"/>
          <w:szCs w:val="24"/>
        </w:rPr>
        <w:t>– оценивать техническое состояние электрооборудования воздушных судов</w:t>
      </w:r>
      <w:r w:rsidRPr="005A14DF">
        <w:rPr>
          <w:rFonts w:ascii="TimesNewRomanPS-BoldMT" w:eastAsia="Times New Roman" w:hAnsi="TimesNewRomanPS-BoldMT" w:cs="TimesNewRomanPS-BoldMT"/>
          <w:bCs/>
          <w:iCs/>
          <w:sz w:val="24"/>
          <w:szCs w:val="24"/>
        </w:rPr>
        <w:t>;</w:t>
      </w:r>
    </w:p>
    <w:p w:rsidR="00912D11" w:rsidRDefault="00912D11" w:rsidP="00912D11">
      <w:pPr>
        <w:autoSpaceDE w:val="0"/>
        <w:autoSpaceDN w:val="0"/>
        <w:adjustRightInd w:val="0"/>
        <w:spacing w:after="0" w:line="240" w:lineRule="auto"/>
        <w:ind w:firstLine="709"/>
        <w:jc w:val="both"/>
        <w:rPr>
          <w:rFonts w:ascii="TimesNewRomanPS-BoldMT" w:eastAsia="Times New Roman" w:hAnsi="TimesNewRomanPS-BoldMT" w:cs="TimesNewRomanPS-BoldMT"/>
          <w:bCs/>
          <w:sz w:val="24"/>
          <w:szCs w:val="24"/>
        </w:rPr>
      </w:pPr>
      <w:r w:rsidRPr="005A14DF">
        <w:rPr>
          <w:rFonts w:ascii="TimesNewRomanPS-BoldMT" w:eastAsia="Times New Roman" w:hAnsi="TimesNewRomanPS-BoldMT" w:cs="TimesNewRomanPS-BoldMT"/>
          <w:bCs/>
          <w:sz w:val="24"/>
          <w:szCs w:val="24"/>
        </w:rPr>
        <w:t xml:space="preserve">владеть: </w:t>
      </w:r>
    </w:p>
    <w:p w:rsidR="00912D11" w:rsidRPr="005A14DF" w:rsidRDefault="00912D11" w:rsidP="00912D11">
      <w:pPr>
        <w:autoSpaceDE w:val="0"/>
        <w:autoSpaceDN w:val="0"/>
        <w:adjustRightInd w:val="0"/>
        <w:spacing w:after="0" w:line="240" w:lineRule="auto"/>
        <w:ind w:firstLine="709"/>
        <w:jc w:val="both"/>
        <w:rPr>
          <w:rFonts w:ascii="TimesNewRomanPS-BoldMT" w:eastAsia="Times New Roman" w:hAnsi="TimesNewRomanPS-BoldMT" w:cs="TimesNewRomanPS-BoldMT"/>
          <w:bCs/>
          <w:iCs/>
          <w:sz w:val="24"/>
          <w:szCs w:val="24"/>
        </w:rPr>
      </w:pPr>
      <w:r w:rsidRPr="005A14DF">
        <w:rPr>
          <w:rFonts w:ascii="TimesNewRomanPS-BoldMT" w:eastAsia="Times New Roman" w:hAnsi="TimesNewRomanPS-BoldMT" w:cs="TimesNewRomanPS-BoldMT"/>
          <w:bCs/>
          <w:sz w:val="24"/>
          <w:szCs w:val="24"/>
        </w:rPr>
        <w:t xml:space="preserve">ПК-3.3.15 – </w:t>
      </w:r>
      <w:r w:rsidRPr="005A14DF">
        <w:rPr>
          <w:rFonts w:ascii="TimesNewRomanPS-BoldMT" w:eastAsia="Times New Roman" w:hAnsi="TimesNewRomanPS-BoldMT" w:cs="TimesNewRomanPS-BoldMT"/>
          <w:bCs/>
          <w:iCs/>
          <w:sz w:val="24"/>
          <w:szCs w:val="24"/>
        </w:rPr>
        <w:t>навыками оценки технических состояний электрооборудования воздушных судов;</w:t>
      </w:r>
    </w:p>
    <w:p w:rsidR="00912D11" w:rsidRPr="005A14DF" w:rsidRDefault="00912D11" w:rsidP="00912D11">
      <w:pPr>
        <w:widowControl w:val="0"/>
        <w:spacing w:after="0" w:line="240" w:lineRule="auto"/>
        <w:ind w:firstLine="709"/>
        <w:jc w:val="both"/>
        <w:rPr>
          <w:rFonts w:ascii="Times New Roman" w:hAnsi="Times New Roman" w:cs="Times New Roman"/>
          <w:sz w:val="24"/>
          <w:szCs w:val="24"/>
        </w:rPr>
      </w:pPr>
      <w:r w:rsidRPr="005A14DF">
        <w:rPr>
          <w:rFonts w:ascii="Times New Roman" w:hAnsi="Times New Roman" w:cs="Times New Roman"/>
          <w:sz w:val="24"/>
          <w:szCs w:val="24"/>
        </w:rPr>
        <w:t>ИД-2</w:t>
      </w:r>
      <w:r w:rsidRPr="005A14DF">
        <w:rPr>
          <w:rFonts w:ascii="Times New Roman" w:hAnsi="Times New Roman" w:cs="Times New Roman"/>
          <w:sz w:val="24"/>
          <w:szCs w:val="24"/>
          <w:vertAlign w:val="subscript"/>
        </w:rPr>
        <w:t xml:space="preserve">ПК-3 </w:t>
      </w:r>
      <w:r w:rsidRPr="005A14DF">
        <w:rPr>
          <w:rFonts w:ascii="Times New Roman" w:hAnsi="Times New Roman" w:cs="Times New Roman"/>
          <w:sz w:val="24"/>
          <w:szCs w:val="24"/>
        </w:rPr>
        <w:t>Организовать проведение мероприятий по управлению техническим состоянием бортового оборудования воздушных судов;</w:t>
      </w:r>
    </w:p>
    <w:p w:rsidR="00912D11" w:rsidRPr="005A14DF" w:rsidRDefault="00912D11" w:rsidP="00912D11">
      <w:pPr>
        <w:widowControl w:val="0"/>
        <w:spacing w:after="0" w:line="240" w:lineRule="auto"/>
        <w:ind w:firstLine="709"/>
        <w:jc w:val="both"/>
        <w:rPr>
          <w:rFonts w:ascii="Times New Roman" w:eastAsia="Times New Roman" w:hAnsi="Times New Roman" w:cs="Times New Roman"/>
          <w:bCs/>
          <w:sz w:val="24"/>
          <w:szCs w:val="24"/>
        </w:rPr>
      </w:pPr>
      <w:r w:rsidRPr="005A14DF">
        <w:rPr>
          <w:rFonts w:ascii="Times New Roman" w:eastAsia="Times New Roman" w:hAnsi="Times New Roman" w:cs="Times New Roman"/>
          <w:bCs/>
          <w:sz w:val="24"/>
          <w:szCs w:val="24"/>
        </w:rPr>
        <w:t>Результаты обучения:</w:t>
      </w:r>
    </w:p>
    <w:p w:rsidR="00912D11" w:rsidRPr="005A14DF" w:rsidRDefault="00912D11" w:rsidP="00912D11">
      <w:pPr>
        <w:widowControl w:val="0"/>
        <w:spacing w:after="0" w:line="240" w:lineRule="auto"/>
        <w:ind w:firstLine="709"/>
        <w:jc w:val="both"/>
        <w:rPr>
          <w:rFonts w:ascii="TimesNewRomanPS-BoldMT" w:eastAsia="Times New Roman" w:hAnsi="TimesNewRomanPS-BoldMT" w:cs="TimesNewRomanPS-BoldMT"/>
          <w:sz w:val="24"/>
          <w:szCs w:val="24"/>
        </w:rPr>
      </w:pPr>
      <w:r w:rsidRPr="005A14DF">
        <w:rPr>
          <w:rFonts w:ascii="TimesNewRomanPS-BoldMT" w:eastAsia="Times New Roman" w:hAnsi="TimesNewRomanPS-BoldMT" w:cs="TimesNewRomanPS-BoldMT"/>
          <w:bCs/>
          <w:sz w:val="24"/>
          <w:szCs w:val="24"/>
        </w:rPr>
        <w:t>знать</w:t>
      </w:r>
      <w:r w:rsidRPr="005A14DF">
        <w:rPr>
          <w:rFonts w:ascii="TimesNewRomanPS-BoldMT" w:eastAsia="Times New Roman" w:hAnsi="TimesNewRomanPS-BoldMT" w:cs="TimesNewRomanPS-BoldMT"/>
          <w:sz w:val="24"/>
          <w:szCs w:val="24"/>
        </w:rPr>
        <w:t xml:space="preserve">: </w:t>
      </w:r>
    </w:p>
    <w:p w:rsidR="00912D11" w:rsidRPr="005A14DF" w:rsidRDefault="00912D11" w:rsidP="00912D11">
      <w:pPr>
        <w:widowControl w:val="0"/>
        <w:spacing w:after="0" w:line="240" w:lineRule="auto"/>
        <w:ind w:firstLine="709"/>
        <w:jc w:val="both"/>
        <w:rPr>
          <w:rFonts w:ascii="TimesNewRomanPS-BoldMT" w:eastAsia="Times New Roman" w:hAnsi="TimesNewRomanPS-BoldMT" w:cs="TimesNewRomanPS-BoldMT"/>
          <w:sz w:val="24"/>
          <w:szCs w:val="24"/>
        </w:rPr>
      </w:pPr>
      <w:r w:rsidRPr="005A14DF">
        <w:rPr>
          <w:rFonts w:ascii="TimesNewRomanPS-BoldMT" w:eastAsia="Times New Roman" w:hAnsi="TimesNewRomanPS-BoldMT" w:cs="TimesNewRomanPS-BoldMT"/>
          <w:sz w:val="24"/>
          <w:szCs w:val="24"/>
        </w:rPr>
        <w:t>- ПК-3.1.61 – состав и содержание мероприятий по управлению техническим состоянием электрооборудования воздушных судов;</w:t>
      </w:r>
    </w:p>
    <w:p w:rsidR="00912D11" w:rsidRPr="005A14DF" w:rsidRDefault="00912D11" w:rsidP="00912D11">
      <w:pPr>
        <w:widowControl w:val="0"/>
        <w:spacing w:after="0" w:line="240" w:lineRule="auto"/>
        <w:ind w:firstLine="709"/>
        <w:jc w:val="both"/>
        <w:rPr>
          <w:rFonts w:ascii="TimesNewRomanPS-BoldMT" w:eastAsia="Times New Roman" w:hAnsi="TimesNewRomanPS-BoldMT" w:cs="TimesNewRomanPS-BoldMT"/>
          <w:sz w:val="24"/>
          <w:szCs w:val="24"/>
        </w:rPr>
      </w:pPr>
      <w:r w:rsidRPr="005A14DF">
        <w:rPr>
          <w:rFonts w:ascii="TimesNewRomanPS-BoldMT" w:eastAsia="Times New Roman" w:hAnsi="TimesNewRomanPS-BoldMT" w:cs="TimesNewRomanPS-BoldMT"/>
          <w:sz w:val="24"/>
          <w:szCs w:val="24"/>
        </w:rPr>
        <w:t>- ПК-3.1.62 – возможные последствия проведения мероприятий по управлению техническим состоянием электрооборудования воздушных судов;</w:t>
      </w:r>
    </w:p>
    <w:p w:rsidR="00912D11" w:rsidRDefault="00912D11" w:rsidP="00912D11">
      <w:pPr>
        <w:autoSpaceDE w:val="0"/>
        <w:autoSpaceDN w:val="0"/>
        <w:adjustRightInd w:val="0"/>
        <w:spacing w:after="0" w:line="240" w:lineRule="auto"/>
        <w:ind w:firstLine="709"/>
        <w:jc w:val="both"/>
        <w:rPr>
          <w:rFonts w:ascii="TimesNewRomanPS-BoldMT" w:eastAsia="Times New Roman" w:hAnsi="TimesNewRomanPS-BoldMT" w:cs="TimesNewRomanPS-BoldMT"/>
          <w:bCs/>
          <w:sz w:val="24"/>
          <w:szCs w:val="24"/>
        </w:rPr>
      </w:pPr>
      <w:r w:rsidRPr="005A14DF">
        <w:rPr>
          <w:rFonts w:ascii="TimesNewRomanPS-BoldMT" w:eastAsia="Times New Roman" w:hAnsi="TimesNewRomanPS-BoldMT" w:cs="TimesNewRomanPS-BoldMT"/>
          <w:bCs/>
          <w:sz w:val="24"/>
          <w:szCs w:val="24"/>
        </w:rPr>
        <w:t xml:space="preserve">уметь: </w:t>
      </w:r>
    </w:p>
    <w:p w:rsidR="00912D11" w:rsidRPr="005A14DF" w:rsidRDefault="00912D11" w:rsidP="00912D11">
      <w:pPr>
        <w:autoSpaceDE w:val="0"/>
        <w:autoSpaceDN w:val="0"/>
        <w:adjustRightInd w:val="0"/>
        <w:spacing w:after="0" w:line="240" w:lineRule="auto"/>
        <w:ind w:firstLine="709"/>
        <w:jc w:val="both"/>
        <w:rPr>
          <w:rFonts w:ascii="TimesNewRomanPS-BoldMT" w:eastAsia="Times New Roman" w:hAnsi="TimesNewRomanPS-BoldMT" w:cs="TimesNewRomanPS-BoldMT"/>
          <w:bCs/>
          <w:iCs/>
          <w:sz w:val="24"/>
          <w:szCs w:val="24"/>
        </w:rPr>
      </w:pPr>
      <w:r w:rsidRPr="005A14DF">
        <w:rPr>
          <w:rFonts w:ascii="Times New Roman" w:eastAsia="Times New Roman" w:hAnsi="Times New Roman" w:cs="Times New Roman"/>
          <w:bCs/>
          <w:sz w:val="24"/>
          <w:szCs w:val="24"/>
        </w:rPr>
        <w:t xml:space="preserve">ПК-3.2.31 </w:t>
      </w:r>
      <w:r w:rsidRPr="005A14DF">
        <w:rPr>
          <w:rFonts w:ascii="TimesNewRomanPS-BoldMT" w:eastAsia="Times New Roman" w:hAnsi="TimesNewRomanPS-BoldMT" w:cs="TimesNewRomanPS-BoldMT"/>
          <w:bCs/>
          <w:sz w:val="24"/>
          <w:szCs w:val="24"/>
        </w:rPr>
        <w:t>– организовать проведение мероприятий по управлению техническим состоянием электрооборудования воздушных судов</w:t>
      </w:r>
      <w:r w:rsidRPr="005A14DF">
        <w:rPr>
          <w:rFonts w:ascii="TimesNewRomanPS-BoldMT" w:eastAsia="Times New Roman" w:hAnsi="TimesNewRomanPS-BoldMT" w:cs="TimesNewRomanPS-BoldMT"/>
          <w:bCs/>
          <w:iCs/>
          <w:sz w:val="24"/>
          <w:szCs w:val="24"/>
        </w:rPr>
        <w:t>;</w:t>
      </w:r>
    </w:p>
    <w:p w:rsidR="00912D11" w:rsidRDefault="00912D11" w:rsidP="00912D11">
      <w:pPr>
        <w:autoSpaceDE w:val="0"/>
        <w:autoSpaceDN w:val="0"/>
        <w:adjustRightInd w:val="0"/>
        <w:spacing w:after="0" w:line="240" w:lineRule="auto"/>
        <w:ind w:firstLine="709"/>
        <w:jc w:val="both"/>
        <w:rPr>
          <w:rFonts w:ascii="TimesNewRomanPS-BoldMT" w:eastAsia="Times New Roman" w:hAnsi="TimesNewRomanPS-BoldMT" w:cs="TimesNewRomanPS-BoldMT"/>
          <w:bCs/>
          <w:sz w:val="24"/>
          <w:szCs w:val="24"/>
        </w:rPr>
      </w:pPr>
      <w:r w:rsidRPr="005A14DF">
        <w:rPr>
          <w:rFonts w:ascii="TimesNewRomanPS-BoldMT" w:eastAsia="Times New Roman" w:hAnsi="TimesNewRomanPS-BoldMT" w:cs="TimesNewRomanPS-BoldMT"/>
          <w:bCs/>
          <w:sz w:val="24"/>
          <w:szCs w:val="24"/>
        </w:rPr>
        <w:t xml:space="preserve">владеть: </w:t>
      </w:r>
    </w:p>
    <w:p w:rsidR="00912D11" w:rsidRPr="005A14DF" w:rsidRDefault="00912D11" w:rsidP="00912D11">
      <w:pPr>
        <w:autoSpaceDE w:val="0"/>
        <w:autoSpaceDN w:val="0"/>
        <w:adjustRightInd w:val="0"/>
        <w:spacing w:after="0" w:line="240" w:lineRule="auto"/>
        <w:ind w:firstLine="709"/>
        <w:jc w:val="both"/>
        <w:rPr>
          <w:rFonts w:ascii="TimesNewRomanPS-BoldMT" w:eastAsia="Times New Roman" w:hAnsi="TimesNewRomanPS-BoldMT" w:cs="TimesNewRomanPS-BoldMT"/>
          <w:bCs/>
          <w:iCs/>
          <w:sz w:val="24"/>
          <w:szCs w:val="24"/>
        </w:rPr>
      </w:pPr>
      <w:r w:rsidRPr="005A14DF">
        <w:rPr>
          <w:rFonts w:ascii="TimesNewRomanPS-BoldMT" w:eastAsia="Times New Roman" w:hAnsi="TimesNewRomanPS-BoldMT" w:cs="TimesNewRomanPS-BoldMT"/>
          <w:bCs/>
          <w:sz w:val="24"/>
          <w:szCs w:val="24"/>
        </w:rPr>
        <w:t xml:space="preserve">ПК-3.3.31 – </w:t>
      </w:r>
      <w:r w:rsidRPr="005A14DF">
        <w:rPr>
          <w:rFonts w:ascii="TimesNewRomanPS-BoldMT" w:eastAsia="Times New Roman" w:hAnsi="TimesNewRomanPS-BoldMT" w:cs="TimesNewRomanPS-BoldMT"/>
          <w:bCs/>
          <w:iCs/>
          <w:sz w:val="24"/>
          <w:szCs w:val="24"/>
        </w:rPr>
        <w:t>навыками организации проведения мероприятий по управлению техническим состоянием электрооборудования воздушных судов.</w:t>
      </w:r>
    </w:p>
    <w:p w:rsidR="00B93911" w:rsidRPr="009D5AAF" w:rsidRDefault="00B93911" w:rsidP="00912D11">
      <w:pPr>
        <w:spacing w:after="0" w:line="240" w:lineRule="auto"/>
        <w:jc w:val="center"/>
        <w:rPr>
          <w:rFonts w:ascii="Times New Roman" w:hAnsi="Times New Roman" w:cs="Times New Roman"/>
          <w:b/>
          <w:bCs/>
        </w:rPr>
      </w:pPr>
      <w:r w:rsidRPr="009D5AAF">
        <w:rPr>
          <w:rFonts w:ascii="Times New Roman" w:hAnsi="Times New Roman" w:cs="Times New Roman"/>
          <w:b/>
          <w:bCs/>
          <w:caps/>
        </w:rPr>
        <w:t>1.2. М</w:t>
      </w:r>
      <w:r w:rsidR="009C3C28" w:rsidRPr="009D5AAF">
        <w:rPr>
          <w:rFonts w:ascii="Times New Roman" w:hAnsi="Times New Roman" w:cs="Times New Roman"/>
          <w:b/>
          <w:bCs/>
        </w:rPr>
        <w:t>есто дисциплины в структуре</w:t>
      </w:r>
      <w:r w:rsidR="009C3C28" w:rsidRPr="009D5AAF">
        <w:rPr>
          <w:rFonts w:ascii="Times New Roman" w:hAnsi="Times New Roman" w:cs="Times New Roman"/>
          <w:b/>
          <w:bCs/>
        </w:rPr>
        <w:br/>
        <w:t xml:space="preserve"> образовательной программы</w:t>
      </w:r>
    </w:p>
    <w:p w:rsidR="00912D11" w:rsidRPr="00912D11" w:rsidRDefault="00912D11" w:rsidP="00912D11">
      <w:pPr>
        <w:spacing w:after="0" w:line="240" w:lineRule="auto"/>
        <w:ind w:firstLine="709"/>
        <w:jc w:val="both"/>
        <w:rPr>
          <w:rFonts w:ascii="Times New Roman" w:eastAsia="Times New Roman" w:hAnsi="Times New Roman" w:cs="Times New Roman"/>
          <w:sz w:val="24"/>
          <w:szCs w:val="24"/>
          <w:lang w:eastAsia="ru-RU"/>
        </w:rPr>
      </w:pPr>
      <w:r w:rsidRPr="00912D11">
        <w:rPr>
          <w:rFonts w:ascii="Times New Roman" w:eastAsia="Times New Roman" w:hAnsi="Times New Roman" w:cs="Times New Roman"/>
          <w:sz w:val="24"/>
          <w:szCs w:val="24"/>
          <w:lang w:eastAsia="ru-RU"/>
        </w:rPr>
        <w:t>Дисциплина Электрооборудование воздушных судов относится к учебным дисциплинам, части формируемой участниками образовательных отношений (Модуль 2 Управление процессами технической эксплуатации авиационных электросистем и пилотажно-навигационных комплексов) образовательной программы направления подготовки 25.04.02 Техническая эксплуатация авиационных электросистем и пилотажно-навигационных комплексов, квалификация (степень) – магистр.</w:t>
      </w:r>
    </w:p>
    <w:p w:rsidR="00912D11" w:rsidRPr="00912D11" w:rsidRDefault="00912D11" w:rsidP="00912D11">
      <w:pPr>
        <w:spacing w:after="0" w:line="240" w:lineRule="auto"/>
        <w:ind w:firstLine="709"/>
        <w:jc w:val="both"/>
        <w:rPr>
          <w:rFonts w:ascii="Times New Roman" w:eastAsia="Times New Roman" w:hAnsi="Times New Roman" w:cs="Times New Roman"/>
          <w:sz w:val="24"/>
          <w:szCs w:val="24"/>
          <w:lang w:eastAsia="ru-RU"/>
        </w:rPr>
      </w:pPr>
      <w:r w:rsidRPr="00912D11">
        <w:rPr>
          <w:rFonts w:ascii="Times New Roman" w:eastAsia="Times New Roman" w:hAnsi="Times New Roman" w:cs="Times New Roman"/>
          <w:sz w:val="24"/>
          <w:szCs w:val="24"/>
          <w:lang w:eastAsia="ru-RU"/>
        </w:rPr>
        <w:lastRenderedPageBreak/>
        <w:t>Для успешного освоения данной дисциплины обучающийся должен владеть знаниями, умениями и навыками, сформированными по дисциплинам Б1.ОД.4 Теоретические основы электротехнического оборудования воздушных судов; Б1.ОД.5 Методы исследования электротехнических комплексов воздушных судов; Б1.ОД.6 Иностранный язык по профилю подготовки; Б1.ОД.11 Физические основы современных технологий, в частности:</w:t>
      </w:r>
    </w:p>
    <w:p w:rsidR="00912D11" w:rsidRPr="00912D11" w:rsidRDefault="00912D11" w:rsidP="00912D11">
      <w:pPr>
        <w:spacing w:after="0" w:line="240" w:lineRule="auto"/>
        <w:ind w:firstLine="709"/>
        <w:jc w:val="both"/>
        <w:rPr>
          <w:rFonts w:ascii="Times New Roman" w:eastAsia="Times New Roman" w:hAnsi="Times New Roman" w:cs="Times New Roman"/>
          <w:sz w:val="24"/>
          <w:szCs w:val="24"/>
          <w:lang w:eastAsia="ru-RU"/>
        </w:rPr>
      </w:pPr>
      <w:r w:rsidRPr="00912D11">
        <w:rPr>
          <w:rFonts w:ascii="Times New Roman" w:eastAsia="Times New Roman" w:hAnsi="Times New Roman" w:cs="Times New Roman"/>
          <w:sz w:val="24"/>
          <w:szCs w:val="24"/>
          <w:lang w:eastAsia="ru-RU"/>
        </w:rPr>
        <w:t xml:space="preserve">знать: </w:t>
      </w:r>
    </w:p>
    <w:p w:rsidR="00912D11" w:rsidRPr="00912D11" w:rsidRDefault="00912D11" w:rsidP="00912D11">
      <w:pPr>
        <w:spacing w:after="0" w:line="240" w:lineRule="auto"/>
        <w:ind w:firstLine="709"/>
        <w:jc w:val="both"/>
        <w:rPr>
          <w:rFonts w:ascii="Times New Roman" w:eastAsia="Times New Roman" w:hAnsi="Times New Roman" w:cs="Times New Roman"/>
          <w:sz w:val="24"/>
          <w:szCs w:val="24"/>
          <w:lang w:eastAsia="ru-RU"/>
        </w:rPr>
      </w:pPr>
      <w:r w:rsidRPr="00912D11">
        <w:rPr>
          <w:rFonts w:ascii="Times New Roman" w:eastAsia="Times New Roman" w:hAnsi="Times New Roman" w:cs="Times New Roman"/>
          <w:sz w:val="24"/>
          <w:szCs w:val="24"/>
          <w:lang w:eastAsia="ru-RU"/>
        </w:rPr>
        <w:t>УК-4.1.1 – правила и закономерности личной и деловой устной и письменной коммуникации;</w:t>
      </w:r>
    </w:p>
    <w:p w:rsidR="00912D11" w:rsidRPr="00912D11" w:rsidRDefault="00912D11" w:rsidP="00912D11">
      <w:pPr>
        <w:spacing w:after="0" w:line="240" w:lineRule="auto"/>
        <w:ind w:firstLine="709"/>
        <w:jc w:val="both"/>
        <w:rPr>
          <w:rFonts w:ascii="Times New Roman" w:eastAsia="Times New Roman" w:hAnsi="Times New Roman" w:cs="Times New Roman"/>
          <w:sz w:val="24"/>
          <w:szCs w:val="24"/>
          <w:lang w:eastAsia="ru-RU"/>
        </w:rPr>
      </w:pPr>
      <w:r w:rsidRPr="00912D11">
        <w:rPr>
          <w:rFonts w:ascii="Times New Roman" w:eastAsia="Times New Roman" w:hAnsi="Times New Roman" w:cs="Times New Roman"/>
          <w:sz w:val="24"/>
          <w:szCs w:val="24"/>
          <w:lang w:eastAsia="ru-RU"/>
        </w:rPr>
        <w:t>УК-4.1.2 – современные коммуникативные технологии на русском и иностранном языках;</w:t>
      </w:r>
    </w:p>
    <w:p w:rsidR="00912D11" w:rsidRPr="00912D11" w:rsidRDefault="00912D11" w:rsidP="00912D11">
      <w:pPr>
        <w:spacing w:after="0" w:line="240" w:lineRule="auto"/>
        <w:ind w:firstLine="709"/>
        <w:jc w:val="both"/>
        <w:rPr>
          <w:rFonts w:ascii="Times New Roman" w:eastAsia="Times New Roman" w:hAnsi="Times New Roman" w:cs="Times New Roman"/>
          <w:sz w:val="24"/>
          <w:szCs w:val="24"/>
          <w:lang w:eastAsia="ru-RU"/>
        </w:rPr>
      </w:pPr>
      <w:r w:rsidRPr="00912D11">
        <w:rPr>
          <w:rFonts w:ascii="Times New Roman" w:eastAsia="Times New Roman" w:hAnsi="Times New Roman" w:cs="Times New Roman"/>
          <w:sz w:val="24"/>
          <w:szCs w:val="24"/>
          <w:lang w:eastAsia="ru-RU"/>
        </w:rPr>
        <w:t>УК-4.1.3 – существующие профессиональные сообщества для профессионального взаимодействия;</w:t>
      </w:r>
    </w:p>
    <w:p w:rsidR="00912D11" w:rsidRPr="00912D11" w:rsidRDefault="00912D11" w:rsidP="00912D11">
      <w:pPr>
        <w:spacing w:after="0" w:line="240" w:lineRule="auto"/>
        <w:ind w:firstLine="709"/>
        <w:jc w:val="both"/>
        <w:rPr>
          <w:rFonts w:ascii="Times New Roman" w:eastAsia="Times New Roman" w:hAnsi="Times New Roman" w:cs="Times New Roman"/>
          <w:sz w:val="24"/>
          <w:szCs w:val="24"/>
          <w:lang w:eastAsia="ru-RU"/>
        </w:rPr>
      </w:pPr>
      <w:r w:rsidRPr="00912D11">
        <w:rPr>
          <w:rFonts w:ascii="Times New Roman" w:eastAsia="Times New Roman" w:hAnsi="Times New Roman" w:cs="Times New Roman"/>
          <w:sz w:val="24"/>
          <w:szCs w:val="24"/>
          <w:lang w:eastAsia="ru-RU"/>
        </w:rPr>
        <w:t>УК-5.1.1 – закономерности и особенности социально-исторического развития различных культур;</w:t>
      </w:r>
    </w:p>
    <w:p w:rsidR="00912D11" w:rsidRPr="00912D11" w:rsidRDefault="00912D11" w:rsidP="00912D11">
      <w:pPr>
        <w:spacing w:after="0" w:line="240" w:lineRule="auto"/>
        <w:ind w:firstLine="709"/>
        <w:jc w:val="both"/>
        <w:rPr>
          <w:rFonts w:ascii="Times New Roman" w:eastAsia="Times New Roman" w:hAnsi="Times New Roman" w:cs="Times New Roman"/>
          <w:sz w:val="24"/>
          <w:szCs w:val="24"/>
          <w:lang w:eastAsia="ru-RU"/>
        </w:rPr>
      </w:pPr>
      <w:r w:rsidRPr="00912D11">
        <w:rPr>
          <w:rFonts w:ascii="Times New Roman" w:eastAsia="Times New Roman" w:hAnsi="Times New Roman" w:cs="Times New Roman"/>
          <w:sz w:val="24"/>
          <w:szCs w:val="24"/>
          <w:lang w:eastAsia="ru-RU"/>
        </w:rPr>
        <w:t>УК-5.1.2 – особенности межкультурного разнообразия общества;</w:t>
      </w:r>
    </w:p>
    <w:p w:rsidR="00912D11" w:rsidRPr="00912D11" w:rsidRDefault="00912D11" w:rsidP="00912D11">
      <w:pPr>
        <w:spacing w:after="0" w:line="240" w:lineRule="auto"/>
        <w:ind w:firstLine="709"/>
        <w:jc w:val="both"/>
        <w:rPr>
          <w:rFonts w:ascii="Times New Roman" w:eastAsia="Times New Roman" w:hAnsi="Times New Roman" w:cs="Times New Roman"/>
          <w:sz w:val="24"/>
          <w:szCs w:val="24"/>
          <w:lang w:eastAsia="ru-RU"/>
        </w:rPr>
      </w:pPr>
      <w:r w:rsidRPr="00912D11">
        <w:rPr>
          <w:rFonts w:ascii="Times New Roman" w:eastAsia="Times New Roman" w:hAnsi="Times New Roman" w:cs="Times New Roman"/>
          <w:sz w:val="24"/>
          <w:szCs w:val="24"/>
          <w:lang w:eastAsia="ru-RU"/>
        </w:rPr>
        <w:t>УК-5.1.3 – правила и технологии эффективного межкультурного взаимодействия;</w:t>
      </w:r>
    </w:p>
    <w:p w:rsidR="00912D11" w:rsidRPr="00912D11" w:rsidRDefault="00912D11" w:rsidP="00912D11">
      <w:pPr>
        <w:spacing w:after="0" w:line="240" w:lineRule="auto"/>
        <w:ind w:firstLine="709"/>
        <w:jc w:val="both"/>
        <w:rPr>
          <w:rFonts w:ascii="Times New Roman" w:eastAsia="Times New Roman" w:hAnsi="Times New Roman" w:cs="Times New Roman"/>
          <w:sz w:val="24"/>
          <w:szCs w:val="24"/>
          <w:lang w:eastAsia="ru-RU"/>
        </w:rPr>
      </w:pPr>
      <w:r w:rsidRPr="00912D11">
        <w:rPr>
          <w:rFonts w:ascii="Times New Roman" w:eastAsia="Times New Roman" w:hAnsi="Times New Roman" w:cs="Times New Roman"/>
          <w:sz w:val="24"/>
          <w:szCs w:val="24"/>
          <w:lang w:eastAsia="ru-RU"/>
        </w:rPr>
        <w:t>ОПК-1.1.4 – процессы эксплуатации АЭС и ПНК ВС иностранного производства на английском языке;</w:t>
      </w:r>
    </w:p>
    <w:p w:rsidR="00912D11" w:rsidRPr="00912D11" w:rsidRDefault="00912D11" w:rsidP="00912D11">
      <w:pPr>
        <w:spacing w:after="0" w:line="240" w:lineRule="auto"/>
        <w:ind w:firstLine="709"/>
        <w:jc w:val="both"/>
        <w:rPr>
          <w:rFonts w:ascii="Times New Roman" w:eastAsia="Times New Roman" w:hAnsi="Times New Roman" w:cs="Times New Roman"/>
          <w:sz w:val="24"/>
          <w:szCs w:val="24"/>
          <w:lang w:eastAsia="ru-RU"/>
        </w:rPr>
      </w:pPr>
      <w:r w:rsidRPr="00912D11">
        <w:rPr>
          <w:rFonts w:ascii="Times New Roman" w:eastAsia="Times New Roman" w:hAnsi="Times New Roman" w:cs="Times New Roman"/>
          <w:sz w:val="24"/>
          <w:szCs w:val="24"/>
          <w:lang w:eastAsia="ru-RU"/>
        </w:rPr>
        <w:t>ОПК-1.1.5 – физическую сущность технологических процессов контроля состояния АЭС и ПНК ВС;</w:t>
      </w:r>
    </w:p>
    <w:p w:rsidR="00912D11" w:rsidRPr="00912D11" w:rsidRDefault="00912D11" w:rsidP="00912D11">
      <w:pPr>
        <w:spacing w:after="0" w:line="240" w:lineRule="auto"/>
        <w:ind w:firstLine="709"/>
        <w:jc w:val="both"/>
        <w:rPr>
          <w:rFonts w:ascii="Times New Roman" w:eastAsia="Times New Roman" w:hAnsi="Times New Roman" w:cs="Times New Roman"/>
          <w:sz w:val="24"/>
          <w:szCs w:val="24"/>
          <w:lang w:eastAsia="ru-RU"/>
        </w:rPr>
      </w:pPr>
      <w:r w:rsidRPr="00912D11">
        <w:rPr>
          <w:rFonts w:ascii="Times New Roman" w:eastAsia="Times New Roman" w:hAnsi="Times New Roman" w:cs="Times New Roman"/>
          <w:sz w:val="24"/>
          <w:szCs w:val="24"/>
          <w:lang w:eastAsia="ru-RU"/>
        </w:rPr>
        <w:t>ОПК-1.1.10 – современное состояние научных исследований в области физического материаловедения и технологических процессов контроля состояния АЭС и ПНК ВС;</w:t>
      </w:r>
    </w:p>
    <w:p w:rsidR="00912D11" w:rsidRPr="00912D11" w:rsidRDefault="00912D11" w:rsidP="00912D11">
      <w:pPr>
        <w:spacing w:after="0" w:line="240" w:lineRule="auto"/>
        <w:ind w:firstLine="709"/>
        <w:jc w:val="both"/>
        <w:rPr>
          <w:rFonts w:ascii="Times New Roman" w:eastAsia="Times New Roman" w:hAnsi="Times New Roman" w:cs="Times New Roman"/>
          <w:sz w:val="24"/>
          <w:szCs w:val="24"/>
          <w:lang w:eastAsia="ru-RU"/>
        </w:rPr>
      </w:pPr>
      <w:r w:rsidRPr="00912D11">
        <w:rPr>
          <w:rFonts w:ascii="Times New Roman" w:eastAsia="Times New Roman" w:hAnsi="Times New Roman" w:cs="Times New Roman"/>
          <w:sz w:val="24"/>
          <w:szCs w:val="24"/>
          <w:lang w:eastAsia="ru-RU"/>
        </w:rPr>
        <w:t>ОПК-3.1.5 – современные методы расчета электрических схем замещения;</w:t>
      </w:r>
    </w:p>
    <w:p w:rsidR="00912D11" w:rsidRPr="00912D11" w:rsidRDefault="00912D11" w:rsidP="00912D11">
      <w:pPr>
        <w:spacing w:after="0" w:line="240" w:lineRule="auto"/>
        <w:ind w:firstLine="709"/>
        <w:jc w:val="both"/>
        <w:rPr>
          <w:rFonts w:ascii="Times New Roman" w:eastAsia="Times New Roman" w:hAnsi="Times New Roman" w:cs="Times New Roman"/>
          <w:sz w:val="24"/>
          <w:szCs w:val="24"/>
          <w:lang w:eastAsia="ru-RU"/>
        </w:rPr>
      </w:pPr>
      <w:r w:rsidRPr="00912D11">
        <w:rPr>
          <w:rFonts w:ascii="Times New Roman" w:eastAsia="Times New Roman" w:hAnsi="Times New Roman" w:cs="Times New Roman"/>
          <w:sz w:val="24"/>
          <w:szCs w:val="24"/>
          <w:lang w:eastAsia="ru-RU"/>
        </w:rPr>
        <w:t>ОПК-3.1.6 – предельные свойства и состояния элементов и электрических схем замещения;</w:t>
      </w:r>
    </w:p>
    <w:p w:rsidR="00912D11" w:rsidRPr="00912D11" w:rsidRDefault="00912D11" w:rsidP="00912D11">
      <w:pPr>
        <w:spacing w:after="0" w:line="240" w:lineRule="auto"/>
        <w:ind w:firstLine="709"/>
        <w:jc w:val="both"/>
        <w:rPr>
          <w:rFonts w:ascii="Times New Roman" w:eastAsia="Times New Roman" w:hAnsi="Times New Roman" w:cs="Times New Roman"/>
          <w:sz w:val="24"/>
          <w:szCs w:val="24"/>
          <w:lang w:eastAsia="ru-RU"/>
        </w:rPr>
      </w:pPr>
      <w:r w:rsidRPr="00912D11">
        <w:rPr>
          <w:rFonts w:ascii="Times New Roman" w:eastAsia="Times New Roman" w:hAnsi="Times New Roman" w:cs="Times New Roman"/>
          <w:sz w:val="24"/>
          <w:szCs w:val="24"/>
          <w:lang w:eastAsia="ru-RU"/>
        </w:rPr>
        <w:t>ОПК-3.1.7 – конструкции, принципы работы современных и перспективных типов электрических машин;</w:t>
      </w:r>
    </w:p>
    <w:p w:rsidR="00912D11" w:rsidRPr="00912D11" w:rsidRDefault="00912D11" w:rsidP="00912D11">
      <w:pPr>
        <w:spacing w:after="0" w:line="240" w:lineRule="auto"/>
        <w:ind w:firstLine="709"/>
        <w:jc w:val="both"/>
        <w:rPr>
          <w:rFonts w:ascii="Times New Roman" w:eastAsia="Times New Roman" w:hAnsi="Times New Roman" w:cs="Times New Roman"/>
          <w:sz w:val="24"/>
          <w:szCs w:val="24"/>
          <w:lang w:eastAsia="ru-RU"/>
        </w:rPr>
      </w:pPr>
      <w:r w:rsidRPr="00912D11">
        <w:rPr>
          <w:rFonts w:ascii="Times New Roman" w:eastAsia="Times New Roman" w:hAnsi="Times New Roman" w:cs="Times New Roman"/>
          <w:sz w:val="24"/>
          <w:szCs w:val="24"/>
          <w:lang w:eastAsia="ru-RU"/>
        </w:rPr>
        <w:t>ОПК-3.1.8 – общие физические принципы функционирования электрических машин различной конструкции;</w:t>
      </w:r>
    </w:p>
    <w:p w:rsidR="00912D11" w:rsidRPr="00912D11" w:rsidRDefault="00912D11" w:rsidP="00912D11">
      <w:pPr>
        <w:spacing w:after="0" w:line="240" w:lineRule="auto"/>
        <w:ind w:firstLine="709"/>
        <w:jc w:val="both"/>
        <w:rPr>
          <w:rFonts w:ascii="Times New Roman" w:eastAsia="Times New Roman" w:hAnsi="Times New Roman" w:cs="Times New Roman"/>
          <w:sz w:val="24"/>
          <w:szCs w:val="24"/>
          <w:lang w:eastAsia="ru-RU"/>
        </w:rPr>
      </w:pPr>
      <w:r w:rsidRPr="00912D11">
        <w:rPr>
          <w:rFonts w:ascii="Times New Roman" w:eastAsia="Times New Roman" w:hAnsi="Times New Roman" w:cs="Times New Roman"/>
          <w:sz w:val="24"/>
          <w:szCs w:val="24"/>
          <w:lang w:eastAsia="ru-RU"/>
        </w:rPr>
        <w:t>ОПК-3.1.9 – методы математического моделирования электротехнических комплексов воздушных судов;</w:t>
      </w:r>
    </w:p>
    <w:p w:rsidR="00912D11" w:rsidRPr="00912D11" w:rsidRDefault="00912D11" w:rsidP="00912D11">
      <w:pPr>
        <w:spacing w:after="0" w:line="240" w:lineRule="auto"/>
        <w:ind w:firstLine="709"/>
        <w:jc w:val="both"/>
        <w:rPr>
          <w:rFonts w:ascii="Times New Roman" w:eastAsia="Times New Roman" w:hAnsi="Times New Roman" w:cs="Times New Roman"/>
          <w:sz w:val="24"/>
          <w:szCs w:val="24"/>
          <w:lang w:eastAsia="ru-RU"/>
        </w:rPr>
      </w:pPr>
      <w:r w:rsidRPr="00912D11">
        <w:rPr>
          <w:rFonts w:ascii="Times New Roman" w:eastAsia="Times New Roman" w:hAnsi="Times New Roman" w:cs="Times New Roman"/>
          <w:sz w:val="24"/>
          <w:szCs w:val="24"/>
          <w:lang w:eastAsia="ru-RU"/>
        </w:rPr>
        <w:t>ОПК-3.1.10 – мет оды экспериментального исследования электротехнических комплексов воздушных судов;</w:t>
      </w:r>
    </w:p>
    <w:p w:rsidR="00912D11" w:rsidRPr="00912D11" w:rsidRDefault="00912D11" w:rsidP="00912D11">
      <w:pPr>
        <w:spacing w:after="0" w:line="240" w:lineRule="auto"/>
        <w:ind w:firstLine="709"/>
        <w:jc w:val="both"/>
        <w:rPr>
          <w:rFonts w:ascii="Times New Roman" w:eastAsia="Times New Roman" w:hAnsi="Times New Roman" w:cs="Times New Roman"/>
          <w:sz w:val="24"/>
          <w:szCs w:val="24"/>
          <w:lang w:eastAsia="ru-RU"/>
        </w:rPr>
      </w:pPr>
      <w:r w:rsidRPr="00912D11">
        <w:rPr>
          <w:rFonts w:ascii="Times New Roman" w:eastAsia="Times New Roman" w:hAnsi="Times New Roman" w:cs="Times New Roman"/>
          <w:sz w:val="24"/>
          <w:szCs w:val="24"/>
          <w:lang w:eastAsia="ru-RU"/>
        </w:rPr>
        <w:t>ОПК-3.1.11 – критерии энергетической эффективности электротехнических комплексов воздушных судов;</w:t>
      </w:r>
    </w:p>
    <w:p w:rsidR="00912D11" w:rsidRPr="00912D11" w:rsidRDefault="00912D11" w:rsidP="00912D11">
      <w:pPr>
        <w:spacing w:after="0" w:line="240" w:lineRule="auto"/>
        <w:ind w:firstLine="709"/>
        <w:jc w:val="both"/>
        <w:rPr>
          <w:rFonts w:ascii="Times New Roman" w:eastAsia="Times New Roman" w:hAnsi="Times New Roman" w:cs="Times New Roman"/>
          <w:sz w:val="24"/>
          <w:szCs w:val="24"/>
          <w:lang w:eastAsia="ru-RU"/>
        </w:rPr>
      </w:pPr>
      <w:r w:rsidRPr="00912D11">
        <w:rPr>
          <w:rFonts w:ascii="Times New Roman" w:eastAsia="Times New Roman" w:hAnsi="Times New Roman" w:cs="Times New Roman"/>
          <w:sz w:val="24"/>
          <w:szCs w:val="24"/>
          <w:lang w:eastAsia="ru-RU"/>
        </w:rPr>
        <w:t xml:space="preserve">ОПК-3.1.12 - методы расчета </w:t>
      </w:r>
      <w:proofErr w:type="spellStart"/>
      <w:r w:rsidRPr="00912D11">
        <w:rPr>
          <w:rFonts w:ascii="Times New Roman" w:eastAsia="Times New Roman" w:hAnsi="Times New Roman" w:cs="Times New Roman"/>
          <w:sz w:val="24"/>
          <w:szCs w:val="24"/>
          <w:lang w:eastAsia="ru-RU"/>
        </w:rPr>
        <w:t>энергоэффективности</w:t>
      </w:r>
      <w:proofErr w:type="spellEnd"/>
      <w:r w:rsidRPr="00912D11">
        <w:rPr>
          <w:rFonts w:ascii="Times New Roman" w:eastAsia="Times New Roman" w:hAnsi="Times New Roman" w:cs="Times New Roman"/>
          <w:sz w:val="24"/>
          <w:szCs w:val="24"/>
          <w:lang w:eastAsia="ru-RU"/>
        </w:rPr>
        <w:t xml:space="preserve"> электротехнических комплексов воздушных судов;</w:t>
      </w:r>
    </w:p>
    <w:p w:rsidR="00912D11" w:rsidRPr="00912D11" w:rsidRDefault="00912D11" w:rsidP="00912D11">
      <w:pPr>
        <w:spacing w:after="0" w:line="240" w:lineRule="auto"/>
        <w:ind w:firstLine="709"/>
        <w:jc w:val="both"/>
        <w:rPr>
          <w:rFonts w:ascii="Times New Roman" w:eastAsia="Times New Roman" w:hAnsi="Times New Roman" w:cs="Times New Roman"/>
          <w:sz w:val="24"/>
          <w:szCs w:val="24"/>
          <w:lang w:eastAsia="ru-RU"/>
        </w:rPr>
      </w:pPr>
      <w:r w:rsidRPr="00912D11">
        <w:rPr>
          <w:rFonts w:ascii="Times New Roman" w:eastAsia="Times New Roman" w:hAnsi="Times New Roman" w:cs="Times New Roman"/>
          <w:sz w:val="24"/>
          <w:szCs w:val="24"/>
          <w:lang w:eastAsia="ru-RU"/>
        </w:rPr>
        <w:t xml:space="preserve">уметь: </w:t>
      </w:r>
    </w:p>
    <w:p w:rsidR="00912D11" w:rsidRPr="00912D11" w:rsidRDefault="00912D11" w:rsidP="00912D11">
      <w:pPr>
        <w:spacing w:after="0" w:line="240" w:lineRule="auto"/>
        <w:ind w:firstLine="709"/>
        <w:jc w:val="both"/>
        <w:rPr>
          <w:rFonts w:ascii="Times New Roman" w:eastAsia="Times New Roman" w:hAnsi="Times New Roman" w:cs="Times New Roman"/>
          <w:sz w:val="24"/>
          <w:szCs w:val="24"/>
          <w:lang w:eastAsia="ru-RU"/>
        </w:rPr>
      </w:pPr>
      <w:r w:rsidRPr="00912D11">
        <w:rPr>
          <w:rFonts w:ascii="Times New Roman" w:eastAsia="Times New Roman" w:hAnsi="Times New Roman" w:cs="Times New Roman"/>
          <w:sz w:val="24"/>
          <w:szCs w:val="24"/>
          <w:lang w:eastAsia="ru-RU"/>
        </w:rPr>
        <w:t>УК-4.2.1 – применять на практике коммуникативные технологии, методы и способы делового общения для академического и профессионального взаимодействия;</w:t>
      </w:r>
    </w:p>
    <w:p w:rsidR="00912D11" w:rsidRPr="00912D11" w:rsidRDefault="00912D11" w:rsidP="00912D11">
      <w:pPr>
        <w:spacing w:after="0" w:line="240" w:lineRule="auto"/>
        <w:ind w:firstLine="709"/>
        <w:jc w:val="both"/>
        <w:rPr>
          <w:rFonts w:ascii="Times New Roman" w:eastAsia="Times New Roman" w:hAnsi="Times New Roman" w:cs="Times New Roman"/>
          <w:sz w:val="24"/>
          <w:szCs w:val="24"/>
          <w:lang w:eastAsia="ru-RU"/>
        </w:rPr>
      </w:pPr>
      <w:r w:rsidRPr="00912D11">
        <w:rPr>
          <w:rFonts w:ascii="Times New Roman" w:eastAsia="Times New Roman" w:hAnsi="Times New Roman" w:cs="Times New Roman"/>
          <w:sz w:val="24"/>
          <w:szCs w:val="24"/>
          <w:lang w:eastAsia="ru-RU"/>
        </w:rPr>
        <w:t>УК-5.2.1 – понимать и толерантно воспринимать межкультурное разнообразие общества;</w:t>
      </w:r>
    </w:p>
    <w:p w:rsidR="00912D11" w:rsidRPr="00912D11" w:rsidRDefault="00912D11" w:rsidP="00912D11">
      <w:pPr>
        <w:spacing w:after="0" w:line="240" w:lineRule="auto"/>
        <w:ind w:firstLine="709"/>
        <w:jc w:val="both"/>
        <w:rPr>
          <w:rFonts w:ascii="Times New Roman" w:eastAsia="Times New Roman" w:hAnsi="Times New Roman" w:cs="Times New Roman"/>
          <w:sz w:val="24"/>
          <w:szCs w:val="24"/>
          <w:lang w:eastAsia="ru-RU"/>
        </w:rPr>
      </w:pPr>
      <w:r w:rsidRPr="00912D11">
        <w:rPr>
          <w:rFonts w:ascii="Times New Roman" w:eastAsia="Times New Roman" w:hAnsi="Times New Roman" w:cs="Times New Roman"/>
          <w:sz w:val="24"/>
          <w:szCs w:val="24"/>
          <w:lang w:eastAsia="ru-RU"/>
        </w:rPr>
        <w:t>УК-5.2.2 – анализировать и учитывать разнообразие культур в процессе межкультурного взаимодействия;</w:t>
      </w:r>
    </w:p>
    <w:p w:rsidR="00912D11" w:rsidRPr="00912D11" w:rsidRDefault="00912D11" w:rsidP="00912D11">
      <w:pPr>
        <w:spacing w:after="0" w:line="240" w:lineRule="auto"/>
        <w:ind w:firstLine="709"/>
        <w:jc w:val="both"/>
        <w:rPr>
          <w:rFonts w:ascii="Times New Roman" w:eastAsia="Times New Roman" w:hAnsi="Times New Roman" w:cs="Times New Roman"/>
          <w:sz w:val="24"/>
          <w:szCs w:val="24"/>
          <w:lang w:eastAsia="ru-RU"/>
        </w:rPr>
      </w:pPr>
      <w:r w:rsidRPr="00912D11">
        <w:rPr>
          <w:rFonts w:ascii="Times New Roman" w:eastAsia="Times New Roman" w:hAnsi="Times New Roman" w:cs="Times New Roman"/>
          <w:sz w:val="24"/>
          <w:szCs w:val="24"/>
          <w:lang w:eastAsia="ru-RU"/>
        </w:rPr>
        <w:t>ОПК-1.2.3 – вести действующую нормативно-техническую и производственно-технологическую документацию по АЭС и ПНК ВС зарубежного производства на английском языке;</w:t>
      </w:r>
    </w:p>
    <w:p w:rsidR="00912D11" w:rsidRPr="00912D11" w:rsidRDefault="00912D11" w:rsidP="00912D11">
      <w:pPr>
        <w:spacing w:after="0" w:line="240" w:lineRule="auto"/>
        <w:ind w:firstLine="709"/>
        <w:jc w:val="both"/>
        <w:rPr>
          <w:rFonts w:ascii="Times New Roman" w:eastAsia="Times New Roman" w:hAnsi="Times New Roman" w:cs="Times New Roman"/>
          <w:sz w:val="24"/>
          <w:szCs w:val="24"/>
          <w:lang w:eastAsia="ru-RU"/>
        </w:rPr>
      </w:pPr>
      <w:r w:rsidRPr="00912D11">
        <w:rPr>
          <w:rFonts w:ascii="Times New Roman" w:eastAsia="Times New Roman" w:hAnsi="Times New Roman" w:cs="Times New Roman"/>
          <w:sz w:val="24"/>
          <w:szCs w:val="24"/>
          <w:lang w:eastAsia="ru-RU"/>
        </w:rPr>
        <w:t>ОПК-1.2.4 – организовать работу по применению современных физико-технических инструментов для неразрушающих методов контроля АЭС и ПНК ВС;</w:t>
      </w:r>
    </w:p>
    <w:p w:rsidR="00912D11" w:rsidRPr="00912D11" w:rsidRDefault="00912D11" w:rsidP="00912D11">
      <w:pPr>
        <w:spacing w:after="0" w:line="240" w:lineRule="auto"/>
        <w:ind w:firstLine="709"/>
        <w:jc w:val="both"/>
        <w:rPr>
          <w:rFonts w:ascii="Times New Roman" w:eastAsia="Times New Roman" w:hAnsi="Times New Roman" w:cs="Times New Roman"/>
          <w:sz w:val="24"/>
          <w:szCs w:val="24"/>
          <w:lang w:eastAsia="ru-RU"/>
        </w:rPr>
      </w:pPr>
      <w:r w:rsidRPr="00912D11">
        <w:rPr>
          <w:rFonts w:ascii="Times New Roman" w:eastAsia="Times New Roman" w:hAnsi="Times New Roman" w:cs="Times New Roman"/>
          <w:sz w:val="24"/>
          <w:szCs w:val="24"/>
          <w:lang w:eastAsia="ru-RU"/>
        </w:rPr>
        <w:lastRenderedPageBreak/>
        <w:t>ОПК-1.2.8 – формулировать прикладные задачи для организации исследований в области неразрушающих методах контроля АЭС и ПНК ВС на основе новейших научно-технологических достижений;</w:t>
      </w:r>
    </w:p>
    <w:p w:rsidR="00912D11" w:rsidRPr="00912D11" w:rsidRDefault="00912D11" w:rsidP="00912D11">
      <w:pPr>
        <w:spacing w:after="0" w:line="240" w:lineRule="auto"/>
        <w:ind w:firstLine="709"/>
        <w:jc w:val="both"/>
        <w:rPr>
          <w:rFonts w:ascii="Times New Roman" w:eastAsia="Times New Roman" w:hAnsi="Times New Roman" w:cs="Times New Roman"/>
          <w:sz w:val="24"/>
          <w:szCs w:val="24"/>
          <w:lang w:eastAsia="ru-RU"/>
        </w:rPr>
      </w:pPr>
      <w:r w:rsidRPr="00912D11">
        <w:rPr>
          <w:rFonts w:ascii="Times New Roman" w:eastAsia="Times New Roman" w:hAnsi="Times New Roman" w:cs="Times New Roman"/>
          <w:sz w:val="24"/>
          <w:szCs w:val="24"/>
          <w:lang w:eastAsia="ru-RU"/>
        </w:rPr>
        <w:t>ОПК-3.2.4 – получать аналитические выражения для расчета токов и напряжений в электрической цепи;</w:t>
      </w:r>
    </w:p>
    <w:p w:rsidR="00912D11" w:rsidRPr="00912D11" w:rsidRDefault="00912D11" w:rsidP="00912D11">
      <w:pPr>
        <w:spacing w:after="0" w:line="240" w:lineRule="auto"/>
        <w:ind w:firstLine="709"/>
        <w:jc w:val="both"/>
        <w:rPr>
          <w:rFonts w:ascii="Times New Roman" w:eastAsia="Times New Roman" w:hAnsi="Times New Roman" w:cs="Times New Roman"/>
          <w:sz w:val="24"/>
          <w:szCs w:val="24"/>
          <w:lang w:eastAsia="ru-RU"/>
        </w:rPr>
      </w:pPr>
      <w:r w:rsidRPr="00912D11">
        <w:rPr>
          <w:rFonts w:ascii="Times New Roman" w:eastAsia="Times New Roman" w:hAnsi="Times New Roman" w:cs="Times New Roman"/>
          <w:sz w:val="24"/>
          <w:szCs w:val="24"/>
          <w:lang w:eastAsia="ru-RU"/>
        </w:rPr>
        <w:t>ОПК-3.2.5 – анализировать режимы работы электрических машин, их параметры и характеристики;</w:t>
      </w:r>
    </w:p>
    <w:p w:rsidR="00912D11" w:rsidRPr="00912D11" w:rsidRDefault="00912D11" w:rsidP="00912D11">
      <w:pPr>
        <w:spacing w:after="0" w:line="240" w:lineRule="auto"/>
        <w:ind w:firstLine="709"/>
        <w:jc w:val="both"/>
        <w:rPr>
          <w:rFonts w:ascii="Times New Roman" w:eastAsia="Times New Roman" w:hAnsi="Times New Roman" w:cs="Times New Roman"/>
          <w:sz w:val="24"/>
          <w:szCs w:val="24"/>
          <w:lang w:eastAsia="ru-RU"/>
        </w:rPr>
      </w:pPr>
      <w:r w:rsidRPr="00912D11">
        <w:rPr>
          <w:rFonts w:ascii="Times New Roman" w:eastAsia="Times New Roman" w:hAnsi="Times New Roman" w:cs="Times New Roman"/>
          <w:sz w:val="24"/>
          <w:szCs w:val="24"/>
          <w:lang w:eastAsia="ru-RU"/>
        </w:rPr>
        <w:t>ОПК-3.2.6 – проводить исследования на основе моделирования электротехнические комплексов воздушных судов;</w:t>
      </w:r>
    </w:p>
    <w:p w:rsidR="00912D11" w:rsidRPr="00912D11" w:rsidRDefault="00912D11" w:rsidP="00912D11">
      <w:pPr>
        <w:spacing w:after="0" w:line="240" w:lineRule="auto"/>
        <w:ind w:firstLine="709"/>
        <w:jc w:val="both"/>
        <w:rPr>
          <w:rFonts w:ascii="Times New Roman" w:eastAsia="Times New Roman" w:hAnsi="Times New Roman" w:cs="Times New Roman"/>
          <w:sz w:val="24"/>
          <w:szCs w:val="24"/>
          <w:lang w:eastAsia="ru-RU"/>
        </w:rPr>
      </w:pPr>
      <w:r w:rsidRPr="00912D11">
        <w:rPr>
          <w:rFonts w:ascii="Times New Roman" w:eastAsia="Times New Roman" w:hAnsi="Times New Roman" w:cs="Times New Roman"/>
          <w:sz w:val="24"/>
          <w:szCs w:val="24"/>
          <w:lang w:eastAsia="ru-RU"/>
        </w:rPr>
        <w:t>ОПК-3.2.7 – представлять элементы и подсистемы электротехнических комплексов воздушных судов в удельных энергетических параметрах;</w:t>
      </w:r>
    </w:p>
    <w:p w:rsidR="00912D11" w:rsidRPr="00912D11" w:rsidRDefault="00912D11" w:rsidP="00912D11">
      <w:pPr>
        <w:spacing w:after="0" w:line="240" w:lineRule="auto"/>
        <w:ind w:firstLine="709"/>
        <w:jc w:val="both"/>
        <w:rPr>
          <w:rFonts w:ascii="Times New Roman" w:eastAsia="Times New Roman" w:hAnsi="Times New Roman" w:cs="Times New Roman"/>
          <w:sz w:val="24"/>
          <w:szCs w:val="24"/>
          <w:lang w:eastAsia="ru-RU"/>
        </w:rPr>
      </w:pPr>
      <w:r w:rsidRPr="00912D11">
        <w:rPr>
          <w:rFonts w:ascii="Times New Roman" w:eastAsia="Times New Roman" w:hAnsi="Times New Roman" w:cs="Times New Roman"/>
          <w:sz w:val="24"/>
          <w:szCs w:val="24"/>
          <w:lang w:eastAsia="ru-RU"/>
        </w:rPr>
        <w:t xml:space="preserve">владеть: </w:t>
      </w:r>
    </w:p>
    <w:p w:rsidR="00912D11" w:rsidRPr="00912D11" w:rsidRDefault="00912D11" w:rsidP="00912D11">
      <w:pPr>
        <w:spacing w:after="0" w:line="240" w:lineRule="auto"/>
        <w:ind w:firstLine="709"/>
        <w:jc w:val="both"/>
        <w:rPr>
          <w:rFonts w:ascii="Times New Roman" w:eastAsia="Times New Roman" w:hAnsi="Times New Roman" w:cs="Times New Roman"/>
          <w:sz w:val="24"/>
          <w:szCs w:val="24"/>
          <w:lang w:eastAsia="ru-RU"/>
        </w:rPr>
      </w:pPr>
      <w:r w:rsidRPr="00912D11">
        <w:rPr>
          <w:rFonts w:ascii="Times New Roman" w:eastAsia="Times New Roman" w:hAnsi="Times New Roman" w:cs="Times New Roman"/>
          <w:sz w:val="24"/>
          <w:szCs w:val="24"/>
          <w:lang w:eastAsia="ru-RU"/>
        </w:rPr>
        <w:t>УК-4.3.1 – методикой межличностного делового общения на русском и иностранном языках, с применением профессиональных языковых форм, средств и современных коммуникативных технологий;</w:t>
      </w:r>
    </w:p>
    <w:p w:rsidR="00912D11" w:rsidRPr="00912D11" w:rsidRDefault="00912D11" w:rsidP="00912D11">
      <w:pPr>
        <w:spacing w:after="0" w:line="240" w:lineRule="auto"/>
        <w:ind w:firstLine="709"/>
        <w:jc w:val="both"/>
        <w:rPr>
          <w:rFonts w:ascii="Times New Roman" w:eastAsia="Times New Roman" w:hAnsi="Times New Roman" w:cs="Times New Roman"/>
          <w:sz w:val="24"/>
          <w:szCs w:val="24"/>
          <w:lang w:eastAsia="ru-RU"/>
        </w:rPr>
      </w:pPr>
      <w:r w:rsidRPr="00912D11">
        <w:rPr>
          <w:rFonts w:ascii="Times New Roman" w:eastAsia="Times New Roman" w:hAnsi="Times New Roman" w:cs="Times New Roman"/>
          <w:sz w:val="24"/>
          <w:szCs w:val="24"/>
          <w:lang w:eastAsia="ru-RU"/>
        </w:rPr>
        <w:t>УК-5.3.1 – методами и навыками эффективного межкультурного взаимодействия;</w:t>
      </w:r>
    </w:p>
    <w:p w:rsidR="00912D11" w:rsidRPr="00912D11" w:rsidRDefault="00912D11" w:rsidP="00912D11">
      <w:pPr>
        <w:spacing w:after="0" w:line="240" w:lineRule="auto"/>
        <w:ind w:firstLine="709"/>
        <w:jc w:val="both"/>
        <w:rPr>
          <w:rFonts w:ascii="Times New Roman" w:eastAsia="Times New Roman" w:hAnsi="Times New Roman" w:cs="Times New Roman"/>
          <w:sz w:val="24"/>
          <w:szCs w:val="24"/>
          <w:lang w:eastAsia="ru-RU"/>
        </w:rPr>
      </w:pPr>
      <w:r w:rsidRPr="00912D11">
        <w:rPr>
          <w:rFonts w:ascii="Times New Roman" w:eastAsia="Times New Roman" w:hAnsi="Times New Roman" w:cs="Times New Roman"/>
          <w:sz w:val="24"/>
          <w:szCs w:val="24"/>
          <w:lang w:eastAsia="ru-RU"/>
        </w:rPr>
        <w:t>ОПК-1.3.3 – навыками перевода технической документации по АЭС и ПНК ВС зарубежного производства с английского языка на русский язык;</w:t>
      </w:r>
    </w:p>
    <w:p w:rsidR="00912D11" w:rsidRPr="00912D11" w:rsidRDefault="00912D11" w:rsidP="00912D11">
      <w:pPr>
        <w:spacing w:after="0" w:line="240" w:lineRule="auto"/>
        <w:ind w:firstLine="709"/>
        <w:jc w:val="both"/>
        <w:rPr>
          <w:rFonts w:ascii="Times New Roman" w:eastAsia="Times New Roman" w:hAnsi="Times New Roman" w:cs="Times New Roman"/>
          <w:sz w:val="24"/>
          <w:szCs w:val="24"/>
          <w:lang w:eastAsia="ru-RU"/>
        </w:rPr>
      </w:pPr>
      <w:r w:rsidRPr="00912D11">
        <w:rPr>
          <w:rFonts w:ascii="Times New Roman" w:eastAsia="Times New Roman" w:hAnsi="Times New Roman" w:cs="Times New Roman"/>
          <w:sz w:val="24"/>
          <w:szCs w:val="24"/>
          <w:lang w:eastAsia="ru-RU"/>
        </w:rPr>
        <w:t>ОПК-1.3.4 – информацией о состоянии ведущихся исследований и опытно-конструкторских работ по АЭС и ПНК ВС;</w:t>
      </w:r>
    </w:p>
    <w:p w:rsidR="00912D11" w:rsidRPr="00912D11" w:rsidRDefault="00912D11" w:rsidP="00912D11">
      <w:pPr>
        <w:spacing w:after="0" w:line="240" w:lineRule="auto"/>
        <w:ind w:firstLine="709"/>
        <w:jc w:val="both"/>
        <w:rPr>
          <w:rFonts w:ascii="Times New Roman" w:eastAsia="Times New Roman" w:hAnsi="Times New Roman" w:cs="Times New Roman"/>
          <w:sz w:val="24"/>
          <w:szCs w:val="24"/>
          <w:lang w:eastAsia="ru-RU"/>
        </w:rPr>
      </w:pPr>
      <w:r w:rsidRPr="00912D11">
        <w:rPr>
          <w:rFonts w:ascii="Times New Roman" w:eastAsia="Times New Roman" w:hAnsi="Times New Roman" w:cs="Times New Roman"/>
          <w:sz w:val="24"/>
          <w:szCs w:val="24"/>
          <w:lang w:eastAsia="ru-RU"/>
        </w:rPr>
        <w:t>ОПК-3.3.3 – проводить экспериментальные исследования электрических схем замещения;</w:t>
      </w:r>
    </w:p>
    <w:p w:rsidR="00912D11" w:rsidRPr="00912D11" w:rsidRDefault="00912D11" w:rsidP="00912D11">
      <w:pPr>
        <w:spacing w:after="0" w:line="240" w:lineRule="auto"/>
        <w:ind w:firstLine="709"/>
        <w:jc w:val="both"/>
        <w:rPr>
          <w:rFonts w:ascii="Times New Roman" w:eastAsia="Times New Roman" w:hAnsi="Times New Roman" w:cs="Times New Roman"/>
          <w:sz w:val="24"/>
          <w:szCs w:val="24"/>
          <w:lang w:eastAsia="ru-RU"/>
        </w:rPr>
      </w:pPr>
      <w:r w:rsidRPr="00912D11">
        <w:rPr>
          <w:rFonts w:ascii="Times New Roman" w:eastAsia="Times New Roman" w:hAnsi="Times New Roman" w:cs="Times New Roman"/>
          <w:sz w:val="24"/>
          <w:szCs w:val="24"/>
          <w:lang w:eastAsia="ru-RU"/>
        </w:rPr>
        <w:t>ОПК-3.3.4 – проводить экспериментальные исследования свойств и характеристик электрических машин;</w:t>
      </w:r>
    </w:p>
    <w:p w:rsidR="00912D11" w:rsidRPr="00912D11" w:rsidRDefault="00912D11" w:rsidP="00912D11">
      <w:pPr>
        <w:spacing w:after="0" w:line="240" w:lineRule="auto"/>
        <w:ind w:firstLine="709"/>
        <w:jc w:val="both"/>
        <w:rPr>
          <w:rFonts w:ascii="Times New Roman" w:eastAsia="Times New Roman" w:hAnsi="Times New Roman" w:cs="Times New Roman"/>
          <w:sz w:val="24"/>
          <w:szCs w:val="24"/>
          <w:lang w:eastAsia="ru-RU"/>
        </w:rPr>
      </w:pPr>
      <w:r w:rsidRPr="00912D11">
        <w:rPr>
          <w:rFonts w:ascii="Times New Roman" w:eastAsia="Times New Roman" w:hAnsi="Times New Roman" w:cs="Times New Roman"/>
          <w:sz w:val="24"/>
          <w:szCs w:val="24"/>
          <w:lang w:eastAsia="ru-RU"/>
        </w:rPr>
        <w:t>ОПК-3.3.5 – планировать и проводить экспериментальные исследования электротехнических комплексов воздушных судов;</w:t>
      </w:r>
    </w:p>
    <w:p w:rsidR="00912D11" w:rsidRPr="00912D11" w:rsidRDefault="00912D11" w:rsidP="00912D11">
      <w:pPr>
        <w:spacing w:after="0" w:line="240" w:lineRule="auto"/>
        <w:ind w:firstLine="709"/>
        <w:jc w:val="both"/>
        <w:rPr>
          <w:rFonts w:ascii="Times New Roman" w:eastAsia="Times New Roman" w:hAnsi="Times New Roman" w:cs="Times New Roman"/>
          <w:sz w:val="24"/>
          <w:szCs w:val="24"/>
          <w:lang w:eastAsia="ru-RU"/>
        </w:rPr>
      </w:pPr>
      <w:r w:rsidRPr="00912D11">
        <w:rPr>
          <w:rFonts w:ascii="Times New Roman" w:eastAsia="Times New Roman" w:hAnsi="Times New Roman" w:cs="Times New Roman"/>
          <w:sz w:val="24"/>
          <w:szCs w:val="24"/>
          <w:lang w:eastAsia="ru-RU"/>
        </w:rPr>
        <w:t xml:space="preserve">ОПК-3.3.6 – экспериментально-расчетной оценки </w:t>
      </w:r>
      <w:proofErr w:type="spellStart"/>
      <w:r w:rsidRPr="00912D11">
        <w:rPr>
          <w:rFonts w:ascii="Times New Roman" w:eastAsia="Times New Roman" w:hAnsi="Times New Roman" w:cs="Times New Roman"/>
          <w:sz w:val="24"/>
          <w:szCs w:val="24"/>
          <w:lang w:eastAsia="ru-RU"/>
        </w:rPr>
        <w:t>энергоэффективности</w:t>
      </w:r>
      <w:proofErr w:type="spellEnd"/>
      <w:r w:rsidRPr="00912D11">
        <w:rPr>
          <w:rFonts w:ascii="Times New Roman" w:eastAsia="Times New Roman" w:hAnsi="Times New Roman" w:cs="Times New Roman"/>
          <w:sz w:val="24"/>
          <w:szCs w:val="24"/>
          <w:lang w:eastAsia="ru-RU"/>
        </w:rPr>
        <w:t xml:space="preserve"> энергосистем воздушных судов.</w:t>
      </w:r>
    </w:p>
    <w:p w:rsidR="00912D11" w:rsidRDefault="00912D11" w:rsidP="00912D11">
      <w:pPr>
        <w:spacing w:after="0" w:line="240" w:lineRule="auto"/>
        <w:ind w:firstLine="709"/>
        <w:jc w:val="both"/>
        <w:rPr>
          <w:rFonts w:ascii="Times New Roman" w:eastAsia="Times New Roman" w:hAnsi="Times New Roman" w:cs="Times New Roman"/>
          <w:sz w:val="24"/>
          <w:szCs w:val="24"/>
          <w:lang w:eastAsia="ru-RU"/>
        </w:rPr>
      </w:pPr>
      <w:r w:rsidRPr="00912D11">
        <w:rPr>
          <w:rFonts w:ascii="Times New Roman" w:eastAsia="Times New Roman" w:hAnsi="Times New Roman" w:cs="Times New Roman"/>
          <w:sz w:val="24"/>
          <w:szCs w:val="24"/>
          <w:lang w:eastAsia="ru-RU"/>
        </w:rPr>
        <w:t>Данная дисциплина выступает опорой для дисциплин: Б</w:t>
      </w:r>
      <w:proofErr w:type="gramStart"/>
      <w:r w:rsidRPr="00912D11">
        <w:rPr>
          <w:rFonts w:ascii="Times New Roman" w:eastAsia="Times New Roman" w:hAnsi="Times New Roman" w:cs="Times New Roman"/>
          <w:sz w:val="24"/>
          <w:szCs w:val="24"/>
          <w:lang w:eastAsia="ru-RU"/>
        </w:rPr>
        <w:t>2.ВП.П.</w:t>
      </w:r>
      <w:proofErr w:type="gramEnd"/>
      <w:r w:rsidRPr="00912D11">
        <w:rPr>
          <w:rFonts w:ascii="Times New Roman" w:eastAsia="Times New Roman" w:hAnsi="Times New Roman" w:cs="Times New Roman"/>
          <w:sz w:val="24"/>
          <w:szCs w:val="24"/>
          <w:lang w:eastAsia="ru-RU"/>
        </w:rPr>
        <w:t>1.М.2 Производственная 2. Эксплуатационная практика (модуль 2); Б2.ВП.П.2.М.2 Производственная 3. Преддипломная практика (модуль 2).</w:t>
      </w:r>
    </w:p>
    <w:p w:rsidR="00B11D28" w:rsidRPr="001A376F" w:rsidRDefault="00B11D28" w:rsidP="00912D11">
      <w:pPr>
        <w:spacing w:after="0" w:line="240" w:lineRule="auto"/>
        <w:ind w:firstLine="709"/>
        <w:jc w:val="both"/>
        <w:rPr>
          <w:rFonts w:ascii="Times New Roman" w:hAnsi="Times New Roman" w:cs="Times New Roman"/>
          <w:b/>
          <w:bCs/>
          <w:caps/>
          <w:sz w:val="24"/>
          <w:szCs w:val="24"/>
        </w:rPr>
      </w:pPr>
      <w:r w:rsidRPr="001A376F">
        <w:rPr>
          <w:rFonts w:ascii="Times New Roman" w:hAnsi="Times New Roman" w:cs="Times New Roman"/>
          <w:b/>
          <w:bCs/>
          <w:caps/>
          <w:sz w:val="24"/>
          <w:szCs w:val="24"/>
        </w:rPr>
        <w:t>2. О</w:t>
      </w:r>
      <w:r w:rsidRPr="001A376F">
        <w:rPr>
          <w:rFonts w:ascii="Times New Roman" w:hAnsi="Times New Roman" w:cs="Times New Roman"/>
          <w:b/>
          <w:bCs/>
          <w:sz w:val="24"/>
          <w:szCs w:val="24"/>
        </w:rPr>
        <w:t>бъем</w:t>
      </w:r>
      <w:r w:rsidRPr="001A376F">
        <w:rPr>
          <w:rFonts w:ascii="Times New Roman" w:hAnsi="Times New Roman" w:cs="Times New Roman"/>
          <w:b/>
          <w:bCs/>
          <w:caps/>
          <w:sz w:val="24"/>
          <w:szCs w:val="24"/>
        </w:rPr>
        <w:t xml:space="preserve"> </w:t>
      </w:r>
      <w:r w:rsidRPr="001A376F">
        <w:rPr>
          <w:rFonts w:ascii="Times New Roman" w:hAnsi="Times New Roman" w:cs="Times New Roman"/>
          <w:b/>
          <w:bCs/>
          <w:sz w:val="24"/>
          <w:szCs w:val="24"/>
        </w:rPr>
        <w:t>учебной дисциплины, включая контактную работу обучающегося с преподавателем и самостоятельную работу обучающегося</w:t>
      </w:r>
      <w:r w:rsidRPr="001A376F">
        <w:rPr>
          <w:rFonts w:ascii="Times New Roman" w:hAnsi="Times New Roman" w:cs="Times New Roman"/>
          <w:b/>
          <w:bCs/>
          <w:caps/>
          <w:sz w:val="24"/>
          <w:szCs w:val="24"/>
        </w:rPr>
        <w:t>.</w:t>
      </w:r>
    </w:p>
    <w:p w:rsidR="00B11D28" w:rsidRPr="001A376F" w:rsidRDefault="00B11D28" w:rsidP="00B11D28">
      <w:pPr>
        <w:spacing w:after="0" w:line="240" w:lineRule="auto"/>
        <w:ind w:firstLine="709"/>
        <w:jc w:val="both"/>
        <w:rPr>
          <w:rFonts w:ascii="Times New Roman" w:hAnsi="Times New Roman" w:cs="Times New Roman"/>
          <w:bCs/>
          <w:caps/>
          <w:sz w:val="24"/>
          <w:szCs w:val="24"/>
        </w:rPr>
      </w:pPr>
      <w:r w:rsidRPr="001A376F">
        <w:rPr>
          <w:rFonts w:ascii="Times New Roman" w:hAnsi="Times New Roman" w:cs="Times New Roman"/>
          <w:bCs/>
          <w:caps/>
          <w:sz w:val="24"/>
          <w:szCs w:val="24"/>
        </w:rPr>
        <w:t>О</w:t>
      </w:r>
      <w:r w:rsidRPr="001A376F">
        <w:rPr>
          <w:rFonts w:ascii="Times New Roman" w:hAnsi="Times New Roman" w:cs="Times New Roman"/>
          <w:bCs/>
          <w:sz w:val="24"/>
          <w:szCs w:val="24"/>
        </w:rPr>
        <w:t>бщая</w:t>
      </w:r>
      <w:r w:rsidRPr="001A376F">
        <w:rPr>
          <w:rFonts w:ascii="Times New Roman" w:hAnsi="Times New Roman" w:cs="Times New Roman"/>
          <w:bCs/>
          <w:caps/>
          <w:sz w:val="24"/>
          <w:szCs w:val="24"/>
        </w:rPr>
        <w:t xml:space="preserve"> </w:t>
      </w:r>
      <w:r w:rsidRPr="001A376F">
        <w:rPr>
          <w:rFonts w:ascii="Times New Roman" w:hAnsi="Times New Roman" w:cs="Times New Roman"/>
          <w:bCs/>
          <w:sz w:val="24"/>
          <w:szCs w:val="24"/>
        </w:rPr>
        <w:t xml:space="preserve">трудоемкость учебной дисциплины составляет </w:t>
      </w:r>
      <w:r w:rsidR="006861C4">
        <w:rPr>
          <w:rFonts w:ascii="Times New Roman" w:hAnsi="Times New Roman" w:cs="Times New Roman"/>
          <w:bCs/>
          <w:sz w:val="24"/>
          <w:szCs w:val="24"/>
        </w:rPr>
        <w:t>4</w:t>
      </w:r>
      <w:r w:rsidRPr="001A376F">
        <w:rPr>
          <w:rFonts w:ascii="Times New Roman" w:hAnsi="Times New Roman" w:cs="Times New Roman"/>
          <w:bCs/>
          <w:sz w:val="24"/>
          <w:szCs w:val="24"/>
        </w:rPr>
        <w:t xml:space="preserve"> зачетные единицы</w:t>
      </w:r>
      <w:r w:rsidRPr="001A376F">
        <w:rPr>
          <w:rFonts w:ascii="Times New Roman" w:hAnsi="Times New Roman" w:cs="Times New Roman"/>
          <w:bCs/>
          <w:caps/>
          <w:sz w:val="24"/>
          <w:szCs w:val="24"/>
        </w:rPr>
        <w:t>.</w:t>
      </w:r>
    </w:p>
    <w:p w:rsidR="009C3C28" w:rsidRDefault="009C3C28" w:rsidP="00B11D28">
      <w:pPr>
        <w:spacing w:after="0" w:line="240" w:lineRule="auto"/>
        <w:ind w:firstLine="709"/>
        <w:jc w:val="center"/>
        <w:rPr>
          <w:rFonts w:ascii="Times New Roman" w:hAnsi="Times New Roman" w:cs="Times New Roman"/>
          <w:b/>
          <w:sz w:val="28"/>
          <w:szCs w:val="28"/>
        </w:rPr>
      </w:pPr>
    </w:p>
    <w:p w:rsidR="006861C4" w:rsidRDefault="00B11D28" w:rsidP="006861C4">
      <w:pPr>
        <w:spacing w:after="0" w:line="240" w:lineRule="auto"/>
        <w:ind w:firstLine="709"/>
        <w:jc w:val="center"/>
        <w:rPr>
          <w:rFonts w:ascii="Times New Roman" w:hAnsi="Times New Roman" w:cs="Times New Roman"/>
          <w:b/>
          <w:sz w:val="28"/>
          <w:szCs w:val="28"/>
        </w:rPr>
      </w:pPr>
      <w:r w:rsidRPr="009C3C28">
        <w:rPr>
          <w:rFonts w:ascii="Times New Roman" w:hAnsi="Times New Roman" w:cs="Times New Roman"/>
          <w:b/>
          <w:sz w:val="28"/>
          <w:szCs w:val="28"/>
        </w:rPr>
        <w:t>Б1.ВД.М.2.</w:t>
      </w:r>
      <w:r w:rsidR="00B93911" w:rsidRPr="009C3C28">
        <w:rPr>
          <w:rFonts w:ascii="Times New Roman" w:hAnsi="Times New Roman" w:cs="Times New Roman"/>
          <w:b/>
          <w:sz w:val="28"/>
          <w:szCs w:val="28"/>
        </w:rPr>
        <w:t>6</w:t>
      </w:r>
      <w:r w:rsidRPr="009C3C28">
        <w:rPr>
          <w:rFonts w:ascii="Times New Roman" w:hAnsi="Times New Roman" w:cs="Times New Roman"/>
          <w:b/>
          <w:sz w:val="28"/>
          <w:szCs w:val="28"/>
        </w:rPr>
        <w:t xml:space="preserve"> </w:t>
      </w:r>
      <w:r w:rsidR="00912D11" w:rsidRPr="00912D11">
        <w:rPr>
          <w:rFonts w:ascii="Times New Roman" w:hAnsi="Times New Roman" w:cs="Times New Roman"/>
          <w:b/>
          <w:sz w:val="28"/>
          <w:szCs w:val="28"/>
        </w:rPr>
        <w:t>Приборы контроля</w:t>
      </w:r>
      <w:r w:rsidR="00912D11">
        <w:rPr>
          <w:rFonts w:ascii="Times New Roman" w:hAnsi="Times New Roman" w:cs="Times New Roman"/>
          <w:b/>
          <w:sz w:val="28"/>
          <w:szCs w:val="28"/>
        </w:rPr>
        <w:br/>
      </w:r>
      <w:r w:rsidR="00912D11" w:rsidRPr="00912D11">
        <w:rPr>
          <w:rFonts w:ascii="Times New Roman" w:hAnsi="Times New Roman" w:cs="Times New Roman"/>
          <w:b/>
          <w:sz w:val="28"/>
          <w:szCs w:val="28"/>
        </w:rPr>
        <w:t xml:space="preserve"> авиадвигателя</w:t>
      </w:r>
    </w:p>
    <w:p w:rsidR="00B26AB8" w:rsidRPr="001A376F" w:rsidRDefault="00B26AB8" w:rsidP="006861C4">
      <w:pPr>
        <w:spacing w:after="0" w:line="240" w:lineRule="auto"/>
        <w:ind w:firstLine="709"/>
        <w:rPr>
          <w:rFonts w:ascii="Times New Roman" w:hAnsi="Times New Roman" w:cs="Times New Roman"/>
          <w:b/>
          <w:bCs/>
          <w:caps/>
          <w:sz w:val="24"/>
          <w:szCs w:val="24"/>
        </w:rPr>
      </w:pPr>
      <w:r w:rsidRPr="001A376F">
        <w:rPr>
          <w:rFonts w:ascii="Times New Roman" w:hAnsi="Times New Roman" w:cs="Times New Roman"/>
          <w:b/>
          <w:bCs/>
          <w:caps/>
          <w:sz w:val="24"/>
          <w:szCs w:val="24"/>
        </w:rPr>
        <w:t>1. О</w:t>
      </w:r>
      <w:r w:rsidRPr="001A376F">
        <w:rPr>
          <w:rFonts w:ascii="Times New Roman" w:hAnsi="Times New Roman" w:cs="Times New Roman"/>
          <w:b/>
          <w:bCs/>
          <w:sz w:val="24"/>
          <w:szCs w:val="24"/>
        </w:rPr>
        <w:t>бщие</w:t>
      </w:r>
      <w:r w:rsidRPr="001A376F">
        <w:rPr>
          <w:rFonts w:ascii="Times New Roman" w:hAnsi="Times New Roman" w:cs="Times New Roman"/>
          <w:b/>
          <w:bCs/>
          <w:caps/>
          <w:sz w:val="24"/>
          <w:szCs w:val="24"/>
        </w:rPr>
        <w:t xml:space="preserve"> </w:t>
      </w:r>
      <w:r w:rsidRPr="001A376F">
        <w:rPr>
          <w:rFonts w:ascii="Times New Roman" w:hAnsi="Times New Roman" w:cs="Times New Roman"/>
          <w:b/>
          <w:bCs/>
          <w:sz w:val="24"/>
          <w:szCs w:val="24"/>
        </w:rPr>
        <w:t>положения</w:t>
      </w:r>
    </w:p>
    <w:p w:rsidR="00912D11" w:rsidRPr="00912D11" w:rsidRDefault="00B26AB8" w:rsidP="00912D11">
      <w:pPr>
        <w:spacing w:after="0" w:line="240" w:lineRule="auto"/>
        <w:ind w:firstLine="709"/>
        <w:jc w:val="both"/>
        <w:rPr>
          <w:rFonts w:ascii="Times New Roman" w:eastAsia="Times New Roman" w:hAnsi="Times New Roman" w:cs="Times New Roman"/>
          <w:sz w:val="24"/>
          <w:szCs w:val="24"/>
          <w:lang w:eastAsia="ru-RU"/>
        </w:rPr>
      </w:pPr>
      <w:r w:rsidRPr="001A376F">
        <w:rPr>
          <w:rFonts w:ascii="Times New Roman" w:hAnsi="Times New Roman" w:cs="Times New Roman"/>
          <w:bCs/>
          <w:caps/>
          <w:sz w:val="24"/>
          <w:szCs w:val="24"/>
        </w:rPr>
        <w:t>1.1.</w:t>
      </w:r>
      <w:r w:rsidRPr="001A376F">
        <w:rPr>
          <w:rFonts w:ascii="Times New Roman" w:eastAsia="Times New Roman" w:hAnsi="Times New Roman" w:cs="Times New Roman"/>
          <w:sz w:val="24"/>
          <w:szCs w:val="24"/>
          <w:lang w:eastAsia="ru-RU"/>
        </w:rPr>
        <w:t xml:space="preserve"> </w:t>
      </w:r>
      <w:r w:rsidR="00912D11" w:rsidRPr="00912D11">
        <w:rPr>
          <w:rFonts w:ascii="Times New Roman" w:eastAsia="Times New Roman" w:hAnsi="Times New Roman" w:cs="Times New Roman"/>
          <w:sz w:val="24"/>
          <w:szCs w:val="24"/>
          <w:lang w:eastAsia="ru-RU"/>
        </w:rPr>
        <w:t xml:space="preserve">Цель освоения </w:t>
      </w:r>
      <w:r w:rsidR="00912D11" w:rsidRPr="00912D11">
        <w:rPr>
          <w:rFonts w:ascii="Times New Roman" w:eastAsia="Times New Roman" w:hAnsi="Times New Roman" w:cs="Times New Roman"/>
          <w:spacing w:val="-3"/>
          <w:sz w:val="24"/>
          <w:szCs w:val="24"/>
          <w:lang w:eastAsia="ru-RU"/>
        </w:rPr>
        <w:t>дисциплин</w:t>
      </w:r>
      <w:r w:rsidR="00912D11" w:rsidRPr="00912D11">
        <w:rPr>
          <w:rFonts w:ascii="Times New Roman" w:eastAsia="Times New Roman" w:hAnsi="Times New Roman" w:cs="Times New Roman"/>
          <w:sz w:val="24"/>
          <w:szCs w:val="24"/>
          <w:lang w:eastAsia="ru-RU"/>
        </w:rPr>
        <w:t>ы. Изучение теории и практики бортовых систем контроля и управления силовой установкой воздушных судов, принципа действия, устройства и особенностей бортовых систем контроля и управления силовой установкой для последующего поддержания их работоспособности, исправности и готовности в процессе технической эксплуатации для поддержания летной годности ВС.</w:t>
      </w:r>
    </w:p>
    <w:p w:rsidR="00912D11" w:rsidRPr="00912D11" w:rsidRDefault="00912D11" w:rsidP="00912D11">
      <w:pPr>
        <w:widowControl w:val="0"/>
        <w:spacing w:after="0" w:line="240" w:lineRule="auto"/>
        <w:ind w:firstLine="709"/>
        <w:jc w:val="both"/>
        <w:rPr>
          <w:rFonts w:ascii="Times New Roman" w:eastAsia="Times New Roman" w:hAnsi="Times New Roman" w:cs="Times New Roman"/>
          <w:sz w:val="24"/>
          <w:szCs w:val="24"/>
          <w:lang w:eastAsia="ru-RU"/>
        </w:rPr>
      </w:pPr>
      <w:r w:rsidRPr="00912D11">
        <w:rPr>
          <w:rFonts w:ascii="Times New Roman" w:eastAsia="Times New Roman" w:hAnsi="Times New Roman" w:cs="Times New Roman"/>
          <w:sz w:val="24"/>
          <w:szCs w:val="24"/>
          <w:lang w:eastAsia="ru-RU"/>
        </w:rPr>
        <w:t xml:space="preserve">Задачи изучения дисциплины. Приобретение профессиональных компетенций, направленных на </w:t>
      </w:r>
      <w:r w:rsidRPr="00912D11">
        <w:rPr>
          <w:rFonts w:ascii="Times New Roman" w:eastAsia="Times New Roman" w:hAnsi="Times New Roman" w:cs="Times New Roman"/>
          <w:color w:val="000000"/>
          <w:sz w:val="24"/>
          <w:szCs w:val="24"/>
          <w:lang w:eastAsia="ru-RU"/>
        </w:rPr>
        <w:t xml:space="preserve">производственно-технологическую </w:t>
      </w:r>
      <w:r w:rsidRPr="00912D11">
        <w:rPr>
          <w:rFonts w:ascii="Times New Roman" w:eastAsia="Times New Roman" w:hAnsi="Times New Roman" w:cs="Times New Roman"/>
          <w:sz w:val="24"/>
          <w:szCs w:val="24"/>
          <w:lang w:eastAsia="ru-RU"/>
        </w:rPr>
        <w:t>профессиональную деятельность, к которым готовятся выпускники, освоившие программу магистратуры.</w:t>
      </w:r>
    </w:p>
    <w:p w:rsidR="00912D11" w:rsidRPr="00912D11" w:rsidRDefault="00912D11" w:rsidP="00912D11">
      <w:pPr>
        <w:widowControl w:val="0"/>
        <w:spacing w:after="0" w:line="240" w:lineRule="auto"/>
        <w:ind w:firstLine="709"/>
        <w:jc w:val="both"/>
        <w:rPr>
          <w:rFonts w:ascii="Times New Roman" w:eastAsia="Times New Roman" w:hAnsi="Times New Roman" w:cs="Times New Roman"/>
          <w:sz w:val="24"/>
          <w:szCs w:val="24"/>
          <w:lang w:eastAsia="ru-RU"/>
        </w:rPr>
      </w:pPr>
      <w:r w:rsidRPr="00912D11">
        <w:rPr>
          <w:rFonts w:ascii="Times New Roman" w:eastAsia="Times New Roman" w:hAnsi="Times New Roman" w:cs="Times New Roman"/>
          <w:sz w:val="24"/>
          <w:szCs w:val="24"/>
          <w:lang w:eastAsia="ru-RU"/>
        </w:rPr>
        <w:t xml:space="preserve">Компетенции обучающегося, формируемые в результате освоения дисциплины, </w:t>
      </w:r>
      <w:r w:rsidRPr="00912D11">
        <w:rPr>
          <w:rFonts w:ascii="Times New Roman" w:eastAsia="Times New Roman" w:hAnsi="Times New Roman" w:cs="Times New Roman"/>
          <w:spacing w:val="-7"/>
          <w:sz w:val="24"/>
          <w:szCs w:val="24"/>
          <w:lang w:eastAsia="ru-RU"/>
        </w:rPr>
        <w:t>наименование индикатора достижения</w:t>
      </w:r>
      <w:r w:rsidRPr="00912D11">
        <w:rPr>
          <w:rFonts w:ascii="Times New Roman" w:eastAsia="Times New Roman" w:hAnsi="Times New Roman" w:cs="Times New Roman"/>
          <w:sz w:val="24"/>
          <w:szCs w:val="24"/>
          <w:lang w:eastAsia="ru-RU"/>
        </w:rPr>
        <w:t>, результаты обучения.</w:t>
      </w:r>
    </w:p>
    <w:p w:rsidR="00912D11" w:rsidRPr="00912D11" w:rsidRDefault="00912D11" w:rsidP="00912D11">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912D11">
        <w:rPr>
          <w:rFonts w:ascii="Times New Roman" w:eastAsia="Times New Roman" w:hAnsi="Times New Roman" w:cs="Times New Roman"/>
          <w:sz w:val="24"/>
          <w:szCs w:val="24"/>
          <w:lang w:eastAsia="zh-CN"/>
        </w:rPr>
        <w:t>ПК-1 - Способен организовать своевременное и качественное выполнение работ по техническому обслуживанию бортового оборудования воздушных судов при осуществлении технической эксплуатации.</w:t>
      </w:r>
    </w:p>
    <w:p w:rsidR="00912D11" w:rsidRPr="00912D11" w:rsidRDefault="00912D11" w:rsidP="00912D11">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912D11">
        <w:rPr>
          <w:rFonts w:ascii="Times New Roman" w:eastAsia="Times New Roman" w:hAnsi="Times New Roman" w:cs="Times New Roman"/>
          <w:sz w:val="24"/>
          <w:szCs w:val="24"/>
          <w:lang w:eastAsia="zh-CN"/>
        </w:rPr>
        <w:lastRenderedPageBreak/>
        <w:t xml:space="preserve">ИД-1 пк-1 - </w:t>
      </w:r>
      <w:r w:rsidRPr="00912D11">
        <w:rPr>
          <w:rFonts w:ascii="Times New Roman" w:eastAsia="Times New Roman" w:hAnsi="Times New Roman" w:cs="Times New Roman"/>
          <w:color w:val="000000"/>
          <w:sz w:val="24"/>
          <w:szCs w:val="24"/>
          <w:lang w:eastAsia="ru-RU"/>
        </w:rPr>
        <w:t xml:space="preserve">исследовать объекты и процессы эксплуатации </w:t>
      </w:r>
      <w:r w:rsidRPr="00912D11">
        <w:rPr>
          <w:rFonts w:ascii="Times New Roman" w:eastAsia="Times New Roman" w:hAnsi="Times New Roman" w:cs="Times New Roman"/>
          <w:sz w:val="24"/>
          <w:szCs w:val="24"/>
          <w:lang w:eastAsia="zh-CN"/>
        </w:rPr>
        <w:t xml:space="preserve">бортового оборудования воздушных судов </w:t>
      </w:r>
      <w:r w:rsidRPr="00912D11">
        <w:rPr>
          <w:rFonts w:ascii="Times New Roman" w:eastAsia="Times New Roman" w:hAnsi="Times New Roman" w:cs="Times New Roman"/>
          <w:color w:val="000000"/>
          <w:sz w:val="24"/>
          <w:szCs w:val="24"/>
          <w:lang w:eastAsia="ru-RU"/>
        </w:rPr>
        <w:t>на основе профессиональных базовых знаний</w:t>
      </w:r>
    </w:p>
    <w:p w:rsidR="00912D11" w:rsidRPr="00912D11" w:rsidRDefault="00912D11" w:rsidP="00912D11">
      <w:pPr>
        <w:widowControl w:val="0"/>
        <w:spacing w:after="0" w:line="240" w:lineRule="auto"/>
        <w:ind w:firstLine="709"/>
        <w:jc w:val="both"/>
        <w:rPr>
          <w:rFonts w:ascii="Times New Roman" w:eastAsia="Times New Roman" w:hAnsi="Times New Roman" w:cs="Times New Roman"/>
          <w:bCs/>
          <w:sz w:val="24"/>
          <w:szCs w:val="24"/>
          <w:lang w:eastAsia="ru-RU"/>
        </w:rPr>
      </w:pPr>
      <w:r w:rsidRPr="00912D11">
        <w:rPr>
          <w:rFonts w:ascii="Times New Roman" w:eastAsia="Times New Roman" w:hAnsi="Times New Roman" w:cs="Times New Roman"/>
          <w:bCs/>
          <w:sz w:val="24"/>
          <w:szCs w:val="24"/>
          <w:lang w:eastAsia="ru-RU"/>
        </w:rPr>
        <w:t>Результаты обучения:</w:t>
      </w:r>
    </w:p>
    <w:p w:rsidR="00912D11" w:rsidRPr="00912D11" w:rsidRDefault="00912D11" w:rsidP="00912D11">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912D11">
        <w:rPr>
          <w:rFonts w:ascii="Times New Roman" w:eastAsia="Times New Roman" w:hAnsi="Times New Roman" w:cs="Times New Roman"/>
          <w:bCs/>
          <w:sz w:val="24"/>
          <w:szCs w:val="24"/>
          <w:lang w:eastAsia="ru-RU"/>
        </w:rPr>
        <w:t>знать:</w:t>
      </w:r>
    </w:p>
    <w:p w:rsidR="00912D11" w:rsidRPr="00912D11" w:rsidRDefault="00912D11" w:rsidP="00912D11">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912D11">
        <w:rPr>
          <w:rFonts w:ascii="Times New Roman" w:eastAsia="Times New Roman" w:hAnsi="Times New Roman" w:cs="Times New Roman"/>
          <w:bCs/>
          <w:sz w:val="24"/>
          <w:szCs w:val="24"/>
          <w:lang w:eastAsia="ru-RU"/>
        </w:rPr>
        <w:t>ПК-1.1.23</w:t>
      </w:r>
      <w:r w:rsidRPr="00912D11">
        <w:rPr>
          <w:rFonts w:ascii="Times New Roman" w:eastAsia="Times New Roman" w:hAnsi="Times New Roman" w:cs="Times New Roman"/>
          <w:bCs/>
          <w:iCs/>
          <w:sz w:val="24"/>
          <w:szCs w:val="24"/>
          <w:lang w:eastAsia="ru-RU"/>
        </w:rPr>
        <w:t xml:space="preserve">- теоретические положения, лежащие в основе принципов действия </w:t>
      </w:r>
      <w:r w:rsidRPr="00912D11">
        <w:rPr>
          <w:rFonts w:ascii="Times New Roman" w:eastAsia="Times New Roman" w:hAnsi="Times New Roman" w:cs="Times New Roman"/>
          <w:bCs/>
          <w:sz w:val="24"/>
          <w:szCs w:val="24"/>
          <w:lang w:eastAsia="ru-RU"/>
        </w:rPr>
        <w:t>приборов контроля авиадвигателя;</w:t>
      </w:r>
    </w:p>
    <w:p w:rsidR="00912D11" w:rsidRPr="00912D11" w:rsidRDefault="00912D11" w:rsidP="00912D11">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912D11">
        <w:rPr>
          <w:rFonts w:ascii="Times New Roman" w:eastAsia="Times New Roman" w:hAnsi="Times New Roman" w:cs="Times New Roman"/>
          <w:bCs/>
          <w:sz w:val="24"/>
          <w:szCs w:val="24"/>
          <w:lang w:eastAsia="ru-RU"/>
        </w:rPr>
        <w:t>ПК-1.1.24</w:t>
      </w:r>
      <w:r w:rsidRPr="00912D11">
        <w:rPr>
          <w:rFonts w:ascii="Times New Roman" w:eastAsia="Times New Roman" w:hAnsi="Times New Roman" w:cs="Times New Roman"/>
          <w:bCs/>
          <w:iCs/>
          <w:sz w:val="24"/>
          <w:szCs w:val="24"/>
          <w:lang w:eastAsia="ru-RU"/>
        </w:rPr>
        <w:t xml:space="preserve">- устройство и работу при использовании по назначению </w:t>
      </w:r>
      <w:r w:rsidRPr="00912D11">
        <w:rPr>
          <w:rFonts w:ascii="Times New Roman" w:eastAsia="Times New Roman" w:hAnsi="Times New Roman" w:cs="Times New Roman"/>
          <w:bCs/>
          <w:sz w:val="24"/>
          <w:szCs w:val="24"/>
          <w:lang w:eastAsia="ru-RU"/>
        </w:rPr>
        <w:t>приборов контроля авиадвигателя;</w:t>
      </w:r>
    </w:p>
    <w:p w:rsidR="00912D11" w:rsidRPr="00912D11" w:rsidRDefault="00912D11" w:rsidP="00912D11">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912D11">
        <w:rPr>
          <w:rFonts w:ascii="Times New Roman" w:eastAsia="Times New Roman" w:hAnsi="Times New Roman" w:cs="Times New Roman"/>
          <w:bCs/>
          <w:sz w:val="24"/>
          <w:szCs w:val="24"/>
          <w:lang w:eastAsia="ru-RU"/>
        </w:rPr>
        <w:t>уметь:</w:t>
      </w:r>
    </w:p>
    <w:p w:rsidR="00912D11" w:rsidRPr="00912D11" w:rsidRDefault="00912D11" w:rsidP="00912D11">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912D11">
        <w:rPr>
          <w:rFonts w:ascii="Times New Roman" w:eastAsia="Times New Roman" w:hAnsi="Times New Roman" w:cs="Times New Roman"/>
          <w:bCs/>
          <w:sz w:val="24"/>
          <w:szCs w:val="24"/>
          <w:lang w:eastAsia="ru-RU"/>
        </w:rPr>
        <w:t>ПК-1.2.12</w:t>
      </w:r>
      <w:r w:rsidRPr="00912D11">
        <w:rPr>
          <w:rFonts w:ascii="Times New Roman" w:eastAsia="Calibri" w:hAnsi="Times New Roman" w:cs="Times New Roman"/>
          <w:color w:val="000000"/>
          <w:sz w:val="24"/>
          <w:szCs w:val="24"/>
        </w:rPr>
        <w:t xml:space="preserve"> </w:t>
      </w:r>
      <w:r w:rsidRPr="00912D11">
        <w:rPr>
          <w:rFonts w:ascii="Times New Roman" w:eastAsia="Times New Roman" w:hAnsi="Times New Roman" w:cs="Times New Roman"/>
          <w:bCs/>
          <w:sz w:val="24"/>
          <w:szCs w:val="24"/>
          <w:lang w:eastAsia="ru-RU"/>
        </w:rPr>
        <w:t>исследовать объекты и процессы эксплуатации приборов контроля авиадвигателя;</w:t>
      </w:r>
    </w:p>
    <w:p w:rsidR="00912D11" w:rsidRPr="00912D11" w:rsidRDefault="00912D11" w:rsidP="00912D11">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912D11">
        <w:rPr>
          <w:rFonts w:ascii="Times New Roman" w:eastAsia="Times New Roman" w:hAnsi="Times New Roman" w:cs="Times New Roman"/>
          <w:sz w:val="24"/>
          <w:szCs w:val="24"/>
          <w:lang w:eastAsia="ru-RU"/>
        </w:rPr>
        <w:t>владеть:</w:t>
      </w:r>
    </w:p>
    <w:p w:rsidR="00912D11" w:rsidRPr="00912D11" w:rsidRDefault="00912D11" w:rsidP="00912D11">
      <w:pPr>
        <w:widowControl w:val="0"/>
        <w:suppressAutoHyphens/>
        <w:spacing w:after="0" w:line="240" w:lineRule="auto"/>
        <w:ind w:firstLine="709"/>
        <w:jc w:val="both"/>
        <w:rPr>
          <w:rFonts w:ascii="Times New Roman" w:eastAsia="Times New Roman" w:hAnsi="Times New Roman" w:cs="Times New Roman"/>
          <w:bCs/>
          <w:sz w:val="24"/>
          <w:szCs w:val="24"/>
          <w:lang w:eastAsia="ru-RU"/>
        </w:rPr>
      </w:pPr>
      <w:r w:rsidRPr="00912D11">
        <w:rPr>
          <w:rFonts w:ascii="Times New Roman" w:eastAsia="Times New Roman" w:hAnsi="Times New Roman" w:cs="Times New Roman"/>
          <w:bCs/>
          <w:sz w:val="24"/>
          <w:szCs w:val="24"/>
          <w:lang w:eastAsia="ru-RU"/>
        </w:rPr>
        <w:t>ПК-1.3.12-навыками исследования объектов и процессов эксплуатации приборов контроля авиадвигателя;</w:t>
      </w:r>
    </w:p>
    <w:p w:rsidR="00912D11" w:rsidRPr="00912D11" w:rsidRDefault="00912D11" w:rsidP="00912D11">
      <w:pPr>
        <w:spacing w:after="0" w:line="240" w:lineRule="auto"/>
        <w:ind w:firstLine="709"/>
        <w:jc w:val="both"/>
        <w:rPr>
          <w:rFonts w:ascii="Times New Roman" w:eastAsia="Times New Roman" w:hAnsi="Times New Roman" w:cs="Times New Roman"/>
          <w:bCs/>
          <w:sz w:val="24"/>
          <w:szCs w:val="24"/>
          <w:lang w:eastAsia="zh-CN"/>
        </w:rPr>
      </w:pPr>
      <w:r w:rsidRPr="00912D11">
        <w:rPr>
          <w:rFonts w:ascii="Times New Roman" w:eastAsia="Times New Roman" w:hAnsi="Times New Roman" w:cs="Times New Roman"/>
          <w:sz w:val="24"/>
          <w:szCs w:val="24"/>
          <w:lang w:eastAsia="zh-CN"/>
        </w:rPr>
        <w:t>ИД-2 пк-1 - организовать выполнение работ по техническому обслуживанию бортового оборудования воздушных судов при осуществлении технической эксплуатации.</w:t>
      </w:r>
    </w:p>
    <w:p w:rsidR="00912D11" w:rsidRPr="00912D11" w:rsidRDefault="00912D11" w:rsidP="00912D11">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912D11">
        <w:rPr>
          <w:rFonts w:ascii="Times New Roman" w:eastAsia="Times New Roman" w:hAnsi="Times New Roman" w:cs="Times New Roman"/>
          <w:bCs/>
          <w:sz w:val="24"/>
          <w:szCs w:val="24"/>
          <w:lang w:eastAsia="ru-RU"/>
        </w:rPr>
        <w:t>знать:</w:t>
      </w:r>
    </w:p>
    <w:p w:rsidR="00912D11" w:rsidRPr="00912D11" w:rsidRDefault="00912D11" w:rsidP="00912D11">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912D11">
        <w:rPr>
          <w:rFonts w:ascii="Times New Roman" w:eastAsia="Times New Roman" w:hAnsi="Times New Roman" w:cs="Times New Roman"/>
          <w:bCs/>
          <w:sz w:val="24"/>
          <w:szCs w:val="24"/>
          <w:lang w:eastAsia="ru-RU"/>
        </w:rPr>
        <w:t>ПК-1.1.55-</w:t>
      </w:r>
      <w:r w:rsidRPr="00912D11">
        <w:rPr>
          <w:rFonts w:ascii="Times New Roman" w:eastAsia="Calibri" w:hAnsi="Times New Roman" w:cs="Times New Roman"/>
          <w:iCs/>
          <w:sz w:val="24"/>
          <w:szCs w:val="24"/>
        </w:rPr>
        <w:t xml:space="preserve"> </w:t>
      </w:r>
      <w:r w:rsidRPr="00912D11">
        <w:rPr>
          <w:rFonts w:ascii="Times New Roman" w:eastAsia="Times New Roman" w:hAnsi="Times New Roman" w:cs="Times New Roman"/>
          <w:bCs/>
          <w:iCs/>
          <w:sz w:val="24"/>
          <w:szCs w:val="24"/>
          <w:lang w:eastAsia="ru-RU"/>
        </w:rPr>
        <w:t xml:space="preserve">содержание и особенности работ по техническому обслуживанию </w:t>
      </w:r>
      <w:r w:rsidRPr="00912D11">
        <w:rPr>
          <w:rFonts w:ascii="Times New Roman" w:eastAsia="Times New Roman" w:hAnsi="Times New Roman" w:cs="Times New Roman"/>
          <w:bCs/>
          <w:sz w:val="24"/>
          <w:szCs w:val="24"/>
          <w:lang w:eastAsia="ru-RU"/>
        </w:rPr>
        <w:t>приборов контроля авиадвигателя</w:t>
      </w:r>
    </w:p>
    <w:p w:rsidR="00912D11" w:rsidRPr="00912D11" w:rsidRDefault="00912D11" w:rsidP="00912D11">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912D11">
        <w:rPr>
          <w:rFonts w:ascii="Times New Roman" w:eastAsia="Times New Roman" w:hAnsi="Times New Roman" w:cs="Times New Roman"/>
          <w:bCs/>
          <w:sz w:val="24"/>
          <w:szCs w:val="24"/>
          <w:lang w:eastAsia="ru-RU"/>
        </w:rPr>
        <w:t>ПК-1.1.56</w:t>
      </w:r>
      <w:r w:rsidRPr="00912D11">
        <w:rPr>
          <w:rFonts w:ascii="Times New Roman" w:eastAsia="Times New Roman" w:hAnsi="Times New Roman" w:cs="Times New Roman"/>
          <w:bCs/>
          <w:iCs/>
          <w:sz w:val="24"/>
          <w:szCs w:val="24"/>
          <w:lang w:eastAsia="ru-RU"/>
        </w:rPr>
        <w:t>-содержание перечня минимального оборудования для</w:t>
      </w:r>
      <w:r w:rsidRPr="00912D11">
        <w:rPr>
          <w:rFonts w:ascii="Times New Roman" w:eastAsia="Times New Roman" w:hAnsi="Times New Roman" w:cs="Times New Roman"/>
          <w:bCs/>
          <w:sz w:val="24"/>
          <w:szCs w:val="24"/>
          <w:lang w:eastAsia="ru-RU"/>
        </w:rPr>
        <w:t xml:space="preserve"> приборов контроля авиадвигателя;</w:t>
      </w:r>
    </w:p>
    <w:p w:rsidR="00912D11" w:rsidRPr="00912D11" w:rsidRDefault="00912D11" w:rsidP="00912D11">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912D11">
        <w:rPr>
          <w:rFonts w:ascii="Times New Roman" w:eastAsia="Times New Roman" w:hAnsi="Times New Roman" w:cs="Times New Roman"/>
          <w:sz w:val="24"/>
          <w:szCs w:val="24"/>
          <w:lang w:eastAsia="ru-RU"/>
        </w:rPr>
        <w:t>уметь:</w:t>
      </w:r>
    </w:p>
    <w:p w:rsidR="00912D11" w:rsidRPr="00912D11" w:rsidRDefault="00912D11" w:rsidP="00912D11">
      <w:pPr>
        <w:widowControl w:val="0"/>
        <w:suppressAutoHyphens/>
        <w:spacing w:after="0" w:line="240" w:lineRule="auto"/>
        <w:ind w:firstLine="709"/>
        <w:jc w:val="both"/>
        <w:rPr>
          <w:rFonts w:ascii="Times New Roman" w:eastAsia="Times New Roman" w:hAnsi="Times New Roman" w:cs="Times New Roman"/>
          <w:bCs/>
          <w:sz w:val="24"/>
          <w:szCs w:val="24"/>
          <w:lang w:eastAsia="ru-RU"/>
        </w:rPr>
      </w:pPr>
      <w:r w:rsidRPr="00912D11">
        <w:rPr>
          <w:rFonts w:ascii="Times New Roman" w:eastAsia="Times New Roman" w:hAnsi="Times New Roman" w:cs="Times New Roman"/>
          <w:bCs/>
          <w:sz w:val="24"/>
          <w:szCs w:val="24"/>
          <w:lang w:eastAsia="ru-RU"/>
        </w:rPr>
        <w:t>ПК-1.2.28-</w:t>
      </w:r>
      <w:r w:rsidRPr="00912D11">
        <w:rPr>
          <w:rFonts w:ascii="Times New Roman" w:eastAsia="Times New Roman" w:hAnsi="Times New Roman" w:cs="Times New Roman"/>
          <w:sz w:val="24"/>
          <w:szCs w:val="24"/>
          <w:lang w:eastAsia="zh-CN"/>
        </w:rPr>
        <w:t xml:space="preserve"> </w:t>
      </w:r>
      <w:r w:rsidRPr="00912D11">
        <w:rPr>
          <w:rFonts w:ascii="Times New Roman" w:eastAsia="Times New Roman" w:hAnsi="Times New Roman" w:cs="Times New Roman"/>
          <w:bCs/>
          <w:sz w:val="24"/>
          <w:szCs w:val="24"/>
          <w:lang w:eastAsia="ru-RU"/>
        </w:rPr>
        <w:t>организовать выполнение работ по техническому обслуживанию приборов контроля авиадвигателя;</w:t>
      </w:r>
    </w:p>
    <w:p w:rsidR="00912D11" w:rsidRPr="00912D11" w:rsidRDefault="00912D11" w:rsidP="00912D11">
      <w:pPr>
        <w:widowControl w:val="0"/>
        <w:suppressAutoHyphens/>
        <w:spacing w:after="0" w:line="240" w:lineRule="auto"/>
        <w:ind w:firstLine="709"/>
        <w:jc w:val="both"/>
        <w:rPr>
          <w:rFonts w:ascii="Times New Roman" w:eastAsia="Times New Roman" w:hAnsi="Times New Roman" w:cs="Times New Roman"/>
          <w:bCs/>
          <w:sz w:val="24"/>
          <w:szCs w:val="24"/>
          <w:lang w:eastAsia="ru-RU"/>
        </w:rPr>
      </w:pPr>
      <w:r w:rsidRPr="00912D11">
        <w:rPr>
          <w:rFonts w:ascii="Times New Roman" w:eastAsia="Times New Roman" w:hAnsi="Times New Roman" w:cs="Times New Roman"/>
          <w:bCs/>
          <w:sz w:val="24"/>
          <w:szCs w:val="24"/>
          <w:lang w:eastAsia="ru-RU"/>
        </w:rPr>
        <w:t>владеть:</w:t>
      </w:r>
    </w:p>
    <w:p w:rsidR="00912D11" w:rsidRPr="00912D11" w:rsidRDefault="00912D11" w:rsidP="00912D11">
      <w:pPr>
        <w:widowControl w:val="0"/>
        <w:suppressAutoHyphens/>
        <w:spacing w:after="0" w:line="240" w:lineRule="auto"/>
        <w:ind w:firstLine="709"/>
        <w:jc w:val="both"/>
        <w:rPr>
          <w:rFonts w:ascii="Times New Roman" w:eastAsia="Times New Roman" w:hAnsi="Times New Roman" w:cs="Times New Roman"/>
          <w:bCs/>
          <w:sz w:val="24"/>
          <w:szCs w:val="24"/>
          <w:lang w:eastAsia="ru-RU"/>
        </w:rPr>
      </w:pPr>
      <w:r w:rsidRPr="00912D11">
        <w:rPr>
          <w:rFonts w:ascii="Times New Roman" w:eastAsia="Times New Roman" w:hAnsi="Times New Roman" w:cs="Times New Roman"/>
          <w:bCs/>
          <w:sz w:val="24"/>
          <w:szCs w:val="24"/>
          <w:lang w:eastAsia="ru-RU"/>
        </w:rPr>
        <w:t>ПК-1.3.28-</w:t>
      </w:r>
      <w:r w:rsidRPr="00912D11">
        <w:rPr>
          <w:rFonts w:ascii="Times New Roman" w:eastAsia="Times New Roman" w:hAnsi="Times New Roman" w:cs="Times New Roman"/>
          <w:sz w:val="24"/>
          <w:szCs w:val="24"/>
          <w:lang w:eastAsia="zh-CN"/>
        </w:rPr>
        <w:t xml:space="preserve"> </w:t>
      </w:r>
      <w:r w:rsidRPr="00912D11">
        <w:rPr>
          <w:rFonts w:ascii="Times New Roman" w:eastAsia="Times New Roman" w:hAnsi="Times New Roman" w:cs="Times New Roman"/>
          <w:bCs/>
          <w:sz w:val="24"/>
          <w:szCs w:val="24"/>
          <w:lang w:eastAsia="ru-RU"/>
        </w:rPr>
        <w:t>навыками организации выполнения работ по техническому обслуживанию приборов контроля авиадвигателя;</w:t>
      </w:r>
    </w:p>
    <w:p w:rsidR="00912D11" w:rsidRPr="00912D11" w:rsidRDefault="00912D11" w:rsidP="00912D11">
      <w:pPr>
        <w:widowControl w:val="0"/>
        <w:suppressAutoHyphens/>
        <w:spacing w:after="0" w:line="240" w:lineRule="auto"/>
        <w:ind w:firstLine="709"/>
        <w:jc w:val="both"/>
        <w:rPr>
          <w:rFonts w:ascii="Times New Roman" w:eastAsia="Times New Roman" w:hAnsi="Times New Roman" w:cs="Times New Roman"/>
          <w:sz w:val="24"/>
          <w:szCs w:val="24"/>
          <w:lang w:eastAsia="zh-CN"/>
        </w:rPr>
      </w:pPr>
      <w:r w:rsidRPr="00912D11">
        <w:rPr>
          <w:rFonts w:ascii="Times New Roman" w:eastAsia="Times New Roman" w:hAnsi="Times New Roman" w:cs="Times New Roman"/>
          <w:sz w:val="24"/>
          <w:szCs w:val="24"/>
          <w:lang w:eastAsia="zh-CN"/>
        </w:rPr>
        <w:t>ПК-2 – Способен организовать проведение контроля качества технического обслуживания и ремонта, соблюдения государственных требований по поддержанию летной годности и обеспечению безопасности полетов при технической эксплуатации бортового оборудования воздушных судов</w:t>
      </w:r>
    </w:p>
    <w:p w:rsidR="00912D11" w:rsidRPr="00912D11" w:rsidRDefault="00912D11" w:rsidP="00912D11">
      <w:pPr>
        <w:suppressLineNumbers/>
        <w:spacing w:after="0" w:line="240" w:lineRule="auto"/>
        <w:ind w:firstLine="709"/>
        <w:jc w:val="both"/>
        <w:rPr>
          <w:rFonts w:ascii="Times New Roman" w:eastAsia="Times New Roman" w:hAnsi="Times New Roman" w:cs="Times New Roman"/>
          <w:sz w:val="24"/>
          <w:szCs w:val="24"/>
          <w:lang w:eastAsia="zh-CN"/>
        </w:rPr>
      </w:pPr>
      <w:r w:rsidRPr="00912D11">
        <w:rPr>
          <w:rFonts w:ascii="Times New Roman" w:eastAsia="Times New Roman" w:hAnsi="Times New Roman" w:cs="Times New Roman"/>
          <w:sz w:val="24"/>
          <w:szCs w:val="24"/>
          <w:lang w:eastAsia="zh-CN"/>
        </w:rPr>
        <w:t>ИД-1 пк-2 - Оценивать качество технического обслуживания и ремонта, соблюдения государственных требований по поддержанию летной годности и обеспечению безопасности полетов при технической эксплуатации бортового оборудования воздушных судов.</w:t>
      </w:r>
    </w:p>
    <w:p w:rsidR="00912D11" w:rsidRPr="00912D11" w:rsidRDefault="00912D11" w:rsidP="00912D11">
      <w:pPr>
        <w:widowControl w:val="0"/>
        <w:spacing w:after="0" w:line="240" w:lineRule="auto"/>
        <w:ind w:firstLine="709"/>
        <w:jc w:val="both"/>
        <w:rPr>
          <w:rFonts w:ascii="Times New Roman" w:eastAsia="Times New Roman" w:hAnsi="Times New Roman" w:cs="Times New Roman"/>
          <w:bCs/>
          <w:sz w:val="24"/>
          <w:szCs w:val="24"/>
          <w:lang w:eastAsia="ru-RU"/>
        </w:rPr>
      </w:pPr>
      <w:r w:rsidRPr="00912D11">
        <w:rPr>
          <w:rFonts w:ascii="Times New Roman" w:eastAsia="Times New Roman" w:hAnsi="Times New Roman" w:cs="Times New Roman"/>
          <w:bCs/>
          <w:sz w:val="24"/>
          <w:szCs w:val="24"/>
          <w:lang w:eastAsia="ru-RU"/>
        </w:rPr>
        <w:t>Результаты обучения:</w:t>
      </w:r>
    </w:p>
    <w:p w:rsidR="00912D11" w:rsidRPr="00912D11" w:rsidRDefault="00912D11" w:rsidP="00912D11">
      <w:pPr>
        <w:widowControl w:val="0"/>
        <w:suppressAutoHyphens/>
        <w:spacing w:after="0" w:line="240" w:lineRule="auto"/>
        <w:ind w:firstLine="709"/>
        <w:jc w:val="both"/>
        <w:rPr>
          <w:rFonts w:ascii="Times New Roman" w:eastAsia="Times New Roman" w:hAnsi="Times New Roman" w:cs="Times New Roman"/>
          <w:bCs/>
          <w:sz w:val="24"/>
          <w:szCs w:val="24"/>
          <w:lang w:eastAsia="ru-RU"/>
        </w:rPr>
      </w:pPr>
      <w:r w:rsidRPr="00912D11">
        <w:rPr>
          <w:rFonts w:ascii="Times New Roman" w:eastAsia="Times New Roman" w:hAnsi="Times New Roman" w:cs="Times New Roman"/>
          <w:bCs/>
          <w:sz w:val="24"/>
          <w:szCs w:val="24"/>
          <w:lang w:eastAsia="ru-RU"/>
        </w:rPr>
        <w:t>знать:</w:t>
      </w:r>
    </w:p>
    <w:p w:rsidR="00912D11" w:rsidRPr="00912D11" w:rsidRDefault="00912D11" w:rsidP="00912D11">
      <w:pPr>
        <w:widowControl w:val="0"/>
        <w:suppressAutoHyphens/>
        <w:spacing w:after="0" w:line="240" w:lineRule="auto"/>
        <w:ind w:firstLine="709"/>
        <w:jc w:val="both"/>
        <w:rPr>
          <w:rFonts w:ascii="Times New Roman" w:eastAsia="Times New Roman" w:hAnsi="Times New Roman" w:cs="Times New Roman"/>
          <w:bCs/>
          <w:sz w:val="24"/>
          <w:szCs w:val="24"/>
          <w:lang w:eastAsia="ru-RU"/>
        </w:rPr>
      </w:pPr>
      <w:r w:rsidRPr="00912D11">
        <w:rPr>
          <w:rFonts w:ascii="Times New Roman" w:eastAsia="Times New Roman" w:hAnsi="Times New Roman" w:cs="Times New Roman"/>
          <w:bCs/>
          <w:sz w:val="24"/>
          <w:szCs w:val="24"/>
          <w:lang w:eastAsia="ru-RU"/>
        </w:rPr>
        <w:t>ПК-2.1.23-методы и средства контроля качества технического обслуживания и ремонта приборов контроля авиадвигателя;</w:t>
      </w:r>
    </w:p>
    <w:p w:rsidR="00912D11" w:rsidRPr="00912D11" w:rsidRDefault="00912D11" w:rsidP="00912D11">
      <w:pPr>
        <w:widowControl w:val="0"/>
        <w:suppressAutoHyphens/>
        <w:spacing w:after="0" w:line="240" w:lineRule="auto"/>
        <w:ind w:firstLine="709"/>
        <w:jc w:val="both"/>
        <w:rPr>
          <w:rFonts w:ascii="Times New Roman" w:eastAsia="Times New Roman" w:hAnsi="Times New Roman" w:cs="Times New Roman"/>
          <w:bCs/>
          <w:sz w:val="24"/>
          <w:szCs w:val="24"/>
          <w:lang w:eastAsia="ru-RU"/>
        </w:rPr>
      </w:pPr>
      <w:r w:rsidRPr="00912D11">
        <w:rPr>
          <w:rFonts w:ascii="Times New Roman" w:eastAsia="Times New Roman" w:hAnsi="Times New Roman" w:cs="Times New Roman"/>
          <w:bCs/>
          <w:sz w:val="24"/>
          <w:szCs w:val="24"/>
          <w:lang w:eastAsia="ru-RU"/>
        </w:rPr>
        <w:t>ПК-2.1.24</w:t>
      </w:r>
      <w:r w:rsidRPr="00912D11">
        <w:rPr>
          <w:rFonts w:ascii="Times New Roman" w:eastAsia="Times New Roman" w:hAnsi="Times New Roman" w:cs="Times New Roman"/>
          <w:bCs/>
          <w:sz w:val="24"/>
          <w:szCs w:val="24"/>
          <w:lang w:eastAsia="zh-CN"/>
        </w:rPr>
        <w:t xml:space="preserve"> </w:t>
      </w:r>
      <w:r w:rsidRPr="00912D11">
        <w:rPr>
          <w:rFonts w:ascii="Times New Roman" w:eastAsia="Times New Roman" w:hAnsi="Times New Roman" w:cs="Times New Roman"/>
          <w:bCs/>
          <w:sz w:val="24"/>
          <w:szCs w:val="24"/>
          <w:lang w:eastAsia="ru-RU"/>
        </w:rPr>
        <w:t>состав и содержание принимаемых решений по результатам оценка качества технического обслуживания и ремонта приборов контроля авиадвигателя;</w:t>
      </w:r>
    </w:p>
    <w:p w:rsidR="00912D11" w:rsidRPr="00912D11" w:rsidRDefault="00912D11" w:rsidP="00912D11">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912D11">
        <w:rPr>
          <w:rFonts w:ascii="Times New Roman" w:eastAsia="Times New Roman" w:hAnsi="Times New Roman" w:cs="Times New Roman"/>
          <w:sz w:val="24"/>
          <w:szCs w:val="24"/>
          <w:lang w:eastAsia="ru-RU"/>
        </w:rPr>
        <w:t>уметь:</w:t>
      </w:r>
    </w:p>
    <w:p w:rsidR="00912D11" w:rsidRPr="00912D11" w:rsidRDefault="00912D11" w:rsidP="00912D11">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912D11">
        <w:rPr>
          <w:rFonts w:ascii="Times New Roman" w:eastAsia="Times New Roman" w:hAnsi="Times New Roman" w:cs="Times New Roman"/>
          <w:bCs/>
          <w:sz w:val="24"/>
          <w:szCs w:val="24"/>
          <w:lang w:eastAsia="ru-RU"/>
        </w:rPr>
        <w:t>ПК-2.2.12- оценивать качество технического обслуживания и ремонта приборов контроля авиадвигателя;</w:t>
      </w:r>
    </w:p>
    <w:p w:rsidR="00912D11" w:rsidRPr="00912D11" w:rsidRDefault="00912D11" w:rsidP="00912D11">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912D11">
        <w:rPr>
          <w:rFonts w:ascii="Times New Roman" w:eastAsia="Times New Roman" w:hAnsi="Times New Roman" w:cs="Times New Roman"/>
          <w:sz w:val="24"/>
          <w:szCs w:val="24"/>
          <w:lang w:eastAsia="ru-RU"/>
        </w:rPr>
        <w:t>владеть:</w:t>
      </w:r>
      <w:r w:rsidRPr="00912D11">
        <w:rPr>
          <w:rFonts w:ascii="Times New Roman" w:eastAsia="Times New Roman" w:hAnsi="Times New Roman" w:cs="Times New Roman"/>
          <w:bCs/>
          <w:sz w:val="24"/>
          <w:szCs w:val="24"/>
          <w:lang w:eastAsia="zh-CN"/>
        </w:rPr>
        <w:t xml:space="preserve"> </w:t>
      </w:r>
    </w:p>
    <w:p w:rsidR="00912D11" w:rsidRPr="00912D11" w:rsidRDefault="00912D11" w:rsidP="00912D11">
      <w:pPr>
        <w:widowControl w:val="0"/>
        <w:suppressAutoHyphens/>
        <w:spacing w:after="0" w:line="240" w:lineRule="auto"/>
        <w:ind w:firstLine="709"/>
        <w:jc w:val="both"/>
        <w:rPr>
          <w:rFonts w:ascii="Times New Roman" w:eastAsia="Times New Roman" w:hAnsi="Times New Roman" w:cs="Times New Roman"/>
          <w:bCs/>
          <w:sz w:val="24"/>
          <w:szCs w:val="24"/>
          <w:lang w:eastAsia="ru-RU"/>
        </w:rPr>
      </w:pPr>
      <w:r w:rsidRPr="00912D11">
        <w:rPr>
          <w:rFonts w:ascii="Times New Roman" w:eastAsia="Times New Roman" w:hAnsi="Times New Roman" w:cs="Times New Roman"/>
          <w:bCs/>
          <w:sz w:val="24"/>
          <w:szCs w:val="24"/>
          <w:lang w:eastAsia="ru-RU"/>
        </w:rPr>
        <w:t>ПК-2.3.12-навыками оценки качества технического обслуживания и ремонта приборов контроля авиадвигателя;</w:t>
      </w:r>
    </w:p>
    <w:p w:rsidR="00912D11" w:rsidRPr="00912D11" w:rsidRDefault="00912D11" w:rsidP="00912D11">
      <w:pPr>
        <w:suppressLineNumbers/>
        <w:spacing w:after="0" w:line="240" w:lineRule="auto"/>
        <w:ind w:firstLine="709"/>
        <w:jc w:val="both"/>
        <w:rPr>
          <w:rFonts w:ascii="Times New Roman" w:eastAsia="Times New Roman" w:hAnsi="Times New Roman" w:cs="Times New Roman"/>
          <w:sz w:val="24"/>
          <w:szCs w:val="24"/>
          <w:lang w:eastAsia="zh-CN"/>
        </w:rPr>
      </w:pPr>
      <w:r w:rsidRPr="00912D11">
        <w:rPr>
          <w:rFonts w:ascii="Times New Roman" w:eastAsia="Times New Roman" w:hAnsi="Times New Roman" w:cs="Times New Roman"/>
          <w:sz w:val="24"/>
          <w:szCs w:val="24"/>
          <w:lang w:eastAsia="zh-CN"/>
        </w:rPr>
        <w:t>ИД-2 пк-2 - организовать проведение контроля качества технического обслуживания и ремонта, соблюдения государственных требований по поддержанию летной годности и обеспечению безопасности полетов при технической эксплуатации бортового оборудования воздушных судов</w:t>
      </w:r>
      <w:r w:rsidR="00E12496">
        <w:rPr>
          <w:rFonts w:ascii="Times New Roman" w:eastAsia="Times New Roman" w:hAnsi="Times New Roman" w:cs="Times New Roman"/>
          <w:sz w:val="24"/>
          <w:szCs w:val="24"/>
          <w:lang w:eastAsia="zh-CN"/>
        </w:rPr>
        <w:t>.</w:t>
      </w:r>
    </w:p>
    <w:p w:rsidR="00912D11" w:rsidRPr="00912D11" w:rsidRDefault="00912D11" w:rsidP="00912D11">
      <w:pPr>
        <w:widowControl w:val="0"/>
        <w:suppressAutoHyphens/>
        <w:spacing w:after="0" w:line="240" w:lineRule="auto"/>
        <w:ind w:firstLine="709"/>
        <w:jc w:val="both"/>
        <w:rPr>
          <w:rFonts w:ascii="Times New Roman" w:eastAsia="Times New Roman" w:hAnsi="Times New Roman" w:cs="Times New Roman"/>
          <w:bCs/>
          <w:sz w:val="24"/>
          <w:szCs w:val="24"/>
          <w:lang w:eastAsia="ru-RU"/>
        </w:rPr>
      </w:pPr>
      <w:r w:rsidRPr="00912D11">
        <w:rPr>
          <w:rFonts w:ascii="Times New Roman" w:eastAsia="Times New Roman" w:hAnsi="Times New Roman" w:cs="Times New Roman"/>
          <w:bCs/>
          <w:sz w:val="24"/>
          <w:szCs w:val="24"/>
          <w:lang w:eastAsia="ru-RU"/>
        </w:rPr>
        <w:t>знать:</w:t>
      </w:r>
    </w:p>
    <w:p w:rsidR="00912D11" w:rsidRPr="00912D11" w:rsidRDefault="00912D11" w:rsidP="00912D11">
      <w:pPr>
        <w:widowControl w:val="0"/>
        <w:suppressAutoHyphens/>
        <w:spacing w:after="0" w:line="240" w:lineRule="auto"/>
        <w:ind w:firstLine="709"/>
        <w:jc w:val="both"/>
        <w:rPr>
          <w:rFonts w:ascii="Times New Roman" w:eastAsia="Times New Roman" w:hAnsi="Times New Roman" w:cs="Times New Roman"/>
          <w:bCs/>
          <w:sz w:val="24"/>
          <w:szCs w:val="24"/>
          <w:lang w:eastAsia="ru-RU"/>
        </w:rPr>
      </w:pPr>
      <w:r w:rsidRPr="00912D11">
        <w:rPr>
          <w:rFonts w:ascii="Times New Roman" w:eastAsia="Times New Roman" w:hAnsi="Times New Roman" w:cs="Times New Roman"/>
          <w:bCs/>
          <w:sz w:val="24"/>
          <w:szCs w:val="24"/>
          <w:lang w:eastAsia="ru-RU"/>
        </w:rPr>
        <w:lastRenderedPageBreak/>
        <w:t>ПК-2.1.55- государственные требования по поддержанию летной годности и обеспечению безопасности полетов при технической эксплуатации приборов контроля авиадвигателя;</w:t>
      </w:r>
    </w:p>
    <w:p w:rsidR="00912D11" w:rsidRPr="00912D11" w:rsidRDefault="00912D11" w:rsidP="00912D11">
      <w:pPr>
        <w:widowControl w:val="0"/>
        <w:suppressAutoHyphens/>
        <w:spacing w:after="0" w:line="240" w:lineRule="auto"/>
        <w:ind w:firstLine="709"/>
        <w:jc w:val="both"/>
        <w:rPr>
          <w:rFonts w:ascii="Times New Roman" w:eastAsia="Times New Roman" w:hAnsi="Times New Roman" w:cs="Times New Roman"/>
          <w:bCs/>
          <w:sz w:val="24"/>
          <w:szCs w:val="24"/>
          <w:lang w:eastAsia="ru-RU"/>
        </w:rPr>
      </w:pPr>
      <w:r w:rsidRPr="00912D11">
        <w:rPr>
          <w:rFonts w:ascii="Times New Roman" w:eastAsia="Times New Roman" w:hAnsi="Times New Roman" w:cs="Times New Roman"/>
          <w:bCs/>
          <w:sz w:val="24"/>
          <w:szCs w:val="24"/>
          <w:lang w:eastAsia="ru-RU"/>
        </w:rPr>
        <w:t>ПК-2.1.56-методику контроля качества технического обслуживания и ремонта приборов контроля авиадвигателя;</w:t>
      </w:r>
    </w:p>
    <w:p w:rsidR="00912D11" w:rsidRPr="00912D11" w:rsidRDefault="00912D11" w:rsidP="00912D11">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912D11">
        <w:rPr>
          <w:rFonts w:ascii="Times New Roman" w:eastAsia="Times New Roman" w:hAnsi="Times New Roman" w:cs="Times New Roman"/>
          <w:sz w:val="24"/>
          <w:szCs w:val="24"/>
          <w:lang w:eastAsia="ru-RU"/>
        </w:rPr>
        <w:t>уметь:</w:t>
      </w:r>
    </w:p>
    <w:p w:rsidR="00912D11" w:rsidRPr="00912D11" w:rsidRDefault="00912D11" w:rsidP="00912D11">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912D11">
        <w:rPr>
          <w:rFonts w:ascii="Times New Roman" w:eastAsia="Times New Roman" w:hAnsi="Times New Roman" w:cs="Times New Roman"/>
          <w:bCs/>
          <w:sz w:val="24"/>
          <w:szCs w:val="24"/>
          <w:lang w:eastAsia="ru-RU"/>
        </w:rPr>
        <w:t>ПК-2.2.28-организовать проведение контроля качества технического обслуживания и ремонта приборов контроля авиадвигателя;</w:t>
      </w:r>
    </w:p>
    <w:p w:rsidR="00912D11" w:rsidRPr="00912D11" w:rsidRDefault="00912D11" w:rsidP="00912D11">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912D11">
        <w:rPr>
          <w:rFonts w:ascii="Times New Roman" w:eastAsia="Times New Roman" w:hAnsi="Times New Roman" w:cs="Times New Roman"/>
          <w:sz w:val="24"/>
          <w:szCs w:val="24"/>
          <w:lang w:eastAsia="ru-RU"/>
        </w:rPr>
        <w:t>владеть:</w:t>
      </w:r>
      <w:r w:rsidRPr="00912D11">
        <w:rPr>
          <w:rFonts w:ascii="Times New Roman" w:eastAsia="Times New Roman" w:hAnsi="Times New Roman" w:cs="Times New Roman"/>
          <w:bCs/>
          <w:sz w:val="24"/>
          <w:szCs w:val="24"/>
          <w:lang w:eastAsia="zh-CN"/>
        </w:rPr>
        <w:t xml:space="preserve"> </w:t>
      </w:r>
    </w:p>
    <w:p w:rsidR="00912D11" w:rsidRPr="00912D11" w:rsidRDefault="00912D11" w:rsidP="00912D11">
      <w:pPr>
        <w:widowControl w:val="0"/>
        <w:suppressAutoHyphens/>
        <w:spacing w:after="0" w:line="240" w:lineRule="auto"/>
        <w:ind w:firstLine="709"/>
        <w:jc w:val="both"/>
        <w:rPr>
          <w:rFonts w:ascii="Times New Roman" w:eastAsia="Times New Roman" w:hAnsi="Times New Roman" w:cs="Times New Roman"/>
          <w:bCs/>
          <w:sz w:val="24"/>
          <w:szCs w:val="24"/>
          <w:lang w:eastAsia="ru-RU"/>
        </w:rPr>
      </w:pPr>
      <w:r w:rsidRPr="00912D11">
        <w:rPr>
          <w:rFonts w:ascii="Times New Roman" w:eastAsia="Times New Roman" w:hAnsi="Times New Roman" w:cs="Times New Roman"/>
          <w:bCs/>
          <w:sz w:val="24"/>
          <w:szCs w:val="24"/>
          <w:lang w:eastAsia="ru-RU"/>
        </w:rPr>
        <w:t>ПК-2.3.28</w:t>
      </w:r>
      <w:r w:rsidRPr="00912D11">
        <w:rPr>
          <w:rFonts w:ascii="Times New Roman" w:eastAsia="Times New Roman" w:hAnsi="Times New Roman" w:cs="Times New Roman"/>
          <w:sz w:val="24"/>
          <w:szCs w:val="24"/>
          <w:lang w:eastAsia="zh-CN"/>
        </w:rPr>
        <w:t xml:space="preserve"> </w:t>
      </w:r>
      <w:r w:rsidRPr="00912D11">
        <w:rPr>
          <w:rFonts w:ascii="Times New Roman" w:eastAsia="Times New Roman" w:hAnsi="Times New Roman" w:cs="Times New Roman"/>
          <w:bCs/>
          <w:sz w:val="24"/>
          <w:szCs w:val="24"/>
          <w:lang w:eastAsia="ru-RU"/>
        </w:rPr>
        <w:t>навыками организации проведения контроля качества технического обслуживания и ремонта приборов контроля авиадвигателя;</w:t>
      </w:r>
    </w:p>
    <w:p w:rsidR="00912D11" w:rsidRPr="00912D11" w:rsidRDefault="00912D11" w:rsidP="00912D11">
      <w:pPr>
        <w:widowControl w:val="0"/>
        <w:suppressAutoHyphens/>
        <w:spacing w:after="0" w:line="240" w:lineRule="auto"/>
        <w:ind w:firstLine="709"/>
        <w:jc w:val="both"/>
        <w:rPr>
          <w:rFonts w:ascii="Times New Roman" w:eastAsia="Times New Roman" w:hAnsi="Times New Roman" w:cs="Times New Roman"/>
          <w:sz w:val="24"/>
          <w:szCs w:val="24"/>
          <w:lang w:eastAsia="zh-CN"/>
        </w:rPr>
      </w:pPr>
      <w:r w:rsidRPr="00912D11">
        <w:rPr>
          <w:rFonts w:ascii="Times New Roman" w:eastAsia="Times New Roman" w:hAnsi="Times New Roman" w:cs="Times New Roman"/>
          <w:sz w:val="24"/>
          <w:szCs w:val="24"/>
          <w:lang w:eastAsia="zh-CN"/>
        </w:rPr>
        <w:t>ПК-3 - Способен организовать проведение мероприятий по управлению техническим состоянием бортового оборудования воздушных судов.</w:t>
      </w:r>
    </w:p>
    <w:p w:rsidR="00912D11" w:rsidRPr="00912D11" w:rsidRDefault="00912D11" w:rsidP="00912D11">
      <w:pPr>
        <w:suppressLineNumbers/>
        <w:spacing w:after="0" w:line="240" w:lineRule="auto"/>
        <w:ind w:firstLine="709"/>
        <w:jc w:val="both"/>
        <w:rPr>
          <w:rFonts w:ascii="Times New Roman" w:eastAsia="Times New Roman" w:hAnsi="Times New Roman" w:cs="Times New Roman"/>
          <w:bCs/>
          <w:sz w:val="24"/>
          <w:szCs w:val="24"/>
          <w:lang w:eastAsia="ru-RU"/>
        </w:rPr>
      </w:pPr>
      <w:r w:rsidRPr="00912D11">
        <w:rPr>
          <w:rFonts w:ascii="Times New Roman" w:eastAsia="Times New Roman" w:hAnsi="Times New Roman" w:cs="Times New Roman"/>
          <w:sz w:val="24"/>
          <w:szCs w:val="24"/>
          <w:lang w:eastAsia="zh-CN"/>
        </w:rPr>
        <w:t xml:space="preserve">ИД-1 пк-3 </w:t>
      </w:r>
      <w:r w:rsidRPr="00912D11">
        <w:rPr>
          <w:rFonts w:ascii="Times New Roman" w:eastAsia="Times New Roman" w:hAnsi="Times New Roman" w:cs="Times New Roman"/>
          <w:bCs/>
          <w:sz w:val="24"/>
          <w:szCs w:val="24"/>
          <w:lang w:eastAsia="zh-CN"/>
        </w:rPr>
        <w:t xml:space="preserve">- Оценивать техническое состояние </w:t>
      </w:r>
      <w:r w:rsidRPr="00912D11">
        <w:rPr>
          <w:rFonts w:ascii="Times New Roman" w:eastAsia="Times New Roman" w:hAnsi="Times New Roman" w:cs="Times New Roman"/>
          <w:sz w:val="24"/>
          <w:szCs w:val="24"/>
          <w:lang w:eastAsia="zh-CN"/>
        </w:rPr>
        <w:t>бортового оборудования воздушных судов в процессе ТЭ</w:t>
      </w:r>
    </w:p>
    <w:p w:rsidR="00912D11" w:rsidRPr="00912D11" w:rsidRDefault="00912D11" w:rsidP="00912D11">
      <w:pPr>
        <w:widowControl w:val="0"/>
        <w:spacing w:after="0" w:line="240" w:lineRule="auto"/>
        <w:ind w:firstLine="709"/>
        <w:jc w:val="both"/>
        <w:rPr>
          <w:rFonts w:ascii="Times New Roman" w:eastAsia="Times New Roman" w:hAnsi="Times New Roman" w:cs="Times New Roman"/>
          <w:bCs/>
          <w:sz w:val="24"/>
          <w:szCs w:val="24"/>
          <w:lang w:eastAsia="ru-RU"/>
        </w:rPr>
      </w:pPr>
      <w:r w:rsidRPr="00912D11">
        <w:rPr>
          <w:rFonts w:ascii="Times New Roman" w:eastAsia="Times New Roman" w:hAnsi="Times New Roman" w:cs="Times New Roman"/>
          <w:bCs/>
          <w:sz w:val="24"/>
          <w:szCs w:val="24"/>
          <w:lang w:eastAsia="ru-RU"/>
        </w:rPr>
        <w:t>Результаты обучения:</w:t>
      </w:r>
    </w:p>
    <w:p w:rsidR="00912D11" w:rsidRPr="00912D11" w:rsidRDefault="00912D11" w:rsidP="00912D11">
      <w:pPr>
        <w:widowControl w:val="0"/>
        <w:suppressAutoHyphens/>
        <w:spacing w:after="0" w:line="240" w:lineRule="auto"/>
        <w:ind w:firstLine="709"/>
        <w:jc w:val="both"/>
        <w:rPr>
          <w:rFonts w:ascii="Times New Roman" w:eastAsia="Times New Roman" w:hAnsi="Times New Roman" w:cs="Times New Roman"/>
          <w:bCs/>
          <w:sz w:val="24"/>
          <w:szCs w:val="24"/>
          <w:lang w:eastAsia="ru-RU"/>
        </w:rPr>
      </w:pPr>
      <w:r w:rsidRPr="00912D11">
        <w:rPr>
          <w:rFonts w:ascii="Times New Roman" w:eastAsia="Times New Roman" w:hAnsi="Times New Roman" w:cs="Times New Roman"/>
          <w:bCs/>
          <w:sz w:val="24"/>
          <w:szCs w:val="24"/>
          <w:lang w:eastAsia="ru-RU"/>
        </w:rPr>
        <w:t>знать:</w:t>
      </w:r>
    </w:p>
    <w:p w:rsidR="00912D11" w:rsidRPr="00912D11" w:rsidRDefault="00912D11" w:rsidP="00912D11">
      <w:pPr>
        <w:widowControl w:val="0"/>
        <w:suppressAutoHyphens/>
        <w:spacing w:after="0" w:line="240" w:lineRule="auto"/>
        <w:ind w:firstLine="709"/>
        <w:jc w:val="both"/>
        <w:rPr>
          <w:rFonts w:ascii="Times New Roman" w:eastAsia="Times New Roman" w:hAnsi="Times New Roman" w:cs="Times New Roman"/>
          <w:bCs/>
          <w:sz w:val="24"/>
          <w:szCs w:val="24"/>
          <w:lang w:eastAsia="ru-RU"/>
        </w:rPr>
      </w:pPr>
      <w:r w:rsidRPr="00912D11">
        <w:rPr>
          <w:rFonts w:ascii="Times New Roman" w:eastAsia="Times New Roman" w:hAnsi="Times New Roman" w:cs="Times New Roman"/>
          <w:bCs/>
          <w:sz w:val="24"/>
          <w:szCs w:val="24"/>
          <w:lang w:eastAsia="ru-RU"/>
        </w:rPr>
        <w:t>ПК-3.1.23-</w:t>
      </w:r>
      <w:r w:rsidRPr="00912D11">
        <w:rPr>
          <w:rFonts w:ascii="Times New Roman" w:eastAsia="Times New Roman" w:hAnsi="Times New Roman" w:cs="Times New Roman"/>
          <w:bCs/>
          <w:sz w:val="24"/>
          <w:szCs w:val="24"/>
          <w:lang w:eastAsia="zh-CN"/>
        </w:rPr>
        <w:t xml:space="preserve"> </w:t>
      </w:r>
      <w:r w:rsidRPr="00912D11">
        <w:rPr>
          <w:rFonts w:ascii="Times New Roman" w:eastAsia="Times New Roman" w:hAnsi="Times New Roman" w:cs="Times New Roman"/>
          <w:bCs/>
          <w:sz w:val="24"/>
          <w:szCs w:val="24"/>
          <w:lang w:eastAsia="ru-RU"/>
        </w:rPr>
        <w:t>виды и признаки технических состояний приборов контроля авиадвигателя;</w:t>
      </w:r>
    </w:p>
    <w:p w:rsidR="00912D11" w:rsidRPr="00912D11" w:rsidRDefault="00912D11" w:rsidP="00912D11">
      <w:pPr>
        <w:widowControl w:val="0"/>
        <w:suppressAutoHyphens/>
        <w:spacing w:after="0" w:line="240" w:lineRule="auto"/>
        <w:ind w:firstLine="709"/>
        <w:jc w:val="both"/>
        <w:rPr>
          <w:rFonts w:ascii="Times New Roman" w:eastAsia="Times New Roman" w:hAnsi="Times New Roman" w:cs="Times New Roman"/>
          <w:bCs/>
          <w:sz w:val="24"/>
          <w:szCs w:val="24"/>
          <w:lang w:eastAsia="ru-RU"/>
        </w:rPr>
      </w:pPr>
      <w:r w:rsidRPr="00912D11">
        <w:rPr>
          <w:rFonts w:ascii="Times New Roman" w:eastAsia="Times New Roman" w:hAnsi="Times New Roman" w:cs="Times New Roman"/>
          <w:bCs/>
          <w:sz w:val="24"/>
          <w:szCs w:val="24"/>
          <w:lang w:eastAsia="ru-RU"/>
        </w:rPr>
        <w:t>ПК-3.1.24-</w:t>
      </w:r>
      <w:r w:rsidRPr="00912D11">
        <w:rPr>
          <w:rFonts w:ascii="Times New Roman" w:eastAsia="Times New Roman" w:hAnsi="Times New Roman" w:cs="Times New Roman"/>
          <w:bCs/>
          <w:sz w:val="24"/>
          <w:szCs w:val="24"/>
          <w:lang w:eastAsia="zh-CN"/>
        </w:rPr>
        <w:t xml:space="preserve"> </w:t>
      </w:r>
      <w:r w:rsidRPr="00912D11">
        <w:rPr>
          <w:rFonts w:ascii="Times New Roman" w:eastAsia="Times New Roman" w:hAnsi="Times New Roman" w:cs="Times New Roman"/>
          <w:bCs/>
          <w:sz w:val="24"/>
          <w:szCs w:val="24"/>
          <w:lang w:eastAsia="ru-RU"/>
        </w:rPr>
        <w:t>методы и средства оценки технического состояния приборов контроля авиадвигателя;</w:t>
      </w:r>
    </w:p>
    <w:p w:rsidR="00912D11" w:rsidRPr="00912D11" w:rsidRDefault="00912D11" w:rsidP="00912D11">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912D11">
        <w:rPr>
          <w:rFonts w:ascii="Times New Roman" w:eastAsia="Times New Roman" w:hAnsi="Times New Roman" w:cs="Times New Roman"/>
          <w:sz w:val="24"/>
          <w:szCs w:val="24"/>
          <w:lang w:eastAsia="ru-RU"/>
        </w:rPr>
        <w:t>уметь:</w:t>
      </w:r>
    </w:p>
    <w:p w:rsidR="00912D11" w:rsidRPr="00912D11" w:rsidRDefault="00912D11" w:rsidP="00912D11">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912D11">
        <w:rPr>
          <w:rFonts w:ascii="Times New Roman" w:eastAsia="Times New Roman" w:hAnsi="Times New Roman" w:cs="Times New Roman"/>
          <w:bCs/>
          <w:sz w:val="24"/>
          <w:szCs w:val="24"/>
          <w:lang w:eastAsia="ru-RU"/>
        </w:rPr>
        <w:t>ПК-3.2.12--оценивать техническое состояние приборов контроля авиадвигателя</w:t>
      </w:r>
    </w:p>
    <w:p w:rsidR="00912D11" w:rsidRPr="00912D11" w:rsidRDefault="00912D11" w:rsidP="00912D11">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912D11">
        <w:rPr>
          <w:rFonts w:ascii="Times New Roman" w:eastAsia="Times New Roman" w:hAnsi="Times New Roman" w:cs="Times New Roman"/>
          <w:sz w:val="24"/>
          <w:szCs w:val="24"/>
          <w:lang w:eastAsia="ru-RU"/>
        </w:rPr>
        <w:t>владеть:</w:t>
      </w:r>
    </w:p>
    <w:p w:rsidR="00912D11" w:rsidRPr="00912D11" w:rsidRDefault="00912D11" w:rsidP="00912D11">
      <w:pPr>
        <w:widowControl w:val="0"/>
        <w:suppressAutoHyphens/>
        <w:spacing w:after="0" w:line="240" w:lineRule="auto"/>
        <w:ind w:firstLine="709"/>
        <w:jc w:val="both"/>
        <w:rPr>
          <w:rFonts w:ascii="Times New Roman" w:eastAsia="Times New Roman" w:hAnsi="Times New Roman" w:cs="Times New Roman"/>
          <w:iCs/>
          <w:sz w:val="24"/>
          <w:szCs w:val="24"/>
          <w:lang w:eastAsia="ru-RU"/>
        </w:rPr>
      </w:pPr>
      <w:r w:rsidRPr="00912D11">
        <w:rPr>
          <w:rFonts w:ascii="Times New Roman" w:eastAsia="Times New Roman" w:hAnsi="Times New Roman" w:cs="Times New Roman"/>
          <w:bCs/>
          <w:sz w:val="24"/>
          <w:szCs w:val="24"/>
          <w:lang w:eastAsia="ru-RU"/>
        </w:rPr>
        <w:t>ПК-3.3.12-</w:t>
      </w:r>
      <w:r w:rsidRPr="00912D11">
        <w:rPr>
          <w:rFonts w:ascii="Times New Roman" w:eastAsia="Times New Roman" w:hAnsi="Times New Roman" w:cs="Times New Roman"/>
          <w:sz w:val="24"/>
          <w:szCs w:val="24"/>
          <w:lang w:eastAsia="ru-RU"/>
        </w:rPr>
        <w:t xml:space="preserve">навыками оценки </w:t>
      </w:r>
      <w:r w:rsidRPr="00912D11">
        <w:rPr>
          <w:rFonts w:ascii="Times New Roman" w:eastAsia="Times New Roman" w:hAnsi="Times New Roman" w:cs="Times New Roman"/>
          <w:bCs/>
          <w:sz w:val="24"/>
          <w:szCs w:val="24"/>
          <w:lang w:eastAsia="ru-RU"/>
        </w:rPr>
        <w:t>технических состояний</w:t>
      </w:r>
      <w:r w:rsidRPr="00912D11">
        <w:rPr>
          <w:rFonts w:ascii="Times New Roman" w:eastAsia="Times New Roman" w:hAnsi="Times New Roman" w:cs="Times New Roman"/>
          <w:sz w:val="24"/>
          <w:szCs w:val="24"/>
          <w:lang w:eastAsia="ru-RU"/>
        </w:rPr>
        <w:t xml:space="preserve"> </w:t>
      </w:r>
      <w:r w:rsidRPr="00912D11">
        <w:rPr>
          <w:rFonts w:ascii="Times New Roman" w:eastAsia="Times New Roman" w:hAnsi="Times New Roman" w:cs="Times New Roman"/>
          <w:bCs/>
          <w:sz w:val="24"/>
          <w:szCs w:val="24"/>
          <w:lang w:eastAsia="ru-RU"/>
        </w:rPr>
        <w:t>приборов контроля авиадвигателя;</w:t>
      </w:r>
    </w:p>
    <w:p w:rsidR="00912D11" w:rsidRPr="00912D11" w:rsidRDefault="00912D11" w:rsidP="00912D11">
      <w:pPr>
        <w:suppressLineNumbers/>
        <w:spacing w:after="0" w:line="240" w:lineRule="auto"/>
        <w:ind w:firstLine="709"/>
        <w:jc w:val="both"/>
        <w:rPr>
          <w:rFonts w:ascii="Times New Roman" w:eastAsia="Times New Roman" w:hAnsi="Times New Roman" w:cs="Times New Roman"/>
          <w:bCs/>
          <w:sz w:val="24"/>
          <w:szCs w:val="24"/>
          <w:lang w:eastAsia="zh-CN"/>
        </w:rPr>
      </w:pPr>
      <w:r w:rsidRPr="00912D11">
        <w:rPr>
          <w:rFonts w:ascii="Times New Roman" w:eastAsia="Times New Roman" w:hAnsi="Times New Roman" w:cs="Times New Roman"/>
          <w:sz w:val="24"/>
          <w:szCs w:val="24"/>
          <w:lang w:eastAsia="zh-CN"/>
        </w:rPr>
        <w:t>ИД-2 пк-3 - Организовать проведение мероприятий по управлению техническим состоянием бортового оборудования воздушных судов</w:t>
      </w:r>
    </w:p>
    <w:p w:rsidR="00912D11" w:rsidRPr="00912D11" w:rsidRDefault="00912D11" w:rsidP="00912D11">
      <w:pPr>
        <w:widowControl w:val="0"/>
        <w:suppressAutoHyphens/>
        <w:spacing w:after="0" w:line="240" w:lineRule="auto"/>
        <w:ind w:firstLine="709"/>
        <w:jc w:val="both"/>
        <w:rPr>
          <w:rFonts w:ascii="Times New Roman" w:eastAsia="Times New Roman" w:hAnsi="Times New Roman" w:cs="Times New Roman"/>
          <w:bCs/>
          <w:sz w:val="24"/>
          <w:szCs w:val="24"/>
          <w:lang w:eastAsia="ru-RU"/>
        </w:rPr>
      </w:pPr>
      <w:r w:rsidRPr="00912D11">
        <w:rPr>
          <w:rFonts w:ascii="Times New Roman" w:eastAsia="Times New Roman" w:hAnsi="Times New Roman" w:cs="Times New Roman"/>
          <w:bCs/>
          <w:sz w:val="24"/>
          <w:szCs w:val="24"/>
          <w:lang w:eastAsia="ru-RU"/>
        </w:rPr>
        <w:t>знать:</w:t>
      </w:r>
    </w:p>
    <w:p w:rsidR="00912D11" w:rsidRPr="00912D11" w:rsidRDefault="00912D11" w:rsidP="00912D11">
      <w:pPr>
        <w:widowControl w:val="0"/>
        <w:suppressAutoHyphens/>
        <w:spacing w:after="0" w:line="240" w:lineRule="auto"/>
        <w:ind w:firstLine="709"/>
        <w:jc w:val="both"/>
        <w:rPr>
          <w:rFonts w:ascii="Times New Roman" w:eastAsia="Times New Roman" w:hAnsi="Times New Roman" w:cs="Times New Roman"/>
          <w:bCs/>
          <w:sz w:val="24"/>
          <w:szCs w:val="24"/>
          <w:lang w:eastAsia="ru-RU"/>
        </w:rPr>
      </w:pPr>
      <w:r w:rsidRPr="00912D11">
        <w:rPr>
          <w:rFonts w:ascii="Times New Roman" w:eastAsia="Times New Roman" w:hAnsi="Times New Roman" w:cs="Times New Roman"/>
          <w:bCs/>
          <w:sz w:val="24"/>
          <w:szCs w:val="24"/>
          <w:lang w:eastAsia="ru-RU"/>
        </w:rPr>
        <w:t>ПК-3.1.55-состав и содержание мероприятий по управлению техническим состоянием приборов контроля авиадвигателя;</w:t>
      </w:r>
    </w:p>
    <w:p w:rsidR="00912D11" w:rsidRPr="00912D11" w:rsidRDefault="00912D11" w:rsidP="00912D11">
      <w:pPr>
        <w:widowControl w:val="0"/>
        <w:suppressAutoHyphens/>
        <w:spacing w:after="0" w:line="240" w:lineRule="auto"/>
        <w:ind w:firstLine="709"/>
        <w:jc w:val="both"/>
        <w:rPr>
          <w:rFonts w:ascii="Times New Roman" w:eastAsia="Times New Roman" w:hAnsi="Times New Roman" w:cs="Times New Roman"/>
          <w:bCs/>
          <w:sz w:val="24"/>
          <w:szCs w:val="24"/>
          <w:lang w:eastAsia="ru-RU"/>
        </w:rPr>
      </w:pPr>
      <w:r w:rsidRPr="00912D11">
        <w:rPr>
          <w:rFonts w:ascii="Times New Roman" w:eastAsia="Times New Roman" w:hAnsi="Times New Roman" w:cs="Times New Roman"/>
          <w:bCs/>
          <w:sz w:val="24"/>
          <w:szCs w:val="24"/>
          <w:lang w:eastAsia="ru-RU"/>
        </w:rPr>
        <w:t>ПК-3.1.56</w:t>
      </w:r>
      <w:r w:rsidRPr="00912D11">
        <w:rPr>
          <w:rFonts w:ascii="Times New Roman" w:eastAsia="Times New Roman" w:hAnsi="Times New Roman" w:cs="Times New Roman"/>
          <w:bCs/>
          <w:sz w:val="24"/>
          <w:szCs w:val="24"/>
          <w:lang w:eastAsia="zh-CN"/>
        </w:rPr>
        <w:t xml:space="preserve"> -возможные последствия проведения мероприятий по управлению техническим состоянием приборов контроля авиадвигателя;</w:t>
      </w:r>
    </w:p>
    <w:p w:rsidR="00912D11" w:rsidRPr="00912D11" w:rsidRDefault="00912D11" w:rsidP="00912D11">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912D11">
        <w:rPr>
          <w:rFonts w:ascii="Times New Roman" w:eastAsia="Times New Roman" w:hAnsi="Times New Roman" w:cs="Times New Roman"/>
          <w:bCs/>
          <w:sz w:val="24"/>
          <w:szCs w:val="24"/>
          <w:lang w:eastAsia="ru-RU"/>
        </w:rPr>
        <w:t>у</w:t>
      </w:r>
      <w:r w:rsidRPr="00912D11">
        <w:rPr>
          <w:rFonts w:ascii="Times New Roman" w:eastAsia="Times New Roman" w:hAnsi="Times New Roman" w:cs="Times New Roman"/>
          <w:sz w:val="24"/>
          <w:szCs w:val="24"/>
          <w:lang w:eastAsia="ru-RU"/>
        </w:rPr>
        <w:t>меть:</w:t>
      </w:r>
    </w:p>
    <w:p w:rsidR="00912D11" w:rsidRPr="00912D11" w:rsidRDefault="00912D11" w:rsidP="00912D11">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912D11">
        <w:rPr>
          <w:rFonts w:ascii="Times New Roman" w:eastAsia="Times New Roman" w:hAnsi="Times New Roman" w:cs="Times New Roman"/>
          <w:bCs/>
          <w:sz w:val="24"/>
          <w:szCs w:val="24"/>
          <w:lang w:eastAsia="ru-RU"/>
        </w:rPr>
        <w:t>ПК-3.2.28-</w:t>
      </w:r>
      <w:r w:rsidRPr="00912D11">
        <w:rPr>
          <w:rFonts w:ascii="Times New Roman" w:eastAsia="Times New Roman" w:hAnsi="Times New Roman" w:cs="Times New Roman"/>
          <w:sz w:val="24"/>
          <w:szCs w:val="24"/>
          <w:lang w:eastAsia="ru-RU"/>
        </w:rPr>
        <w:t>организовать проведение мероприятий по управлению техническим состоянием</w:t>
      </w:r>
      <w:r w:rsidRPr="00912D11">
        <w:rPr>
          <w:rFonts w:ascii="Times New Roman" w:eastAsia="Times New Roman" w:hAnsi="Times New Roman" w:cs="Times New Roman"/>
          <w:bCs/>
          <w:sz w:val="24"/>
          <w:szCs w:val="24"/>
          <w:lang w:eastAsia="ru-RU"/>
        </w:rPr>
        <w:t xml:space="preserve"> приборов контроля авиадвигателя;</w:t>
      </w:r>
    </w:p>
    <w:p w:rsidR="00912D11" w:rsidRPr="00912D11" w:rsidRDefault="00912D11" w:rsidP="00912D11">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912D11">
        <w:rPr>
          <w:rFonts w:ascii="Times New Roman" w:eastAsia="Times New Roman" w:hAnsi="Times New Roman" w:cs="Times New Roman"/>
          <w:sz w:val="24"/>
          <w:szCs w:val="24"/>
          <w:lang w:eastAsia="ru-RU"/>
        </w:rPr>
        <w:t>владеть:</w:t>
      </w:r>
    </w:p>
    <w:p w:rsidR="00912D11" w:rsidRPr="00912D11" w:rsidRDefault="00912D11" w:rsidP="00912D11">
      <w:pPr>
        <w:widowControl w:val="0"/>
        <w:suppressAutoHyphens/>
        <w:spacing w:after="0" w:line="240" w:lineRule="auto"/>
        <w:ind w:firstLine="709"/>
        <w:jc w:val="both"/>
        <w:rPr>
          <w:rFonts w:ascii="Times New Roman" w:eastAsia="Times New Roman" w:hAnsi="Times New Roman" w:cs="Times New Roman"/>
          <w:bCs/>
          <w:sz w:val="24"/>
          <w:szCs w:val="24"/>
          <w:lang w:eastAsia="ru-RU"/>
        </w:rPr>
      </w:pPr>
      <w:r w:rsidRPr="00912D11">
        <w:rPr>
          <w:rFonts w:ascii="Times New Roman" w:eastAsia="Times New Roman" w:hAnsi="Times New Roman" w:cs="Times New Roman"/>
          <w:sz w:val="24"/>
          <w:szCs w:val="24"/>
          <w:lang w:eastAsia="ru-RU"/>
        </w:rPr>
        <w:t>ПК-3.3.28-</w:t>
      </w:r>
      <w:r w:rsidRPr="00912D11">
        <w:rPr>
          <w:rFonts w:ascii="Times New Roman" w:eastAsia="Times New Roman" w:hAnsi="Times New Roman" w:cs="Times New Roman"/>
          <w:sz w:val="24"/>
          <w:szCs w:val="24"/>
          <w:lang w:eastAsia="zh-CN"/>
        </w:rPr>
        <w:t xml:space="preserve"> -навыками организации проведения мероприятий по управлению техническим состоянием</w:t>
      </w:r>
      <w:r w:rsidRPr="00912D11">
        <w:rPr>
          <w:rFonts w:ascii="Times New Roman" w:eastAsia="Times New Roman" w:hAnsi="Times New Roman" w:cs="Times New Roman"/>
          <w:bCs/>
          <w:sz w:val="24"/>
          <w:szCs w:val="24"/>
          <w:lang w:eastAsia="zh-CN"/>
        </w:rPr>
        <w:t xml:space="preserve"> приборов контроля авиадвигателя.</w:t>
      </w:r>
    </w:p>
    <w:p w:rsidR="00B93911" w:rsidRPr="00B93911" w:rsidRDefault="00B93911" w:rsidP="00912D11">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caps/>
          <w:sz w:val="24"/>
          <w:szCs w:val="24"/>
          <w:lang w:eastAsia="ru-RU"/>
        </w:rPr>
        <w:t>1.</w:t>
      </w:r>
      <w:r w:rsidRPr="00B93911">
        <w:rPr>
          <w:rFonts w:ascii="Times New Roman" w:eastAsia="Times New Roman" w:hAnsi="Times New Roman" w:cs="Times New Roman"/>
          <w:b/>
          <w:bCs/>
          <w:caps/>
          <w:sz w:val="24"/>
          <w:szCs w:val="24"/>
          <w:lang w:eastAsia="ru-RU"/>
        </w:rPr>
        <w:t>2. М</w:t>
      </w:r>
      <w:r w:rsidR="009C3C28" w:rsidRPr="00B93911">
        <w:rPr>
          <w:rFonts w:ascii="Times New Roman" w:eastAsia="Times New Roman" w:hAnsi="Times New Roman" w:cs="Times New Roman"/>
          <w:b/>
          <w:bCs/>
          <w:sz w:val="24"/>
          <w:szCs w:val="24"/>
          <w:lang w:eastAsia="ru-RU"/>
        </w:rPr>
        <w:t>есто дисциплины в структуре</w:t>
      </w:r>
      <w:r w:rsidR="009C3C28">
        <w:rPr>
          <w:rFonts w:ascii="Times New Roman" w:eastAsia="Times New Roman" w:hAnsi="Times New Roman" w:cs="Times New Roman"/>
          <w:b/>
          <w:bCs/>
          <w:sz w:val="24"/>
          <w:szCs w:val="24"/>
          <w:lang w:eastAsia="ru-RU"/>
        </w:rPr>
        <w:br/>
      </w:r>
      <w:r w:rsidR="009C3C28" w:rsidRPr="00B93911">
        <w:rPr>
          <w:rFonts w:ascii="Times New Roman" w:eastAsia="Times New Roman" w:hAnsi="Times New Roman" w:cs="Times New Roman"/>
          <w:b/>
          <w:bCs/>
          <w:sz w:val="24"/>
          <w:szCs w:val="24"/>
          <w:lang w:eastAsia="ru-RU"/>
        </w:rPr>
        <w:t xml:space="preserve"> образовательной программы</w:t>
      </w:r>
    </w:p>
    <w:p w:rsidR="00912D11" w:rsidRPr="00912D11" w:rsidRDefault="00912D11" w:rsidP="00912D11">
      <w:pPr>
        <w:spacing w:after="0" w:line="240" w:lineRule="auto"/>
        <w:ind w:firstLine="709"/>
        <w:jc w:val="both"/>
        <w:rPr>
          <w:rFonts w:ascii="Times New Roman" w:hAnsi="Times New Roman" w:cs="Times New Roman"/>
          <w:sz w:val="24"/>
          <w:szCs w:val="24"/>
        </w:rPr>
      </w:pPr>
      <w:r w:rsidRPr="00912D11">
        <w:rPr>
          <w:rFonts w:ascii="Times New Roman" w:hAnsi="Times New Roman" w:cs="Times New Roman"/>
          <w:sz w:val="24"/>
          <w:szCs w:val="24"/>
        </w:rPr>
        <w:t xml:space="preserve">Дисциплина Приборы контроля авиадвигателя относится к учебным дисциплинам части, формируемой участниками образовательных отношений (Модуль 2. Управление процессами технической эксплуатации авиационных электросистем и пилотажно-навигационных комплексов), образовательной программы направления подготовки 25.04.02 Техническая эксплуатация авиационных электросистем и пилотажно-навигационных комплексов, квалификация (степень) – магистр. </w:t>
      </w:r>
    </w:p>
    <w:p w:rsidR="00912D11" w:rsidRPr="00912D11" w:rsidRDefault="00912D11" w:rsidP="00912D11">
      <w:pPr>
        <w:spacing w:after="0" w:line="240" w:lineRule="auto"/>
        <w:ind w:firstLine="709"/>
        <w:jc w:val="both"/>
        <w:rPr>
          <w:rFonts w:ascii="Times New Roman" w:hAnsi="Times New Roman" w:cs="Times New Roman"/>
          <w:sz w:val="24"/>
          <w:szCs w:val="24"/>
        </w:rPr>
      </w:pPr>
      <w:r w:rsidRPr="00912D11">
        <w:rPr>
          <w:rFonts w:ascii="Times New Roman" w:hAnsi="Times New Roman" w:cs="Times New Roman"/>
          <w:sz w:val="24"/>
          <w:szCs w:val="24"/>
        </w:rPr>
        <w:t>Для успешного освоения данной дисциплины обучающийся должен владеть знаниями, умениями и навыками, сформированными по дисциплинам: Б1.ОД.6 Иностранный язык по профилю подготовки</w:t>
      </w:r>
      <w:r w:rsidR="00E12496">
        <w:rPr>
          <w:rFonts w:ascii="Times New Roman" w:hAnsi="Times New Roman" w:cs="Times New Roman"/>
          <w:sz w:val="24"/>
          <w:szCs w:val="24"/>
        </w:rPr>
        <w:t>, в</w:t>
      </w:r>
      <w:r w:rsidRPr="00912D11">
        <w:rPr>
          <w:rFonts w:ascii="Times New Roman" w:hAnsi="Times New Roman" w:cs="Times New Roman"/>
          <w:sz w:val="24"/>
          <w:szCs w:val="24"/>
        </w:rPr>
        <w:t xml:space="preserve"> частности:</w:t>
      </w:r>
    </w:p>
    <w:p w:rsidR="00912D11" w:rsidRPr="00912D11" w:rsidRDefault="00912D11" w:rsidP="00912D11">
      <w:pPr>
        <w:spacing w:after="0" w:line="240" w:lineRule="auto"/>
        <w:ind w:firstLine="709"/>
        <w:jc w:val="both"/>
        <w:rPr>
          <w:rFonts w:ascii="Times New Roman" w:hAnsi="Times New Roman" w:cs="Times New Roman"/>
          <w:sz w:val="24"/>
          <w:szCs w:val="24"/>
        </w:rPr>
      </w:pPr>
      <w:r w:rsidRPr="00912D11">
        <w:rPr>
          <w:rFonts w:ascii="Times New Roman" w:hAnsi="Times New Roman" w:cs="Times New Roman"/>
          <w:sz w:val="24"/>
          <w:szCs w:val="24"/>
        </w:rPr>
        <w:t>знать:</w:t>
      </w:r>
    </w:p>
    <w:p w:rsidR="00912D11" w:rsidRPr="00912D11" w:rsidRDefault="00912D11" w:rsidP="00912D11">
      <w:pPr>
        <w:spacing w:after="0" w:line="240" w:lineRule="auto"/>
        <w:ind w:firstLine="709"/>
        <w:jc w:val="both"/>
        <w:rPr>
          <w:rFonts w:ascii="Times New Roman" w:hAnsi="Times New Roman" w:cs="Times New Roman"/>
          <w:sz w:val="24"/>
          <w:szCs w:val="24"/>
        </w:rPr>
      </w:pPr>
      <w:r w:rsidRPr="00912D11">
        <w:rPr>
          <w:rFonts w:ascii="Times New Roman" w:hAnsi="Times New Roman" w:cs="Times New Roman"/>
          <w:sz w:val="24"/>
          <w:szCs w:val="24"/>
        </w:rPr>
        <w:t>- методы системного и критического анализа;</w:t>
      </w:r>
    </w:p>
    <w:p w:rsidR="00912D11" w:rsidRPr="00912D11" w:rsidRDefault="00912D11" w:rsidP="00912D11">
      <w:pPr>
        <w:spacing w:after="0" w:line="240" w:lineRule="auto"/>
        <w:ind w:firstLine="709"/>
        <w:jc w:val="both"/>
        <w:rPr>
          <w:rFonts w:ascii="Times New Roman" w:hAnsi="Times New Roman" w:cs="Times New Roman"/>
          <w:sz w:val="24"/>
          <w:szCs w:val="24"/>
        </w:rPr>
      </w:pPr>
      <w:r w:rsidRPr="00912D11">
        <w:rPr>
          <w:rFonts w:ascii="Times New Roman" w:hAnsi="Times New Roman" w:cs="Times New Roman"/>
          <w:sz w:val="24"/>
          <w:szCs w:val="24"/>
        </w:rPr>
        <w:lastRenderedPageBreak/>
        <w:t xml:space="preserve">- методики разработки стратегии действий для выявления и решения проблемной ситуации; </w:t>
      </w:r>
    </w:p>
    <w:p w:rsidR="00912D11" w:rsidRPr="00912D11" w:rsidRDefault="00912D11" w:rsidP="00912D11">
      <w:pPr>
        <w:spacing w:after="0" w:line="240" w:lineRule="auto"/>
        <w:ind w:firstLine="709"/>
        <w:jc w:val="both"/>
        <w:rPr>
          <w:rFonts w:ascii="Times New Roman" w:hAnsi="Times New Roman" w:cs="Times New Roman"/>
          <w:sz w:val="24"/>
          <w:szCs w:val="24"/>
        </w:rPr>
      </w:pPr>
      <w:r w:rsidRPr="00912D11">
        <w:rPr>
          <w:rFonts w:ascii="Times New Roman" w:hAnsi="Times New Roman" w:cs="Times New Roman"/>
          <w:sz w:val="24"/>
          <w:szCs w:val="24"/>
        </w:rPr>
        <w:t>- правила и закономерности личной и деловой устной и письменной коммуникации;</w:t>
      </w:r>
    </w:p>
    <w:p w:rsidR="00912D11" w:rsidRPr="00912D11" w:rsidRDefault="00912D11" w:rsidP="00912D11">
      <w:pPr>
        <w:spacing w:after="0" w:line="240" w:lineRule="auto"/>
        <w:ind w:firstLine="709"/>
        <w:jc w:val="both"/>
        <w:rPr>
          <w:rFonts w:ascii="Times New Roman" w:hAnsi="Times New Roman" w:cs="Times New Roman"/>
          <w:sz w:val="24"/>
          <w:szCs w:val="24"/>
        </w:rPr>
      </w:pPr>
      <w:r w:rsidRPr="00912D11">
        <w:rPr>
          <w:rFonts w:ascii="Times New Roman" w:hAnsi="Times New Roman" w:cs="Times New Roman"/>
          <w:sz w:val="24"/>
          <w:szCs w:val="24"/>
        </w:rPr>
        <w:t>- современные коммуникативные технологии на русском и иностранном языках;</w:t>
      </w:r>
    </w:p>
    <w:p w:rsidR="00912D11" w:rsidRPr="00912D11" w:rsidRDefault="00912D11" w:rsidP="00912D11">
      <w:pPr>
        <w:spacing w:after="0" w:line="240" w:lineRule="auto"/>
        <w:ind w:firstLine="709"/>
        <w:jc w:val="both"/>
        <w:rPr>
          <w:rFonts w:ascii="Times New Roman" w:hAnsi="Times New Roman" w:cs="Times New Roman"/>
          <w:sz w:val="24"/>
          <w:szCs w:val="24"/>
        </w:rPr>
      </w:pPr>
      <w:r w:rsidRPr="00912D11">
        <w:rPr>
          <w:rFonts w:ascii="Times New Roman" w:hAnsi="Times New Roman" w:cs="Times New Roman"/>
          <w:sz w:val="24"/>
          <w:szCs w:val="24"/>
        </w:rPr>
        <w:t>- существующие профессиональные сообщества для профессионального взаимодействия;</w:t>
      </w:r>
    </w:p>
    <w:p w:rsidR="00912D11" w:rsidRPr="00912D11" w:rsidRDefault="00912D11" w:rsidP="00912D11">
      <w:pPr>
        <w:spacing w:after="0" w:line="240" w:lineRule="auto"/>
        <w:ind w:firstLine="709"/>
        <w:jc w:val="both"/>
        <w:rPr>
          <w:rFonts w:ascii="Times New Roman" w:hAnsi="Times New Roman" w:cs="Times New Roman"/>
          <w:sz w:val="24"/>
          <w:szCs w:val="24"/>
        </w:rPr>
      </w:pPr>
      <w:r w:rsidRPr="00912D11">
        <w:rPr>
          <w:rFonts w:ascii="Times New Roman" w:hAnsi="Times New Roman" w:cs="Times New Roman"/>
          <w:sz w:val="24"/>
          <w:szCs w:val="24"/>
        </w:rPr>
        <w:t>уметь:</w:t>
      </w:r>
    </w:p>
    <w:p w:rsidR="00912D11" w:rsidRPr="00912D11" w:rsidRDefault="00912D11" w:rsidP="00912D11">
      <w:pPr>
        <w:spacing w:after="0" w:line="240" w:lineRule="auto"/>
        <w:ind w:firstLine="709"/>
        <w:jc w:val="both"/>
        <w:rPr>
          <w:rFonts w:ascii="Times New Roman" w:hAnsi="Times New Roman" w:cs="Times New Roman"/>
          <w:sz w:val="24"/>
          <w:szCs w:val="24"/>
        </w:rPr>
      </w:pPr>
      <w:r w:rsidRPr="00912D11">
        <w:rPr>
          <w:rFonts w:ascii="Times New Roman" w:hAnsi="Times New Roman" w:cs="Times New Roman"/>
          <w:sz w:val="24"/>
          <w:szCs w:val="24"/>
        </w:rPr>
        <w:t>- применять методы системного подхода и критического анализа проблемных ситуаций;</w:t>
      </w:r>
    </w:p>
    <w:p w:rsidR="00912D11" w:rsidRPr="00912D11" w:rsidRDefault="00912D11" w:rsidP="00912D11">
      <w:pPr>
        <w:spacing w:after="0" w:line="240" w:lineRule="auto"/>
        <w:ind w:firstLine="709"/>
        <w:jc w:val="both"/>
        <w:rPr>
          <w:rFonts w:ascii="Times New Roman" w:hAnsi="Times New Roman" w:cs="Times New Roman"/>
          <w:sz w:val="24"/>
          <w:szCs w:val="24"/>
        </w:rPr>
      </w:pPr>
      <w:r w:rsidRPr="00912D11">
        <w:rPr>
          <w:rFonts w:ascii="Times New Roman" w:hAnsi="Times New Roman" w:cs="Times New Roman"/>
          <w:sz w:val="24"/>
          <w:szCs w:val="24"/>
        </w:rPr>
        <w:t xml:space="preserve">- разрабатывать стратегию действий, принимать конкретные решения для ее реализации; </w:t>
      </w:r>
    </w:p>
    <w:p w:rsidR="00912D11" w:rsidRPr="00912D11" w:rsidRDefault="00912D11" w:rsidP="00912D11">
      <w:pPr>
        <w:spacing w:after="0" w:line="240" w:lineRule="auto"/>
        <w:ind w:firstLine="709"/>
        <w:jc w:val="both"/>
        <w:rPr>
          <w:rFonts w:ascii="Times New Roman" w:hAnsi="Times New Roman" w:cs="Times New Roman"/>
          <w:sz w:val="24"/>
          <w:szCs w:val="24"/>
        </w:rPr>
      </w:pPr>
      <w:r w:rsidRPr="00912D11">
        <w:rPr>
          <w:rFonts w:ascii="Times New Roman" w:hAnsi="Times New Roman" w:cs="Times New Roman"/>
          <w:sz w:val="24"/>
          <w:szCs w:val="24"/>
        </w:rPr>
        <w:t>- применять на практике коммуникативные технологии, методы и способы делового общения для академического и профессионального взаимодействия;</w:t>
      </w:r>
    </w:p>
    <w:p w:rsidR="00912D11" w:rsidRPr="00912D11" w:rsidRDefault="00912D11" w:rsidP="00912D11">
      <w:pPr>
        <w:spacing w:after="0" w:line="240" w:lineRule="auto"/>
        <w:ind w:firstLine="709"/>
        <w:jc w:val="both"/>
        <w:rPr>
          <w:rFonts w:ascii="Times New Roman" w:hAnsi="Times New Roman" w:cs="Times New Roman"/>
          <w:sz w:val="24"/>
          <w:szCs w:val="24"/>
        </w:rPr>
      </w:pPr>
      <w:r w:rsidRPr="00912D11">
        <w:rPr>
          <w:rFonts w:ascii="Times New Roman" w:hAnsi="Times New Roman" w:cs="Times New Roman"/>
          <w:sz w:val="24"/>
          <w:szCs w:val="24"/>
        </w:rPr>
        <w:t>владеть:</w:t>
      </w:r>
    </w:p>
    <w:p w:rsidR="00912D11" w:rsidRPr="00912D11" w:rsidRDefault="00912D11" w:rsidP="00912D11">
      <w:pPr>
        <w:spacing w:after="0" w:line="240" w:lineRule="auto"/>
        <w:ind w:firstLine="709"/>
        <w:jc w:val="both"/>
        <w:rPr>
          <w:rFonts w:ascii="Times New Roman" w:hAnsi="Times New Roman" w:cs="Times New Roman"/>
          <w:sz w:val="24"/>
          <w:szCs w:val="24"/>
        </w:rPr>
      </w:pPr>
      <w:r w:rsidRPr="00912D11">
        <w:rPr>
          <w:rFonts w:ascii="Times New Roman" w:hAnsi="Times New Roman" w:cs="Times New Roman"/>
          <w:sz w:val="24"/>
          <w:szCs w:val="24"/>
        </w:rPr>
        <w:t>- методологией системного и критического анализа проблемных ситуаций;</w:t>
      </w:r>
    </w:p>
    <w:p w:rsidR="00912D11" w:rsidRPr="00912D11" w:rsidRDefault="00912D11" w:rsidP="00912D11">
      <w:pPr>
        <w:spacing w:after="0" w:line="240" w:lineRule="auto"/>
        <w:ind w:firstLine="709"/>
        <w:jc w:val="both"/>
        <w:rPr>
          <w:rFonts w:ascii="Times New Roman" w:hAnsi="Times New Roman" w:cs="Times New Roman"/>
          <w:sz w:val="24"/>
          <w:szCs w:val="24"/>
        </w:rPr>
      </w:pPr>
      <w:r w:rsidRPr="00912D11">
        <w:rPr>
          <w:rFonts w:ascii="Times New Roman" w:hAnsi="Times New Roman" w:cs="Times New Roman"/>
          <w:sz w:val="24"/>
          <w:szCs w:val="24"/>
        </w:rPr>
        <w:t xml:space="preserve">- методиками постановки цели, определения способов ее достижения, разработки стратегий действий; </w:t>
      </w:r>
    </w:p>
    <w:p w:rsidR="00912D11" w:rsidRPr="00912D11" w:rsidRDefault="00912D11" w:rsidP="00912D11">
      <w:pPr>
        <w:spacing w:after="0" w:line="240" w:lineRule="auto"/>
        <w:ind w:firstLine="709"/>
        <w:jc w:val="both"/>
        <w:rPr>
          <w:rFonts w:ascii="Times New Roman" w:hAnsi="Times New Roman" w:cs="Times New Roman"/>
          <w:sz w:val="24"/>
          <w:szCs w:val="24"/>
        </w:rPr>
      </w:pPr>
      <w:r w:rsidRPr="00912D11">
        <w:rPr>
          <w:rFonts w:ascii="Times New Roman" w:hAnsi="Times New Roman" w:cs="Times New Roman"/>
          <w:sz w:val="24"/>
          <w:szCs w:val="24"/>
        </w:rPr>
        <w:t>- методикой межличностного делового общения на русском и иностранном языках, с применением профессиональных языковых форм, средств и современных коммуникативных технологий.</w:t>
      </w:r>
    </w:p>
    <w:p w:rsidR="00912D11" w:rsidRDefault="00912D11" w:rsidP="00912D11">
      <w:pPr>
        <w:spacing w:after="0" w:line="240" w:lineRule="auto"/>
        <w:ind w:firstLine="709"/>
        <w:jc w:val="both"/>
        <w:rPr>
          <w:rFonts w:ascii="Times New Roman" w:hAnsi="Times New Roman" w:cs="Times New Roman"/>
          <w:sz w:val="24"/>
          <w:szCs w:val="24"/>
        </w:rPr>
      </w:pPr>
      <w:r w:rsidRPr="00912D11">
        <w:rPr>
          <w:rFonts w:ascii="Times New Roman" w:hAnsi="Times New Roman" w:cs="Times New Roman"/>
          <w:sz w:val="24"/>
          <w:szCs w:val="24"/>
        </w:rPr>
        <w:t>Освоение дисциплины Приборы контроля авиадвигателя необходимо для последующих дисциплин: Б</w:t>
      </w:r>
      <w:proofErr w:type="gramStart"/>
      <w:r w:rsidRPr="00912D11">
        <w:rPr>
          <w:rFonts w:ascii="Times New Roman" w:hAnsi="Times New Roman" w:cs="Times New Roman"/>
          <w:sz w:val="24"/>
          <w:szCs w:val="24"/>
        </w:rPr>
        <w:t>2.ВП.П.</w:t>
      </w:r>
      <w:proofErr w:type="gramEnd"/>
      <w:r w:rsidRPr="00912D11">
        <w:rPr>
          <w:rFonts w:ascii="Times New Roman" w:hAnsi="Times New Roman" w:cs="Times New Roman"/>
          <w:sz w:val="24"/>
          <w:szCs w:val="24"/>
        </w:rPr>
        <w:t>1.М.2 Производственная 2. Эксплуатационная практика (модуль 2); Б2.ВП.П.2.М.2 Производственная 3. Преддипломная практика (модуль 2).</w:t>
      </w:r>
    </w:p>
    <w:p w:rsidR="00B11D28" w:rsidRPr="001A376F" w:rsidRDefault="00B11D28" w:rsidP="00912D11">
      <w:pPr>
        <w:spacing w:after="0" w:line="240" w:lineRule="auto"/>
        <w:ind w:firstLine="709"/>
        <w:jc w:val="both"/>
        <w:rPr>
          <w:rFonts w:ascii="Times New Roman" w:hAnsi="Times New Roman" w:cs="Times New Roman"/>
          <w:b/>
          <w:bCs/>
          <w:caps/>
          <w:sz w:val="24"/>
          <w:szCs w:val="24"/>
        </w:rPr>
      </w:pPr>
      <w:r w:rsidRPr="001A376F">
        <w:rPr>
          <w:rFonts w:ascii="Times New Roman" w:hAnsi="Times New Roman" w:cs="Times New Roman"/>
          <w:b/>
          <w:bCs/>
          <w:caps/>
          <w:sz w:val="24"/>
          <w:szCs w:val="24"/>
        </w:rPr>
        <w:t>2. О</w:t>
      </w:r>
      <w:r w:rsidRPr="001A376F">
        <w:rPr>
          <w:rFonts w:ascii="Times New Roman" w:hAnsi="Times New Roman" w:cs="Times New Roman"/>
          <w:b/>
          <w:bCs/>
          <w:sz w:val="24"/>
          <w:szCs w:val="24"/>
        </w:rPr>
        <w:t>бъем</w:t>
      </w:r>
      <w:r w:rsidRPr="001A376F">
        <w:rPr>
          <w:rFonts w:ascii="Times New Roman" w:hAnsi="Times New Roman" w:cs="Times New Roman"/>
          <w:b/>
          <w:bCs/>
          <w:caps/>
          <w:sz w:val="24"/>
          <w:szCs w:val="24"/>
        </w:rPr>
        <w:t xml:space="preserve"> </w:t>
      </w:r>
      <w:r w:rsidRPr="001A376F">
        <w:rPr>
          <w:rFonts w:ascii="Times New Roman" w:hAnsi="Times New Roman" w:cs="Times New Roman"/>
          <w:b/>
          <w:bCs/>
          <w:sz w:val="24"/>
          <w:szCs w:val="24"/>
        </w:rPr>
        <w:t>учебной дисциплины, включая контактную работу обучающегося с преподавателем и самостоятельную работу обучающегося</w:t>
      </w:r>
      <w:r w:rsidRPr="001A376F">
        <w:rPr>
          <w:rFonts w:ascii="Times New Roman" w:hAnsi="Times New Roman" w:cs="Times New Roman"/>
          <w:b/>
          <w:bCs/>
          <w:caps/>
          <w:sz w:val="24"/>
          <w:szCs w:val="24"/>
        </w:rPr>
        <w:t>.</w:t>
      </w:r>
    </w:p>
    <w:p w:rsidR="00B11D28" w:rsidRPr="001A376F" w:rsidRDefault="00B11D28" w:rsidP="00B11D28">
      <w:pPr>
        <w:spacing w:after="0" w:line="240" w:lineRule="auto"/>
        <w:ind w:firstLine="709"/>
        <w:jc w:val="both"/>
        <w:rPr>
          <w:rFonts w:ascii="Times New Roman" w:hAnsi="Times New Roman" w:cs="Times New Roman"/>
          <w:bCs/>
          <w:caps/>
          <w:sz w:val="24"/>
          <w:szCs w:val="24"/>
        </w:rPr>
      </w:pPr>
      <w:r w:rsidRPr="001A376F">
        <w:rPr>
          <w:rFonts w:ascii="Times New Roman" w:hAnsi="Times New Roman" w:cs="Times New Roman"/>
          <w:bCs/>
          <w:caps/>
          <w:sz w:val="24"/>
          <w:szCs w:val="24"/>
        </w:rPr>
        <w:t>О</w:t>
      </w:r>
      <w:r w:rsidRPr="001A376F">
        <w:rPr>
          <w:rFonts w:ascii="Times New Roman" w:hAnsi="Times New Roman" w:cs="Times New Roman"/>
          <w:bCs/>
          <w:sz w:val="24"/>
          <w:szCs w:val="24"/>
        </w:rPr>
        <w:t>бщая</w:t>
      </w:r>
      <w:r w:rsidRPr="001A376F">
        <w:rPr>
          <w:rFonts w:ascii="Times New Roman" w:hAnsi="Times New Roman" w:cs="Times New Roman"/>
          <w:bCs/>
          <w:caps/>
          <w:sz w:val="24"/>
          <w:szCs w:val="24"/>
        </w:rPr>
        <w:t xml:space="preserve"> </w:t>
      </w:r>
      <w:r w:rsidRPr="001A376F">
        <w:rPr>
          <w:rFonts w:ascii="Times New Roman" w:hAnsi="Times New Roman" w:cs="Times New Roman"/>
          <w:bCs/>
          <w:sz w:val="24"/>
          <w:szCs w:val="24"/>
        </w:rPr>
        <w:t xml:space="preserve">трудоемкость учебной дисциплины составляет </w:t>
      </w:r>
      <w:r w:rsidR="00941C6E">
        <w:rPr>
          <w:rFonts w:ascii="Times New Roman" w:hAnsi="Times New Roman" w:cs="Times New Roman"/>
          <w:bCs/>
          <w:sz w:val="24"/>
          <w:szCs w:val="24"/>
        </w:rPr>
        <w:t>2</w:t>
      </w:r>
      <w:r w:rsidRPr="001A376F">
        <w:rPr>
          <w:rFonts w:ascii="Times New Roman" w:hAnsi="Times New Roman" w:cs="Times New Roman"/>
          <w:bCs/>
          <w:sz w:val="24"/>
          <w:szCs w:val="24"/>
        </w:rPr>
        <w:t xml:space="preserve"> зачетные единицы</w:t>
      </w:r>
      <w:r w:rsidRPr="001A376F">
        <w:rPr>
          <w:rFonts w:ascii="Times New Roman" w:hAnsi="Times New Roman" w:cs="Times New Roman"/>
          <w:bCs/>
          <w:caps/>
          <w:sz w:val="24"/>
          <w:szCs w:val="24"/>
        </w:rPr>
        <w:t>.</w:t>
      </w:r>
    </w:p>
    <w:p w:rsidR="009C3C28" w:rsidRDefault="009C3C28" w:rsidP="00B93911">
      <w:pPr>
        <w:spacing w:after="0" w:line="240" w:lineRule="auto"/>
        <w:ind w:firstLine="709"/>
        <w:jc w:val="center"/>
        <w:rPr>
          <w:rFonts w:ascii="Times New Roman" w:hAnsi="Times New Roman" w:cs="Times New Roman"/>
          <w:b/>
          <w:sz w:val="24"/>
          <w:szCs w:val="24"/>
        </w:rPr>
      </w:pPr>
    </w:p>
    <w:p w:rsidR="009D5AAF" w:rsidRDefault="009D5AAF" w:rsidP="009D5AAF">
      <w:pPr>
        <w:spacing w:after="0" w:line="240" w:lineRule="auto"/>
        <w:ind w:firstLine="709"/>
        <w:jc w:val="center"/>
        <w:rPr>
          <w:rFonts w:ascii="Times New Roman" w:hAnsi="Times New Roman" w:cs="Times New Roman"/>
          <w:b/>
          <w:bCs/>
          <w:iCs/>
          <w:sz w:val="28"/>
          <w:szCs w:val="24"/>
        </w:rPr>
      </w:pPr>
      <w:r w:rsidRPr="009C3C28">
        <w:rPr>
          <w:rFonts w:ascii="Times New Roman" w:hAnsi="Times New Roman" w:cs="Times New Roman"/>
          <w:b/>
          <w:bCs/>
          <w:iCs/>
          <w:sz w:val="28"/>
          <w:szCs w:val="24"/>
        </w:rPr>
        <w:t>Б1.ВД.М.</w:t>
      </w:r>
      <w:r>
        <w:rPr>
          <w:rFonts w:ascii="Times New Roman" w:hAnsi="Times New Roman" w:cs="Times New Roman"/>
          <w:b/>
          <w:bCs/>
          <w:iCs/>
          <w:sz w:val="28"/>
          <w:szCs w:val="24"/>
        </w:rPr>
        <w:t>2</w:t>
      </w:r>
      <w:r w:rsidRPr="009C3C28">
        <w:rPr>
          <w:rFonts w:ascii="Times New Roman" w:hAnsi="Times New Roman" w:cs="Times New Roman"/>
          <w:b/>
          <w:bCs/>
          <w:iCs/>
          <w:sz w:val="28"/>
          <w:szCs w:val="24"/>
        </w:rPr>
        <w:t xml:space="preserve">.7 </w:t>
      </w:r>
      <w:r w:rsidR="00941C6E" w:rsidRPr="00941C6E">
        <w:rPr>
          <w:rFonts w:ascii="Times New Roman" w:hAnsi="Times New Roman" w:cs="Times New Roman"/>
          <w:b/>
          <w:bCs/>
          <w:iCs/>
          <w:sz w:val="28"/>
          <w:szCs w:val="24"/>
        </w:rPr>
        <w:t>Бортовые средства контроля</w:t>
      </w:r>
      <w:r w:rsidR="00941C6E">
        <w:rPr>
          <w:rFonts w:ascii="Times New Roman" w:hAnsi="Times New Roman" w:cs="Times New Roman"/>
          <w:b/>
          <w:bCs/>
          <w:iCs/>
          <w:sz w:val="28"/>
          <w:szCs w:val="24"/>
        </w:rPr>
        <w:br/>
      </w:r>
      <w:r w:rsidR="00941C6E" w:rsidRPr="00941C6E">
        <w:rPr>
          <w:rFonts w:ascii="Times New Roman" w:hAnsi="Times New Roman" w:cs="Times New Roman"/>
          <w:b/>
          <w:bCs/>
          <w:iCs/>
          <w:sz w:val="28"/>
          <w:szCs w:val="24"/>
        </w:rPr>
        <w:t xml:space="preserve"> и регистрации параметров</w:t>
      </w:r>
    </w:p>
    <w:p w:rsidR="009D5AAF" w:rsidRPr="001A376F" w:rsidRDefault="009D5AAF" w:rsidP="009D5AAF">
      <w:pPr>
        <w:spacing w:after="0" w:line="240" w:lineRule="auto"/>
        <w:ind w:firstLine="709"/>
        <w:jc w:val="both"/>
        <w:rPr>
          <w:rFonts w:ascii="Times New Roman" w:hAnsi="Times New Roman" w:cs="Times New Roman"/>
          <w:b/>
          <w:bCs/>
          <w:caps/>
          <w:sz w:val="24"/>
          <w:szCs w:val="24"/>
        </w:rPr>
      </w:pPr>
      <w:r w:rsidRPr="001A376F">
        <w:rPr>
          <w:rFonts w:ascii="Times New Roman" w:hAnsi="Times New Roman" w:cs="Times New Roman"/>
          <w:b/>
          <w:bCs/>
          <w:caps/>
          <w:sz w:val="24"/>
          <w:szCs w:val="24"/>
        </w:rPr>
        <w:t>1. О</w:t>
      </w:r>
      <w:r w:rsidRPr="001A376F">
        <w:rPr>
          <w:rFonts w:ascii="Times New Roman" w:hAnsi="Times New Roman" w:cs="Times New Roman"/>
          <w:b/>
          <w:bCs/>
          <w:sz w:val="24"/>
          <w:szCs w:val="24"/>
        </w:rPr>
        <w:t>бщие</w:t>
      </w:r>
      <w:r w:rsidRPr="001A376F">
        <w:rPr>
          <w:rFonts w:ascii="Times New Roman" w:hAnsi="Times New Roman" w:cs="Times New Roman"/>
          <w:b/>
          <w:bCs/>
          <w:caps/>
          <w:sz w:val="24"/>
          <w:szCs w:val="24"/>
        </w:rPr>
        <w:t xml:space="preserve"> </w:t>
      </w:r>
      <w:r w:rsidRPr="001A376F">
        <w:rPr>
          <w:rFonts w:ascii="Times New Roman" w:hAnsi="Times New Roman" w:cs="Times New Roman"/>
          <w:b/>
          <w:bCs/>
          <w:sz w:val="24"/>
          <w:szCs w:val="24"/>
        </w:rPr>
        <w:t>положения</w:t>
      </w:r>
    </w:p>
    <w:p w:rsidR="00941C6E" w:rsidRPr="00941C6E" w:rsidRDefault="009D5AAF" w:rsidP="00941C6E">
      <w:pPr>
        <w:spacing w:after="0" w:line="240" w:lineRule="auto"/>
        <w:ind w:firstLine="709"/>
        <w:jc w:val="both"/>
        <w:rPr>
          <w:rFonts w:ascii="Times New Roman" w:eastAsia="Times New Roman" w:hAnsi="Times New Roman" w:cs="Times New Roman"/>
          <w:sz w:val="24"/>
          <w:szCs w:val="24"/>
          <w:lang w:eastAsia="ru-RU"/>
        </w:rPr>
      </w:pPr>
      <w:r w:rsidRPr="001A376F">
        <w:rPr>
          <w:rFonts w:ascii="Times New Roman" w:hAnsi="Times New Roman"/>
          <w:bCs/>
          <w:caps/>
          <w:sz w:val="24"/>
          <w:szCs w:val="24"/>
        </w:rPr>
        <w:t>1.1.</w:t>
      </w:r>
      <w:r w:rsidRPr="001A376F">
        <w:rPr>
          <w:rFonts w:ascii="Times New Roman" w:eastAsia="Times New Roman" w:hAnsi="Times New Roman"/>
          <w:sz w:val="24"/>
          <w:szCs w:val="24"/>
          <w:lang w:eastAsia="zh-CN"/>
        </w:rPr>
        <w:t xml:space="preserve"> </w:t>
      </w:r>
      <w:r w:rsidR="00941C6E" w:rsidRPr="00941C6E">
        <w:rPr>
          <w:rFonts w:ascii="Times New Roman" w:eastAsia="Times New Roman" w:hAnsi="Times New Roman" w:cs="Times New Roman"/>
          <w:sz w:val="24"/>
          <w:szCs w:val="24"/>
          <w:lang w:eastAsia="ru-RU"/>
        </w:rPr>
        <w:t xml:space="preserve">Цель освоения </w:t>
      </w:r>
      <w:r w:rsidR="00941C6E" w:rsidRPr="00941C6E">
        <w:rPr>
          <w:rFonts w:ascii="Times New Roman" w:eastAsia="Times New Roman" w:hAnsi="Times New Roman" w:cs="Times New Roman"/>
          <w:spacing w:val="-3"/>
          <w:sz w:val="24"/>
          <w:szCs w:val="24"/>
          <w:lang w:eastAsia="ru-RU"/>
        </w:rPr>
        <w:t>дисциплин</w:t>
      </w:r>
      <w:r w:rsidR="00941C6E" w:rsidRPr="00941C6E">
        <w:rPr>
          <w:rFonts w:ascii="Times New Roman" w:eastAsia="Times New Roman" w:hAnsi="Times New Roman" w:cs="Times New Roman"/>
          <w:sz w:val="24"/>
          <w:szCs w:val="24"/>
          <w:lang w:eastAsia="ru-RU"/>
        </w:rPr>
        <w:t>ы. Изучение теории и практики автоматизированного и автоматического управления полетом воздушных судов, принципа действия, устройства и особенностей бортовых средств контроля и регистрации параметров для последующего поддержания их работоспособности, исправности и готовности в процессе технической эксплуатации для поддержания летной годности ВС.</w:t>
      </w:r>
    </w:p>
    <w:p w:rsidR="00941C6E" w:rsidRPr="00941C6E" w:rsidRDefault="00941C6E" w:rsidP="00941C6E">
      <w:pPr>
        <w:widowControl w:val="0"/>
        <w:spacing w:after="0" w:line="240" w:lineRule="auto"/>
        <w:ind w:firstLine="709"/>
        <w:jc w:val="both"/>
        <w:rPr>
          <w:rFonts w:ascii="Times New Roman" w:eastAsia="Times New Roman" w:hAnsi="Times New Roman" w:cs="Times New Roman"/>
          <w:sz w:val="24"/>
          <w:szCs w:val="24"/>
          <w:lang w:eastAsia="ru-RU"/>
        </w:rPr>
      </w:pPr>
      <w:r w:rsidRPr="00941C6E">
        <w:rPr>
          <w:rFonts w:ascii="Times New Roman" w:eastAsia="Times New Roman" w:hAnsi="Times New Roman" w:cs="Times New Roman"/>
          <w:sz w:val="24"/>
          <w:szCs w:val="24"/>
          <w:lang w:eastAsia="ru-RU"/>
        </w:rPr>
        <w:t xml:space="preserve">Задачи изучения дисциплины. Приобретение профессиональных компетенций, направленных на </w:t>
      </w:r>
      <w:r w:rsidRPr="00941C6E">
        <w:rPr>
          <w:rFonts w:ascii="Times New Roman" w:eastAsia="Times New Roman" w:hAnsi="Times New Roman" w:cs="Times New Roman"/>
          <w:color w:val="000000"/>
          <w:sz w:val="24"/>
          <w:szCs w:val="24"/>
          <w:lang w:eastAsia="ru-RU"/>
        </w:rPr>
        <w:t xml:space="preserve">производственно-технологическую </w:t>
      </w:r>
      <w:r w:rsidRPr="00941C6E">
        <w:rPr>
          <w:rFonts w:ascii="Times New Roman" w:eastAsia="Times New Roman" w:hAnsi="Times New Roman" w:cs="Times New Roman"/>
          <w:sz w:val="24"/>
          <w:szCs w:val="24"/>
          <w:lang w:eastAsia="ru-RU"/>
        </w:rPr>
        <w:t>профессиональную деятельность, к которым готовятся выпускники, освоившие программу магистратуры.</w:t>
      </w:r>
    </w:p>
    <w:p w:rsidR="00941C6E" w:rsidRPr="00941C6E" w:rsidRDefault="00941C6E" w:rsidP="00941C6E">
      <w:pPr>
        <w:widowControl w:val="0"/>
        <w:spacing w:after="0" w:line="240" w:lineRule="auto"/>
        <w:ind w:firstLine="709"/>
        <w:jc w:val="both"/>
        <w:rPr>
          <w:rFonts w:ascii="Times New Roman" w:eastAsia="Times New Roman" w:hAnsi="Times New Roman" w:cs="Times New Roman"/>
          <w:sz w:val="24"/>
          <w:szCs w:val="24"/>
          <w:lang w:eastAsia="ru-RU"/>
        </w:rPr>
      </w:pPr>
      <w:r w:rsidRPr="00941C6E">
        <w:rPr>
          <w:rFonts w:ascii="Times New Roman" w:eastAsia="Times New Roman" w:hAnsi="Times New Roman" w:cs="Times New Roman"/>
          <w:sz w:val="24"/>
          <w:szCs w:val="24"/>
          <w:lang w:eastAsia="ru-RU"/>
        </w:rPr>
        <w:t xml:space="preserve">Компетенции обучающегося, формируемые в результате освоения дисциплины, </w:t>
      </w:r>
      <w:r w:rsidRPr="00941C6E">
        <w:rPr>
          <w:rFonts w:ascii="Times New Roman" w:eastAsia="Times New Roman" w:hAnsi="Times New Roman" w:cs="Times New Roman"/>
          <w:spacing w:val="-7"/>
          <w:sz w:val="24"/>
          <w:szCs w:val="24"/>
          <w:lang w:eastAsia="ru-RU"/>
        </w:rPr>
        <w:t>наименование индикатора достижения</w:t>
      </w:r>
      <w:r w:rsidRPr="00941C6E">
        <w:rPr>
          <w:rFonts w:ascii="Times New Roman" w:eastAsia="Times New Roman" w:hAnsi="Times New Roman" w:cs="Times New Roman"/>
          <w:sz w:val="24"/>
          <w:szCs w:val="24"/>
          <w:lang w:eastAsia="ru-RU"/>
        </w:rPr>
        <w:t>, результаты обучения.</w:t>
      </w:r>
    </w:p>
    <w:p w:rsidR="00941C6E" w:rsidRPr="00941C6E" w:rsidRDefault="00941C6E" w:rsidP="00941C6E">
      <w:pPr>
        <w:suppressAutoHyphens/>
        <w:spacing w:after="0" w:line="240" w:lineRule="auto"/>
        <w:ind w:firstLine="709"/>
        <w:jc w:val="both"/>
        <w:rPr>
          <w:rFonts w:ascii="Times New Roman" w:eastAsia="Times New Roman" w:hAnsi="Times New Roman" w:cs="Times New Roman"/>
          <w:sz w:val="24"/>
          <w:szCs w:val="24"/>
          <w:lang w:eastAsia="ru-RU"/>
        </w:rPr>
      </w:pPr>
      <w:r w:rsidRPr="00941C6E">
        <w:rPr>
          <w:rFonts w:ascii="Times New Roman" w:eastAsia="Times New Roman" w:hAnsi="Times New Roman" w:cs="Times New Roman"/>
          <w:sz w:val="24"/>
          <w:szCs w:val="24"/>
          <w:lang w:eastAsia="zh-CN"/>
        </w:rPr>
        <w:t>ПК-1 - Способен организовать своевременное и качественное выполнение работ по техническому обслуживанию бортового оборудования воздушных судов при осуществлении технической эксплуатации.</w:t>
      </w:r>
    </w:p>
    <w:p w:rsidR="00941C6E" w:rsidRPr="00941C6E" w:rsidRDefault="00941C6E" w:rsidP="00941C6E">
      <w:pPr>
        <w:spacing w:after="0" w:line="240" w:lineRule="auto"/>
        <w:ind w:firstLine="709"/>
        <w:jc w:val="both"/>
        <w:rPr>
          <w:rFonts w:ascii="Times New Roman" w:eastAsia="Times New Roman" w:hAnsi="Times New Roman" w:cs="Times New Roman"/>
          <w:bCs/>
          <w:sz w:val="24"/>
          <w:szCs w:val="24"/>
          <w:lang w:eastAsia="ru-RU"/>
        </w:rPr>
      </w:pPr>
      <w:r w:rsidRPr="00941C6E">
        <w:rPr>
          <w:rFonts w:ascii="Times New Roman" w:eastAsia="Times New Roman" w:hAnsi="Times New Roman" w:cs="Times New Roman"/>
          <w:bCs/>
          <w:sz w:val="24"/>
          <w:szCs w:val="24"/>
          <w:lang w:eastAsia="ru-RU"/>
        </w:rPr>
        <w:t>Результаты обучения:</w:t>
      </w:r>
    </w:p>
    <w:p w:rsidR="00941C6E" w:rsidRPr="00941C6E" w:rsidRDefault="00E12496" w:rsidP="00941C6E">
      <w:pPr>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zh-CN"/>
        </w:rPr>
        <w:t>ИД-1</w:t>
      </w:r>
      <w:r w:rsidR="00941C6E" w:rsidRPr="00941C6E">
        <w:rPr>
          <w:rFonts w:ascii="Times New Roman" w:eastAsia="Times New Roman" w:hAnsi="Times New Roman" w:cs="Times New Roman"/>
          <w:sz w:val="24"/>
          <w:szCs w:val="24"/>
          <w:lang w:eastAsia="zh-CN"/>
        </w:rPr>
        <w:t xml:space="preserve">пк-1 - </w:t>
      </w:r>
      <w:r w:rsidR="00941C6E" w:rsidRPr="00941C6E">
        <w:rPr>
          <w:rFonts w:ascii="Times New Roman" w:eastAsia="Times New Roman" w:hAnsi="Times New Roman" w:cs="Times New Roman"/>
          <w:color w:val="000000"/>
          <w:sz w:val="24"/>
          <w:szCs w:val="24"/>
          <w:lang w:eastAsia="ru-RU"/>
        </w:rPr>
        <w:t xml:space="preserve">исследовать объекты и процессы эксплуатации </w:t>
      </w:r>
      <w:r w:rsidR="00941C6E" w:rsidRPr="00941C6E">
        <w:rPr>
          <w:rFonts w:ascii="Times New Roman" w:eastAsia="Times New Roman" w:hAnsi="Times New Roman" w:cs="Times New Roman"/>
          <w:sz w:val="24"/>
          <w:szCs w:val="24"/>
          <w:lang w:eastAsia="zh-CN"/>
        </w:rPr>
        <w:t xml:space="preserve">бортового оборудования воздушных судов </w:t>
      </w:r>
      <w:r w:rsidR="00941C6E" w:rsidRPr="00941C6E">
        <w:rPr>
          <w:rFonts w:ascii="Times New Roman" w:eastAsia="Times New Roman" w:hAnsi="Times New Roman" w:cs="Times New Roman"/>
          <w:color w:val="000000"/>
          <w:sz w:val="24"/>
          <w:szCs w:val="24"/>
          <w:lang w:eastAsia="ru-RU"/>
        </w:rPr>
        <w:t>на основе профессиональных базовых знаний</w:t>
      </w:r>
    </w:p>
    <w:p w:rsidR="00941C6E" w:rsidRPr="00941C6E" w:rsidRDefault="00941C6E" w:rsidP="00941C6E">
      <w:pPr>
        <w:spacing w:after="0" w:line="240" w:lineRule="auto"/>
        <w:ind w:firstLine="709"/>
        <w:jc w:val="both"/>
        <w:rPr>
          <w:rFonts w:ascii="Times New Roman" w:eastAsia="Times New Roman" w:hAnsi="Times New Roman" w:cs="Times New Roman"/>
          <w:bCs/>
          <w:sz w:val="24"/>
          <w:szCs w:val="24"/>
          <w:lang w:eastAsia="ru-RU"/>
        </w:rPr>
      </w:pPr>
      <w:r w:rsidRPr="00941C6E">
        <w:rPr>
          <w:rFonts w:ascii="Times New Roman" w:eastAsia="Times New Roman" w:hAnsi="Times New Roman" w:cs="Times New Roman"/>
          <w:bCs/>
          <w:sz w:val="24"/>
          <w:szCs w:val="24"/>
          <w:lang w:eastAsia="ru-RU"/>
        </w:rPr>
        <w:t xml:space="preserve">знать: </w:t>
      </w:r>
    </w:p>
    <w:p w:rsidR="00941C6E" w:rsidRPr="00941C6E" w:rsidRDefault="00941C6E" w:rsidP="00941C6E">
      <w:pPr>
        <w:spacing w:after="0" w:line="240" w:lineRule="auto"/>
        <w:ind w:firstLine="709"/>
        <w:jc w:val="both"/>
        <w:rPr>
          <w:rFonts w:ascii="Times New Roman" w:eastAsia="Times New Roman" w:hAnsi="Times New Roman" w:cs="Times New Roman"/>
          <w:bCs/>
          <w:sz w:val="24"/>
          <w:szCs w:val="24"/>
          <w:lang w:eastAsia="zh-CN"/>
        </w:rPr>
      </w:pPr>
      <w:r w:rsidRPr="00941C6E">
        <w:rPr>
          <w:rFonts w:ascii="Times New Roman" w:eastAsia="Times New Roman" w:hAnsi="Times New Roman" w:cs="Times New Roman"/>
          <w:bCs/>
          <w:sz w:val="24"/>
          <w:szCs w:val="24"/>
          <w:lang w:eastAsia="zh-CN"/>
        </w:rPr>
        <w:t xml:space="preserve">ПК-1.1.25 </w:t>
      </w:r>
      <w:r w:rsidRPr="00941C6E">
        <w:rPr>
          <w:rFonts w:ascii="Times New Roman" w:eastAsia="Times New Roman" w:hAnsi="Times New Roman" w:cs="Times New Roman"/>
          <w:iCs/>
          <w:sz w:val="24"/>
          <w:szCs w:val="24"/>
          <w:lang w:eastAsia="ru-RU"/>
        </w:rPr>
        <w:t>- теоретические положения, лежащие в основе принципов действия</w:t>
      </w:r>
      <w:r w:rsidRPr="00941C6E">
        <w:rPr>
          <w:rFonts w:ascii="Times New Roman" w:eastAsia="Times New Roman" w:hAnsi="Times New Roman" w:cs="Times New Roman"/>
          <w:sz w:val="24"/>
          <w:szCs w:val="24"/>
          <w:lang w:eastAsia="ru-RU"/>
        </w:rPr>
        <w:t xml:space="preserve"> бортовых средств контроля и регистрации параметров</w:t>
      </w:r>
      <w:r w:rsidRPr="00941C6E">
        <w:rPr>
          <w:rFonts w:ascii="Times New Roman" w:eastAsia="Times New Roman" w:hAnsi="Times New Roman" w:cs="Times New Roman"/>
          <w:bCs/>
          <w:sz w:val="24"/>
          <w:szCs w:val="24"/>
          <w:lang w:eastAsia="zh-CN"/>
        </w:rPr>
        <w:t>;</w:t>
      </w:r>
    </w:p>
    <w:p w:rsidR="00941C6E" w:rsidRPr="00941C6E" w:rsidRDefault="00941C6E" w:rsidP="00941C6E">
      <w:pPr>
        <w:spacing w:after="0" w:line="240" w:lineRule="auto"/>
        <w:ind w:firstLine="709"/>
        <w:jc w:val="both"/>
        <w:rPr>
          <w:rFonts w:ascii="Times New Roman" w:eastAsia="Times New Roman" w:hAnsi="Times New Roman" w:cs="Times New Roman"/>
          <w:iCs/>
          <w:sz w:val="24"/>
          <w:szCs w:val="24"/>
          <w:lang w:eastAsia="ru-RU"/>
        </w:rPr>
      </w:pPr>
      <w:r w:rsidRPr="00941C6E">
        <w:rPr>
          <w:rFonts w:ascii="Times New Roman" w:eastAsia="Times New Roman" w:hAnsi="Times New Roman" w:cs="Times New Roman"/>
          <w:bCs/>
          <w:sz w:val="24"/>
          <w:szCs w:val="24"/>
          <w:lang w:eastAsia="zh-CN"/>
        </w:rPr>
        <w:t xml:space="preserve">ПК-1.1.26 </w:t>
      </w:r>
      <w:r w:rsidRPr="00941C6E">
        <w:rPr>
          <w:rFonts w:ascii="Times New Roman" w:eastAsia="Times New Roman" w:hAnsi="Times New Roman" w:cs="Times New Roman"/>
          <w:iCs/>
          <w:sz w:val="24"/>
          <w:szCs w:val="24"/>
          <w:lang w:eastAsia="ru-RU"/>
        </w:rPr>
        <w:t>- устройство и работу при использовании по назначению</w:t>
      </w:r>
      <w:r w:rsidRPr="00941C6E">
        <w:rPr>
          <w:rFonts w:ascii="Times New Roman" w:eastAsia="Times New Roman" w:hAnsi="Times New Roman" w:cs="Times New Roman"/>
          <w:sz w:val="24"/>
          <w:szCs w:val="24"/>
          <w:lang w:eastAsia="ru-RU"/>
        </w:rPr>
        <w:t xml:space="preserve"> бортовых средств контроля и регистрации параметров</w:t>
      </w:r>
      <w:r w:rsidRPr="00941C6E">
        <w:rPr>
          <w:rFonts w:ascii="Times New Roman" w:eastAsia="Times New Roman" w:hAnsi="Times New Roman" w:cs="Times New Roman"/>
          <w:bCs/>
          <w:sz w:val="24"/>
          <w:szCs w:val="24"/>
          <w:lang w:eastAsia="zh-CN"/>
        </w:rPr>
        <w:t>;</w:t>
      </w:r>
    </w:p>
    <w:p w:rsidR="00941C6E" w:rsidRPr="00941C6E" w:rsidRDefault="00941C6E" w:rsidP="00941C6E">
      <w:pPr>
        <w:suppressAutoHyphens/>
        <w:spacing w:after="0" w:line="240" w:lineRule="auto"/>
        <w:ind w:firstLine="709"/>
        <w:jc w:val="both"/>
        <w:rPr>
          <w:rFonts w:ascii="Times New Roman" w:eastAsia="Times New Roman" w:hAnsi="Times New Roman" w:cs="Times New Roman"/>
          <w:sz w:val="24"/>
          <w:szCs w:val="24"/>
          <w:lang w:eastAsia="ru-RU"/>
        </w:rPr>
      </w:pPr>
      <w:r w:rsidRPr="00941C6E">
        <w:rPr>
          <w:rFonts w:ascii="Times New Roman" w:eastAsia="Times New Roman" w:hAnsi="Times New Roman" w:cs="Times New Roman"/>
          <w:sz w:val="24"/>
          <w:szCs w:val="24"/>
          <w:lang w:eastAsia="ru-RU"/>
        </w:rPr>
        <w:t>уметь:</w:t>
      </w:r>
    </w:p>
    <w:p w:rsidR="00941C6E" w:rsidRPr="00941C6E" w:rsidRDefault="00941C6E" w:rsidP="00941C6E">
      <w:pPr>
        <w:suppressAutoHyphens/>
        <w:spacing w:after="0" w:line="240" w:lineRule="auto"/>
        <w:ind w:firstLine="709"/>
        <w:jc w:val="both"/>
        <w:rPr>
          <w:rFonts w:ascii="Times New Roman" w:eastAsia="Times New Roman" w:hAnsi="Times New Roman" w:cs="Times New Roman"/>
          <w:bCs/>
          <w:sz w:val="24"/>
          <w:szCs w:val="24"/>
          <w:lang w:eastAsia="zh-CN"/>
        </w:rPr>
      </w:pPr>
      <w:r w:rsidRPr="00941C6E">
        <w:rPr>
          <w:rFonts w:ascii="Times New Roman" w:eastAsia="Times New Roman" w:hAnsi="Times New Roman" w:cs="Times New Roman"/>
          <w:bCs/>
          <w:sz w:val="24"/>
          <w:szCs w:val="24"/>
          <w:lang w:eastAsia="zh-CN"/>
        </w:rPr>
        <w:lastRenderedPageBreak/>
        <w:t xml:space="preserve">ПК-1.2.13 </w:t>
      </w:r>
      <w:r w:rsidRPr="00941C6E">
        <w:rPr>
          <w:rFonts w:ascii="Times New Roman" w:eastAsia="Times New Roman" w:hAnsi="Times New Roman" w:cs="Times New Roman"/>
          <w:color w:val="000000"/>
          <w:sz w:val="24"/>
          <w:szCs w:val="24"/>
          <w:lang w:eastAsia="ru-RU"/>
        </w:rPr>
        <w:t>-исследовать объекты и процессы эксплуатации</w:t>
      </w:r>
      <w:r w:rsidRPr="00941C6E">
        <w:rPr>
          <w:rFonts w:ascii="Times New Roman" w:eastAsia="Times New Roman" w:hAnsi="Times New Roman" w:cs="Times New Roman"/>
          <w:sz w:val="24"/>
          <w:szCs w:val="24"/>
          <w:lang w:eastAsia="ru-RU"/>
        </w:rPr>
        <w:t xml:space="preserve"> бортовых средств контроля и регистрации параметров</w:t>
      </w:r>
      <w:r w:rsidRPr="00941C6E">
        <w:rPr>
          <w:rFonts w:ascii="Times New Roman" w:eastAsia="Times New Roman" w:hAnsi="Times New Roman" w:cs="Times New Roman"/>
          <w:bCs/>
          <w:sz w:val="24"/>
          <w:szCs w:val="24"/>
          <w:lang w:eastAsia="zh-CN"/>
        </w:rPr>
        <w:t>;</w:t>
      </w:r>
    </w:p>
    <w:p w:rsidR="00941C6E" w:rsidRPr="00941C6E" w:rsidRDefault="00941C6E" w:rsidP="00941C6E">
      <w:pPr>
        <w:suppressAutoHyphens/>
        <w:spacing w:after="0" w:line="240" w:lineRule="auto"/>
        <w:ind w:firstLine="709"/>
        <w:jc w:val="both"/>
        <w:rPr>
          <w:rFonts w:ascii="Times New Roman" w:eastAsia="Times New Roman" w:hAnsi="Times New Roman" w:cs="Times New Roman"/>
          <w:sz w:val="24"/>
          <w:szCs w:val="24"/>
          <w:lang w:eastAsia="ru-RU"/>
        </w:rPr>
      </w:pPr>
      <w:r w:rsidRPr="00941C6E">
        <w:rPr>
          <w:rFonts w:ascii="Times New Roman" w:eastAsia="Times New Roman" w:hAnsi="Times New Roman" w:cs="Times New Roman"/>
          <w:sz w:val="24"/>
          <w:szCs w:val="24"/>
          <w:lang w:eastAsia="ru-RU"/>
        </w:rPr>
        <w:t>владеть:</w:t>
      </w:r>
    </w:p>
    <w:p w:rsidR="00941C6E" w:rsidRPr="00941C6E" w:rsidRDefault="00941C6E" w:rsidP="00941C6E">
      <w:pPr>
        <w:suppressAutoHyphens/>
        <w:spacing w:after="0" w:line="240" w:lineRule="auto"/>
        <w:ind w:firstLine="709"/>
        <w:jc w:val="both"/>
        <w:rPr>
          <w:rFonts w:ascii="Times New Roman" w:eastAsia="Times New Roman" w:hAnsi="Times New Roman" w:cs="Times New Roman"/>
          <w:iCs/>
          <w:sz w:val="24"/>
          <w:szCs w:val="24"/>
          <w:lang w:eastAsia="ru-RU"/>
        </w:rPr>
      </w:pPr>
      <w:r w:rsidRPr="00941C6E">
        <w:rPr>
          <w:rFonts w:ascii="Times New Roman" w:eastAsia="Times New Roman" w:hAnsi="Times New Roman" w:cs="Times New Roman"/>
          <w:bCs/>
          <w:sz w:val="24"/>
          <w:szCs w:val="24"/>
          <w:lang w:eastAsia="zh-CN"/>
        </w:rPr>
        <w:t xml:space="preserve">ПК-1.3.13 </w:t>
      </w:r>
      <w:r w:rsidRPr="00941C6E">
        <w:rPr>
          <w:rFonts w:ascii="Times New Roman" w:eastAsia="Times New Roman" w:hAnsi="Times New Roman" w:cs="Times New Roman"/>
          <w:sz w:val="24"/>
          <w:szCs w:val="24"/>
          <w:lang w:eastAsia="zh-CN"/>
        </w:rPr>
        <w:t xml:space="preserve">-навыками </w:t>
      </w:r>
      <w:r w:rsidRPr="00941C6E">
        <w:rPr>
          <w:rFonts w:ascii="Times New Roman" w:eastAsia="Times New Roman" w:hAnsi="Times New Roman" w:cs="Times New Roman"/>
          <w:color w:val="000000"/>
          <w:sz w:val="24"/>
          <w:szCs w:val="24"/>
          <w:lang w:eastAsia="ru-RU"/>
        </w:rPr>
        <w:t xml:space="preserve">исследования объектов и процессов эксплуатации </w:t>
      </w:r>
      <w:r w:rsidRPr="00941C6E">
        <w:rPr>
          <w:rFonts w:ascii="Times New Roman" w:eastAsia="Times New Roman" w:hAnsi="Times New Roman" w:cs="Times New Roman"/>
          <w:sz w:val="24"/>
          <w:szCs w:val="24"/>
          <w:lang w:eastAsia="ru-RU"/>
        </w:rPr>
        <w:t>бортовых средств контроля и регистрации параметров</w:t>
      </w:r>
      <w:r w:rsidRPr="00941C6E">
        <w:rPr>
          <w:rFonts w:ascii="Times New Roman" w:eastAsia="Times New Roman" w:hAnsi="Times New Roman" w:cs="Times New Roman"/>
          <w:bCs/>
          <w:sz w:val="24"/>
          <w:szCs w:val="24"/>
          <w:lang w:eastAsia="zh-CN"/>
        </w:rPr>
        <w:t>;</w:t>
      </w:r>
    </w:p>
    <w:p w:rsidR="00941C6E" w:rsidRPr="00941C6E" w:rsidRDefault="00941C6E" w:rsidP="00941C6E">
      <w:pPr>
        <w:spacing w:after="0" w:line="240" w:lineRule="auto"/>
        <w:ind w:firstLine="709"/>
        <w:jc w:val="both"/>
        <w:rPr>
          <w:rFonts w:ascii="Times New Roman" w:eastAsia="Times New Roman" w:hAnsi="Times New Roman" w:cs="Times New Roman"/>
          <w:bCs/>
          <w:sz w:val="24"/>
          <w:szCs w:val="24"/>
          <w:lang w:eastAsia="zh-CN"/>
        </w:rPr>
      </w:pPr>
      <w:r w:rsidRPr="00941C6E">
        <w:rPr>
          <w:rFonts w:ascii="Times New Roman" w:eastAsia="Times New Roman" w:hAnsi="Times New Roman" w:cs="Times New Roman"/>
          <w:sz w:val="24"/>
          <w:szCs w:val="24"/>
          <w:lang w:eastAsia="zh-CN"/>
        </w:rPr>
        <w:t>ИД-2 пк-1 - организовать выполнение работ по техническому обслуживанию бортового оборудования воздушных судов при осуществлении технической эксплуатации.</w:t>
      </w:r>
    </w:p>
    <w:p w:rsidR="00941C6E" w:rsidRPr="00941C6E" w:rsidRDefault="00941C6E" w:rsidP="00941C6E">
      <w:pPr>
        <w:spacing w:after="0" w:line="240" w:lineRule="auto"/>
        <w:ind w:firstLine="709"/>
        <w:jc w:val="both"/>
        <w:rPr>
          <w:rFonts w:ascii="Times New Roman" w:eastAsia="Times New Roman" w:hAnsi="Times New Roman" w:cs="Times New Roman"/>
          <w:bCs/>
          <w:sz w:val="24"/>
          <w:szCs w:val="24"/>
          <w:lang w:eastAsia="ru-RU"/>
        </w:rPr>
      </w:pPr>
      <w:r w:rsidRPr="00941C6E">
        <w:rPr>
          <w:rFonts w:ascii="Times New Roman" w:eastAsia="Times New Roman" w:hAnsi="Times New Roman" w:cs="Times New Roman"/>
          <w:bCs/>
          <w:sz w:val="24"/>
          <w:szCs w:val="24"/>
          <w:lang w:eastAsia="ru-RU"/>
        </w:rPr>
        <w:t xml:space="preserve">знать: </w:t>
      </w:r>
    </w:p>
    <w:p w:rsidR="00941C6E" w:rsidRPr="00941C6E" w:rsidRDefault="00941C6E" w:rsidP="00941C6E">
      <w:pPr>
        <w:spacing w:after="0" w:line="240" w:lineRule="auto"/>
        <w:ind w:firstLine="709"/>
        <w:jc w:val="both"/>
        <w:rPr>
          <w:rFonts w:ascii="Times New Roman" w:eastAsia="Times New Roman" w:hAnsi="Times New Roman" w:cs="Times New Roman"/>
          <w:iCs/>
          <w:sz w:val="24"/>
          <w:szCs w:val="24"/>
          <w:lang w:eastAsia="ru-RU"/>
        </w:rPr>
      </w:pPr>
      <w:r w:rsidRPr="00941C6E">
        <w:rPr>
          <w:rFonts w:ascii="Times New Roman" w:eastAsia="Times New Roman" w:hAnsi="Times New Roman" w:cs="Times New Roman"/>
          <w:bCs/>
          <w:sz w:val="24"/>
          <w:szCs w:val="24"/>
          <w:lang w:eastAsia="zh-CN"/>
        </w:rPr>
        <w:t xml:space="preserve">ПК-1.1.57 </w:t>
      </w:r>
      <w:r w:rsidRPr="00941C6E">
        <w:rPr>
          <w:rFonts w:ascii="Times New Roman" w:eastAsia="Times New Roman" w:hAnsi="Times New Roman" w:cs="Times New Roman"/>
          <w:iCs/>
          <w:sz w:val="24"/>
          <w:szCs w:val="24"/>
          <w:lang w:eastAsia="ru-RU"/>
        </w:rPr>
        <w:t>-содержание и особенности работ по техническому обслуживанию</w:t>
      </w:r>
      <w:r w:rsidRPr="00941C6E">
        <w:rPr>
          <w:rFonts w:ascii="Times New Roman" w:eastAsia="Times New Roman" w:hAnsi="Times New Roman" w:cs="Times New Roman"/>
          <w:sz w:val="24"/>
          <w:szCs w:val="24"/>
          <w:lang w:eastAsia="ru-RU"/>
        </w:rPr>
        <w:t xml:space="preserve"> бортовых средств контроля и регистрации параметров</w:t>
      </w:r>
      <w:r w:rsidRPr="00941C6E">
        <w:rPr>
          <w:rFonts w:ascii="Times New Roman" w:eastAsia="Times New Roman" w:hAnsi="Times New Roman" w:cs="Times New Roman"/>
          <w:bCs/>
          <w:sz w:val="24"/>
          <w:szCs w:val="24"/>
          <w:lang w:eastAsia="zh-CN"/>
        </w:rPr>
        <w:t>;</w:t>
      </w:r>
    </w:p>
    <w:p w:rsidR="00941C6E" w:rsidRPr="00941C6E" w:rsidRDefault="00941C6E" w:rsidP="00941C6E">
      <w:pPr>
        <w:spacing w:after="0" w:line="240" w:lineRule="auto"/>
        <w:ind w:firstLine="709"/>
        <w:jc w:val="both"/>
        <w:rPr>
          <w:rFonts w:ascii="Times New Roman" w:eastAsia="Times New Roman" w:hAnsi="Times New Roman" w:cs="Times New Roman"/>
          <w:iCs/>
          <w:sz w:val="24"/>
          <w:szCs w:val="24"/>
          <w:lang w:eastAsia="ru-RU"/>
        </w:rPr>
      </w:pPr>
      <w:r w:rsidRPr="00941C6E">
        <w:rPr>
          <w:rFonts w:ascii="Times New Roman" w:eastAsia="Times New Roman" w:hAnsi="Times New Roman" w:cs="Times New Roman"/>
          <w:bCs/>
          <w:sz w:val="24"/>
          <w:szCs w:val="24"/>
          <w:lang w:eastAsia="zh-CN"/>
        </w:rPr>
        <w:t xml:space="preserve">ПК-1.1.58 </w:t>
      </w:r>
      <w:r w:rsidRPr="00941C6E">
        <w:rPr>
          <w:rFonts w:ascii="Times New Roman" w:eastAsia="Times New Roman" w:hAnsi="Times New Roman" w:cs="Times New Roman"/>
          <w:iCs/>
          <w:sz w:val="24"/>
          <w:szCs w:val="24"/>
          <w:lang w:eastAsia="ru-RU"/>
        </w:rPr>
        <w:t xml:space="preserve">-содержание перечня минимального оборудования для </w:t>
      </w:r>
      <w:r w:rsidRPr="00941C6E">
        <w:rPr>
          <w:rFonts w:ascii="Times New Roman" w:eastAsia="Times New Roman" w:hAnsi="Times New Roman" w:cs="Times New Roman"/>
          <w:sz w:val="24"/>
          <w:szCs w:val="24"/>
          <w:lang w:eastAsia="ru-RU"/>
        </w:rPr>
        <w:t>бортовых средств контроля и регистрации параметров</w:t>
      </w:r>
      <w:r w:rsidRPr="00941C6E">
        <w:rPr>
          <w:rFonts w:ascii="Times New Roman" w:eastAsia="Times New Roman" w:hAnsi="Times New Roman" w:cs="Times New Roman"/>
          <w:bCs/>
          <w:sz w:val="24"/>
          <w:szCs w:val="24"/>
          <w:lang w:eastAsia="zh-CN"/>
        </w:rPr>
        <w:t>;</w:t>
      </w:r>
    </w:p>
    <w:p w:rsidR="00941C6E" w:rsidRPr="00941C6E" w:rsidRDefault="00941C6E" w:rsidP="00941C6E">
      <w:pPr>
        <w:suppressAutoHyphens/>
        <w:spacing w:after="0" w:line="240" w:lineRule="auto"/>
        <w:ind w:firstLine="709"/>
        <w:jc w:val="both"/>
        <w:rPr>
          <w:rFonts w:ascii="Times New Roman" w:eastAsia="Times New Roman" w:hAnsi="Times New Roman" w:cs="Times New Roman"/>
          <w:sz w:val="24"/>
          <w:szCs w:val="24"/>
          <w:lang w:eastAsia="ru-RU"/>
        </w:rPr>
      </w:pPr>
      <w:r w:rsidRPr="00941C6E">
        <w:rPr>
          <w:rFonts w:ascii="Times New Roman" w:eastAsia="Times New Roman" w:hAnsi="Times New Roman" w:cs="Times New Roman"/>
          <w:sz w:val="24"/>
          <w:szCs w:val="24"/>
          <w:lang w:eastAsia="ru-RU"/>
        </w:rPr>
        <w:t>уметь:</w:t>
      </w:r>
    </w:p>
    <w:p w:rsidR="00941C6E" w:rsidRPr="00941C6E" w:rsidRDefault="00941C6E" w:rsidP="00941C6E">
      <w:pPr>
        <w:suppressAutoHyphens/>
        <w:spacing w:after="0" w:line="240" w:lineRule="auto"/>
        <w:ind w:firstLine="709"/>
        <w:jc w:val="both"/>
        <w:rPr>
          <w:rFonts w:ascii="Times New Roman" w:eastAsia="Times New Roman" w:hAnsi="Times New Roman" w:cs="Times New Roman"/>
          <w:bCs/>
          <w:sz w:val="24"/>
          <w:szCs w:val="24"/>
          <w:lang w:eastAsia="zh-CN"/>
        </w:rPr>
      </w:pPr>
      <w:r w:rsidRPr="00941C6E">
        <w:rPr>
          <w:rFonts w:ascii="Times New Roman" w:eastAsia="Times New Roman" w:hAnsi="Times New Roman" w:cs="Times New Roman"/>
          <w:bCs/>
          <w:sz w:val="24"/>
          <w:szCs w:val="24"/>
          <w:lang w:eastAsia="zh-CN"/>
        </w:rPr>
        <w:t xml:space="preserve">ПК-1.2.29 </w:t>
      </w:r>
      <w:r w:rsidRPr="00941C6E">
        <w:rPr>
          <w:rFonts w:ascii="Times New Roman" w:eastAsia="Times New Roman" w:hAnsi="Times New Roman" w:cs="Times New Roman"/>
          <w:sz w:val="24"/>
          <w:szCs w:val="24"/>
          <w:lang w:eastAsia="zh-CN"/>
        </w:rPr>
        <w:t xml:space="preserve">-организовать выполнение работ по техническому обслуживанию </w:t>
      </w:r>
      <w:r w:rsidRPr="00941C6E">
        <w:rPr>
          <w:rFonts w:ascii="Times New Roman" w:eastAsia="Times New Roman" w:hAnsi="Times New Roman" w:cs="Times New Roman"/>
          <w:sz w:val="24"/>
          <w:szCs w:val="24"/>
          <w:lang w:eastAsia="ru-RU"/>
        </w:rPr>
        <w:t>бортовых средств контроля и регистрации параметров</w:t>
      </w:r>
      <w:r w:rsidRPr="00941C6E">
        <w:rPr>
          <w:rFonts w:ascii="Times New Roman" w:eastAsia="Times New Roman" w:hAnsi="Times New Roman" w:cs="Times New Roman"/>
          <w:bCs/>
          <w:sz w:val="24"/>
          <w:szCs w:val="24"/>
          <w:lang w:eastAsia="zh-CN"/>
        </w:rPr>
        <w:t>;</w:t>
      </w:r>
    </w:p>
    <w:p w:rsidR="00941C6E" w:rsidRPr="00941C6E" w:rsidRDefault="00941C6E" w:rsidP="00941C6E">
      <w:pPr>
        <w:suppressAutoHyphens/>
        <w:spacing w:after="0" w:line="240" w:lineRule="auto"/>
        <w:ind w:firstLine="709"/>
        <w:jc w:val="both"/>
        <w:rPr>
          <w:rFonts w:ascii="Times New Roman" w:eastAsia="Times New Roman" w:hAnsi="Times New Roman" w:cs="Times New Roman"/>
          <w:sz w:val="24"/>
          <w:szCs w:val="24"/>
          <w:lang w:eastAsia="ru-RU"/>
        </w:rPr>
      </w:pPr>
      <w:r w:rsidRPr="00941C6E">
        <w:rPr>
          <w:rFonts w:ascii="Times New Roman" w:eastAsia="Times New Roman" w:hAnsi="Times New Roman" w:cs="Times New Roman"/>
          <w:sz w:val="24"/>
          <w:szCs w:val="24"/>
          <w:lang w:eastAsia="ru-RU"/>
        </w:rPr>
        <w:t>владеть:</w:t>
      </w:r>
    </w:p>
    <w:p w:rsidR="00941C6E" w:rsidRPr="00941C6E" w:rsidRDefault="00941C6E" w:rsidP="00941C6E">
      <w:pPr>
        <w:spacing w:after="0" w:line="240" w:lineRule="auto"/>
        <w:ind w:firstLine="709"/>
        <w:jc w:val="both"/>
        <w:rPr>
          <w:rFonts w:ascii="Times New Roman" w:eastAsia="Times New Roman" w:hAnsi="Times New Roman" w:cs="Times New Roman"/>
          <w:bCs/>
          <w:sz w:val="24"/>
          <w:szCs w:val="24"/>
          <w:lang w:eastAsia="zh-CN"/>
        </w:rPr>
      </w:pPr>
      <w:r w:rsidRPr="00941C6E">
        <w:rPr>
          <w:rFonts w:ascii="Times New Roman" w:eastAsia="Times New Roman" w:hAnsi="Times New Roman" w:cs="Times New Roman"/>
          <w:bCs/>
          <w:sz w:val="24"/>
          <w:szCs w:val="24"/>
          <w:lang w:eastAsia="zh-CN"/>
        </w:rPr>
        <w:t xml:space="preserve">ПК-1.3.29 </w:t>
      </w:r>
      <w:r w:rsidRPr="00941C6E">
        <w:rPr>
          <w:rFonts w:ascii="Times New Roman" w:eastAsia="Times New Roman" w:hAnsi="Times New Roman" w:cs="Times New Roman"/>
          <w:sz w:val="24"/>
          <w:szCs w:val="24"/>
          <w:lang w:eastAsia="zh-CN"/>
        </w:rPr>
        <w:t>-навыками организации выполнения работ по техническому обслуживанию</w:t>
      </w:r>
      <w:r w:rsidRPr="00941C6E">
        <w:rPr>
          <w:rFonts w:ascii="Times New Roman" w:eastAsia="Times New Roman" w:hAnsi="Times New Roman" w:cs="Times New Roman"/>
          <w:sz w:val="24"/>
          <w:szCs w:val="24"/>
          <w:lang w:eastAsia="ru-RU"/>
        </w:rPr>
        <w:t xml:space="preserve"> бортовых средств контроля и регистрации параметров</w:t>
      </w:r>
      <w:r w:rsidRPr="00941C6E">
        <w:rPr>
          <w:rFonts w:ascii="Times New Roman" w:eastAsia="Times New Roman" w:hAnsi="Times New Roman" w:cs="Times New Roman"/>
          <w:bCs/>
          <w:sz w:val="24"/>
          <w:szCs w:val="24"/>
          <w:lang w:eastAsia="zh-CN"/>
        </w:rPr>
        <w:t>;</w:t>
      </w:r>
    </w:p>
    <w:p w:rsidR="00941C6E" w:rsidRPr="00941C6E" w:rsidRDefault="00941C6E" w:rsidP="00941C6E">
      <w:pPr>
        <w:suppressAutoHyphens/>
        <w:spacing w:after="0" w:line="240" w:lineRule="auto"/>
        <w:ind w:firstLine="709"/>
        <w:jc w:val="both"/>
        <w:rPr>
          <w:rFonts w:ascii="Times New Roman" w:eastAsia="Times New Roman" w:hAnsi="Times New Roman" w:cs="Times New Roman"/>
          <w:sz w:val="24"/>
          <w:szCs w:val="24"/>
          <w:lang w:eastAsia="zh-CN"/>
        </w:rPr>
      </w:pPr>
      <w:r w:rsidRPr="00941C6E">
        <w:rPr>
          <w:rFonts w:ascii="Times New Roman" w:eastAsia="Times New Roman" w:hAnsi="Times New Roman" w:cs="Times New Roman"/>
          <w:sz w:val="24"/>
          <w:szCs w:val="24"/>
          <w:lang w:eastAsia="zh-CN"/>
        </w:rPr>
        <w:t>ПК-2 – Способен организовать проведение контроля качества технического обслуживания и ремонта, соблюдения государственных требований по поддержанию летной годности и обеспечению безопасности полетов при технической эксплуатации бортового оборудования воздушных судов</w:t>
      </w:r>
    </w:p>
    <w:p w:rsidR="00941C6E" w:rsidRPr="00941C6E" w:rsidRDefault="00941C6E" w:rsidP="00941C6E">
      <w:pPr>
        <w:spacing w:after="0" w:line="240" w:lineRule="auto"/>
        <w:ind w:firstLine="709"/>
        <w:jc w:val="both"/>
        <w:rPr>
          <w:rFonts w:ascii="Times New Roman" w:eastAsia="Times New Roman" w:hAnsi="Times New Roman" w:cs="Times New Roman"/>
          <w:bCs/>
          <w:sz w:val="24"/>
          <w:szCs w:val="24"/>
          <w:lang w:eastAsia="ru-RU"/>
        </w:rPr>
      </w:pPr>
      <w:r w:rsidRPr="00941C6E">
        <w:rPr>
          <w:rFonts w:ascii="Times New Roman" w:eastAsia="Times New Roman" w:hAnsi="Times New Roman" w:cs="Times New Roman"/>
          <w:bCs/>
          <w:sz w:val="24"/>
          <w:szCs w:val="24"/>
          <w:lang w:eastAsia="ru-RU"/>
        </w:rPr>
        <w:t>Результаты обучения:</w:t>
      </w:r>
    </w:p>
    <w:p w:rsidR="00941C6E" w:rsidRPr="00941C6E" w:rsidRDefault="00941C6E" w:rsidP="00941C6E">
      <w:pPr>
        <w:suppressLineNumbers/>
        <w:spacing w:after="0" w:line="240" w:lineRule="auto"/>
        <w:ind w:firstLine="709"/>
        <w:jc w:val="both"/>
        <w:rPr>
          <w:rFonts w:ascii="Times New Roman" w:eastAsia="Times New Roman" w:hAnsi="Times New Roman" w:cs="Times New Roman"/>
          <w:sz w:val="24"/>
          <w:szCs w:val="24"/>
          <w:lang w:eastAsia="zh-CN"/>
        </w:rPr>
      </w:pPr>
      <w:r w:rsidRPr="00941C6E">
        <w:rPr>
          <w:rFonts w:ascii="Times New Roman" w:eastAsia="Times New Roman" w:hAnsi="Times New Roman" w:cs="Times New Roman"/>
          <w:sz w:val="24"/>
          <w:szCs w:val="24"/>
          <w:lang w:eastAsia="zh-CN"/>
        </w:rPr>
        <w:t>ИД-1 пк-2 - Оценивать качество технического обслуживания и ремонта, соблюдения государственных требований по поддержанию летной годности и обеспечению безопасности полетов при технической эксплуатации бортового оборудования воздушных судов.</w:t>
      </w:r>
    </w:p>
    <w:p w:rsidR="00941C6E" w:rsidRPr="00941C6E" w:rsidRDefault="00941C6E" w:rsidP="00941C6E">
      <w:pPr>
        <w:suppressAutoHyphens/>
        <w:spacing w:after="0" w:line="240" w:lineRule="auto"/>
        <w:ind w:firstLine="709"/>
        <w:jc w:val="both"/>
        <w:rPr>
          <w:rFonts w:ascii="Times New Roman" w:eastAsia="Times New Roman" w:hAnsi="Times New Roman" w:cs="Times New Roman"/>
          <w:bCs/>
          <w:sz w:val="24"/>
          <w:szCs w:val="24"/>
          <w:lang w:eastAsia="ru-RU"/>
        </w:rPr>
      </w:pPr>
      <w:r w:rsidRPr="00941C6E">
        <w:rPr>
          <w:rFonts w:ascii="Times New Roman" w:eastAsia="Times New Roman" w:hAnsi="Times New Roman" w:cs="Times New Roman"/>
          <w:bCs/>
          <w:sz w:val="24"/>
          <w:szCs w:val="24"/>
          <w:lang w:eastAsia="ru-RU"/>
        </w:rPr>
        <w:t>знать:</w:t>
      </w:r>
    </w:p>
    <w:p w:rsidR="00941C6E" w:rsidRPr="00941C6E" w:rsidRDefault="00941C6E" w:rsidP="00941C6E">
      <w:pPr>
        <w:spacing w:after="0" w:line="240" w:lineRule="auto"/>
        <w:ind w:firstLine="709"/>
        <w:jc w:val="both"/>
        <w:rPr>
          <w:rFonts w:ascii="Times New Roman" w:eastAsia="Times New Roman" w:hAnsi="Times New Roman" w:cs="Times New Roman"/>
          <w:iCs/>
          <w:sz w:val="24"/>
          <w:szCs w:val="24"/>
          <w:lang w:eastAsia="ru-RU"/>
        </w:rPr>
      </w:pPr>
      <w:r w:rsidRPr="00941C6E">
        <w:rPr>
          <w:rFonts w:ascii="Times New Roman" w:eastAsia="Times New Roman" w:hAnsi="Times New Roman" w:cs="Times New Roman"/>
          <w:bCs/>
          <w:sz w:val="24"/>
          <w:szCs w:val="24"/>
          <w:lang w:eastAsia="zh-CN"/>
        </w:rPr>
        <w:t>ПК-2.1.25 -методы и средства контроля качества</w:t>
      </w:r>
      <w:r w:rsidRPr="00941C6E">
        <w:rPr>
          <w:rFonts w:ascii="Times New Roman" w:eastAsia="Times New Roman" w:hAnsi="Times New Roman" w:cs="Times New Roman"/>
          <w:sz w:val="24"/>
          <w:szCs w:val="24"/>
          <w:lang w:eastAsia="zh-CN"/>
        </w:rPr>
        <w:t xml:space="preserve"> технического обслуживания и ремонта</w:t>
      </w:r>
      <w:r w:rsidRPr="00941C6E">
        <w:rPr>
          <w:rFonts w:ascii="Times New Roman" w:eastAsia="Times New Roman" w:hAnsi="Times New Roman" w:cs="Times New Roman"/>
          <w:sz w:val="24"/>
          <w:szCs w:val="24"/>
          <w:lang w:eastAsia="ru-RU"/>
        </w:rPr>
        <w:t xml:space="preserve"> бортовых средств контроля и регистрации параметров</w:t>
      </w:r>
      <w:r w:rsidRPr="00941C6E">
        <w:rPr>
          <w:rFonts w:ascii="Times New Roman" w:eastAsia="Times New Roman" w:hAnsi="Times New Roman" w:cs="Times New Roman"/>
          <w:bCs/>
          <w:sz w:val="24"/>
          <w:szCs w:val="24"/>
          <w:lang w:eastAsia="zh-CN"/>
        </w:rPr>
        <w:t>;</w:t>
      </w:r>
    </w:p>
    <w:p w:rsidR="00941C6E" w:rsidRPr="00941C6E" w:rsidRDefault="00941C6E" w:rsidP="00941C6E">
      <w:pPr>
        <w:spacing w:after="0" w:line="240" w:lineRule="auto"/>
        <w:ind w:firstLine="709"/>
        <w:jc w:val="both"/>
        <w:rPr>
          <w:rFonts w:ascii="Times New Roman" w:eastAsia="Times New Roman" w:hAnsi="Times New Roman" w:cs="Times New Roman"/>
          <w:iCs/>
          <w:sz w:val="24"/>
          <w:szCs w:val="24"/>
          <w:lang w:eastAsia="ru-RU"/>
        </w:rPr>
      </w:pPr>
      <w:r w:rsidRPr="00941C6E">
        <w:rPr>
          <w:rFonts w:ascii="Times New Roman" w:eastAsia="Times New Roman" w:hAnsi="Times New Roman" w:cs="Times New Roman"/>
          <w:bCs/>
          <w:sz w:val="24"/>
          <w:szCs w:val="24"/>
          <w:lang w:eastAsia="zh-CN"/>
        </w:rPr>
        <w:t xml:space="preserve">ПК-2.1.26 -состав и содержание принимаемых решений по результатам оценки качества </w:t>
      </w:r>
      <w:r w:rsidRPr="00941C6E">
        <w:rPr>
          <w:rFonts w:ascii="Times New Roman" w:eastAsia="Times New Roman" w:hAnsi="Times New Roman" w:cs="Times New Roman"/>
          <w:sz w:val="24"/>
          <w:szCs w:val="24"/>
          <w:lang w:eastAsia="zh-CN"/>
        </w:rPr>
        <w:t>технического обслуживания и ремонта</w:t>
      </w:r>
      <w:r w:rsidRPr="00941C6E">
        <w:rPr>
          <w:rFonts w:ascii="Times New Roman" w:eastAsia="Times New Roman" w:hAnsi="Times New Roman" w:cs="Times New Roman"/>
          <w:sz w:val="24"/>
          <w:szCs w:val="24"/>
          <w:lang w:eastAsia="ru-RU"/>
        </w:rPr>
        <w:t xml:space="preserve"> бортовых средств контроля и регистрации параметров</w:t>
      </w:r>
      <w:r w:rsidRPr="00941C6E">
        <w:rPr>
          <w:rFonts w:ascii="Times New Roman" w:eastAsia="Times New Roman" w:hAnsi="Times New Roman" w:cs="Times New Roman"/>
          <w:bCs/>
          <w:sz w:val="24"/>
          <w:szCs w:val="24"/>
          <w:lang w:eastAsia="zh-CN"/>
        </w:rPr>
        <w:t>;</w:t>
      </w:r>
      <w:r w:rsidRPr="00941C6E">
        <w:rPr>
          <w:rFonts w:ascii="Times New Roman" w:eastAsia="Times New Roman" w:hAnsi="Times New Roman" w:cs="Times New Roman"/>
          <w:iCs/>
          <w:sz w:val="24"/>
          <w:szCs w:val="24"/>
          <w:lang w:eastAsia="ru-RU"/>
        </w:rPr>
        <w:t xml:space="preserve"> </w:t>
      </w:r>
    </w:p>
    <w:p w:rsidR="00941C6E" w:rsidRPr="00941C6E" w:rsidRDefault="00941C6E" w:rsidP="00941C6E">
      <w:pPr>
        <w:suppressAutoHyphens/>
        <w:spacing w:after="0" w:line="240" w:lineRule="auto"/>
        <w:ind w:firstLine="709"/>
        <w:jc w:val="both"/>
        <w:rPr>
          <w:rFonts w:ascii="Times New Roman" w:eastAsia="Times New Roman" w:hAnsi="Times New Roman" w:cs="Times New Roman"/>
          <w:sz w:val="24"/>
          <w:szCs w:val="24"/>
          <w:lang w:eastAsia="ru-RU"/>
        </w:rPr>
      </w:pPr>
      <w:r w:rsidRPr="00941C6E">
        <w:rPr>
          <w:rFonts w:ascii="Times New Roman" w:eastAsia="Times New Roman" w:hAnsi="Times New Roman" w:cs="Times New Roman"/>
          <w:sz w:val="24"/>
          <w:szCs w:val="24"/>
          <w:lang w:eastAsia="ru-RU"/>
        </w:rPr>
        <w:t>уметь:</w:t>
      </w:r>
    </w:p>
    <w:p w:rsidR="00941C6E" w:rsidRPr="00941C6E" w:rsidRDefault="00941C6E" w:rsidP="00941C6E">
      <w:pPr>
        <w:suppressAutoHyphens/>
        <w:spacing w:after="0" w:line="240" w:lineRule="auto"/>
        <w:ind w:firstLine="709"/>
        <w:jc w:val="both"/>
        <w:rPr>
          <w:rFonts w:ascii="Times New Roman" w:eastAsia="Times New Roman" w:hAnsi="Times New Roman" w:cs="Times New Roman"/>
          <w:bCs/>
          <w:sz w:val="24"/>
          <w:szCs w:val="24"/>
          <w:lang w:eastAsia="zh-CN"/>
        </w:rPr>
      </w:pPr>
      <w:r w:rsidRPr="00941C6E">
        <w:rPr>
          <w:rFonts w:ascii="Times New Roman" w:eastAsia="Times New Roman" w:hAnsi="Times New Roman" w:cs="Times New Roman"/>
          <w:bCs/>
          <w:sz w:val="24"/>
          <w:szCs w:val="24"/>
          <w:lang w:eastAsia="zh-CN"/>
        </w:rPr>
        <w:t>ПК-2.2.13 -</w:t>
      </w:r>
      <w:r w:rsidRPr="00941C6E">
        <w:rPr>
          <w:rFonts w:ascii="Times New Roman" w:eastAsia="Times New Roman" w:hAnsi="Times New Roman" w:cs="Times New Roman"/>
          <w:sz w:val="24"/>
          <w:szCs w:val="24"/>
          <w:lang w:eastAsia="zh-CN"/>
        </w:rPr>
        <w:t xml:space="preserve"> оценивать качество технического обслуживания и ремонта </w:t>
      </w:r>
      <w:r w:rsidRPr="00941C6E">
        <w:rPr>
          <w:rFonts w:ascii="Times New Roman" w:eastAsia="Times New Roman" w:hAnsi="Times New Roman" w:cs="Times New Roman"/>
          <w:sz w:val="24"/>
          <w:szCs w:val="24"/>
          <w:lang w:eastAsia="ru-RU"/>
        </w:rPr>
        <w:t>бортовых средств контроля и регистрации параметров</w:t>
      </w:r>
      <w:r w:rsidRPr="00941C6E">
        <w:rPr>
          <w:rFonts w:ascii="Times New Roman" w:eastAsia="Times New Roman" w:hAnsi="Times New Roman" w:cs="Times New Roman"/>
          <w:bCs/>
          <w:sz w:val="24"/>
          <w:szCs w:val="24"/>
          <w:lang w:eastAsia="zh-CN"/>
        </w:rPr>
        <w:t xml:space="preserve">; </w:t>
      </w:r>
    </w:p>
    <w:p w:rsidR="00941C6E" w:rsidRPr="00941C6E" w:rsidRDefault="00941C6E" w:rsidP="00941C6E">
      <w:pPr>
        <w:suppressAutoHyphens/>
        <w:spacing w:after="0" w:line="240" w:lineRule="auto"/>
        <w:ind w:firstLine="709"/>
        <w:jc w:val="both"/>
        <w:rPr>
          <w:rFonts w:ascii="Times New Roman" w:eastAsia="Times New Roman" w:hAnsi="Times New Roman" w:cs="Times New Roman"/>
          <w:sz w:val="24"/>
          <w:szCs w:val="24"/>
          <w:lang w:eastAsia="ru-RU"/>
        </w:rPr>
      </w:pPr>
      <w:r w:rsidRPr="00941C6E">
        <w:rPr>
          <w:rFonts w:ascii="Times New Roman" w:eastAsia="Times New Roman" w:hAnsi="Times New Roman" w:cs="Times New Roman"/>
          <w:sz w:val="24"/>
          <w:szCs w:val="24"/>
          <w:lang w:eastAsia="ru-RU"/>
        </w:rPr>
        <w:t>владеть:</w:t>
      </w:r>
    </w:p>
    <w:p w:rsidR="00941C6E" w:rsidRPr="00941C6E" w:rsidRDefault="00941C6E" w:rsidP="00941C6E">
      <w:pPr>
        <w:suppressAutoHyphens/>
        <w:spacing w:after="0" w:line="240" w:lineRule="auto"/>
        <w:ind w:firstLine="709"/>
        <w:jc w:val="both"/>
        <w:rPr>
          <w:rFonts w:ascii="Times New Roman" w:eastAsia="Times New Roman" w:hAnsi="Times New Roman" w:cs="Times New Roman"/>
          <w:iCs/>
          <w:sz w:val="24"/>
          <w:szCs w:val="24"/>
          <w:lang w:eastAsia="ru-RU"/>
        </w:rPr>
      </w:pPr>
      <w:r w:rsidRPr="00941C6E">
        <w:rPr>
          <w:rFonts w:ascii="Times New Roman" w:eastAsia="Times New Roman" w:hAnsi="Times New Roman" w:cs="Times New Roman"/>
          <w:bCs/>
          <w:sz w:val="24"/>
          <w:szCs w:val="24"/>
          <w:lang w:eastAsia="zh-CN"/>
        </w:rPr>
        <w:t xml:space="preserve">ПК-2.3.13 </w:t>
      </w:r>
      <w:r w:rsidRPr="00941C6E">
        <w:rPr>
          <w:rFonts w:ascii="Times New Roman" w:eastAsia="Times New Roman" w:hAnsi="Times New Roman" w:cs="Times New Roman"/>
          <w:sz w:val="24"/>
          <w:szCs w:val="24"/>
          <w:lang w:eastAsia="zh-CN"/>
        </w:rPr>
        <w:t xml:space="preserve">-навыками оценки качества технического обслуживания и ремонта </w:t>
      </w:r>
      <w:r w:rsidRPr="00941C6E">
        <w:rPr>
          <w:rFonts w:ascii="Times New Roman" w:eastAsia="Times New Roman" w:hAnsi="Times New Roman" w:cs="Times New Roman"/>
          <w:sz w:val="24"/>
          <w:szCs w:val="24"/>
          <w:lang w:eastAsia="ru-RU"/>
        </w:rPr>
        <w:t>бортовых средств контроля и регистрации параметров</w:t>
      </w:r>
      <w:r w:rsidRPr="00941C6E">
        <w:rPr>
          <w:rFonts w:ascii="Times New Roman" w:eastAsia="Times New Roman" w:hAnsi="Times New Roman" w:cs="Times New Roman"/>
          <w:bCs/>
          <w:sz w:val="24"/>
          <w:szCs w:val="24"/>
          <w:lang w:eastAsia="zh-CN"/>
        </w:rPr>
        <w:t>;</w:t>
      </w:r>
      <w:r w:rsidRPr="00941C6E">
        <w:rPr>
          <w:rFonts w:ascii="Times New Roman" w:eastAsia="Times New Roman" w:hAnsi="Times New Roman" w:cs="Times New Roman"/>
          <w:iCs/>
          <w:sz w:val="24"/>
          <w:szCs w:val="24"/>
          <w:lang w:eastAsia="ru-RU"/>
        </w:rPr>
        <w:t xml:space="preserve"> </w:t>
      </w:r>
    </w:p>
    <w:p w:rsidR="00941C6E" w:rsidRPr="00941C6E" w:rsidRDefault="00941C6E" w:rsidP="00941C6E">
      <w:pPr>
        <w:suppressLineNumbers/>
        <w:spacing w:after="0" w:line="240" w:lineRule="auto"/>
        <w:ind w:firstLine="709"/>
        <w:jc w:val="both"/>
        <w:rPr>
          <w:rFonts w:ascii="Times New Roman" w:eastAsia="Times New Roman" w:hAnsi="Times New Roman" w:cs="Times New Roman"/>
          <w:sz w:val="24"/>
          <w:szCs w:val="24"/>
          <w:lang w:eastAsia="zh-CN"/>
        </w:rPr>
      </w:pPr>
      <w:r w:rsidRPr="00941C6E">
        <w:rPr>
          <w:rFonts w:ascii="Times New Roman" w:eastAsia="Times New Roman" w:hAnsi="Times New Roman" w:cs="Times New Roman"/>
          <w:sz w:val="24"/>
          <w:szCs w:val="24"/>
          <w:lang w:eastAsia="zh-CN"/>
        </w:rPr>
        <w:t>ИД-2 пк-2 - организовать проведение контроля качества технического обслуживания и ремонта, соблюдения государственных требований по поддержанию летной годности и обеспечению безопасности полетов при технической эксплуатации бортового оборудования воздушных судов</w:t>
      </w:r>
    </w:p>
    <w:p w:rsidR="00941C6E" w:rsidRPr="00941C6E" w:rsidRDefault="00941C6E" w:rsidP="00941C6E">
      <w:pPr>
        <w:suppressAutoHyphens/>
        <w:spacing w:after="0" w:line="240" w:lineRule="auto"/>
        <w:ind w:firstLine="709"/>
        <w:jc w:val="both"/>
        <w:rPr>
          <w:rFonts w:ascii="Times New Roman" w:eastAsia="Times New Roman" w:hAnsi="Times New Roman" w:cs="Times New Roman"/>
          <w:bCs/>
          <w:sz w:val="24"/>
          <w:szCs w:val="24"/>
          <w:lang w:eastAsia="ru-RU"/>
        </w:rPr>
      </w:pPr>
      <w:r w:rsidRPr="00941C6E">
        <w:rPr>
          <w:rFonts w:ascii="Times New Roman" w:eastAsia="Times New Roman" w:hAnsi="Times New Roman" w:cs="Times New Roman"/>
          <w:bCs/>
          <w:sz w:val="24"/>
          <w:szCs w:val="24"/>
          <w:lang w:eastAsia="ru-RU"/>
        </w:rPr>
        <w:t>знать:</w:t>
      </w:r>
    </w:p>
    <w:p w:rsidR="00941C6E" w:rsidRPr="00941C6E" w:rsidRDefault="00941C6E" w:rsidP="00941C6E">
      <w:pPr>
        <w:spacing w:after="0" w:line="240" w:lineRule="auto"/>
        <w:ind w:firstLine="709"/>
        <w:jc w:val="both"/>
        <w:rPr>
          <w:rFonts w:ascii="Times New Roman" w:eastAsia="Times New Roman" w:hAnsi="Times New Roman" w:cs="Times New Roman"/>
          <w:iCs/>
          <w:sz w:val="24"/>
          <w:szCs w:val="24"/>
          <w:lang w:eastAsia="ru-RU"/>
        </w:rPr>
      </w:pPr>
      <w:r w:rsidRPr="00941C6E">
        <w:rPr>
          <w:rFonts w:ascii="Times New Roman" w:eastAsia="Times New Roman" w:hAnsi="Times New Roman" w:cs="Times New Roman"/>
          <w:bCs/>
          <w:sz w:val="24"/>
          <w:szCs w:val="24"/>
          <w:lang w:eastAsia="zh-CN"/>
        </w:rPr>
        <w:t>ПК-2.1.57 -</w:t>
      </w:r>
      <w:r w:rsidRPr="00941C6E">
        <w:rPr>
          <w:rFonts w:ascii="Times New Roman" w:eastAsia="Times New Roman" w:hAnsi="Times New Roman" w:cs="Times New Roman"/>
          <w:sz w:val="24"/>
          <w:szCs w:val="24"/>
          <w:lang w:eastAsia="zh-CN"/>
        </w:rPr>
        <w:t xml:space="preserve"> государственные требования по поддержанию летной годности и обеспечению безопасности полетов при технической эксплуатации </w:t>
      </w:r>
      <w:r w:rsidRPr="00941C6E">
        <w:rPr>
          <w:rFonts w:ascii="Times New Roman" w:eastAsia="Times New Roman" w:hAnsi="Times New Roman" w:cs="Times New Roman"/>
          <w:sz w:val="24"/>
          <w:szCs w:val="24"/>
          <w:lang w:eastAsia="ru-RU"/>
        </w:rPr>
        <w:t>бортовых средств контроля и регистрации параметров</w:t>
      </w:r>
      <w:r w:rsidRPr="00941C6E">
        <w:rPr>
          <w:rFonts w:ascii="Times New Roman" w:eastAsia="Times New Roman" w:hAnsi="Times New Roman" w:cs="Times New Roman"/>
          <w:bCs/>
          <w:sz w:val="24"/>
          <w:szCs w:val="24"/>
          <w:lang w:eastAsia="zh-CN"/>
        </w:rPr>
        <w:t>;</w:t>
      </w:r>
    </w:p>
    <w:p w:rsidR="00941C6E" w:rsidRPr="00941C6E" w:rsidRDefault="00941C6E" w:rsidP="00941C6E">
      <w:pPr>
        <w:spacing w:after="0" w:line="240" w:lineRule="auto"/>
        <w:ind w:firstLine="709"/>
        <w:jc w:val="both"/>
        <w:rPr>
          <w:rFonts w:ascii="Times New Roman" w:eastAsia="Times New Roman" w:hAnsi="Times New Roman" w:cs="Times New Roman"/>
          <w:iCs/>
          <w:sz w:val="24"/>
          <w:szCs w:val="24"/>
          <w:lang w:eastAsia="ru-RU"/>
        </w:rPr>
      </w:pPr>
      <w:r w:rsidRPr="00941C6E">
        <w:rPr>
          <w:rFonts w:ascii="Times New Roman" w:eastAsia="Times New Roman" w:hAnsi="Times New Roman" w:cs="Times New Roman"/>
          <w:bCs/>
          <w:sz w:val="24"/>
          <w:szCs w:val="24"/>
          <w:lang w:eastAsia="zh-CN"/>
        </w:rPr>
        <w:t xml:space="preserve">ПК-2.1.58 -методику контроля качества </w:t>
      </w:r>
      <w:r w:rsidRPr="00941C6E">
        <w:rPr>
          <w:rFonts w:ascii="Times New Roman" w:eastAsia="Times New Roman" w:hAnsi="Times New Roman" w:cs="Times New Roman"/>
          <w:sz w:val="24"/>
          <w:szCs w:val="24"/>
          <w:lang w:eastAsia="zh-CN"/>
        </w:rPr>
        <w:t xml:space="preserve">технического обслуживания и ремонта </w:t>
      </w:r>
      <w:r w:rsidRPr="00941C6E">
        <w:rPr>
          <w:rFonts w:ascii="Times New Roman" w:eastAsia="Times New Roman" w:hAnsi="Times New Roman" w:cs="Times New Roman"/>
          <w:sz w:val="24"/>
          <w:szCs w:val="24"/>
          <w:lang w:eastAsia="ru-RU"/>
        </w:rPr>
        <w:t>бортовых средств контроля и регистрации параметров</w:t>
      </w:r>
      <w:r w:rsidRPr="00941C6E">
        <w:rPr>
          <w:rFonts w:ascii="Times New Roman" w:eastAsia="Times New Roman" w:hAnsi="Times New Roman" w:cs="Times New Roman"/>
          <w:bCs/>
          <w:sz w:val="24"/>
          <w:szCs w:val="24"/>
          <w:lang w:eastAsia="zh-CN"/>
        </w:rPr>
        <w:t>;</w:t>
      </w:r>
    </w:p>
    <w:p w:rsidR="00941C6E" w:rsidRPr="00941C6E" w:rsidRDefault="00941C6E" w:rsidP="00941C6E">
      <w:pPr>
        <w:suppressAutoHyphens/>
        <w:spacing w:after="0" w:line="240" w:lineRule="auto"/>
        <w:ind w:firstLine="709"/>
        <w:jc w:val="both"/>
        <w:rPr>
          <w:rFonts w:ascii="Times New Roman" w:eastAsia="Times New Roman" w:hAnsi="Times New Roman" w:cs="Times New Roman"/>
          <w:sz w:val="24"/>
          <w:szCs w:val="24"/>
          <w:lang w:eastAsia="ru-RU"/>
        </w:rPr>
      </w:pPr>
      <w:r w:rsidRPr="00941C6E">
        <w:rPr>
          <w:rFonts w:ascii="Times New Roman" w:eastAsia="Times New Roman" w:hAnsi="Times New Roman" w:cs="Times New Roman"/>
          <w:sz w:val="24"/>
          <w:szCs w:val="24"/>
          <w:lang w:eastAsia="ru-RU"/>
        </w:rPr>
        <w:t>уметь:</w:t>
      </w:r>
    </w:p>
    <w:p w:rsidR="00941C6E" w:rsidRPr="00941C6E" w:rsidRDefault="00941C6E" w:rsidP="00941C6E">
      <w:pPr>
        <w:suppressAutoHyphens/>
        <w:spacing w:after="0" w:line="240" w:lineRule="auto"/>
        <w:ind w:firstLine="709"/>
        <w:jc w:val="both"/>
        <w:rPr>
          <w:rFonts w:ascii="Times New Roman" w:eastAsia="Times New Roman" w:hAnsi="Times New Roman" w:cs="Times New Roman"/>
          <w:bCs/>
          <w:sz w:val="24"/>
          <w:szCs w:val="24"/>
          <w:lang w:eastAsia="zh-CN"/>
        </w:rPr>
      </w:pPr>
      <w:r w:rsidRPr="00941C6E">
        <w:rPr>
          <w:rFonts w:ascii="Times New Roman" w:eastAsia="Times New Roman" w:hAnsi="Times New Roman" w:cs="Times New Roman"/>
          <w:bCs/>
          <w:sz w:val="24"/>
          <w:szCs w:val="24"/>
          <w:lang w:eastAsia="zh-CN"/>
        </w:rPr>
        <w:t xml:space="preserve">ПК-2.2.29 </w:t>
      </w:r>
      <w:r w:rsidRPr="00941C6E">
        <w:rPr>
          <w:rFonts w:ascii="Times New Roman" w:eastAsia="Times New Roman" w:hAnsi="Times New Roman" w:cs="Times New Roman"/>
          <w:sz w:val="24"/>
          <w:szCs w:val="24"/>
          <w:lang w:eastAsia="zh-CN"/>
        </w:rPr>
        <w:t>-организовать проведение контроля качества технического обслуживания и ремонта</w:t>
      </w:r>
      <w:r w:rsidRPr="00941C6E">
        <w:rPr>
          <w:rFonts w:ascii="Times New Roman" w:eastAsia="Times New Roman" w:hAnsi="Times New Roman" w:cs="Times New Roman"/>
          <w:bCs/>
          <w:sz w:val="24"/>
          <w:szCs w:val="24"/>
          <w:lang w:eastAsia="zh-CN"/>
        </w:rPr>
        <w:t xml:space="preserve"> </w:t>
      </w:r>
      <w:r w:rsidRPr="00941C6E">
        <w:rPr>
          <w:rFonts w:ascii="Times New Roman" w:eastAsia="Times New Roman" w:hAnsi="Times New Roman" w:cs="Times New Roman"/>
          <w:sz w:val="24"/>
          <w:szCs w:val="24"/>
          <w:lang w:eastAsia="ru-RU"/>
        </w:rPr>
        <w:t>бортовых средств контроля и регистрации параметров</w:t>
      </w:r>
      <w:r w:rsidRPr="00941C6E">
        <w:rPr>
          <w:rFonts w:ascii="Times New Roman" w:eastAsia="Times New Roman" w:hAnsi="Times New Roman" w:cs="Times New Roman"/>
          <w:bCs/>
          <w:sz w:val="24"/>
          <w:szCs w:val="24"/>
          <w:lang w:eastAsia="zh-CN"/>
        </w:rPr>
        <w:t>;</w:t>
      </w:r>
    </w:p>
    <w:p w:rsidR="00941C6E" w:rsidRPr="00941C6E" w:rsidRDefault="00941C6E" w:rsidP="00941C6E">
      <w:pPr>
        <w:suppressAutoHyphens/>
        <w:spacing w:after="0" w:line="240" w:lineRule="auto"/>
        <w:ind w:firstLine="709"/>
        <w:jc w:val="both"/>
        <w:rPr>
          <w:rFonts w:ascii="Times New Roman" w:eastAsia="Times New Roman" w:hAnsi="Times New Roman" w:cs="Times New Roman"/>
          <w:sz w:val="24"/>
          <w:szCs w:val="24"/>
          <w:lang w:eastAsia="ru-RU"/>
        </w:rPr>
      </w:pPr>
      <w:r w:rsidRPr="00941C6E">
        <w:rPr>
          <w:rFonts w:ascii="Times New Roman" w:eastAsia="Times New Roman" w:hAnsi="Times New Roman" w:cs="Times New Roman"/>
          <w:sz w:val="24"/>
          <w:szCs w:val="24"/>
          <w:lang w:eastAsia="ru-RU"/>
        </w:rPr>
        <w:lastRenderedPageBreak/>
        <w:t>владеть:</w:t>
      </w:r>
    </w:p>
    <w:p w:rsidR="00941C6E" w:rsidRPr="00941C6E" w:rsidRDefault="00941C6E" w:rsidP="00941C6E">
      <w:pPr>
        <w:suppressAutoHyphens/>
        <w:spacing w:after="0" w:line="240" w:lineRule="auto"/>
        <w:ind w:firstLine="709"/>
        <w:jc w:val="both"/>
        <w:rPr>
          <w:rFonts w:ascii="Times New Roman" w:eastAsia="Times New Roman" w:hAnsi="Times New Roman" w:cs="Times New Roman"/>
          <w:bCs/>
          <w:sz w:val="24"/>
          <w:szCs w:val="24"/>
          <w:lang w:eastAsia="zh-CN"/>
        </w:rPr>
      </w:pPr>
      <w:r w:rsidRPr="00941C6E">
        <w:rPr>
          <w:rFonts w:ascii="Times New Roman" w:eastAsia="Times New Roman" w:hAnsi="Times New Roman" w:cs="Times New Roman"/>
          <w:bCs/>
          <w:sz w:val="24"/>
          <w:szCs w:val="24"/>
          <w:lang w:eastAsia="zh-CN"/>
        </w:rPr>
        <w:t xml:space="preserve">ПК-2.3.29 </w:t>
      </w:r>
      <w:r w:rsidRPr="00941C6E">
        <w:rPr>
          <w:rFonts w:ascii="Times New Roman" w:eastAsia="Times New Roman" w:hAnsi="Times New Roman" w:cs="Times New Roman"/>
          <w:sz w:val="24"/>
          <w:szCs w:val="24"/>
          <w:lang w:eastAsia="zh-CN"/>
        </w:rPr>
        <w:t>-навыками организации проведения контроля качества технического обслуживания и ремонта</w:t>
      </w:r>
      <w:r w:rsidRPr="00941C6E">
        <w:rPr>
          <w:rFonts w:ascii="Times New Roman" w:eastAsia="Times New Roman" w:hAnsi="Times New Roman" w:cs="Times New Roman"/>
          <w:sz w:val="24"/>
          <w:szCs w:val="24"/>
          <w:lang w:eastAsia="ru-RU"/>
        </w:rPr>
        <w:t xml:space="preserve"> бортовых средств контроля и регистрации параметров</w:t>
      </w:r>
      <w:r w:rsidRPr="00941C6E">
        <w:rPr>
          <w:rFonts w:ascii="Times New Roman" w:eastAsia="Times New Roman" w:hAnsi="Times New Roman" w:cs="Times New Roman"/>
          <w:bCs/>
          <w:sz w:val="24"/>
          <w:szCs w:val="24"/>
          <w:lang w:eastAsia="zh-CN"/>
        </w:rPr>
        <w:t>;</w:t>
      </w:r>
    </w:p>
    <w:p w:rsidR="00941C6E" w:rsidRPr="00941C6E" w:rsidRDefault="00941C6E" w:rsidP="00941C6E">
      <w:pPr>
        <w:suppressAutoHyphens/>
        <w:spacing w:after="0" w:line="240" w:lineRule="auto"/>
        <w:ind w:firstLine="709"/>
        <w:jc w:val="both"/>
        <w:rPr>
          <w:rFonts w:ascii="Times New Roman" w:eastAsia="Times New Roman" w:hAnsi="Times New Roman" w:cs="Times New Roman"/>
          <w:sz w:val="24"/>
          <w:szCs w:val="24"/>
          <w:lang w:eastAsia="ru-RU"/>
        </w:rPr>
      </w:pPr>
      <w:r w:rsidRPr="00941C6E">
        <w:rPr>
          <w:rFonts w:ascii="Times New Roman" w:eastAsia="Times New Roman" w:hAnsi="Times New Roman" w:cs="Times New Roman"/>
          <w:sz w:val="24"/>
          <w:szCs w:val="24"/>
          <w:lang w:eastAsia="zh-CN"/>
        </w:rPr>
        <w:t>ПК-3 - Способен организовать проведение мероприятий по управлению техническим состоянием бортового оборудования воздушных судов.</w:t>
      </w:r>
    </w:p>
    <w:p w:rsidR="00941C6E" w:rsidRPr="00941C6E" w:rsidRDefault="00941C6E" w:rsidP="00941C6E">
      <w:pPr>
        <w:spacing w:after="0" w:line="240" w:lineRule="auto"/>
        <w:ind w:firstLine="709"/>
        <w:jc w:val="both"/>
        <w:rPr>
          <w:rFonts w:ascii="Times New Roman" w:eastAsia="Times New Roman" w:hAnsi="Times New Roman" w:cs="Times New Roman"/>
          <w:bCs/>
          <w:sz w:val="24"/>
          <w:szCs w:val="24"/>
          <w:lang w:eastAsia="ru-RU"/>
        </w:rPr>
      </w:pPr>
      <w:r w:rsidRPr="00941C6E">
        <w:rPr>
          <w:rFonts w:ascii="Times New Roman" w:eastAsia="Times New Roman" w:hAnsi="Times New Roman" w:cs="Times New Roman"/>
          <w:bCs/>
          <w:sz w:val="24"/>
          <w:szCs w:val="24"/>
          <w:lang w:eastAsia="ru-RU"/>
        </w:rPr>
        <w:t>Результаты обучения:</w:t>
      </w:r>
    </w:p>
    <w:p w:rsidR="00941C6E" w:rsidRPr="00941C6E" w:rsidRDefault="00941C6E" w:rsidP="00941C6E">
      <w:pPr>
        <w:suppressLineNumbers/>
        <w:spacing w:after="0" w:line="240" w:lineRule="auto"/>
        <w:ind w:firstLine="709"/>
        <w:jc w:val="both"/>
        <w:rPr>
          <w:rFonts w:ascii="Times New Roman" w:eastAsia="Times New Roman" w:hAnsi="Times New Roman" w:cs="Times New Roman"/>
          <w:bCs/>
          <w:sz w:val="24"/>
          <w:szCs w:val="24"/>
          <w:lang w:eastAsia="ru-RU"/>
        </w:rPr>
      </w:pPr>
      <w:r w:rsidRPr="00941C6E">
        <w:rPr>
          <w:rFonts w:ascii="Times New Roman" w:eastAsia="Times New Roman" w:hAnsi="Times New Roman" w:cs="Times New Roman"/>
          <w:sz w:val="24"/>
          <w:szCs w:val="24"/>
          <w:lang w:eastAsia="zh-CN"/>
        </w:rPr>
        <w:t xml:space="preserve">ИД-1 пк-3 </w:t>
      </w:r>
      <w:r w:rsidRPr="00941C6E">
        <w:rPr>
          <w:rFonts w:ascii="Times New Roman" w:eastAsia="Times New Roman" w:hAnsi="Times New Roman" w:cs="Times New Roman"/>
          <w:bCs/>
          <w:sz w:val="24"/>
          <w:szCs w:val="24"/>
          <w:lang w:eastAsia="zh-CN"/>
        </w:rPr>
        <w:t xml:space="preserve">- Оценивать техническое состояние </w:t>
      </w:r>
      <w:r w:rsidRPr="00941C6E">
        <w:rPr>
          <w:rFonts w:ascii="Times New Roman" w:eastAsia="Times New Roman" w:hAnsi="Times New Roman" w:cs="Times New Roman"/>
          <w:sz w:val="24"/>
          <w:szCs w:val="24"/>
          <w:lang w:eastAsia="zh-CN"/>
        </w:rPr>
        <w:t>бортового оборудования воздушных судов в процессе ТЭ</w:t>
      </w:r>
    </w:p>
    <w:p w:rsidR="00941C6E" w:rsidRPr="00941C6E" w:rsidRDefault="00941C6E" w:rsidP="00941C6E">
      <w:pPr>
        <w:suppressAutoHyphens/>
        <w:spacing w:after="0" w:line="240" w:lineRule="auto"/>
        <w:ind w:firstLine="709"/>
        <w:jc w:val="both"/>
        <w:rPr>
          <w:rFonts w:ascii="Times New Roman" w:eastAsia="Times New Roman" w:hAnsi="Times New Roman" w:cs="Times New Roman"/>
          <w:bCs/>
          <w:sz w:val="24"/>
          <w:szCs w:val="24"/>
          <w:lang w:eastAsia="ru-RU"/>
        </w:rPr>
      </w:pPr>
      <w:r w:rsidRPr="00941C6E">
        <w:rPr>
          <w:rFonts w:ascii="Times New Roman" w:eastAsia="Times New Roman" w:hAnsi="Times New Roman" w:cs="Times New Roman"/>
          <w:bCs/>
          <w:sz w:val="24"/>
          <w:szCs w:val="24"/>
          <w:lang w:eastAsia="ru-RU"/>
        </w:rPr>
        <w:t>знать:</w:t>
      </w:r>
    </w:p>
    <w:p w:rsidR="00941C6E" w:rsidRPr="00941C6E" w:rsidRDefault="00941C6E" w:rsidP="00941C6E">
      <w:pPr>
        <w:suppressAutoHyphens/>
        <w:spacing w:after="0" w:line="240" w:lineRule="auto"/>
        <w:ind w:firstLine="709"/>
        <w:jc w:val="both"/>
        <w:rPr>
          <w:rFonts w:ascii="Times New Roman" w:eastAsia="Times New Roman" w:hAnsi="Times New Roman" w:cs="Times New Roman"/>
          <w:iCs/>
          <w:sz w:val="24"/>
          <w:szCs w:val="24"/>
          <w:lang w:eastAsia="ru-RU"/>
        </w:rPr>
      </w:pPr>
      <w:r w:rsidRPr="00941C6E">
        <w:rPr>
          <w:rFonts w:ascii="Times New Roman" w:eastAsia="Times New Roman" w:hAnsi="Times New Roman" w:cs="Times New Roman"/>
          <w:bCs/>
          <w:sz w:val="24"/>
          <w:szCs w:val="24"/>
          <w:lang w:eastAsia="zh-CN"/>
        </w:rPr>
        <w:t>ПК-3.1.25 -виды и признаки технических состояний</w:t>
      </w:r>
      <w:r w:rsidRPr="00941C6E">
        <w:rPr>
          <w:rFonts w:ascii="Times New Roman" w:eastAsia="Times New Roman" w:hAnsi="Times New Roman" w:cs="Times New Roman"/>
          <w:sz w:val="24"/>
          <w:szCs w:val="24"/>
          <w:lang w:eastAsia="ru-RU"/>
        </w:rPr>
        <w:t xml:space="preserve"> бортовых средств контроля и регистрации параметров</w:t>
      </w:r>
      <w:r w:rsidRPr="00941C6E">
        <w:rPr>
          <w:rFonts w:ascii="Times New Roman" w:eastAsia="Times New Roman" w:hAnsi="Times New Roman" w:cs="Times New Roman"/>
          <w:bCs/>
          <w:sz w:val="24"/>
          <w:szCs w:val="24"/>
          <w:lang w:eastAsia="zh-CN"/>
        </w:rPr>
        <w:t>;</w:t>
      </w:r>
      <w:r w:rsidRPr="00941C6E">
        <w:rPr>
          <w:rFonts w:ascii="Times New Roman" w:eastAsia="Times New Roman" w:hAnsi="Times New Roman" w:cs="Times New Roman"/>
          <w:iCs/>
          <w:sz w:val="24"/>
          <w:szCs w:val="24"/>
          <w:lang w:eastAsia="ru-RU"/>
        </w:rPr>
        <w:t xml:space="preserve"> </w:t>
      </w:r>
    </w:p>
    <w:p w:rsidR="00941C6E" w:rsidRPr="00941C6E" w:rsidRDefault="00941C6E" w:rsidP="00941C6E">
      <w:pPr>
        <w:suppressAutoHyphens/>
        <w:spacing w:after="0" w:line="240" w:lineRule="auto"/>
        <w:ind w:firstLine="709"/>
        <w:jc w:val="both"/>
        <w:rPr>
          <w:rFonts w:ascii="Times New Roman" w:eastAsia="Times New Roman" w:hAnsi="Times New Roman" w:cs="Times New Roman"/>
          <w:iCs/>
          <w:sz w:val="24"/>
          <w:szCs w:val="24"/>
          <w:lang w:eastAsia="ru-RU"/>
        </w:rPr>
      </w:pPr>
      <w:r w:rsidRPr="00941C6E">
        <w:rPr>
          <w:rFonts w:ascii="Times New Roman" w:eastAsia="Times New Roman" w:hAnsi="Times New Roman" w:cs="Times New Roman"/>
          <w:bCs/>
          <w:sz w:val="24"/>
          <w:szCs w:val="24"/>
          <w:lang w:eastAsia="zh-CN"/>
        </w:rPr>
        <w:t>ПК-3.1.26 -методы и средства оценки технического состояния</w:t>
      </w:r>
      <w:r w:rsidRPr="00941C6E">
        <w:rPr>
          <w:rFonts w:ascii="Times New Roman" w:eastAsia="Times New Roman" w:hAnsi="Times New Roman" w:cs="Times New Roman"/>
          <w:sz w:val="24"/>
          <w:szCs w:val="24"/>
          <w:lang w:eastAsia="ru-RU"/>
        </w:rPr>
        <w:t xml:space="preserve"> бортовых средств контроля и регистрации параметров</w:t>
      </w:r>
      <w:r w:rsidRPr="00941C6E">
        <w:rPr>
          <w:rFonts w:ascii="Times New Roman" w:eastAsia="Times New Roman" w:hAnsi="Times New Roman" w:cs="Times New Roman"/>
          <w:bCs/>
          <w:sz w:val="24"/>
          <w:szCs w:val="24"/>
          <w:lang w:eastAsia="zh-CN"/>
        </w:rPr>
        <w:t>;</w:t>
      </w:r>
    </w:p>
    <w:p w:rsidR="00941C6E" w:rsidRPr="00941C6E" w:rsidRDefault="00941C6E" w:rsidP="00941C6E">
      <w:pPr>
        <w:suppressAutoHyphens/>
        <w:spacing w:after="0" w:line="240" w:lineRule="auto"/>
        <w:ind w:firstLine="709"/>
        <w:jc w:val="both"/>
        <w:rPr>
          <w:rFonts w:ascii="Times New Roman" w:eastAsia="Times New Roman" w:hAnsi="Times New Roman" w:cs="Times New Roman"/>
          <w:sz w:val="24"/>
          <w:szCs w:val="24"/>
          <w:lang w:eastAsia="ru-RU"/>
        </w:rPr>
      </w:pPr>
      <w:r w:rsidRPr="00941C6E">
        <w:rPr>
          <w:rFonts w:ascii="Times New Roman" w:eastAsia="Times New Roman" w:hAnsi="Times New Roman" w:cs="Times New Roman"/>
          <w:sz w:val="24"/>
          <w:szCs w:val="24"/>
          <w:lang w:eastAsia="ru-RU"/>
        </w:rPr>
        <w:t>уметь:</w:t>
      </w:r>
    </w:p>
    <w:p w:rsidR="00941C6E" w:rsidRPr="00941C6E" w:rsidRDefault="00941C6E" w:rsidP="00941C6E">
      <w:pPr>
        <w:suppressAutoHyphens/>
        <w:spacing w:after="0" w:line="240" w:lineRule="auto"/>
        <w:ind w:firstLine="709"/>
        <w:jc w:val="both"/>
        <w:rPr>
          <w:rFonts w:ascii="Times New Roman" w:eastAsia="Times New Roman" w:hAnsi="Times New Roman" w:cs="Times New Roman"/>
          <w:bCs/>
          <w:sz w:val="24"/>
          <w:szCs w:val="24"/>
          <w:lang w:eastAsia="zh-CN"/>
        </w:rPr>
      </w:pPr>
      <w:r w:rsidRPr="00941C6E">
        <w:rPr>
          <w:rFonts w:ascii="Times New Roman" w:eastAsia="Times New Roman" w:hAnsi="Times New Roman" w:cs="Times New Roman"/>
          <w:bCs/>
          <w:sz w:val="24"/>
          <w:szCs w:val="24"/>
          <w:lang w:eastAsia="zh-CN"/>
        </w:rPr>
        <w:t>ПК-3.2.13 -оценивать техническое состояние</w:t>
      </w:r>
      <w:r w:rsidRPr="00941C6E">
        <w:rPr>
          <w:rFonts w:ascii="Times New Roman" w:eastAsia="Times New Roman" w:hAnsi="Times New Roman" w:cs="Times New Roman"/>
          <w:sz w:val="24"/>
          <w:szCs w:val="24"/>
          <w:lang w:eastAsia="ru-RU"/>
        </w:rPr>
        <w:t xml:space="preserve"> бортовых средств контроля и регистрации параметров</w:t>
      </w:r>
      <w:r w:rsidRPr="00941C6E">
        <w:rPr>
          <w:rFonts w:ascii="Times New Roman" w:eastAsia="Times New Roman" w:hAnsi="Times New Roman" w:cs="Times New Roman"/>
          <w:bCs/>
          <w:sz w:val="24"/>
          <w:szCs w:val="24"/>
          <w:lang w:eastAsia="zh-CN"/>
        </w:rPr>
        <w:t>;</w:t>
      </w:r>
    </w:p>
    <w:p w:rsidR="00941C6E" w:rsidRPr="00941C6E" w:rsidRDefault="00941C6E" w:rsidP="00941C6E">
      <w:pPr>
        <w:suppressAutoHyphens/>
        <w:spacing w:after="0" w:line="240" w:lineRule="auto"/>
        <w:ind w:firstLine="709"/>
        <w:jc w:val="both"/>
        <w:rPr>
          <w:rFonts w:ascii="Times New Roman" w:eastAsia="Times New Roman" w:hAnsi="Times New Roman" w:cs="Times New Roman"/>
          <w:sz w:val="24"/>
          <w:szCs w:val="24"/>
          <w:lang w:eastAsia="ru-RU"/>
        </w:rPr>
      </w:pPr>
      <w:r w:rsidRPr="00941C6E">
        <w:rPr>
          <w:rFonts w:ascii="Times New Roman" w:eastAsia="Times New Roman" w:hAnsi="Times New Roman" w:cs="Times New Roman"/>
          <w:sz w:val="24"/>
          <w:szCs w:val="24"/>
          <w:lang w:eastAsia="ru-RU"/>
        </w:rPr>
        <w:t>владеть:</w:t>
      </w:r>
    </w:p>
    <w:p w:rsidR="00941C6E" w:rsidRPr="00941C6E" w:rsidRDefault="00941C6E" w:rsidP="00941C6E">
      <w:pPr>
        <w:suppressAutoHyphens/>
        <w:spacing w:after="0" w:line="240" w:lineRule="auto"/>
        <w:ind w:firstLine="709"/>
        <w:jc w:val="both"/>
        <w:rPr>
          <w:rFonts w:ascii="Times New Roman" w:eastAsia="Times New Roman" w:hAnsi="Times New Roman" w:cs="Times New Roman"/>
          <w:iCs/>
          <w:sz w:val="24"/>
          <w:szCs w:val="24"/>
          <w:lang w:eastAsia="ru-RU"/>
        </w:rPr>
      </w:pPr>
      <w:r w:rsidRPr="00941C6E">
        <w:rPr>
          <w:rFonts w:ascii="Times New Roman" w:eastAsia="Times New Roman" w:hAnsi="Times New Roman" w:cs="Times New Roman"/>
          <w:bCs/>
          <w:sz w:val="24"/>
          <w:szCs w:val="24"/>
          <w:lang w:eastAsia="zh-CN"/>
        </w:rPr>
        <w:t xml:space="preserve">ПК-3.3.13 </w:t>
      </w:r>
      <w:r w:rsidRPr="00941C6E">
        <w:rPr>
          <w:rFonts w:ascii="Times New Roman" w:eastAsia="Times New Roman" w:hAnsi="Times New Roman" w:cs="Times New Roman"/>
          <w:sz w:val="24"/>
          <w:szCs w:val="24"/>
          <w:lang w:eastAsia="zh-CN"/>
        </w:rPr>
        <w:t xml:space="preserve">-навыками оценки </w:t>
      </w:r>
      <w:r w:rsidRPr="00941C6E">
        <w:rPr>
          <w:rFonts w:ascii="Times New Roman" w:eastAsia="Times New Roman" w:hAnsi="Times New Roman" w:cs="Times New Roman"/>
          <w:bCs/>
          <w:sz w:val="24"/>
          <w:szCs w:val="24"/>
          <w:lang w:eastAsia="zh-CN"/>
        </w:rPr>
        <w:t>технических состояний</w:t>
      </w:r>
      <w:r w:rsidRPr="00941C6E">
        <w:rPr>
          <w:rFonts w:ascii="Times New Roman" w:eastAsia="Times New Roman" w:hAnsi="Times New Roman" w:cs="Times New Roman"/>
          <w:sz w:val="24"/>
          <w:szCs w:val="24"/>
          <w:lang w:eastAsia="zh-CN"/>
        </w:rPr>
        <w:t xml:space="preserve"> </w:t>
      </w:r>
      <w:r w:rsidRPr="00941C6E">
        <w:rPr>
          <w:rFonts w:ascii="Times New Roman" w:eastAsia="Times New Roman" w:hAnsi="Times New Roman" w:cs="Times New Roman"/>
          <w:sz w:val="24"/>
          <w:szCs w:val="24"/>
          <w:lang w:eastAsia="ru-RU"/>
        </w:rPr>
        <w:t>бортовых средств контроля и регистрации параметров</w:t>
      </w:r>
      <w:r w:rsidRPr="00941C6E">
        <w:rPr>
          <w:rFonts w:ascii="Times New Roman" w:eastAsia="Times New Roman" w:hAnsi="Times New Roman" w:cs="Times New Roman"/>
          <w:bCs/>
          <w:sz w:val="24"/>
          <w:szCs w:val="24"/>
          <w:lang w:eastAsia="zh-CN"/>
        </w:rPr>
        <w:t>;</w:t>
      </w:r>
    </w:p>
    <w:p w:rsidR="00941C6E" w:rsidRPr="00941C6E" w:rsidRDefault="00941C6E" w:rsidP="00941C6E">
      <w:pPr>
        <w:suppressLineNumbers/>
        <w:spacing w:after="0" w:line="240" w:lineRule="auto"/>
        <w:ind w:firstLine="709"/>
        <w:jc w:val="both"/>
        <w:rPr>
          <w:rFonts w:ascii="Times New Roman" w:eastAsia="Times New Roman" w:hAnsi="Times New Roman" w:cs="Times New Roman"/>
          <w:bCs/>
          <w:sz w:val="24"/>
          <w:szCs w:val="24"/>
          <w:lang w:eastAsia="zh-CN"/>
        </w:rPr>
      </w:pPr>
      <w:r w:rsidRPr="00941C6E">
        <w:rPr>
          <w:rFonts w:ascii="Times New Roman" w:eastAsia="Times New Roman" w:hAnsi="Times New Roman" w:cs="Times New Roman"/>
          <w:sz w:val="24"/>
          <w:szCs w:val="24"/>
          <w:lang w:eastAsia="zh-CN"/>
        </w:rPr>
        <w:t>ИД-2 пк-3 - Организовать проведение мероприятий по управлению техническим состоянием бортового оборудования воздушных судов</w:t>
      </w:r>
    </w:p>
    <w:p w:rsidR="00941C6E" w:rsidRPr="00941C6E" w:rsidRDefault="00941C6E" w:rsidP="00941C6E">
      <w:pPr>
        <w:suppressAutoHyphens/>
        <w:spacing w:after="0" w:line="240" w:lineRule="auto"/>
        <w:ind w:firstLine="709"/>
        <w:jc w:val="both"/>
        <w:rPr>
          <w:rFonts w:ascii="Times New Roman" w:eastAsia="Times New Roman" w:hAnsi="Times New Roman" w:cs="Times New Roman"/>
          <w:bCs/>
          <w:sz w:val="24"/>
          <w:szCs w:val="24"/>
          <w:lang w:eastAsia="ru-RU"/>
        </w:rPr>
      </w:pPr>
    </w:p>
    <w:p w:rsidR="00941C6E" w:rsidRPr="00941C6E" w:rsidRDefault="00941C6E" w:rsidP="00941C6E">
      <w:pPr>
        <w:suppressAutoHyphens/>
        <w:spacing w:after="0" w:line="240" w:lineRule="auto"/>
        <w:ind w:firstLine="709"/>
        <w:jc w:val="both"/>
        <w:rPr>
          <w:rFonts w:ascii="Times New Roman" w:eastAsia="Times New Roman" w:hAnsi="Times New Roman" w:cs="Times New Roman"/>
          <w:bCs/>
          <w:sz w:val="24"/>
          <w:szCs w:val="24"/>
          <w:lang w:eastAsia="ru-RU"/>
        </w:rPr>
      </w:pPr>
      <w:r w:rsidRPr="00941C6E">
        <w:rPr>
          <w:rFonts w:ascii="Times New Roman" w:eastAsia="Times New Roman" w:hAnsi="Times New Roman" w:cs="Times New Roman"/>
          <w:bCs/>
          <w:sz w:val="24"/>
          <w:szCs w:val="24"/>
          <w:lang w:eastAsia="ru-RU"/>
        </w:rPr>
        <w:t>знать:</w:t>
      </w:r>
    </w:p>
    <w:p w:rsidR="00941C6E" w:rsidRPr="00941C6E" w:rsidRDefault="00941C6E" w:rsidP="00941C6E">
      <w:pPr>
        <w:suppressAutoHyphens/>
        <w:spacing w:after="0" w:line="240" w:lineRule="auto"/>
        <w:ind w:firstLine="709"/>
        <w:jc w:val="both"/>
        <w:rPr>
          <w:rFonts w:ascii="Times New Roman" w:eastAsia="Times New Roman" w:hAnsi="Times New Roman" w:cs="Times New Roman"/>
          <w:iCs/>
          <w:sz w:val="24"/>
          <w:szCs w:val="24"/>
          <w:lang w:eastAsia="ru-RU"/>
        </w:rPr>
      </w:pPr>
      <w:r w:rsidRPr="00941C6E">
        <w:rPr>
          <w:rFonts w:ascii="Times New Roman" w:eastAsia="Times New Roman" w:hAnsi="Times New Roman" w:cs="Times New Roman"/>
          <w:bCs/>
          <w:sz w:val="24"/>
          <w:szCs w:val="24"/>
          <w:lang w:eastAsia="zh-CN"/>
        </w:rPr>
        <w:t>ПК-3.1.57 -состав и содержание мероприятий по управлению техническим состоянием</w:t>
      </w:r>
      <w:r w:rsidRPr="00941C6E">
        <w:rPr>
          <w:rFonts w:ascii="Times New Roman" w:eastAsia="Times New Roman" w:hAnsi="Times New Roman" w:cs="Times New Roman"/>
          <w:sz w:val="24"/>
          <w:szCs w:val="24"/>
          <w:lang w:eastAsia="ru-RU"/>
        </w:rPr>
        <w:t xml:space="preserve"> бортовых средств контроля и регистрации параметров</w:t>
      </w:r>
      <w:r w:rsidRPr="00941C6E">
        <w:rPr>
          <w:rFonts w:ascii="Times New Roman" w:eastAsia="Times New Roman" w:hAnsi="Times New Roman" w:cs="Times New Roman"/>
          <w:bCs/>
          <w:sz w:val="24"/>
          <w:szCs w:val="24"/>
          <w:lang w:eastAsia="zh-CN"/>
        </w:rPr>
        <w:t>;</w:t>
      </w:r>
    </w:p>
    <w:p w:rsidR="00941C6E" w:rsidRPr="00941C6E" w:rsidRDefault="00941C6E" w:rsidP="00941C6E">
      <w:pPr>
        <w:suppressAutoHyphens/>
        <w:spacing w:after="0" w:line="240" w:lineRule="auto"/>
        <w:ind w:firstLine="709"/>
        <w:jc w:val="both"/>
        <w:rPr>
          <w:rFonts w:ascii="Times New Roman" w:eastAsia="Times New Roman" w:hAnsi="Times New Roman" w:cs="Times New Roman"/>
          <w:bCs/>
          <w:sz w:val="24"/>
          <w:szCs w:val="24"/>
          <w:lang w:eastAsia="ru-RU"/>
        </w:rPr>
      </w:pPr>
      <w:r w:rsidRPr="00941C6E">
        <w:rPr>
          <w:rFonts w:ascii="Times New Roman" w:eastAsia="Times New Roman" w:hAnsi="Times New Roman" w:cs="Times New Roman"/>
          <w:bCs/>
          <w:sz w:val="24"/>
          <w:szCs w:val="24"/>
          <w:lang w:eastAsia="zh-CN"/>
        </w:rPr>
        <w:t>ПК-3.1.58 -возможные последствия проведения мероприятий по управлению техническим состоянием</w:t>
      </w:r>
      <w:r w:rsidRPr="00941C6E">
        <w:rPr>
          <w:rFonts w:ascii="Times New Roman" w:eastAsia="Times New Roman" w:hAnsi="Times New Roman" w:cs="Times New Roman"/>
          <w:sz w:val="24"/>
          <w:szCs w:val="24"/>
          <w:lang w:eastAsia="ru-RU"/>
        </w:rPr>
        <w:t xml:space="preserve"> бортовых средств контроля и регистрации параметров</w:t>
      </w:r>
      <w:r w:rsidRPr="00941C6E">
        <w:rPr>
          <w:rFonts w:ascii="Times New Roman" w:eastAsia="Times New Roman" w:hAnsi="Times New Roman" w:cs="Times New Roman"/>
          <w:bCs/>
          <w:sz w:val="24"/>
          <w:szCs w:val="24"/>
          <w:lang w:eastAsia="zh-CN"/>
        </w:rPr>
        <w:t>;</w:t>
      </w:r>
    </w:p>
    <w:p w:rsidR="00941C6E" w:rsidRPr="00941C6E" w:rsidRDefault="00941C6E" w:rsidP="00941C6E">
      <w:pPr>
        <w:suppressAutoHyphens/>
        <w:spacing w:after="0" w:line="240" w:lineRule="auto"/>
        <w:ind w:firstLine="709"/>
        <w:jc w:val="both"/>
        <w:rPr>
          <w:rFonts w:ascii="Times New Roman" w:eastAsia="Times New Roman" w:hAnsi="Times New Roman" w:cs="Times New Roman"/>
          <w:sz w:val="24"/>
          <w:szCs w:val="24"/>
          <w:lang w:eastAsia="ru-RU"/>
        </w:rPr>
      </w:pPr>
      <w:r w:rsidRPr="00941C6E">
        <w:rPr>
          <w:rFonts w:ascii="Times New Roman" w:eastAsia="Times New Roman" w:hAnsi="Times New Roman" w:cs="Times New Roman"/>
          <w:sz w:val="24"/>
          <w:szCs w:val="24"/>
          <w:lang w:eastAsia="ru-RU"/>
        </w:rPr>
        <w:t>уметь:</w:t>
      </w:r>
    </w:p>
    <w:p w:rsidR="00941C6E" w:rsidRPr="00941C6E" w:rsidRDefault="00941C6E" w:rsidP="00941C6E">
      <w:pPr>
        <w:suppressAutoHyphens/>
        <w:spacing w:after="0" w:line="240" w:lineRule="auto"/>
        <w:ind w:firstLine="709"/>
        <w:jc w:val="both"/>
        <w:rPr>
          <w:rFonts w:ascii="Times New Roman" w:eastAsia="Times New Roman" w:hAnsi="Times New Roman" w:cs="Times New Roman"/>
          <w:bCs/>
          <w:sz w:val="24"/>
          <w:szCs w:val="24"/>
          <w:lang w:eastAsia="ru-RU"/>
        </w:rPr>
      </w:pPr>
      <w:r w:rsidRPr="00941C6E">
        <w:rPr>
          <w:rFonts w:ascii="Times New Roman" w:eastAsia="Times New Roman" w:hAnsi="Times New Roman" w:cs="Times New Roman"/>
          <w:bCs/>
          <w:sz w:val="24"/>
          <w:szCs w:val="24"/>
          <w:lang w:eastAsia="zh-CN"/>
        </w:rPr>
        <w:t xml:space="preserve">ПК-3.2.29 </w:t>
      </w:r>
      <w:r w:rsidRPr="00941C6E">
        <w:rPr>
          <w:rFonts w:ascii="Times New Roman" w:eastAsia="Times New Roman" w:hAnsi="Times New Roman" w:cs="Times New Roman"/>
          <w:sz w:val="24"/>
          <w:szCs w:val="24"/>
          <w:lang w:eastAsia="zh-CN"/>
        </w:rPr>
        <w:t xml:space="preserve">-организовать проведение мероприятий по управлению техническим состоянием </w:t>
      </w:r>
      <w:r w:rsidRPr="00941C6E">
        <w:rPr>
          <w:rFonts w:ascii="Times New Roman" w:eastAsia="Times New Roman" w:hAnsi="Times New Roman" w:cs="Times New Roman"/>
          <w:sz w:val="24"/>
          <w:szCs w:val="24"/>
          <w:lang w:eastAsia="ru-RU"/>
        </w:rPr>
        <w:t>бортовых средств контроля и регистрации параметров</w:t>
      </w:r>
      <w:r w:rsidRPr="00941C6E">
        <w:rPr>
          <w:rFonts w:ascii="Times New Roman" w:eastAsia="Times New Roman" w:hAnsi="Times New Roman" w:cs="Times New Roman"/>
          <w:bCs/>
          <w:sz w:val="24"/>
          <w:szCs w:val="24"/>
          <w:lang w:eastAsia="zh-CN"/>
        </w:rPr>
        <w:t>;</w:t>
      </w:r>
    </w:p>
    <w:p w:rsidR="00941C6E" w:rsidRPr="00941C6E" w:rsidRDefault="00941C6E" w:rsidP="00941C6E">
      <w:pPr>
        <w:suppressAutoHyphens/>
        <w:spacing w:after="0" w:line="240" w:lineRule="auto"/>
        <w:ind w:firstLine="709"/>
        <w:jc w:val="both"/>
        <w:rPr>
          <w:rFonts w:ascii="Times New Roman" w:eastAsia="Times New Roman" w:hAnsi="Times New Roman" w:cs="Times New Roman"/>
          <w:sz w:val="24"/>
          <w:szCs w:val="24"/>
          <w:lang w:eastAsia="ru-RU"/>
        </w:rPr>
      </w:pPr>
      <w:r w:rsidRPr="00941C6E">
        <w:rPr>
          <w:rFonts w:ascii="Times New Roman" w:eastAsia="Times New Roman" w:hAnsi="Times New Roman" w:cs="Times New Roman"/>
          <w:sz w:val="24"/>
          <w:szCs w:val="24"/>
          <w:lang w:eastAsia="ru-RU"/>
        </w:rPr>
        <w:t>владеть:</w:t>
      </w:r>
    </w:p>
    <w:p w:rsidR="00941C6E" w:rsidRPr="00941C6E" w:rsidRDefault="00941C6E" w:rsidP="00941C6E">
      <w:pPr>
        <w:spacing w:after="0" w:line="240" w:lineRule="auto"/>
        <w:ind w:firstLine="709"/>
        <w:jc w:val="both"/>
        <w:rPr>
          <w:rFonts w:ascii="Times New Roman" w:eastAsia="Times New Roman" w:hAnsi="Times New Roman" w:cs="Times New Roman"/>
          <w:bCs/>
          <w:sz w:val="24"/>
          <w:szCs w:val="24"/>
          <w:lang w:eastAsia="zh-CN"/>
        </w:rPr>
      </w:pPr>
      <w:r w:rsidRPr="00941C6E">
        <w:rPr>
          <w:rFonts w:ascii="Times New Roman" w:eastAsia="Times New Roman" w:hAnsi="Times New Roman" w:cs="Times New Roman"/>
          <w:bCs/>
          <w:sz w:val="24"/>
          <w:szCs w:val="24"/>
          <w:lang w:eastAsia="zh-CN"/>
        </w:rPr>
        <w:t xml:space="preserve">ПК-3.3.29 </w:t>
      </w:r>
      <w:r w:rsidRPr="00941C6E">
        <w:rPr>
          <w:rFonts w:ascii="Times New Roman" w:eastAsia="Times New Roman" w:hAnsi="Times New Roman" w:cs="Times New Roman"/>
          <w:sz w:val="24"/>
          <w:szCs w:val="24"/>
          <w:lang w:eastAsia="zh-CN"/>
        </w:rPr>
        <w:t>-навыками организации проведения мероприятий по управлению техническим состоянием</w:t>
      </w:r>
      <w:r w:rsidRPr="00941C6E">
        <w:rPr>
          <w:rFonts w:ascii="Times New Roman" w:eastAsia="Times New Roman" w:hAnsi="Times New Roman" w:cs="Times New Roman"/>
          <w:sz w:val="24"/>
          <w:szCs w:val="24"/>
          <w:lang w:eastAsia="ru-RU"/>
        </w:rPr>
        <w:t xml:space="preserve"> бортовых средств контроля и регистрации параметров</w:t>
      </w:r>
      <w:r w:rsidRPr="00941C6E">
        <w:rPr>
          <w:rFonts w:ascii="Times New Roman" w:eastAsia="Times New Roman" w:hAnsi="Times New Roman" w:cs="Times New Roman"/>
          <w:bCs/>
          <w:sz w:val="24"/>
          <w:szCs w:val="24"/>
          <w:lang w:eastAsia="zh-CN"/>
        </w:rPr>
        <w:t>.</w:t>
      </w:r>
    </w:p>
    <w:p w:rsidR="009D5AAF" w:rsidRPr="00AE0FC8" w:rsidRDefault="009D5AAF" w:rsidP="00941C6E">
      <w:p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1.</w:t>
      </w:r>
      <w:r w:rsidRPr="00AE0FC8">
        <w:rPr>
          <w:rFonts w:ascii="Times New Roman" w:eastAsia="Times New Roman" w:hAnsi="Times New Roman"/>
          <w:b/>
          <w:sz w:val="24"/>
          <w:szCs w:val="24"/>
        </w:rPr>
        <w:t>2. Место дисциплины в структуре</w:t>
      </w:r>
      <w:r>
        <w:rPr>
          <w:rFonts w:ascii="Times New Roman" w:eastAsia="Times New Roman" w:hAnsi="Times New Roman"/>
          <w:b/>
          <w:sz w:val="24"/>
          <w:szCs w:val="24"/>
        </w:rPr>
        <w:br/>
      </w:r>
      <w:r w:rsidRPr="00AE0FC8">
        <w:rPr>
          <w:rFonts w:ascii="Times New Roman" w:eastAsia="Times New Roman" w:hAnsi="Times New Roman"/>
          <w:b/>
          <w:sz w:val="24"/>
          <w:szCs w:val="24"/>
        </w:rPr>
        <w:t xml:space="preserve"> образовательной программы</w:t>
      </w:r>
    </w:p>
    <w:p w:rsidR="00941C6E" w:rsidRPr="00941C6E" w:rsidRDefault="00941C6E" w:rsidP="00941C6E">
      <w:pPr>
        <w:autoSpaceDE w:val="0"/>
        <w:spacing w:after="0"/>
        <w:ind w:firstLine="709"/>
        <w:jc w:val="both"/>
        <w:rPr>
          <w:rFonts w:ascii="Times New Roman" w:eastAsia="Times New Roman" w:hAnsi="Times New Roman" w:cs="Times New Roman"/>
          <w:sz w:val="24"/>
          <w:szCs w:val="24"/>
          <w:lang w:eastAsia="ru-RU"/>
        </w:rPr>
      </w:pPr>
      <w:r w:rsidRPr="00941C6E">
        <w:rPr>
          <w:rFonts w:ascii="Times New Roman" w:eastAsia="Times New Roman" w:hAnsi="Times New Roman" w:cs="Times New Roman"/>
          <w:sz w:val="24"/>
          <w:szCs w:val="24"/>
          <w:lang w:eastAsia="ru-RU"/>
        </w:rPr>
        <w:t xml:space="preserve">Дисциплина Бортовые средства контроля и регистрации параметров относится к учебным дисциплинам части, формируемой участниками образовательных отношений (Модуль 2. Управление процессами технической эксплуатации авиационных электросистем и пилотажно-навигационных комплексов), образовательной программы направления подготовки 25.04.02 Техническая эксплуатация авиационных электросистем и пилотажно-навигационных комплексов, квалификация (степень) – магистр. </w:t>
      </w:r>
    </w:p>
    <w:p w:rsidR="00941C6E" w:rsidRPr="00941C6E" w:rsidRDefault="00941C6E" w:rsidP="00941C6E">
      <w:pPr>
        <w:autoSpaceDE w:val="0"/>
        <w:spacing w:after="0"/>
        <w:ind w:firstLine="709"/>
        <w:jc w:val="both"/>
        <w:rPr>
          <w:rFonts w:ascii="Times New Roman" w:eastAsia="Times New Roman" w:hAnsi="Times New Roman" w:cs="Times New Roman"/>
          <w:sz w:val="24"/>
          <w:szCs w:val="24"/>
          <w:lang w:eastAsia="ru-RU"/>
        </w:rPr>
      </w:pPr>
      <w:r w:rsidRPr="00941C6E">
        <w:rPr>
          <w:rFonts w:ascii="Times New Roman" w:eastAsia="Times New Roman" w:hAnsi="Times New Roman" w:cs="Times New Roman"/>
          <w:sz w:val="24"/>
          <w:szCs w:val="24"/>
          <w:lang w:eastAsia="ru-RU"/>
        </w:rPr>
        <w:t>Для успешного освоения данной дисциплины обучающийся должен владеть знаниями, умениями и навыками, сформированными по дисциплинам: Б1.ОД.6 Иностранный язык по профилю подготовки, в частности:</w:t>
      </w:r>
    </w:p>
    <w:p w:rsidR="00941C6E" w:rsidRPr="00941C6E" w:rsidRDefault="00941C6E" w:rsidP="00941C6E">
      <w:pPr>
        <w:autoSpaceDE w:val="0"/>
        <w:spacing w:after="0"/>
        <w:ind w:firstLine="709"/>
        <w:jc w:val="both"/>
        <w:rPr>
          <w:rFonts w:ascii="Times New Roman" w:eastAsia="Times New Roman" w:hAnsi="Times New Roman" w:cs="Times New Roman"/>
          <w:sz w:val="24"/>
          <w:szCs w:val="24"/>
          <w:lang w:eastAsia="ru-RU"/>
        </w:rPr>
      </w:pPr>
      <w:r w:rsidRPr="00941C6E">
        <w:rPr>
          <w:rFonts w:ascii="Times New Roman" w:eastAsia="Times New Roman" w:hAnsi="Times New Roman" w:cs="Times New Roman"/>
          <w:sz w:val="24"/>
          <w:szCs w:val="24"/>
          <w:lang w:eastAsia="ru-RU"/>
        </w:rPr>
        <w:t>знать:</w:t>
      </w:r>
    </w:p>
    <w:p w:rsidR="00941C6E" w:rsidRPr="00941C6E" w:rsidRDefault="00941C6E" w:rsidP="00941C6E">
      <w:pPr>
        <w:autoSpaceDE w:val="0"/>
        <w:spacing w:after="0"/>
        <w:ind w:firstLine="709"/>
        <w:jc w:val="both"/>
        <w:rPr>
          <w:rFonts w:ascii="Times New Roman" w:eastAsia="Times New Roman" w:hAnsi="Times New Roman" w:cs="Times New Roman"/>
          <w:sz w:val="24"/>
          <w:szCs w:val="24"/>
          <w:lang w:eastAsia="ru-RU"/>
        </w:rPr>
      </w:pPr>
      <w:r w:rsidRPr="00941C6E">
        <w:rPr>
          <w:rFonts w:ascii="Times New Roman" w:eastAsia="Times New Roman" w:hAnsi="Times New Roman" w:cs="Times New Roman"/>
          <w:sz w:val="24"/>
          <w:szCs w:val="24"/>
          <w:lang w:eastAsia="ru-RU"/>
        </w:rPr>
        <w:t>- правила и закономерности личной и деловой устной и письменной коммуникации;</w:t>
      </w:r>
    </w:p>
    <w:p w:rsidR="00941C6E" w:rsidRPr="00941C6E" w:rsidRDefault="00941C6E" w:rsidP="00941C6E">
      <w:pPr>
        <w:autoSpaceDE w:val="0"/>
        <w:spacing w:after="0"/>
        <w:ind w:firstLine="709"/>
        <w:jc w:val="both"/>
        <w:rPr>
          <w:rFonts w:ascii="Times New Roman" w:eastAsia="Times New Roman" w:hAnsi="Times New Roman" w:cs="Times New Roman"/>
          <w:sz w:val="24"/>
          <w:szCs w:val="24"/>
          <w:lang w:eastAsia="ru-RU"/>
        </w:rPr>
      </w:pPr>
      <w:r w:rsidRPr="00941C6E">
        <w:rPr>
          <w:rFonts w:ascii="Times New Roman" w:eastAsia="Times New Roman" w:hAnsi="Times New Roman" w:cs="Times New Roman"/>
          <w:sz w:val="24"/>
          <w:szCs w:val="24"/>
          <w:lang w:eastAsia="ru-RU"/>
        </w:rPr>
        <w:t>- современные коммуникативные технологии на русском и иностранном языках;</w:t>
      </w:r>
    </w:p>
    <w:p w:rsidR="00941C6E" w:rsidRPr="00941C6E" w:rsidRDefault="00941C6E" w:rsidP="00941C6E">
      <w:pPr>
        <w:autoSpaceDE w:val="0"/>
        <w:spacing w:after="0"/>
        <w:ind w:firstLine="709"/>
        <w:jc w:val="both"/>
        <w:rPr>
          <w:rFonts w:ascii="Times New Roman" w:eastAsia="Times New Roman" w:hAnsi="Times New Roman" w:cs="Times New Roman"/>
          <w:sz w:val="24"/>
          <w:szCs w:val="24"/>
          <w:lang w:eastAsia="ru-RU"/>
        </w:rPr>
      </w:pPr>
      <w:r w:rsidRPr="00941C6E">
        <w:rPr>
          <w:rFonts w:ascii="Times New Roman" w:eastAsia="Times New Roman" w:hAnsi="Times New Roman" w:cs="Times New Roman"/>
          <w:sz w:val="24"/>
          <w:szCs w:val="24"/>
          <w:lang w:eastAsia="ru-RU"/>
        </w:rPr>
        <w:t>- существующие профессиональные сообщества для профессионального взаимодействия;</w:t>
      </w:r>
    </w:p>
    <w:p w:rsidR="00941C6E" w:rsidRPr="00941C6E" w:rsidRDefault="00941C6E" w:rsidP="00941C6E">
      <w:pPr>
        <w:autoSpaceDE w:val="0"/>
        <w:spacing w:after="0"/>
        <w:ind w:firstLine="709"/>
        <w:jc w:val="both"/>
        <w:rPr>
          <w:rFonts w:ascii="Times New Roman" w:eastAsia="Times New Roman" w:hAnsi="Times New Roman" w:cs="Times New Roman"/>
          <w:sz w:val="24"/>
          <w:szCs w:val="24"/>
          <w:lang w:eastAsia="ru-RU"/>
        </w:rPr>
      </w:pPr>
      <w:r w:rsidRPr="00941C6E">
        <w:rPr>
          <w:rFonts w:ascii="Times New Roman" w:eastAsia="Times New Roman" w:hAnsi="Times New Roman" w:cs="Times New Roman"/>
          <w:sz w:val="24"/>
          <w:szCs w:val="24"/>
          <w:lang w:eastAsia="ru-RU"/>
        </w:rPr>
        <w:t>уметь:</w:t>
      </w:r>
    </w:p>
    <w:p w:rsidR="00941C6E" w:rsidRPr="00941C6E" w:rsidRDefault="00941C6E" w:rsidP="00941C6E">
      <w:pPr>
        <w:autoSpaceDE w:val="0"/>
        <w:spacing w:after="0"/>
        <w:ind w:firstLine="709"/>
        <w:jc w:val="both"/>
        <w:rPr>
          <w:rFonts w:ascii="Times New Roman" w:eastAsia="Times New Roman" w:hAnsi="Times New Roman" w:cs="Times New Roman"/>
          <w:sz w:val="24"/>
          <w:szCs w:val="24"/>
          <w:lang w:eastAsia="ru-RU"/>
        </w:rPr>
      </w:pPr>
      <w:r w:rsidRPr="00941C6E">
        <w:rPr>
          <w:rFonts w:ascii="Times New Roman" w:eastAsia="Times New Roman" w:hAnsi="Times New Roman" w:cs="Times New Roman"/>
          <w:sz w:val="24"/>
          <w:szCs w:val="24"/>
          <w:lang w:eastAsia="ru-RU"/>
        </w:rPr>
        <w:lastRenderedPageBreak/>
        <w:t>- применять на практике коммуникативные технологии, методы и способы делового общения для академического и профессионального взаимодействия;</w:t>
      </w:r>
    </w:p>
    <w:p w:rsidR="00941C6E" w:rsidRPr="00941C6E" w:rsidRDefault="00941C6E" w:rsidP="00941C6E">
      <w:pPr>
        <w:autoSpaceDE w:val="0"/>
        <w:spacing w:after="0"/>
        <w:ind w:firstLine="709"/>
        <w:jc w:val="both"/>
        <w:rPr>
          <w:rFonts w:ascii="Times New Roman" w:eastAsia="Times New Roman" w:hAnsi="Times New Roman" w:cs="Times New Roman"/>
          <w:sz w:val="24"/>
          <w:szCs w:val="24"/>
          <w:lang w:eastAsia="ru-RU"/>
        </w:rPr>
      </w:pPr>
      <w:r w:rsidRPr="00941C6E">
        <w:rPr>
          <w:rFonts w:ascii="Times New Roman" w:eastAsia="Times New Roman" w:hAnsi="Times New Roman" w:cs="Times New Roman"/>
          <w:sz w:val="24"/>
          <w:szCs w:val="24"/>
          <w:lang w:eastAsia="ru-RU"/>
        </w:rPr>
        <w:t>владеть:</w:t>
      </w:r>
    </w:p>
    <w:p w:rsidR="00941C6E" w:rsidRPr="00941C6E" w:rsidRDefault="00941C6E" w:rsidP="00941C6E">
      <w:pPr>
        <w:autoSpaceDE w:val="0"/>
        <w:spacing w:after="0"/>
        <w:ind w:firstLine="709"/>
        <w:jc w:val="both"/>
        <w:rPr>
          <w:rFonts w:ascii="Times New Roman" w:eastAsia="Times New Roman" w:hAnsi="Times New Roman" w:cs="Times New Roman"/>
          <w:sz w:val="24"/>
          <w:szCs w:val="24"/>
          <w:lang w:eastAsia="ru-RU"/>
        </w:rPr>
      </w:pPr>
      <w:r w:rsidRPr="00941C6E">
        <w:rPr>
          <w:rFonts w:ascii="Times New Roman" w:eastAsia="Times New Roman" w:hAnsi="Times New Roman" w:cs="Times New Roman"/>
          <w:sz w:val="24"/>
          <w:szCs w:val="24"/>
          <w:lang w:eastAsia="ru-RU"/>
        </w:rPr>
        <w:t>- методикой межличностного делового общения на русском и иностранном языках, с применением профессиональных языковых форм, средств и современных коммуникативных технологий.</w:t>
      </w:r>
    </w:p>
    <w:p w:rsidR="00941C6E" w:rsidRDefault="00941C6E" w:rsidP="00941C6E">
      <w:pPr>
        <w:autoSpaceDE w:val="0"/>
        <w:spacing w:after="0"/>
        <w:ind w:firstLine="709"/>
        <w:jc w:val="both"/>
        <w:rPr>
          <w:rFonts w:ascii="Times New Roman" w:eastAsia="Times New Roman" w:hAnsi="Times New Roman" w:cs="Times New Roman"/>
          <w:sz w:val="24"/>
          <w:szCs w:val="24"/>
          <w:lang w:eastAsia="ru-RU"/>
        </w:rPr>
      </w:pPr>
      <w:r w:rsidRPr="00941C6E">
        <w:rPr>
          <w:rFonts w:ascii="Times New Roman" w:eastAsia="Times New Roman" w:hAnsi="Times New Roman" w:cs="Times New Roman"/>
          <w:sz w:val="24"/>
          <w:szCs w:val="24"/>
          <w:lang w:eastAsia="ru-RU"/>
        </w:rPr>
        <w:t>Освоение дисциплины Бортовые средства контроля и регистрации параметров необходимо для последующих дисциплин: Б</w:t>
      </w:r>
      <w:proofErr w:type="gramStart"/>
      <w:r w:rsidRPr="00941C6E">
        <w:rPr>
          <w:rFonts w:ascii="Times New Roman" w:eastAsia="Times New Roman" w:hAnsi="Times New Roman" w:cs="Times New Roman"/>
          <w:sz w:val="24"/>
          <w:szCs w:val="24"/>
          <w:lang w:eastAsia="ru-RU"/>
        </w:rPr>
        <w:t>2.ВП.П.</w:t>
      </w:r>
      <w:proofErr w:type="gramEnd"/>
      <w:r w:rsidRPr="00941C6E">
        <w:rPr>
          <w:rFonts w:ascii="Times New Roman" w:eastAsia="Times New Roman" w:hAnsi="Times New Roman" w:cs="Times New Roman"/>
          <w:sz w:val="24"/>
          <w:szCs w:val="24"/>
          <w:lang w:eastAsia="ru-RU"/>
        </w:rPr>
        <w:t>1.М.2 Производственная 2. Эксплуатационная практика (модуль 2); Б2.ВП.П.2.М.2 Производственная 3. Преддипломная практика (модуль 2).</w:t>
      </w:r>
    </w:p>
    <w:p w:rsidR="009D5AAF" w:rsidRPr="001A376F" w:rsidRDefault="009D5AAF" w:rsidP="00941C6E">
      <w:pPr>
        <w:autoSpaceDE w:val="0"/>
        <w:spacing w:after="0"/>
        <w:ind w:firstLine="709"/>
        <w:jc w:val="both"/>
        <w:rPr>
          <w:rFonts w:ascii="Times New Roman" w:hAnsi="Times New Roman" w:cs="Times New Roman"/>
          <w:b/>
          <w:bCs/>
          <w:caps/>
          <w:sz w:val="24"/>
          <w:szCs w:val="24"/>
        </w:rPr>
      </w:pPr>
      <w:r w:rsidRPr="001A376F">
        <w:rPr>
          <w:rFonts w:ascii="Times New Roman" w:hAnsi="Times New Roman" w:cs="Times New Roman"/>
          <w:b/>
          <w:bCs/>
          <w:caps/>
          <w:sz w:val="24"/>
          <w:szCs w:val="24"/>
        </w:rPr>
        <w:t>2. О</w:t>
      </w:r>
      <w:r w:rsidRPr="001A376F">
        <w:rPr>
          <w:rFonts w:ascii="Times New Roman" w:hAnsi="Times New Roman" w:cs="Times New Roman"/>
          <w:b/>
          <w:bCs/>
          <w:sz w:val="24"/>
          <w:szCs w:val="24"/>
        </w:rPr>
        <w:t>бъем</w:t>
      </w:r>
      <w:r w:rsidRPr="001A376F">
        <w:rPr>
          <w:rFonts w:ascii="Times New Roman" w:hAnsi="Times New Roman" w:cs="Times New Roman"/>
          <w:b/>
          <w:bCs/>
          <w:caps/>
          <w:sz w:val="24"/>
          <w:szCs w:val="24"/>
        </w:rPr>
        <w:t xml:space="preserve"> </w:t>
      </w:r>
      <w:r w:rsidRPr="001A376F">
        <w:rPr>
          <w:rFonts w:ascii="Times New Roman" w:hAnsi="Times New Roman" w:cs="Times New Roman"/>
          <w:b/>
          <w:bCs/>
          <w:sz w:val="24"/>
          <w:szCs w:val="24"/>
        </w:rPr>
        <w:t>учебной дисциплины, включая контактную работу обучающегося с преподавателем и самостоятельную работу обучающегося</w:t>
      </w:r>
      <w:r w:rsidRPr="001A376F">
        <w:rPr>
          <w:rFonts w:ascii="Times New Roman" w:hAnsi="Times New Roman" w:cs="Times New Roman"/>
          <w:b/>
          <w:bCs/>
          <w:caps/>
          <w:sz w:val="24"/>
          <w:szCs w:val="24"/>
        </w:rPr>
        <w:t>.</w:t>
      </w:r>
    </w:p>
    <w:p w:rsidR="009D5AAF" w:rsidRPr="001A376F" w:rsidRDefault="009D5AAF" w:rsidP="009D5AAF">
      <w:pPr>
        <w:spacing w:after="0" w:line="240" w:lineRule="auto"/>
        <w:ind w:firstLine="709"/>
        <w:jc w:val="both"/>
        <w:rPr>
          <w:rFonts w:ascii="Times New Roman" w:hAnsi="Times New Roman" w:cs="Times New Roman"/>
          <w:bCs/>
          <w:caps/>
          <w:sz w:val="24"/>
          <w:szCs w:val="24"/>
        </w:rPr>
      </w:pPr>
      <w:r w:rsidRPr="001A376F">
        <w:rPr>
          <w:rFonts w:ascii="Times New Roman" w:hAnsi="Times New Roman" w:cs="Times New Roman"/>
          <w:bCs/>
          <w:caps/>
          <w:sz w:val="24"/>
          <w:szCs w:val="24"/>
        </w:rPr>
        <w:t>О</w:t>
      </w:r>
      <w:r w:rsidRPr="001A376F">
        <w:rPr>
          <w:rFonts w:ascii="Times New Roman" w:hAnsi="Times New Roman" w:cs="Times New Roman"/>
          <w:bCs/>
          <w:sz w:val="24"/>
          <w:szCs w:val="24"/>
        </w:rPr>
        <w:t>бщая</w:t>
      </w:r>
      <w:r w:rsidRPr="001A376F">
        <w:rPr>
          <w:rFonts w:ascii="Times New Roman" w:hAnsi="Times New Roman" w:cs="Times New Roman"/>
          <w:bCs/>
          <w:caps/>
          <w:sz w:val="24"/>
          <w:szCs w:val="24"/>
        </w:rPr>
        <w:t xml:space="preserve"> </w:t>
      </w:r>
      <w:r w:rsidRPr="001A376F">
        <w:rPr>
          <w:rFonts w:ascii="Times New Roman" w:hAnsi="Times New Roman" w:cs="Times New Roman"/>
          <w:bCs/>
          <w:sz w:val="24"/>
          <w:szCs w:val="24"/>
        </w:rPr>
        <w:t xml:space="preserve">трудоемкость учебной дисциплины составляет </w:t>
      </w:r>
      <w:r>
        <w:rPr>
          <w:rFonts w:ascii="Times New Roman" w:hAnsi="Times New Roman" w:cs="Times New Roman"/>
          <w:bCs/>
          <w:sz w:val="24"/>
          <w:szCs w:val="24"/>
        </w:rPr>
        <w:t xml:space="preserve">3 </w:t>
      </w:r>
      <w:r w:rsidRPr="001A376F">
        <w:rPr>
          <w:rFonts w:ascii="Times New Roman" w:hAnsi="Times New Roman" w:cs="Times New Roman"/>
          <w:bCs/>
          <w:sz w:val="24"/>
          <w:szCs w:val="24"/>
        </w:rPr>
        <w:t>зачетные единицы</w:t>
      </w:r>
      <w:r w:rsidRPr="001A376F">
        <w:rPr>
          <w:rFonts w:ascii="Times New Roman" w:hAnsi="Times New Roman" w:cs="Times New Roman"/>
          <w:bCs/>
          <w:caps/>
          <w:sz w:val="24"/>
          <w:szCs w:val="24"/>
        </w:rPr>
        <w:t>.</w:t>
      </w:r>
    </w:p>
    <w:p w:rsidR="009C3C28" w:rsidRDefault="009C3C28" w:rsidP="00B26AB8">
      <w:pPr>
        <w:spacing w:after="0" w:line="240" w:lineRule="auto"/>
        <w:ind w:firstLine="709"/>
        <w:jc w:val="center"/>
        <w:rPr>
          <w:rFonts w:ascii="Times New Roman" w:eastAsia="Times New Roman" w:hAnsi="Times New Roman" w:cs="Times New Roman"/>
          <w:b/>
          <w:sz w:val="24"/>
          <w:szCs w:val="24"/>
          <w:lang w:eastAsia="ru-RU"/>
        </w:rPr>
      </w:pPr>
    </w:p>
    <w:p w:rsidR="00941C6E" w:rsidRPr="00941C6E" w:rsidRDefault="00122F21" w:rsidP="00941C6E">
      <w:pPr>
        <w:spacing w:after="0" w:line="240" w:lineRule="auto"/>
        <w:ind w:firstLine="567"/>
        <w:jc w:val="center"/>
        <w:rPr>
          <w:rFonts w:ascii="Times New Roman" w:eastAsia="Calibri" w:hAnsi="Times New Roman" w:cs="Times New Roman"/>
          <w:b/>
          <w:sz w:val="28"/>
          <w:szCs w:val="24"/>
        </w:rPr>
      </w:pPr>
      <w:r w:rsidRPr="009C3C28">
        <w:rPr>
          <w:rFonts w:ascii="Times New Roman" w:eastAsia="Calibri" w:hAnsi="Times New Roman" w:cs="Times New Roman"/>
          <w:b/>
          <w:sz w:val="28"/>
          <w:szCs w:val="24"/>
        </w:rPr>
        <w:t>Б</w:t>
      </w:r>
      <w:proofErr w:type="gramStart"/>
      <w:r w:rsidRPr="009C3C28">
        <w:rPr>
          <w:rFonts w:ascii="Times New Roman" w:eastAsia="Calibri" w:hAnsi="Times New Roman" w:cs="Times New Roman"/>
          <w:b/>
          <w:sz w:val="28"/>
          <w:szCs w:val="24"/>
        </w:rPr>
        <w:t>1.ВД.М.</w:t>
      </w:r>
      <w:proofErr w:type="gramEnd"/>
      <w:r>
        <w:rPr>
          <w:rFonts w:ascii="Times New Roman" w:eastAsia="Calibri" w:hAnsi="Times New Roman" w:cs="Times New Roman"/>
          <w:b/>
          <w:sz w:val="28"/>
          <w:szCs w:val="24"/>
        </w:rPr>
        <w:t>2</w:t>
      </w:r>
      <w:r w:rsidRPr="009C3C28">
        <w:rPr>
          <w:rFonts w:ascii="Times New Roman" w:eastAsia="Calibri" w:hAnsi="Times New Roman" w:cs="Times New Roman"/>
          <w:b/>
          <w:sz w:val="28"/>
          <w:szCs w:val="24"/>
        </w:rPr>
        <w:t xml:space="preserve">.8 </w:t>
      </w:r>
      <w:r w:rsidR="00941C6E" w:rsidRPr="00941C6E">
        <w:rPr>
          <w:rFonts w:ascii="Times New Roman" w:eastAsia="Calibri" w:hAnsi="Times New Roman" w:cs="Times New Roman"/>
          <w:b/>
          <w:sz w:val="28"/>
          <w:szCs w:val="24"/>
        </w:rPr>
        <w:t xml:space="preserve">Пакеты прикладных программ </w:t>
      </w:r>
    </w:p>
    <w:p w:rsidR="00122F21" w:rsidRDefault="00941C6E" w:rsidP="00941C6E">
      <w:pPr>
        <w:spacing w:after="0" w:line="240" w:lineRule="auto"/>
        <w:ind w:firstLine="567"/>
        <w:jc w:val="center"/>
        <w:rPr>
          <w:rFonts w:ascii="Times New Roman" w:eastAsia="Calibri" w:hAnsi="Times New Roman" w:cs="Times New Roman"/>
          <w:b/>
          <w:sz w:val="28"/>
          <w:szCs w:val="24"/>
        </w:rPr>
      </w:pPr>
      <w:r w:rsidRPr="00941C6E">
        <w:rPr>
          <w:rFonts w:ascii="Times New Roman" w:eastAsia="Calibri" w:hAnsi="Times New Roman" w:cs="Times New Roman"/>
          <w:b/>
          <w:sz w:val="28"/>
          <w:szCs w:val="24"/>
        </w:rPr>
        <w:t>АЭС и ПНК</w:t>
      </w:r>
    </w:p>
    <w:p w:rsidR="00122F21" w:rsidRPr="001A376F" w:rsidRDefault="00122F21" w:rsidP="00122F21">
      <w:pPr>
        <w:spacing w:after="0" w:line="240" w:lineRule="auto"/>
        <w:ind w:left="709"/>
        <w:jc w:val="both"/>
        <w:rPr>
          <w:rFonts w:ascii="Times New Roman" w:hAnsi="Times New Roman" w:cs="Times New Roman"/>
          <w:b/>
          <w:bCs/>
          <w:caps/>
          <w:sz w:val="24"/>
          <w:szCs w:val="24"/>
        </w:rPr>
      </w:pPr>
      <w:r w:rsidRPr="001A376F">
        <w:rPr>
          <w:rFonts w:ascii="Times New Roman" w:hAnsi="Times New Roman" w:cs="Times New Roman"/>
          <w:b/>
          <w:bCs/>
          <w:caps/>
          <w:sz w:val="24"/>
          <w:szCs w:val="24"/>
        </w:rPr>
        <w:t>1. О</w:t>
      </w:r>
      <w:r w:rsidRPr="001A376F">
        <w:rPr>
          <w:rFonts w:ascii="Times New Roman" w:hAnsi="Times New Roman" w:cs="Times New Roman"/>
          <w:b/>
          <w:bCs/>
          <w:sz w:val="24"/>
          <w:szCs w:val="24"/>
        </w:rPr>
        <w:t>бщие</w:t>
      </w:r>
      <w:r w:rsidRPr="001A376F">
        <w:rPr>
          <w:rFonts w:ascii="Times New Roman" w:hAnsi="Times New Roman" w:cs="Times New Roman"/>
          <w:b/>
          <w:bCs/>
          <w:caps/>
          <w:sz w:val="24"/>
          <w:szCs w:val="24"/>
        </w:rPr>
        <w:t xml:space="preserve"> </w:t>
      </w:r>
      <w:r w:rsidRPr="001A376F">
        <w:rPr>
          <w:rFonts w:ascii="Times New Roman" w:hAnsi="Times New Roman" w:cs="Times New Roman"/>
          <w:b/>
          <w:bCs/>
          <w:sz w:val="24"/>
          <w:szCs w:val="24"/>
        </w:rPr>
        <w:t>положения</w:t>
      </w:r>
    </w:p>
    <w:p w:rsidR="00941C6E" w:rsidRPr="00941C6E" w:rsidRDefault="00122F21" w:rsidP="00941C6E">
      <w:pPr>
        <w:spacing w:after="0" w:line="240" w:lineRule="auto"/>
        <w:ind w:firstLine="709"/>
        <w:jc w:val="both"/>
        <w:rPr>
          <w:rFonts w:ascii="Times New Roman" w:eastAsia="Times New Roman" w:hAnsi="Times New Roman" w:cs="Times New Roman"/>
          <w:sz w:val="24"/>
          <w:szCs w:val="24"/>
          <w:lang w:eastAsia="ru-RU"/>
        </w:rPr>
      </w:pPr>
      <w:r w:rsidRPr="001A376F">
        <w:rPr>
          <w:rFonts w:ascii="Times New Roman" w:hAnsi="Times New Roman" w:cs="Times New Roman"/>
          <w:bCs/>
          <w:caps/>
          <w:sz w:val="24"/>
          <w:szCs w:val="24"/>
        </w:rPr>
        <w:t>1.1.</w:t>
      </w:r>
      <w:r w:rsidRPr="001A376F">
        <w:rPr>
          <w:rFonts w:ascii="Times New Roman" w:eastAsia="Calibri" w:hAnsi="Times New Roman" w:cs="Times New Roman"/>
          <w:b/>
          <w:bCs/>
          <w:sz w:val="24"/>
          <w:szCs w:val="24"/>
        </w:rPr>
        <w:t xml:space="preserve"> </w:t>
      </w:r>
      <w:r w:rsidR="00941C6E" w:rsidRPr="00941C6E">
        <w:rPr>
          <w:rFonts w:ascii="Times New Roman" w:eastAsia="Times New Roman" w:hAnsi="Times New Roman" w:cs="Times New Roman"/>
          <w:sz w:val="24"/>
          <w:szCs w:val="24"/>
          <w:lang w:eastAsia="ru-RU"/>
        </w:rPr>
        <w:t xml:space="preserve">Цель освоения </w:t>
      </w:r>
      <w:r w:rsidR="00941C6E" w:rsidRPr="00941C6E">
        <w:rPr>
          <w:rFonts w:ascii="Times New Roman" w:eastAsia="Times New Roman" w:hAnsi="Times New Roman" w:cs="Times New Roman"/>
          <w:spacing w:val="-3"/>
          <w:sz w:val="24"/>
          <w:szCs w:val="24"/>
          <w:lang w:eastAsia="ru-RU"/>
        </w:rPr>
        <w:t>дисциплин</w:t>
      </w:r>
      <w:r w:rsidR="00941C6E" w:rsidRPr="00941C6E">
        <w:rPr>
          <w:rFonts w:ascii="Times New Roman" w:eastAsia="Times New Roman" w:hAnsi="Times New Roman" w:cs="Times New Roman"/>
          <w:sz w:val="24"/>
          <w:szCs w:val="24"/>
          <w:lang w:eastAsia="ru-RU"/>
        </w:rPr>
        <w:t>ы. Изучение теории и практики технической эксплуатации АЭС и ПНК воздушных судов, принципа действия, устройства и особенностей пакетов прикладных программ АЭС и ПНК для последующего поддержания их работоспособности, исправности и готовности в процессе технической эксплуатации для поддержания летной годности ВС.</w:t>
      </w:r>
    </w:p>
    <w:p w:rsidR="00941C6E" w:rsidRPr="00941C6E" w:rsidRDefault="00941C6E" w:rsidP="00941C6E">
      <w:pPr>
        <w:widowControl w:val="0"/>
        <w:spacing w:after="0" w:line="240" w:lineRule="auto"/>
        <w:ind w:firstLine="709"/>
        <w:jc w:val="both"/>
        <w:rPr>
          <w:rFonts w:ascii="Times New Roman" w:eastAsia="Times New Roman" w:hAnsi="Times New Roman" w:cs="Times New Roman"/>
          <w:sz w:val="24"/>
          <w:szCs w:val="24"/>
          <w:lang w:eastAsia="ru-RU"/>
        </w:rPr>
      </w:pPr>
      <w:r w:rsidRPr="00941C6E">
        <w:rPr>
          <w:rFonts w:ascii="Times New Roman" w:eastAsia="Times New Roman" w:hAnsi="Times New Roman" w:cs="Times New Roman"/>
          <w:sz w:val="24"/>
          <w:szCs w:val="24"/>
          <w:lang w:eastAsia="ru-RU"/>
        </w:rPr>
        <w:t xml:space="preserve">Задачи изучения дисциплины. Приобретение профессиональных компетенций, направленных на </w:t>
      </w:r>
      <w:r w:rsidRPr="00941C6E">
        <w:rPr>
          <w:rFonts w:ascii="Times New Roman" w:eastAsia="Times New Roman" w:hAnsi="Times New Roman" w:cs="Times New Roman"/>
          <w:color w:val="000000"/>
          <w:sz w:val="24"/>
          <w:szCs w:val="24"/>
          <w:lang w:eastAsia="ru-RU"/>
        </w:rPr>
        <w:t xml:space="preserve">производственно-технологическую </w:t>
      </w:r>
      <w:r w:rsidRPr="00941C6E">
        <w:rPr>
          <w:rFonts w:ascii="Times New Roman" w:eastAsia="Times New Roman" w:hAnsi="Times New Roman" w:cs="Times New Roman"/>
          <w:sz w:val="24"/>
          <w:szCs w:val="24"/>
          <w:lang w:eastAsia="ru-RU"/>
        </w:rPr>
        <w:t>профессиональную деятельность, к которым готовятся выпускники, освоившие программу магистратуры.</w:t>
      </w:r>
    </w:p>
    <w:p w:rsidR="00941C6E" w:rsidRPr="00941C6E" w:rsidRDefault="00941C6E" w:rsidP="00941C6E">
      <w:pPr>
        <w:widowControl w:val="0"/>
        <w:spacing w:after="0" w:line="240" w:lineRule="auto"/>
        <w:ind w:firstLine="709"/>
        <w:jc w:val="both"/>
        <w:rPr>
          <w:rFonts w:ascii="Times New Roman" w:eastAsia="Times New Roman" w:hAnsi="Times New Roman" w:cs="Times New Roman"/>
          <w:sz w:val="24"/>
          <w:szCs w:val="24"/>
          <w:lang w:eastAsia="ru-RU"/>
        </w:rPr>
      </w:pPr>
      <w:r w:rsidRPr="00941C6E">
        <w:rPr>
          <w:rFonts w:ascii="Times New Roman" w:eastAsia="Times New Roman" w:hAnsi="Times New Roman" w:cs="Times New Roman"/>
          <w:sz w:val="24"/>
          <w:szCs w:val="24"/>
          <w:lang w:eastAsia="ru-RU"/>
        </w:rPr>
        <w:t xml:space="preserve">Компетенции обучающегося, формируемые в результате освоения дисциплины, </w:t>
      </w:r>
      <w:r w:rsidRPr="00941C6E">
        <w:rPr>
          <w:rFonts w:ascii="Times New Roman" w:eastAsia="Times New Roman" w:hAnsi="Times New Roman" w:cs="Times New Roman"/>
          <w:spacing w:val="-7"/>
          <w:sz w:val="24"/>
          <w:szCs w:val="24"/>
          <w:lang w:eastAsia="ru-RU"/>
        </w:rPr>
        <w:t>наименование индикатора достижения</w:t>
      </w:r>
      <w:r w:rsidRPr="00941C6E">
        <w:rPr>
          <w:rFonts w:ascii="Times New Roman" w:eastAsia="Times New Roman" w:hAnsi="Times New Roman" w:cs="Times New Roman"/>
          <w:sz w:val="24"/>
          <w:szCs w:val="24"/>
          <w:lang w:eastAsia="ru-RU"/>
        </w:rPr>
        <w:t>, результаты обучения.</w:t>
      </w:r>
    </w:p>
    <w:p w:rsidR="00941C6E" w:rsidRPr="00941C6E" w:rsidRDefault="00941C6E" w:rsidP="00941C6E">
      <w:pPr>
        <w:spacing w:after="0" w:line="240" w:lineRule="auto"/>
        <w:ind w:firstLine="709"/>
        <w:jc w:val="both"/>
        <w:rPr>
          <w:rFonts w:ascii="Times New Roman" w:eastAsia="Times New Roman" w:hAnsi="Times New Roman" w:cs="Times New Roman"/>
          <w:sz w:val="24"/>
          <w:szCs w:val="24"/>
          <w:lang w:eastAsia="ru-RU"/>
        </w:rPr>
      </w:pPr>
      <w:r w:rsidRPr="00941C6E">
        <w:rPr>
          <w:rFonts w:ascii="Times New Roman" w:eastAsia="Times New Roman" w:hAnsi="Times New Roman" w:cs="Times New Roman"/>
          <w:sz w:val="24"/>
          <w:szCs w:val="24"/>
          <w:lang w:eastAsia="ru-RU"/>
        </w:rPr>
        <w:t>ПК-4 - Готовностью применять аналитические и численные методы решения поставленных задач, работать с базами данных для решения различных исследовательских и производственных задач в области технической эксплуатации бортового оборудования</w:t>
      </w:r>
    </w:p>
    <w:p w:rsidR="00941C6E" w:rsidRPr="00941C6E" w:rsidRDefault="00941C6E" w:rsidP="00941C6E">
      <w:pPr>
        <w:spacing w:after="0" w:line="240" w:lineRule="auto"/>
        <w:ind w:firstLine="709"/>
        <w:jc w:val="both"/>
        <w:rPr>
          <w:rFonts w:ascii="Times New Roman" w:eastAsia="Times New Roman" w:hAnsi="Times New Roman" w:cs="Times New Roman"/>
          <w:bCs/>
          <w:sz w:val="24"/>
          <w:szCs w:val="24"/>
          <w:lang w:eastAsia="ru-RU"/>
        </w:rPr>
      </w:pPr>
      <w:r w:rsidRPr="00941C6E">
        <w:rPr>
          <w:rFonts w:ascii="Times New Roman" w:eastAsia="Times New Roman" w:hAnsi="Times New Roman" w:cs="Times New Roman"/>
          <w:bCs/>
          <w:sz w:val="24"/>
          <w:szCs w:val="24"/>
          <w:lang w:eastAsia="ru-RU"/>
        </w:rPr>
        <w:t>Результаты обучения:</w:t>
      </w:r>
    </w:p>
    <w:p w:rsidR="00941C6E" w:rsidRPr="00941C6E" w:rsidRDefault="00941C6E" w:rsidP="00941C6E">
      <w:pPr>
        <w:suppressLineNumbers/>
        <w:spacing w:after="0" w:line="240" w:lineRule="auto"/>
        <w:ind w:firstLine="709"/>
        <w:jc w:val="both"/>
        <w:rPr>
          <w:rFonts w:ascii="Times New Roman" w:eastAsia="Times New Roman" w:hAnsi="Times New Roman" w:cs="Times New Roman"/>
          <w:sz w:val="24"/>
          <w:szCs w:val="24"/>
          <w:lang w:eastAsia="ru-RU"/>
        </w:rPr>
      </w:pPr>
      <w:r w:rsidRPr="00941C6E">
        <w:rPr>
          <w:rFonts w:ascii="Times New Roman" w:eastAsia="Times New Roman" w:hAnsi="Times New Roman" w:cs="Times New Roman"/>
          <w:sz w:val="24"/>
          <w:szCs w:val="24"/>
          <w:lang w:eastAsia="zh-CN"/>
        </w:rPr>
        <w:t xml:space="preserve">ИД-1 пк-4 - Применять </w:t>
      </w:r>
      <w:r w:rsidRPr="00941C6E">
        <w:rPr>
          <w:rFonts w:ascii="Times New Roman" w:eastAsia="Times New Roman" w:hAnsi="Times New Roman" w:cs="Times New Roman"/>
          <w:sz w:val="24"/>
          <w:szCs w:val="24"/>
          <w:lang w:eastAsia="ru-RU"/>
        </w:rPr>
        <w:t xml:space="preserve">современные аналитические и численные методы решения различных исследовательских и производственных задач в области </w:t>
      </w:r>
      <w:r w:rsidRPr="00941C6E">
        <w:rPr>
          <w:rFonts w:ascii="Times New Roman" w:eastAsia="Times New Roman" w:hAnsi="Times New Roman" w:cs="Times New Roman"/>
          <w:bCs/>
          <w:sz w:val="24"/>
          <w:szCs w:val="24"/>
          <w:lang w:eastAsia="zh-CN"/>
        </w:rPr>
        <w:t>ТЭ бортового оборудования</w:t>
      </w:r>
    </w:p>
    <w:p w:rsidR="00941C6E" w:rsidRPr="00941C6E" w:rsidRDefault="00941C6E" w:rsidP="00941C6E">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941C6E">
        <w:rPr>
          <w:rFonts w:ascii="Times New Roman" w:eastAsia="Times New Roman" w:hAnsi="Times New Roman" w:cs="Times New Roman"/>
          <w:bCs/>
          <w:sz w:val="24"/>
          <w:szCs w:val="24"/>
          <w:lang w:eastAsia="ru-RU"/>
        </w:rPr>
        <w:t xml:space="preserve">знать: </w:t>
      </w:r>
    </w:p>
    <w:p w:rsidR="00941C6E" w:rsidRPr="00941C6E" w:rsidRDefault="00941C6E" w:rsidP="00941C6E">
      <w:pPr>
        <w:spacing w:after="0" w:line="240" w:lineRule="auto"/>
        <w:ind w:firstLine="709"/>
        <w:jc w:val="both"/>
        <w:rPr>
          <w:rFonts w:ascii="Times New Roman" w:eastAsia="Times New Roman" w:hAnsi="Times New Roman" w:cs="Times New Roman"/>
          <w:bCs/>
          <w:sz w:val="24"/>
          <w:szCs w:val="24"/>
          <w:lang w:eastAsia="zh-CN"/>
        </w:rPr>
      </w:pPr>
      <w:r w:rsidRPr="00941C6E">
        <w:rPr>
          <w:rFonts w:ascii="Times New Roman" w:eastAsia="Times New Roman" w:hAnsi="Times New Roman" w:cs="Times New Roman"/>
          <w:bCs/>
          <w:sz w:val="24"/>
          <w:szCs w:val="24"/>
          <w:lang w:eastAsia="zh-CN"/>
        </w:rPr>
        <w:t xml:space="preserve">ПК-4.1.3 -состав и назначение пакетов универсальных прикладных программ, использующих аналитические и численные методы, для </w:t>
      </w:r>
      <w:r w:rsidRPr="00941C6E">
        <w:rPr>
          <w:rFonts w:ascii="Times New Roman" w:eastAsia="Times New Roman" w:hAnsi="Times New Roman" w:cs="Times New Roman"/>
          <w:sz w:val="24"/>
          <w:szCs w:val="24"/>
          <w:lang w:eastAsia="ru-RU"/>
        </w:rPr>
        <w:t xml:space="preserve">решения различных исследовательских и производственных задач в области </w:t>
      </w:r>
      <w:r w:rsidRPr="00941C6E">
        <w:rPr>
          <w:rFonts w:ascii="Times New Roman" w:eastAsia="Times New Roman" w:hAnsi="Times New Roman" w:cs="Times New Roman"/>
          <w:bCs/>
          <w:sz w:val="24"/>
          <w:szCs w:val="24"/>
          <w:lang w:eastAsia="zh-CN"/>
        </w:rPr>
        <w:t>ТЭ АЭС и ПНК;</w:t>
      </w:r>
    </w:p>
    <w:p w:rsidR="00941C6E" w:rsidRPr="00941C6E" w:rsidRDefault="00941C6E" w:rsidP="00941C6E">
      <w:pPr>
        <w:spacing w:after="0" w:line="240" w:lineRule="auto"/>
        <w:ind w:firstLine="709"/>
        <w:jc w:val="both"/>
        <w:rPr>
          <w:rFonts w:ascii="Times New Roman" w:eastAsia="Times New Roman" w:hAnsi="Times New Roman" w:cs="Times New Roman"/>
          <w:bCs/>
          <w:sz w:val="24"/>
          <w:szCs w:val="24"/>
          <w:lang w:eastAsia="zh-CN"/>
        </w:rPr>
      </w:pPr>
      <w:r w:rsidRPr="00941C6E">
        <w:rPr>
          <w:rFonts w:ascii="Times New Roman" w:eastAsia="Times New Roman" w:hAnsi="Times New Roman" w:cs="Times New Roman"/>
          <w:bCs/>
          <w:sz w:val="24"/>
          <w:szCs w:val="24"/>
          <w:lang w:eastAsia="zh-CN"/>
        </w:rPr>
        <w:t xml:space="preserve">ПК-4.1.4 - функциональные возможности пакетов универсальных прикладных программ, использующих аналитические и численные методы для </w:t>
      </w:r>
      <w:r w:rsidRPr="00941C6E">
        <w:rPr>
          <w:rFonts w:ascii="Times New Roman" w:eastAsia="Times New Roman" w:hAnsi="Times New Roman" w:cs="Times New Roman"/>
          <w:sz w:val="24"/>
          <w:szCs w:val="24"/>
          <w:lang w:eastAsia="ru-RU"/>
        </w:rPr>
        <w:t>решения различных исследовательских и производственных задач в области</w:t>
      </w:r>
      <w:r w:rsidRPr="00941C6E">
        <w:rPr>
          <w:rFonts w:ascii="Times New Roman" w:eastAsia="Times New Roman" w:hAnsi="Times New Roman" w:cs="Times New Roman"/>
          <w:bCs/>
          <w:sz w:val="24"/>
          <w:szCs w:val="24"/>
          <w:lang w:eastAsia="zh-CN"/>
        </w:rPr>
        <w:t xml:space="preserve"> ТЭ АЭС и ПНК;</w:t>
      </w:r>
    </w:p>
    <w:p w:rsidR="00941C6E" w:rsidRPr="00941C6E" w:rsidRDefault="00941C6E" w:rsidP="00941C6E">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941C6E">
        <w:rPr>
          <w:rFonts w:ascii="Times New Roman" w:eastAsia="Times New Roman" w:hAnsi="Times New Roman" w:cs="Times New Roman"/>
          <w:sz w:val="24"/>
          <w:szCs w:val="24"/>
          <w:lang w:eastAsia="ru-RU"/>
        </w:rPr>
        <w:t>уметь:</w:t>
      </w:r>
    </w:p>
    <w:p w:rsidR="00941C6E" w:rsidRPr="00941C6E" w:rsidRDefault="00941C6E" w:rsidP="00941C6E">
      <w:pPr>
        <w:spacing w:after="0" w:line="240" w:lineRule="auto"/>
        <w:ind w:firstLine="709"/>
        <w:jc w:val="both"/>
        <w:rPr>
          <w:rFonts w:ascii="Times New Roman" w:eastAsia="Times New Roman" w:hAnsi="Times New Roman" w:cs="Times New Roman"/>
          <w:bCs/>
          <w:sz w:val="24"/>
          <w:szCs w:val="24"/>
          <w:lang w:eastAsia="zh-CN"/>
        </w:rPr>
      </w:pPr>
      <w:r w:rsidRPr="00941C6E">
        <w:rPr>
          <w:rFonts w:ascii="Times New Roman" w:eastAsia="Times New Roman" w:hAnsi="Times New Roman" w:cs="Times New Roman"/>
          <w:bCs/>
          <w:sz w:val="24"/>
          <w:szCs w:val="24"/>
          <w:lang w:eastAsia="zh-CN"/>
        </w:rPr>
        <w:t xml:space="preserve">ПК-4.2.2 - -применять </w:t>
      </w:r>
      <w:r w:rsidRPr="00941C6E">
        <w:rPr>
          <w:rFonts w:ascii="Times New Roman" w:eastAsia="Times New Roman" w:hAnsi="Times New Roman" w:cs="Times New Roman"/>
          <w:sz w:val="24"/>
          <w:szCs w:val="24"/>
          <w:lang w:eastAsia="ru-RU"/>
        </w:rPr>
        <w:t xml:space="preserve">аналитические и численные методы решения различных исследовательских и производственных задач в области </w:t>
      </w:r>
      <w:r w:rsidRPr="00941C6E">
        <w:rPr>
          <w:rFonts w:ascii="Times New Roman" w:eastAsia="Times New Roman" w:hAnsi="Times New Roman" w:cs="Times New Roman"/>
          <w:bCs/>
          <w:sz w:val="24"/>
          <w:szCs w:val="24"/>
          <w:lang w:eastAsia="zh-CN"/>
        </w:rPr>
        <w:t>ТЭ АЭС и ПНК;</w:t>
      </w:r>
    </w:p>
    <w:p w:rsidR="00941C6E" w:rsidRPr="00941C6E" w:rsidRDefault="00941C6E" w:rsidP="00941C6E">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941C6E">
        <w:rPr>
          <w:rFonts w:ascii="Times New Roman" w:eastAsia="Times New Roman" w:hAnsi="Times New Roman" w:cs="Times New Roman"/>
          <w:sz w:val="24"/>
          <w:szCs w:val="24"/>
          <w:lang w:eastAsia="ru-RU"/>
        </w:rPr>
        <w:t>владеть:</w:t>
      </w:r>
    </w:p>
    <w:p w:rsidR="00941C6E" w:rsidRPr="00941C6E" w:rsidRDefault="00941C6E" w:rsidP="00941C6E">
      <w:pPr>
        <w:spacing w:after="0" w:line="240" w:lineRule="auto"/>
        <w:ind w:firstLine="709"/>
        <w:jc w:val="both"/>
        <w:rPr>
          <w:rFonts w:ascii="Times New Roman" w:eastAsia="Times New Roman" w:hAnsi="Times New Roman" w:cs="Times New Roman"/>
          <w:bCs/>
          <w:sz w:val="24"/>
          <w:szCs w:val="24"/>
          <w:lang w:eastAsia="zh-CN"/>
        </w:rPr>
      </w:pPr>
      <w:r w:rsidRPr="00941C6E">
        <w:rPr>
          <w:rFonts w:ascii="Times New Roman" w:eastAsia="Times New Roman" w:hAnsi="Times New Roman" w:cs="Times New Roman"/>
          <w:bCs/>
          <w:sz w:val="24"/>
          <w:szCs w:val="24"/>
          <w:lang w:eastAsia="zh-CN"/>
        </w:rPr>
        <w:t xml:space="preserve">ПК-4.3.2 - </w:t>
      </w:r>
      <w:r w:rsidRPr="00941C6E">
        <w:rPr>
          <w:rFonts w:ascii="Times New Roman" w:eastAsia="Times New Roman" w:hAnsi="Times New Roman" w:cs="Times New Roman"/>
          <w:sz w:val="24"/>
          <w:szCs w:val="24"/>
          <w:lang w:eastAsia="zh-CN"/>
        </w:rPr>
        <w:t xml:space="preserve">навыками </w:t>
      </w:r>
      <w:r w:rsidRPr="00941C6E">
        <w:rPr>
          <w:rFonts w:ascii="Times New Roman" w:eastAsia="Times New Roman" w:hAnsi="Times New Roman" w:cs="Times New Roman"/>
          <w:bCs/>
          <w:sz w:val="24"/>
          <w:szCs w:val="24"/>
          <w:lang w:eastAsia="zh-CN"/>
        </w:rPr>
        <w:t xml:space="preserve">применения </w:t>
      </w:r>
      <w:r w:rsidRPr="00941C6E">
        <w:rPr>
          <w:rFonts w:ascii="Times New Roman" w:eastAsia="Times New Roman" w:hAnsi="Times New Roman" w:cs="Times New Roman"/>
          <w:sz w:val="24"/>
          <w:szCs w:val="24"/>
          <w:lang w:eastAsia="ru-RU"/>
        </w:rPr>
        <w:t xml:space="preserve">аналитических и численных методов решения различных исследовательских и производственных задач в области </w:t>
      </w:r>
      <w:r w:rsidRPr="00941C6E">
        <w:rPr>
          <w:rFonts w:ascii="Times New Roman" w:eastAsia="Times New Roman" w:hAnsi="Times New Roman" w:cs="Times New Roman"/>
          <w:bCs/>
          <w:sz w:val="24"/>
          <w:szCs w:val="24"/>
          <w:lang w:eastAsia="zh-CN"/>
        </w:rPr>
        <w:t>ТЭ АЭС и ПНК;</w:t>
      </w:r>
    </w:p>
    <w:p w:rsidR="00941C6E" w:rsidRPr="00941C6E" w:rsidRDefault="00941C6E" w:rsidP="00941C6E">
      <w:pPr>
        <w:spacing w:after="0" w:line="240" w:lineRule="auto"/>
        <w:ind w:firstLine="709"/>
        <w:jc w:val="both"/>
        <w:rPr>
          <w:rFonts w:ascii="Times New Roman" w:eastAsia="Times New Roman" w:hAnsi="Times New Roman" w:cs="Times New Roman"/>
          <w:bCs/>
          <w:sz w:val="24"/>
          <w:szCs w:val="24"/>
          <w:lang w:eastAsia="zh-CN"/>
        </w:rPr>
      </w:pPr>
      <w:r w:rsidRPr="00941C6E">
        <w:rPr>
          <w:rFonts w:ascii="Times New Roman" w:eastAsia="Times New Roman" w:hAnsi="Times New Roman" w:cs="Times New Roman"/>
          <w:sz w:val="24"/>
          <w:szCs w:val="24"/>
          <w:lang w:eastAsia="zh-CN"/>
        </w:rPr>
        <w:t xml:space="preserve">ИД-2 пк-4 - </w:t>
      </w:r>
      <w:r w:rsidRPr="00941C6E">
        <w:rPr>
          <w:rFonts w:ascii="Times New Roman" w:eastAsia="Times New Roman" w:hAnsi="Times New Roman" w:cs="Times New Roman"/>
          <w:sz w:val="24"/>
          <w:szCs w:val="24"/>
          <w:lang w:eastAsia="ru-RU"/>
        </w:rPr>
        <w:t xml:space="preserve">Работать с современными пакетами баз данных </w:t>
      </w:r>
      <w:r w:rsidRPr="00941C6E">
        <w:rPr>
          <w:rFonts w:ascii="Times New Roman" w:eastAsia="Times New Roman" w:hAnsi="Times New Roman" w:cs="Times New Roman"/>
          <w:bCs/>
          <w:sz w:val="24"/>
          <w:szCs w:val="24"/>
          <w:lang w:eastAsia="zh-CN"/>
        </w:rPr>
        <w:t xml:space="preserve">для </w:t>
      </w:r>
      <w:r w:rsidRPr="00941C6E">
        <w:rPr>
          <w:rFonts w:ascii="Times New Roman" w:eastAsia="Times New Roman" w:hAnsi="Times New Roman" w:cs="Times New Roman"/>
          <w:sz w:val="24"/>
          <w:szCs w:val="24"/>
          <w:lang w:eastAsia="ru-RU"/>
        </w:rPr>
        <w:t xml:space="preserve">решения различных исследовательских и производственных задач в области </w:t>
      </w:r>
      <w:r w:rsidRPr="00941C6E">
        <w:rPr>
          <w:rFonts w:ascii="Times New Roman" w:eastAsia="Times New Roman" w:hAnsi="Times New Roman" w:cs="Times New Roman"/>
          <w:bCs/>
          <w:sz w:val="24"/>
          <w:szCs w:val="24"/>
          <w:lang w:eastAsia="zh-CN"/>
        </w:rPr>
        <w:t>ТЭ бортового оборудования</w:t>
      </w:r>
    </w:p>
    <w:p w:rsidR="00941C6E" w:rsidRPr="00941C6E" w:rsidRDefault="00941C6E" w:rsidP="00941C6E">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941C6E">
        <w:rPr>
          <w:rFonts w:ascii="Times New Roman" w:eastAsia="Times New Roman" w:hAnsi="Times New Roman" w:cs="Times New Roman"/>
          <w:bCs/>
          <w:sz w:val="24"/>
          <w:szCs w:val="24"/>
          <w:lang w:eastAsia="ru-RU"/>
        </w:rPr>
        <w:t xml:space="preserve">знать: </w:t>
      </w:r>
    </w:p>
    <w:p w:rsidR="00941C6E" w:rsidRPr="00941C6E" w:rsidRDefault="00941C6E" w:rsidP="00941C6E">
      <w:pPr>
        <w:spacing w:after="0" w:line="240" w:lineRule="auto"/>
        <w:ind w:firstLine="709"/>
        <w:jc w:val="both"/>
        <w:rPr>
          <w:rFonts w:ascii="Times New Roman" w:eastAsia="Times New Roman" w:hAnsi="Times New Roman" w:cs="Times New Roman"/>
          <w:bCs/>
          <w:sz w:val="24"/>
          <w:szCs w:val="24"/>
          <w:lang w:eastAsia="zh-CN"/>
        </w:rPr>
      </w:pPr>
      <w:r w:rsidRPr="00941C6E">
        <w:rPr>
          <w:rFonts w:ascii="Times New Roman" w:eastAsia="Times New Roman" w:hAnsi="Times New Roman" w:cs="Times New Roman"/>
          <w:bCs/>
          <w:sz w:val="24"/>
          <w:szCs w:val="24"/>
          <w:lang w:eastAsia="zh-CN"/>
        </w:rPr>
        <w:lastRenderedPageBreak/>
        <w:t xml:space="preserve">ПК-4.1.7 - состав и назначение пакетов универсальных и специализированных прикладных программ при работе с базами данных для </w:t>
      </w:r>
      <w:r w:rsidRPr="00941C6E">
        <w:rPr>
          <w:rFonts w:ascii="Times New Roman" w:eastAsia="Times New Roman" w:hAnsi="Times New Roman" w:cs="Times New Roman"/>
          <w:sz w:val="24"/>
          <w:szCs w:val="24"/>
          <w:lang w:eastAsia="ru-RU"/>
        </w:rPr>
        <w:t>решения различных исследовательских и производственных задач в области ТЭ</w:t>
      </w:r>
      <w:r w:rsidRPr="00941C6E">
        <w:rPr>
          <w:rFonts w:ascii="Times New Roman" w:eastAsia="Times New Roman" w:hAnsi="Times New Roman" w:cs="Times New Roman"/>
          <w:bCs/>
          <w:sz w:val="24"/>
          <w:szCs w:val="24"/>
          <w:lang w:eastAsia="zh-CN"/>
        </w:rPr>
        <w:t xml:space="preserve"> АЭС и ПНК;</w:t>
      </w:r>
    </w:p>
    <w:p w:rsidR="00941C6E" w:rsidRPr="00941C6E" w:rsidRDefault="00941C6E" w:rsidP="00941C6E">
      <w:pPr>
        <w:spacing w:after="0" w:line="240" w:lineRule="auto"/>
        <w:ind w:firstLine="709"/>
        <w:jc w:val="both"/>
        <w:rPr>
          <w:rFonts w:ascii="Times New Roman" w:eastAsia="Times New Roman" w:hAnsi="Times New Roman" w:cs="Times New Roman"/>
          <w:bCs/>
          <w:sz w:val="24"/>
          <w:szCs w:val="24"/>
          <w:lang w:eastAsia="zh-CN"/>
        </w:rPr>
      </w:pPr>
      <w:r w:rsidRPr="00941C6E">
        <w:rPr>
          <w:rFonts w:ascii="Times New Roman" w:eastAsia="Times New Roman" w:hAnsi="Times New Roman" w:cs="Times New Roman"/>
          <w:bCs/>
          <w:sz w:val="24"/>
          <w:szCs w:val="24"/>
          <w:lang w:eastAsia="zh-CN"/>
        </w:rPr>
        <w:t xml:space="preserve">ПК-4.1.8 - функциональные возможности пакетов универсальных и специализированных прикладных программ при работе с базами данных для </w:t>
      </w:r>
      <w:r w:rsidRPr="00941C6E">
        <w:rPr>
          <w:rFonts w:ascii="Times New Roman" w:eastAsia="Times New Roman" w:hAnsi="Times New Roman" w:cs="Times New Roman"/>
          <w:sz w:val="24"/>
          <w:szCs w:val="24"/>
          <w:lang w:eastAsia="ru-RU"/>
        </w:rPr>
        <w:t>решения различных исследовательских и производственных задач в области ТЭ</w:t>
      </w:r>
      <w:r w:rsidRPr="00941C6E">
        <w:rPr>
          <w:rFonts w:ascii="Times New Roman" w:eastAsia="Times New Roman" w:hAnsi="Times New Roman" w:cs="Times New Roman"/>
          <w:bCs/>
          <w:sz w:val="24"/>
          <w:szCs w:val="24"/>
          <w:lang w:eastAsia="zh-CN"/>
        </w:rPr>
        <w:t xml:space="preserve"> АЭС и ПНК,</w:t>
      </w:r>
    </w:p>
    <w:p w:rsidR="00941C6E" w:rsidRPr="00941C6E" w:rsidRDefault="00941C6E" w:rsidP="00941C6E">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941C6E">
        <w:rPr>
          <w:rFonts w:ascii="Times New Roman" w:eastAsia="Times New Roman" w:hAnsi="Times New Roman" w:cs="Times New Roman"/>
          <w:sz w:val="24"/>
          <w:szCs w:val="24"/>
          <w:lang w:eastAsia="ru-RU"/>
        </w:rPr>
        <w:t>уметь:</w:t>
      </w:r>
    </w:p>
    <w:p w:rsidR="00941C6E" w:rsidRPr="00941C6E" w:rsidRDefault="00941C6E" w:rsidP="00941C6E">
      <w:pPr>
        <w:spacing w:after="0" w:line="240" w:lineRule="auto"/>
        <w:ind w:firstLine="709"/>
        <w:jc w:val="both"/>
        <w:rPr>
          <w:rFonts w:ascii="Times New Roman" w:eastAsia="Times New Roman" w:hAnsi="Times New Roman" w:cs="Times New Roman"/>
          <w:bCs/>
          <w:sz w:val="24"/>
          <w:szCs w:val="24"/>
          <w:lang w:eastAsia="zh-CN"/>
        </w:rPr>
      </w:pPr>
      <w:r w:rsidRPr="00941C6E">
        <w:rPr>
          <w:rFonts w:ascii="Times New Roman" w:eastAsia="Times New Roman" w:hAnsi="Times New Roman" w:cs="Times New Roman"/>
          <w:bCs/>
          <w:sz w:val="24"/>
          <w:szCs w:val="24"/>
          <w:lang w:eastAsia="zh-CN"/>
        </w:rPr>
        <w:t xml:space="preserve">ПК-4.2.4 - </w:t>
      </w:r>
      <w:r w:rsidRPr="00941C6E">
        <w:rPr>
          <w:rFonts w:ascii="Times New Roman" w:eastAsia="Times New Roman" w:hAnsi="Times New Roman" w:cs="Times New Roman"/>
          <w:sz w:val="24"/>
          <w:szCs w:val="24"/>
          <w:lang w:eastAsia="ru-RU"/>
        </w:rPr>
        <w:t xml:space="preserve"> работать с базами данных </w:t>
      </w:r>
      <w:r w:rsidRPr="00941C6E">
        <w:rPr>
          <w:rFonts w:ascii="Times New Roman" w:eastAsia="Times New Roman" w:hAnsi="Times New Roman" w:cs="Times New Roman"/>
          <w:bCs/>
          <w:sz w:val="24"/>
          <w:szCs w:val="24"/>
          <w:lang w:eastAsia="zh-CN"/>
        </w:rPr>
        <w:t xml:space="preserve">для </w:t>
      </w:r>
      <w:r w:rsidRPr="00941C6E">
        <w:rPr>
          <w:rFonts w:ascii="Times New Roman" w:eastAsia="Times New Roman" w:hAnsi="Times New Roman" w:cs="Times New Roman"/>
          <w:sz w:val="24"/>
          <w:szCs w:val="24"/>
          <w:lang w:eastAsia="ru-RU"/>
        </w:rPr>
        <w:t>решения различных исследовательских и производственных задач в области ТЭ</w:t>
      </w:r>
      <w:r w:rsidRPr="00941C6E">
        <w:rPr>
          <w:rFonts w:ascii="Times New Roman" w:eastAsia="Times New Roman" w:hAnsi="Times New Roman" w:cs="Times New Roman"/>
          <w:bCs/>
          <w:sz w:val="24"/>
          <w:szCs w:val="24"/>
          <w:lang w:eastAsia="zh-CN"/>
        </w:rPr>
        <w:t xml:space="preserve"> АЭС и ПНК;</w:t>
      </w:r>
    </w:p>
    <w:p w:rsidR="00941C6E" w:rsidRPr="00941C6E" w:rsidRDefault="00941C6E" w:rsidP="00941C6E">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941C6E">
        <w:rPr>
          <w:rFonts w:ascii="Times New Roman" w:eastAsia="Times New Roman" w:hAnsi="Times New Roman" w:cs="Times New Roman"/>
          <w:sz w:val="24"/>
          <w:szCs w:val="24"/>
          <w:lang w:eastAsia="ru-RU"/>
        </w:rPr>
        <w:t>владеть:</w:t>
      </w:r>
    </w:p>
    <w:p w:rsidR="00941C6E" w:rsidRPr="00941C6E" w:rsidRDefault="00941C6E" w:rsidP="00941C6E">
      <w:pPr>
        <w:spacing w:after="0" w:line="240" w:lineRule="auto"/>
        <w:ind w:firstLine="709"/>
        <w:jc w:val="both"/>
        <w:rPr>
          <w:rFonts w:ascii="Times New Roman" w:eastAsia="Times New Roman" w:hAnsi="Times New Roman" w:cs="Times New Roman"/>
          <w:bCs/>
          <w:sz w:val="24"/>
          <w:szCs w:val="24"/>
          <w:lang w:eastAsia="zh-CN"/>
        </w:rPr>
      </w:pPr>
      <w:r w:rsidRPr="00941C6E">
        <w:rPr>
          <w:rFonts w:ascii="Times New Roman" w:eastAsia="Times New Roman" w:hAnsi="Times New Roman" w:cs="Times New Roman"/>
          <w:bCs/>
          <w:sz w:val="24"/>
          <w:szCs w:val="24"/>
          <w:lang w:eastAsia="zh-CN"/>
        </w:rPr>
        <w:t xml:space="preserve">ПК-4.3.4 - </w:t>
      </w:r>
      <w:r w:rsidRPr="00941C6E">
        <w:rPr>
          <w:rFonts w:ascii="Times New Roman" w:eastAsia="Times New Roman" w:hAnsi="Times New Roman" w:cs="Times New Roman"/>
          <w:sz w:val="24"/>
          <w:szCs w:val="24"/>
          <w:lang w:eastAsia="zh-CN"/>
        </w:rPr>
        <w:t xml:space="preserve">-навыками </w:t>
      </w:r>
      <w:r w:rsidRPr="00941C6E">
        <w:rPr>
          <w:rFonts w:ascii="Times New Roman" w:eastAsia="Times New Roman" w:hAnsi="Times New Roman" w:cs="Times New Roman"/>
          <w:sz w:val="24"/>
          <w:szCs w:val="24"/>
          <w:lang w:eastAsia="ru-RU"/>
        </w:rPr>
        <w:t xml:space="preserve">работы с базами данных </w:t>
      </w:r>
      <w:r w:rsidRPr="00941C6E">
        <w:rPr>
          <w:rFonts w:ascii="Times New Roman" w:eastAsia="Times New Roman" w:hAnsi="Times New Roman" w:cs="Times New Roman"/>
          <w:bCs/>
          <w:sz w:val="24"/>
          <w:szCs w:val="24"/>
          <w:lang w:eastAsia="zh-CN"/>
        </w:rPr>
        <w:t xml:space="preserve">для </w:t>
      </w:r>
      <w:r w:rsidRPr="00941C6E">
        <w:rPr>
          <w:rFonts w:ascii="Times New Roman" w:eastAsia="Times New Roman" w:hAnsi="Times New Roman" w:cs="Times New Roman"/>
          <w:sz w:val="24"/>
          <w:szCs w:val="24"/>
          <w:lang w:eastAsia="ru-RU"/>
        </w:rPr>
        <w:t>решения различных исследовательских и производственных задач в области ТЭ</w:t>
      </w:r>
      <w:r w:rsidRPr="00941C6E">
        <w:rPr>
          <w:rFonts w:ascii="Times New Roman" w:eastAsia="Times New Roman" w:hAnsi="Times New Roman" w:cs="Times New Roman"/>
          <w:bCs/>
          <w:sz w:val="24"/>
          <w:szCs w:val="24"/>
          <w:lang w:eastAsia="zh-CN"/>
        </w:rPr>
        <w:t xml:space="preserve"> АЭС и ПНК.</w:t>
      </w:r>
    </w:p>
    <w:p w:rsidR="00122F21" w:rsidRPr="00AE0FC8" w:rsidRDefault="00122F21" w:rsidP="00941C6E">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caps/>
          <w:sz w:val="24"/>
          <w:szCs w:val="24"/>
        </w:rPr>
        <w:t>1.</w:t>
      </w:r>
      <w:r w:rsidRPr="00AE0FC8">
        <w:rPr>
          <w:rFonts w:ascii="Times New Roman" w:eastAsia="Times New Roman" w:hAnsi="Times New Roman" w:cs="Times New Roman"/>
          <w:b/>
          <w:bCs/>
          <w:caps/>
          <w:sz w:val="24"/>
          <w:szCs w:val="24"/>
        </w:rPr>
        <w:t>2. М</w:t>
      </w:r>
      <w:r w:rsidRPr="00AE0FC8">
        <w:rPr>
          <w:rFonts w:ascii="Times New Roman" w:eastAsia="Times New Roman" w:hAnsi="Times New Roman" w:cs="Times New Roman"/>
          <w:b/>
          <w:bCs/>
          <w:sz w:val="24"/>
          <w:szCs w:val="24"/>
        </w:rPr>
        <w:t>есто дисциплины в структуре</w:t>
      </w:r>
      <w:r>
        <w:rPr>
          <w:rFonts w:ascii="Times New Roman" w:eastAsia="Times New Roman" w:hAnsi="Times New Roman" w:cs="Times New Roman"/>
          <w:b/>
          <w:bCs/>
          <w:sz w:val="24"/>
          <w:szCs w:val="24"/>
        </w:rPr>
        <w:br/>
      </w:r>
      <w:r w:rsidRPr="00AE0FC8">
        <w:rPr>
          <w:rFonts w:ascii="Times New Roman" w:eastAsia="Times New Roman" w:hAnsi="Times New Roman" w:cs="Times New Roman"/>
          <w:b/>
          <w:bCs/>
          <w:sz w:val="24"/>
          <w:szCs w:val="24"/>
        </w:rPr>
        <w:t xml:space="preserve"> образовательной программы</w:t>
      </w:r>
    </w:p>
    <w:p w:rsidR="00941C6E" w:rsidRPr="00941C6E" w:rsidRDefault="00941C6E" w:rsidP="00941C6E">
      <w:pPr>
        <w:spacing w:after="0" w:line="240" w:lineRule="auto"/>
        <w:ind w:firstLine="709"/>
        <w:jc w:val="both"/>
        <w:rPr>
          <w:rFonts w:ascii="Times New Roman" w:eastAsia="Times New Roman" w:hAnsi="Times New Roman" w:cs="Times New Roman"/>
          <w:iCs/>
          <w:sz w:val="24"/>
          <w:szCs w:val="24"/>
          <w:lang w:eastAsia="ru-RU"/>
        </w:rPr>
      </w:pPr>
      <w:r w:rsidRPr="00941C6E">
        <w:rPr>
          <w:rFonts w:ascii="Times New Roman" w:eastAsia="Times New Roman" w:hAnsi="Times New Roman" w:cs="Times New Roman"/>
          <w:iCs/>
          <w:sz w:val="24"/>
          <w:szCs w:val="24"/>
          <w:lang w:eastAsia="ru-RU"/>
        </w:rPr>
        <w:t xml:space="preserve">Дисциплина Пакеты прикладных программ АЭС и ПНК относится к учебным дисциплинам части, формируемой участниками образовательных отношений (Модуль 2. Управление процессами технической эксплуатации авиационных электросистем и пилотажно-навигационных комплексов), образовательной программы направления подготовки 25.04.02 Техническая эксплуатация авиационных электросистем и пилотажно-навигационных комплексов, квалификация (степень) – магистр. </w:t>
      </w:r>
    </w:p>
    <w:p w:rsidR="00941C6E" w:rsidRPr="00941C6E" w:rsidRDefault="00941C6E" w:rsidP="00941C6E">
      <w:pPr>
        <w:spacing w:after="0" w:line="240" w:lineRule="auto"/>
        <w:ind w:firstLine="709"/>
        <w:jc w:val="both"/>
        <w:rPr>
          <w:rFonts w:ascii="Times New Roman" w:eastAsia="Times New Roman" w:hAnsi="Times New Roman" w:cs="Times New Roman"/>
          <w:iCs/>
          <w:sz w:val="24"/>
          <w:szCs w:val="24"/>
          <w:lang w:eastAsia="ru-RU"/>
        </w:rPr>
      </w:pPr>
      <w:r w:rsidRPr="00941C6E">
        <w:rPr>
          <w:rFonts w:ascii="Times New Roman" w:eastAsia="Times New Roman" w:hAnsi="Times New Roman" w:cs="Times New Roman"/>
          <w:iCs/>
          <w:sz w:val="24"/>
          <w:szCs w:val="24"/>
          <w:lang w:eastAsia="ru-RU"/>
        </w:rPr>
        <w:t>Для успешного освоения данной дисциплины обучающийся должен владеть знаниями, умениями и навыками, сформированными по дисциплинам: Б1.ОД.3 Математическое моделирование процессов технической эксплуатации, Б1.ОД.6 Иностранн</w:t>
      </w:r>
      <w:r w:rsidR="00E12496">
        <w:rPr>
          <w:rFonts w:ascii="Times New Roman" w:eastAsia="Times New Roman" w:hAnsi="Times New Roman" w:cs="Times New Roman"/>
          <w:iCs/>
          <w:sz w:val="24"/>
          <w:szCs w:val="24"/>
          <w:lang w:eastAsia="ru-RU"/>
        </w:rPr>
        <w:t xml:space="preserve">ый язык по профилю подготовки, </w:t>
      </w:r>
      <w:r w:rsidRPr="00941C6E">
        <w:rPr>
          <w:rFonts w:ascii="Times New Roman" w:eastAsia="Times New Roman" w:hAnsi="Times New Roman" w:cs="Times New Roman"/>
          <w:iCs/>
          <w:sz w:val="24"/>
          <w:szCs w:val="24"/>
          <w:lang w:eastAsia="ru-RU"/>
        </w:rPr>
        <w:t>Б1.ОД.9 Математические м</w:t>
      </w:r>
      <w:r w:rsidR="00E12496">
        <w:rPr>
          <w:rFonts w:ascii="Times New Roman" w:eastAsia="Times New Roman" w:hAnsi="Times New Roman" w:cs="Times New Roman"/>
          <w:iCs/>
          <w:sz w:val="24"/>
          <w:szCs w:val="24"/>
          <w:lang w:eastAsia="ru-RU"/>
        </w:rPr>
        <w:t xml:space="preserve">одели выбора и принятия решений, </w:t>
      </w:r>
      <w:r w:rsidRPr="00941C6E">
        <w:rPr>
          <w:rFonts w:ascii="Times New Roman" w:eastAsia="Times New Roman" w:hAnsi="Times New Roman" w:cs="Times New Roman"/>
          <w:iCs/>
          <w:sz w:val="24"/>
          <w:szCs w:val="24"/>
          <w:lang w:eastAsia="ru-RU"/>
        </w:rPr>
        <w:t>в частности:</w:t>
      </w:r>
    </w:p>
    <w:p w:rsidR="00941C6E" w:rsidRPr="00941C6E" w:rsidRDefault="00941C6E" w:rsidP="00941C6E">
      <w:pPr>
        <w:spacing w:after="0" w:line="240" w:lineRule="auto"/>
        <w:ind w:firstLine="709"/>
        <w:jc w:val="both"/>
        <w:rPr>
          <w:rFonts w:ascii="Times New Roman" w:eastAsia="Times New Roman" w:hAnsi="Times New Roman" w:cs="Times New Roman"/>
          <w:iCs/>
          <w:sz w:val="24"/>
          <w:szCs w:val="24"/>
          <w:lang w:eastAsia="ru-RU"/>
        </w:rPr>
      </w:pPr>
      <w:r w:rsidRPr="00941C6E">
        <w:rPr>
          <w:rFonts w:ascii="Times New Roman" w:eastAsia="Times New Roman" w:hAnsi="Times New Roman" w:cs="Times New Roman"/>
          <w:iCs/>
          <w:sz w:val="24"/>
          <w:szCs w:val="24"/>
          <w:lang w:eastAsia="ru-RU"/>
        </w:rPr>
        <w:t>знать:</w:t>
      </w:r>
    </w:p>
    <w:p w:rsidR="00941C6E" w:rsidRPr="00941C6E" w:rsidRDefault="00941C6E" w:rsidP="00941C6E">
      <w:pPr>
        <w:spacing w:after="0" w:line="240" w:lineRule="auto"/>
        <w:ind w:firstLine="709"/>
        <w:jc w:val="both"/>
        <w:rPr>
          <w:rFonts w:ascii="Times New Roman" w:eastAsia="Times New Roman" w:hAnsi="Times New Roman" w:cs="Times New Roman"/>
          <w:iCs/>
          <w:sz w:val="24"/>
          <w:szCs w:val="24"/>
          <w:lang w:eastAsia="ru-RU"/>
        </w:rPr>
      </w:pPr>
      <w:r w:rsidRPr="00941C6E">
        <w:rPr>
          <w:rFonts w:ascii="Times New Roman" w:eastAsia="Times New Roman" w:hAnsi="Times New Roman" w:cs="Times New Roman"/>
          <w:iCs/>
          <w:sz w:val="24"/>
          <w:szCs w:val="24"/>
          <w:lang w:eastAsia="ru-RU"/>
        </w:rPr>
        <w:t>- методы программного управления системами и процессами эксплуатации АЭС и ПНК ВС;</w:t>
      </w:r>
    </w:p>
    <w:p w:rsidR="00941C6E" w:rsidRPr="00941C6E" w:rsidRDefault="00941C6E" w:rsidP="00941C6E">
      <w:pPr>
        <w:spacing w:after="0" w:line="240" w:lineRule="auto"/>
        <w:ind w:firstLine="709"/>
        <w:jc w:val="both"/>
        <w:rPr>
          <w:rFonts w:ascii="Times New Roman" w:eastAsia="Times New Roman" w:hAnsi="Times New Roman" w:cs="Times New Roman"/>
          <w:iCs/>
          <w:sz w:val="24"/>
          <w:szCs w:val="24"/>
          <w:lang w:eastAsia="ru-RU"/>
        </w:rPr>
      </w:pPr>
      <w:r w:rsidRPr="00941C6E">
        <w:rPr>
          <w:rFonts w:ascii="Times New Roman" w:eastAsia="Times New Roman" w:hAnsi="Times New Roman" w:cs="Times New Roman"/>
          <w:iCs/>
          <w:sz w:val="24"/>
          <w:szCs w:val="24"/>
          <w:lang w:eastAsia="ru-RU"/>
        </w:rPr>
        <w:t>- условия применения полумарковских моделей для исследования эффективности процесса технической эксплуатации АЭС и ПНК ВС и методов разработки рекомендаций по совершенствованию процесса технической эксплуатации ЛА по результатам моделирования;</w:t>
      </w:r>
    </w:p>
    <w:p w:rsidR="00941C6E" w:rsidRPr="00941C6E" w:rsidRDefault="00941C6E" w:rsidP="00941C6E">
      <w:pPr>
        <w:spacing w:after="0" w:line="240" w:lineRule="auto"/>
        <w:ind w:firstLine="709"/>
        <w:jc w:val="both"/>
        <w:rPr>
          <w:rFonts w:ascii="Times New Roman" w:eastAsia="Times New Roman" w:hAnsi="Times New Roman" w:cs="Times New Roman"/>
          <w:iCs/>
          <w:sz w:val="24"/>
          <w:szCs w:val="24"/>
          <w:lang w:eastAsia="ru-RU"/>
        </w:rPr>
      </w:pPr>
      <w:r w:rsidRPr="00941C6E">
        <w:rPr>
          <w:rFonts w:ascii="Times New Roman" w:eastAsia="Times New Roman" w:hAnsi="Times New Roman" w:cs="Times New Roman"/>
          <w:iCs/>
          <w:sz w:val="24"/>
          <w:szCs w:val="24"/>
          <w:lang w:eastAsia="ru-RU"/>
        </w:rPr>
        <w:t>-  математический аппарат и методы математической статистики для формализации процессов функционирования сложных организационно-технических систем;</w:t>
      </w:r>
    </w:p>
    <w:p w:rsidR="00941C6E" w:rsidRPr="00941C6E" w:rsidRDefault="00941C6E" w:rsidP="00941C6E">
      <w:pPr>
        <w:spacing w:after="0" w:line="240" w:lineRule="auto"/>
        <w:ind w:firstLine="709"/>
        <w:jc w:val="both"/>
        <w:rPr>
          <w:rFonts w:ascii="Times New Roman" w:eastAsia="Times New Roman" w:hAnsi="Times New Roman" w:cs="Times New Roman"/>
          <w:iCs/>
          <w:sz w:val="24"/>
          <w:szCs w:val="24"/>
          <w:lang w:eastAsia="ru-RU"/>
        </w:rPr>
      </w:pPr>
      <w:r w:rsidRPr="00941C6E">
        <w:rPr>
          <w:rFonts w:ascii="Times New Roman" w:eastAsia="Times New Roman" w:hAnsi="Times New Roman" w:cs="Times New Roman"/>
          <w:iCs/>
          <w:sz w:val="24"/>
          <w:szCs w:val="24"/>
          <w:lang w:eastAsia="ru-RU"/>
        </w:rPr>
        <w:t>- основные механизмы принятия решений;</w:t>
      </w:r>
    </w:p>
    <w:p w:rsidR="00941C6E" w:rsidRPr="00941C6E" w:rsidRDefault="00941C6E" w:rsidP="00941C6E">
      <w:pPr>
        <w:spacing w:after="0" w:line="240" w:lineRule="auto"/>
        <w:ind w:firstLine="709"/>
        <w:jc w:val="both"/>
        <w:rPr>
          <w:rFonts w:ascii="Times New Roman" w:eastAsia="Times New Roman" w:hAnsi="Times New Roman" w:cs="Times New Roman"/>
          <w:iCs/>
          <w:sz w:val="24"/>
          <w:szCs w:val="24"/>
          <w:lang w:eastAsia="ru-RU"/>
        </w:rPr>
      </w:pPr>
      <w:r w:rsidRPr="00941C6E">
        <w:rPr>
          <w:rFonts w:ascii="Times New Roman" w:eastAsia="Times New Roman" w:hAnsi="Times New Roman" w:cs="Times New Roman"/>
          <w:iCs/>
          <w:sz w:val="24"/>
          <w:szCs w:val="24"/>
          <w:lang w:eastAsia="ru-RU"/>
        </w:rPr>
        <w:t>уметь:</w:t>
      </w:r>
    </w:p>
    <w:p w:rsidR="00941C6E" w:rsidRPr="00941C6E" w:rsidRDefault="00941C6E" w:rsidP="00941C6E">
      <w:pPr>
        <w:spacing w:after="0" w:line="240" w:lineRule="auto"/>
        <w:ind w:firstLine="709"/>
        <w:jc w:val="both"/>
        <w:rPr>
          <w:rFonts w:ascii="Times New Roman" w:eastAsia="Times New Roman" w:hAnsi="Times New Roman" w:cs="Times New Roman"/>
          <w:iCs/>
          <w:sz w:val="24"/>
          <w:szCs w:val="24"/>
          <w:lang w:eastAsia="ru-RU"/>
        </w:rPr>
      </w:pPr>
      <w:r w:rsidRPr="00941C6E">
        <w:rPr>
          <w:rFonts w:ascii="Times New Roman" w:eastAsia="Times New Roman" w:hAnsi="Times New Roman" w:cs="Times New Roman"/>
          <w:iCs/>
          <w:sz w:val="24"/>
          <w:szCs w:val="24"/>
          <w:lang w:eastAsia="ru-RU"/>
        </w:rPr>
        <w:t>- оценивать эффективность программного управления системами и процессами эксплуатации АЭС и ПНК ВС;</w:t>
      </w:r>
    </w:p>
    <w:p w:rsidR="00941C6E" w:rsidRPr="00941C6E" w:rsidRDefault="00941C6E" w:rsidP="00941C6E">
      <w:pPr>
        <w:spacing w:after="0" w:line="240" w:lineRule="auto"/>
        <w:ind w:firstLine="709"/>
        <w:jc w:val="both"/>
        <w:rPr>
          <w:rFonts w:ascii="Times New Roman" w:eastAsia="Times New Roman" w:hAnsi="Times New Roman" w:cs="Times New Roman"/>
          <w:iCs/>
          <w:sz w:val="24"/>
          <w:szCs w:val="24"/>
          <w:lang w:eastAsia="ru-RU"/>
        </w:rPr>
      </w:pPr>
      <w:r w:rsidRPr="00941C6E">
        <w:rPr>
          <w:rFonts w:ascii="Times New Roman" w:eastAsia="Times New Roman" w:hAnsi="Times New Roman" w:cs="Times New Roman"/>
          <w:iCs/>
          <w:sz w:val="24"/>
          <w:szCs w:val="24"/>
          <w:lang w:eastAsia="ru-RU"/>
        </w:rPr>
        <w:t>- проверять адекватность и оценивать параметры полумарковских моделей процесса технической эксплуатации АЭС и ПНК ВС по данным эксплуатационных наблюдений;</w:t>
      </w:r>
    </w:p>
    <w:p w:rsidR="00941C6E" w:rsidRPr="00941C6E" w:rsidRDefault="00941C6E" w:rsidP="00941C6E">
      <w:pPr>
        <w:spacing w:after="0" w:line="240" w:lineRule="auto"/>
        <w:ind w:firstLine="709"/>
        <w:jc w:val="both"/>
        <w:rPr>
          <w:rFonts w:ascii="Times New Roman" w:eastAsia="Times New Roman" w:hAnsi="Times New Roman" w:cs="Times New Roman"/>
          <w:iCs/>
          <w:sz w:val="24"/>
          <w:szCs w:val="24"/>
          <w:lang w:eastAsia="ru-RU"/>
        </w:rPr>
      </w:pPr>
      <w:r w:rsidRPr="00941C6E">
        <w:rPr>
          <w:rFonts w:ascii="Times New Roman" w:eastAsia="Times New Roman" w:hAnsi="Times New Roman" w:cs="Times New Roman"/>
          <w:iCs/>
          <w:sz w:val="24"/>
          <w:szCs w:val="24"/>
          <w:lang w:eastAsia="ru-RU"/>
        </w:rPr>
        <w:t>- применять математический аппарат и методы математической статистики для формализации процессов функционирования АЭС и ПНК ВС;</w:t>
      </w:r>
    </w:p>
    <w:p w:rsidR="00941C6E" w:rsidRPr="00941C6E" w:rsidRDefault="00941C6E" w:rsidP="00941C6E">
      <w:pPr>
        <w:spacing w:after="0" w:line="240" w:lineRule="auto"/>
        <w:ind w:firstLine="709"/>
        <w:jc w:val="both"/>
        <w:rPr>
          <w:rFonts w:ascii="Times New Roman" w:eastAsia="Times New Roman" w:hAnsi="Times New Roman" w:cs="Times New Roman"/>
          <w:iCs/>
          <w:sz w:val="24"/>
          <w:szCs w:val="24"/>
          <w:lang w:eastAsia="ru-RU"/>
        </w:rPr>
      </w:pPr>
      <w:r w:rsidRPr="00941C6E">
        <w:rPr>
          <w:rFonts w:ascii="Times New Roman" w:eastAsia="Times New Roman" w:hAnsi="Times New Roman" w:cs="Times New Roman"/>
          <w:iCs/>
          <w:sz w:val="24"/>
          <w:szCs w:val="24"/>
          <w:lang w:eastAsia="ru-RU"/>
        </w:rPr>
        <w:t>владеть:</w:t>
      </w:r>
    </w:p>
    <w:p w:rsidR="00941C6E" w:rsidRPr="00941C6E" w:rsidRDefault="00941C6E" w:rsidP="00941C6E">
      <w:pPr>
        <w:spacing w:after="0" w:line="240" w:lineRule="auto"/>
        <w:ind w:firstLine="709"/>
        <w:jc w:val="both"/>
        <w:rPr>
          <w:rFonts w:ascii="Times New Roman" w:eastAsia="Times New Roman" w:hAnsi="Times New Roman" w:cs="Times New Roman"/>
          <w:iCs/>
          <w:sz w:val="24"/>
          <w:szCs w:val="24"/>
          <w:lang w:eastAsia="ru-RU"/>
        </w:rPr>
      </w:pPr>
      <w:r w:rsidRPr="00941C6E">
        <w:rPr>
          <w:rFonts w:ascii="Times New Roman" w:eastAsia="Times New Roman" w:hAnsi="Times New Roman" w:cs="Times New Roman"/>
          <w:iCs/>
          <w:sz w:val="24"/>
          <w:szCs w:val="24"/>
          <w:lang w:eastAsia="ru-RU"/>
        </w:rPr>
        <w:t>- навыками выбора режимов технической эксплуатации АЭС и ПНК ВС;</w:t>
      </w:r>
    </w:p>
    <w:p w:rsidR="00941C6E" w:rsidRPr="00941C6E" w:rsidRDefault="00941C6E" w:rsidP="00941C6E">
      <w:pPr>
        <w:spacing w:after="0" w:line="240" w:lineRule="auto"/>
        <w:ind w:firstLine="709"/>
        <w:jc w:val="both"/>
        <w:rPr>
          <w:rFonts w:ascii="Times New Roman" w:eastAsia="Times New Roman" w:hAnsi="Times New Roman" w:cs="Times New Roman"/>
          <w:iCs/>
          <w:sz w:val="24"/>
          <w:szCs w:val="24"/>
          <w:lang w:eastAsia="ru-RU"/>
        </w:rPr>
      </w:pPr>
      <w:r w:rsidRPr="00941C6E">
        <w:rPr>
          <w:rFonts w:ascii="Times New Roman" w:eastAsia="Times New Roman" w:hAnsi="Times New Roman" w:cs="Times New Roman"/>
          <w:iCs/>
          <w:sz w:val="24"/>
          <w:szCs w:val="24"/>
          <w:lang w:eastAsia="ru-RU"/>
        </w:rPr>
        <w:t>- методами оценивания параметров полумарковских моделей процесса технической эксплуатации АЭС и ПНК ВС по данным эксплуатационных наблюдений;</w:t>
      </w:r>
    </w:p>
    <w:p w:rsidR="00941C6E" w:rsidRPr="00941C6E" w:rsidRDefault="00941C6E" w:rsidP="00941C6E">
      <w:pPr>
        <w:spacing w:after="0" w:line="240" w:lineRule="auto"/>
        <w:ind w:firstLine="709"/>
        <w:jc w:val="both"/>
        <w:rPr>
          <w:rFonts w:ascii="Times New Roman" w:eastAsia="Times New Roman" w:hAnsi="Times New Roman" w:cs="Times New Roman"/>
          <w:iCs/>
          <w:sz w:val="24"/>
          <w:szCs w:val="24"/>
          <w:lang w:eastAsia="ru-RU"/>
        </w:rPr>
      </w:pPr>
      <w:r w:rsidRPr="00941C6E">
        <w:rPr>
          <w:rFonts w:ascii="Times New Roman" w:eastAsia="Times New Roman" w:hAnsi="Times New Roman" w:cs="Times New Roman"/>
          <w:iCs/>
          <w:sz w:val="24"/>
          <w:szCs w:val="24"/>
          <w:lang w:eastAsia="ru-RU"/>
        </w:rPr>
        <w:t>- опытом применения математического аппарата и методов математической статистики для формализации процессов функционирования АЭС и ПНК ВС.</w:t>
      </w:r>
    </w:p>
    <w:p w:rsidR="00941C6E" w:rsidRDefault="00941C6E" w:rsidP="00941C6E">
      <w:pPr>
        <w:spacing w:after="0" w:line="240" w:lineRule="auto"/>
        <w:ind w:firstLine="709"/>
        <w:jc w:val="both"/>
        <w:rPr>
          <w:rFonts w:ascii="Times New Roman" w:eastAsia="Times New Roman" w:hAnsi="Times New Roman" w:cs="Times New Roman"/>
          <w:iCs/>
          <w:sz w:val="24"/>
          <w:szCs w:val="24"/>
          <w:lang w:eastAsia="ru-RU"/>
        </w:rPr>
      </w:pPr>
      <w:r w:rsidRPr="00941C6E">
        <w:rPr>
          <w:rFonts w:ascii="Times New Roman" w:eastAsia="Times New Roman" w:hAnsi="Times New Roman" w:cs="Times New Roman"/>
          <w:iCs/>
          <w:sz w:val="24"/>
          <w:szCs w:val="24"/>
          <w:lang w:eastAsia="ru-RU"/>
        </w:rPr>
        <w:t>Освоение дисциплины Пакеты прикладных программ АЭС и ПНК необходимо для последующих дисциплин: Б</w:t>
      </w:r>
      <w:proofErr w:type="gramStart"/>
      <w:r w:rsidRPr="00941C6E">
        <w:rPr>
          <w:rFonts w:ascii="Times New Roman" w:eastAsia="Times New Roman" w:hAnsi="Times New Roman" w:cs="Times New Roman"/>
          <w:iCs/>
          <w:sz w:val="24"/>
          <w:szCs w:val="24"/>
          <w:lang w:eastAsia="ru-RU"/>
        </w:rPr>
        <w:t>2.ВП.П.</w:t>
      </w:r>
      <w:proofErr w:type="gramEnd"/>
      <w:r w:rsidRPr="00941C6E">
        <w:rPr>
          <w:rFonts w:ascii="Times New Roman" w:eastAsia="Times New Roman" w:hAnsi="Times New Roman" w:cs="Times New Roman"/>
          <w:iCs/>
          <w:sz w:val="24"/>
          <w:szCs w:val="24"/>
          <w:lang w:eastAsia="ru-RU"/>
        </w:rPr>
        <w:t>1.М.2 Производственная 2.  Эксплуатационная практика (модуль 2); Б</w:t>
      </w:r>
      <w:proofErr w:type="gramStart"/>
      <w:r w:rsidRPr="00941C6E">
        <w:rPr>
          <w:rFonts w:ascii="Times New Roman" w:eastAsia="Times New Roman" w:hAnsi="Times New Roman" w:cs="Times New Roman"/>
          <w:iCs/>
          <w:sz w:val="24"/>
          <w:szCs w:val="24"/>
          <w:lang w:eastAsia="ru-RU"/>
        </w:rPr>
        <w:t>2.ВП.П.</w:t>
      </w:r>
      <w:proofErr w:type="gramEnd"/>
      <w:r w:rsidRPr="00941C6E">
        <w:rPr>
          <w:rFonts w:ascii="Times New Roman" w:eastAsia="Times New Roman" w:hAnsi="Times New Roman" w:cs="Times New Roman"/>
          <w:iCs/>
          <w:sz w:val="24"/>
          <w:szCs w:val="24"/>
          <w:lang w:eastAsia="ru-RU"/>
        </w:rPr>
        <w:t>2.М.2 Производственная 3. Преддипломная практика (модуль 2)</w:t>
      </w:r>
      <w:r w:rsidR="00E12496">
        <w:rPr>
          <w:rFonts w:ascii="Times New Roman" w:eastAsia="Times New Roman" w:hAnsi="Times New Roman" w:cs="Times New Roman"/>
          <w:iCs/>
          <w:sz w:val="24"/>
          <w:szCs w:val="24"/>
          <w:lang w:eastAsia="ru-RU"/>
        </w:rPr>
        <w:t>.</w:t>
      </w:r>
    </w:p>
    <w:p w:rsidR="00122F21" w:rsidRPr="001A376F" w:rsidRDefault="00122F21" w:rsidP="00941C6E">
      <w:pPr>
        <w:spacing w:after="0" w:line="240" w:lineRule="auto"/>
        <w:ind w:firstLine="709"/>
        <w:jc w:val="both"/>
        <w:rPr>
          <w:rFonts w:ascii="Times New Roman" w:hAnsi="Times New Roman" w:cs="Times New Roman"/>
          <w:b/>
          <w:bCs/>
          <w:caps/>
          <w:sz w:val="24"/>
          <w:szCs w:val="24"/>
        </w:rPr>
      </w:pPr>
      <w:r w:rsidRPr="001A376F">
        <w:rPr>
          <w:rFonts w:ascii="Times New Roman" w:hAnsi="Times New Roman" w:cs="Times New Roman"/>
          <w:b/>
          <w:bCs/>
          <w:caps/>
          <w:sz w:val="24"/>
          <w:szCs w:val="24"/>
        </w:rPr>
        <w:lastRenderedPageBreak/>
        <w:t>2. О</w:t>
      </w:r>
      <w:r w:rsidRPr="001A376F">
        <w:rPr>
          <w:rFonts w:ascii="Times New Roman" w:hAnsi="Times New Roman" w:cs="Times New Roman"/>
          <w:b/>
          <w:bCs/>
          <w:sz w:val="24"/>
          <w:szCs w:val="24"/>
        </w:rPr>
        <w:t>бъем</w:t>
      </w:r>
      <w:r w:rsidRPr="001A376F">
        <w:rPr>
          <w:rFonts w:ascii="Times New Roman" w:hAnsi="Times New Roman" w:cs="Times New Roman"/>
          <w:b/>
          <w:bCs/>
          <w:caps/>
          <w:sz w:val="24"/>
          <w:szCs w:val="24"/>
        </w:rPr>
        <w:t xml:space="preserve"> </w:t>
      </w:r>
      <w:r w:rsidRPr="001A376F">
        <w:rPr>
          <w:rFonts w:ascii="Times New Roman" w:hAnsi="Times New Roman" w:cs="Times New Roman"/>
          <w:b/>
          <w:bCs/>
          <w:sz w:val="24"/>
          <w:szCs w:val="24"/>
        </w:rPr>
        <w:t>учебной дисциплины, включая контактную работу обучающегося с преподавателем и самостоятельную работу обучающегося</w:t>
      </w:r>
      <w:r w:rsidRPr="001A376F">
        <w:rPr>
          <w:rFonts w:ascii="Times New Roman" w:hAnsi="Times New Roman" w:cs="Times New Roman"/>
          <w:b/>
          <w:bCs/>
          <w:caps/>
          <w:sz w:val="24"/>
          <w:szCs w:val="24"/>
        </w:rPr>
        <w:t>.</w:t>
      </w:r>
    </w:p>
    <w:p w:rsidR="00122F21" w:rsidRPr="001A376F" w:rsidRDefault="00122F21" w:rsidP="00122F21">
      <w:pPr>
        <w:spacing w:after="0" w:line="240" w:lineRule="auto"/>
        <w:ind w:firstLine="709"/>
        <w:jc w:val="both"/>
        <w:rPr>
          <w:rFonts w:ascii="Times New Roman" w:hAnsi="Times New Roman" w:cs="Times New Roman"/>
          <w:bCs/>
          <w:caps/>
          <w:sz w:val="24"/>
          <w:szCs w:val="24"/>
        </w:rPr>
      </w:pPr>
      <w:r w:rsidRPr="001A376F">
        <w:rPr>
          <w:rFonts w:ascii="Times New Roman" w:hAnsi="Times New Roman" w:cs="Times New Roman"/>
          <w:bCs/>
          <w:caps/>
          <w:sz w:val="24"/>
          <w:szCs w:val="24"/>
        </w:rPr>
        <w:t>О</w:t>
      </w:r>
      <w:r w:rsidRPr="001A376F">
        <w:rPr>
          <w:rFonts w:ascii="Times New Roman" w:hAnsi="Times New Roman" w:cs="Times New Roman"/>
          <w:bCs/>
          <w:sz w:val="24"/>
          <w:szCs w:val="24"/>
        </w:rPr>
        <w:t>бщая</w:t>
      </w:r>
      <w:r w:rsidRPr="001A376F">
        <w:rPr>
          <w:rFonts w:ascii="Times New Roman" w:hAnsi="Times New Roman" w:cs="Times New Roman"/>
          <w:bCs/>
          <w:caps/>
          <w:sz w:val="24"/>
          <w:szCs w:val="24"/>
        </w:rPr>
        <w:t xml:space="preserve"> </w:t>
      </w:r>
      <w:r w:rsidRPr="001A376F">
        <w:rPr>
          <w:rFonts w:ascii="Times New Roman" w:hAnsi="Times New Roman" w:cs="Times New Roman"/>
          <w:bCs/>
          <w:sz w:val="24"/>
          <w:szCs w:val="24"/>
        </w:rPr>
        <w:t xml:space="preserve">трудоемкость учебной дисциплины составляет </w:t>
      </w:r>
      <w:r w:rsidR="00941C6E">
        <w:rPr>
          <w:rFonts w:ascii="Times New Roman" w:hAnsi="Times New Roman" w:cs="Times New Roman"/>
          <w:bCs/>
          <w:sz w:val="24"/>
          <w:szCs w:val="24"/>
        </w:rPr>
        <w:t>2</w:t>
      </w:r>
      <w:r w:rsidRPr="001A376F">
        <w:rPr>
          <w:rFonts w:ascii="Times New Roman" w:hAnsi="Times New Roman" w:cs="Times New Roman"/>
          <w:bCs/>
          <w:sz w:val="24"/>
          <w:szCs w:val="24"/>
        </w:rPr>
        <w:t xml:space="preserve"> зачетные единицы</w:t>
      </w:r>
      <w:r w:rsidRPr="001A376F">
        <w:rPr>
          <w:rFonts w:ascii="Times New Roman" w:hAnsi="Times New Roman" w:cs="Times New Roman"/>
          <w:bCs/>
          <w:caps/>
          <w:sz w:val="24"/>
          <w:szCs w:val="24"/>
        </w:rPr>
        <w:t>.</w:t>
      </w:r>
    </w:p>
    <w:p w:rsidR="00B27CBF" w:rsidRDefault="00B27CBF" w:rsidP="001F0FFF">
      <w:pPr>
        <w:spacing w:after="0" w:line="240" w:lineRule="auto"/>
        <w:ind w:firstLine="709"/>
        <w:jc w:val="center"/>
        <w:rPr>
          <w:rFonts w:ascii="Times New Roman" w:hAnsi="Times New Roman" w:cs="Times New Roman"/>
          <w:b/>
          <w:sz w:val="28"/>
          <w:szCs w:val="24"/>
        </w:rPr>
      </w:pPr>
    </w:p>
    <w:p w:rsidR="00941C6E" w:rsidRDefault="00754044" w:rsidP="00941C6E">
      <w:pPr>
        <w:spacing w:after="0" w:line="240" w:lineRule="auto"/>
        <w:ind w:firstLine="709"/>
        <w:jc w:val="center"/>
        <w:rPr>
          <w:rFonts w:ascii="Times New Roman" w:hAnsi="Times New Roman" w:cs="Times New Roman"/>
          <w:b/>
          <w:bCs/>
          <w:iCs/>
          <w:sz w:val="28"/>
          <w:szCs w:val="24"/>
        </w:rPr>
      </w:pPr>
      <w:r w:rsidRPr="009C3C28">
        <w:rPr>
          <w:rFonts w:ascii="Times New Roman" w:hAnsi="Times New Roman" w:cs="Times New Roman"/>
          <w:b/>
          <w:sz w:val="28"/>
          <w:szCs w:val="24"/>
        </w:rPr>
        <w:t>Б1.ВД.М.2</w:t>
      </w:r>
      <w:r>
        <w:rPr>
          <w:rFonts w:ascii="Times New Roman" w:hAnsi="Times New Roman" w:cs="Times New Roman"/>
          <w:b/>
          <w:sz w:val="28"/>
          <w:szCs w:val="24"/>
        </w:rPr>
        <w:t>.9</w:t>
      </w:r>
      <w:r w:rsidRPr="009C3C28">
        <w:rPr>
          <w:rFonts w:ascii="Times New Roman" w:hAnsi="Times New Roman" w:cs="Times New Roman"/>
          <w:sz w:val="28"/>
          <w:szCs w:val="24"/>
        </w:rPr>
        <w:t xml:space="preserve"> </w:t>
      </w:r>
      <w:r w:rsidR="00941C6E" w:rsidRPr="00941C6E">
        <w:rPr>
          <w:rFonts w:ascii="Times New Roman" w:hAnsi="Times New Roman" w:cs="Times New Roman"/>
          <w:b/>
          <w:bCs/>
          <w:iCs/>
          <w:sz w:val="28"/>
          <w:szCs w:val="24"/>
        </w:rPr>
        <w:t>Системы эксплуатационного</w:t>
      </w:r>
      <w:r w:rsidR="00941C6E">
        <w:rPr>
          <w:rFonts w:ascii="Times New Roman" w:hAnsi="Times New Roman" w:cs="Times New Roman"/>
          <w:b/>
          <w:bCs/>
          <w:iCs/>
          <w:sz w:val="28"/>
          <w:szCs w:val="24"/>
        </w:rPr>
        <w:br/>
      </w:r>
      <w:r w:rsidR="00941C6E" w:rsidRPr="00941C6E">
        <w:rPr>
          <w:rFonts w:ascii="Times New Roman" w:hAnsi="Times New Roman" w:cs="Times New Roman"/>
          <w:b/>
          <w:bCs/>
          <w:iCs/>
          <w:sz w:val="28"/>
          <w:szCs w:val="24"/>
        </w:rPr>
        <w:t xml:space="preserve"> контроля АЭС и ПНК </w:t>
      </w:r>
    </w:p>
    <w:p w:rsidR="00122F21" w:rsidRPr="001A376F" w:rsidRDefault="00122F21" w:rsidP="00941C6E">
      <w:pPr>
        <w:spacing w:after="0" w:line="240" w:lineRule="auto"/>
        <w:ind w:firstLine="709"/>
        <w:jc w:val="both"/>
        <w:rPr>
          <w:rFonts w:ascii="Times New Roman" w:hAnsi="Times New Roman" w:cs="Times New Roman"/>
          <w:b/>
          <w:bCs/>
          <w:caps/>
          <w:sz w:val="24"/>
          <w:szCs w:val="24"/>
        </w:rPr>
      </w:pPr>
      <w:r w:rsidRPr="001A376F">
        <w:rPr>
          <w:rFonts w:ascii="Times New Roman" w:hAnsi="Times New Roman" w:cs="Times New Roman"/>
          <w:b/>
          <w:bCs/>
          <w:caps/>
          <w:sz w:val="24"/>
          <w:szCs w:val="24"/>
        </w:rPr>
        <w:t>1. О</w:t>
      </w:r>
      <w:r w:rsidRPr="001A376F">
        <w:rPr>
          <w:rFonts w:ascii="Times New Roman" w:hAnsi="Times New Roman" w:cs="Times New Roman"/>
          <w:b/>
          <w:bCs/>
          <w:sz w:val="24"/>
          <w:szCs w:val="24"/>
        </w:rPr>
        <w:t>бщие</w:t>
      </w:r>
      <w:r w:rsidRPr="001A376F">
        <w:rPr>
          <w:rFonts w:ascii="Times New Roman" w:hAnsi="Times New Roman" w:cs="Times New Roman"/>
          <w:b/>
          <w:bCs/>
          <w:caps/>
          <w:sz w:val="24"/>
          <w:szCs w:val="24"/>
        </w:rPr>
        <w:t xml:space="preserve"> </w:t>
      </w:r>
      <w:r w:rsidRPr="001A376F">
        <w:rPr>
          <w:rFonts w:ascii="Times New Roman" w:hAnsi="Times New Roman" w:cs="Times New Roman"/>
          <w:b/>
          <w:bCs/>
          <w:sz w:val="24"/>
          <w:szCs w:val="24"/>
        </w:rPr>
        <w:t>положения</w:t>
      </w:r>
    </w:p>
    <w:p w:rsidR="00941C6E" w:rsidRPr="00941C6E" w:rsidRDefault="00122F21" w:rsidP="00941C6E">
      <w:pPr>
        <w:spacing w:after="0" w:line="240" w:lineRule="auto"/>
        <w:ind w:firstLine="709"/>
        <w:jc w:val="both"/>
        <w:rPr>
          <w:rFonts w:ascii="Times New Roman" w:eastAsia="Times New Roman" w:hAnsi="Times New Roman" w:cs="Times New Roman"/>
          <w:sz w:val="24"/>
          <w:szCs w:val="24"/>
          <w:lang w:eastAsia="ru-RU"/>
        </w:rPr>
      </w:pPr>
      <w:r w:rsidRPr="001A376F">
        <w:rPr>
          <w:rFonts w:ascii="Times New Roman" w:hAnsi="Times New Roman" w:cs="Times New Roman"/>
          <w:bCs/>
          <w:caps/>
          <w:sz w:val="24"/>
          <w:szCs w:val="24"/>
        </w:rPr>
        <w:t>1.1.</w:t>
      </w:r>
      <w:r w:rsidRPr="001A376F">
        <w:rPr>
          <w:rFonts w:ascii="Times New Roman" w:eastAsia="Times New Roman" w:hAnsi="Times New Roman" w:cs="Times New Roman"/>
          <w:sz w:val="24"/>
          <w:szCs w:val="24"/>
          <w:lang w:eastAsia="zh-CN"/>
        </w:rPr>
        <w:t xml:space="preserve"> </w:t>
      </w:r>
      <w:r w:rsidR="00941C6E" w:rsidRPr="00941C6E">
        <w:rPr>
          <w:rFonts w:ascii="Times New Roman" w:eastAsia="Times New Roman" w:hAnsi="Times New Roman" w:cs="Times New Roman"/>
          <w:sz w:val="24"/>
          <w:szCs w:val="24"/>
          <w:lang w:eastAsia="ru-RU"/>
        </w:rPr>
        <w:t xml:space="preserve">Цель освоения </w:t>
      </w:r>
      <w:r w:rsidR="00941C6E" w:rsidRPr="00941C6E">
        <w:rPr>
          <w:rFonts w:ascii="Times New Roman" w:eastAsia="Times New Roman" w:hAnsi="Times New Roman" w:cs="Times New Roman"/>
          <w:spacing w:val="-3"/>
          <w:sz w:val="24"/>
          <w:szCs w:val="24"/>
          <w:lang w:eastAsia="ru-RU"/>
        </w:rPr>
        <w:t>дисциплин</w:t>
      </w:r>
      <w:r w:rsidR="00941C6E" w:rsidRPr="00941C6E">
        <w:rPr>
          <w:rFonts w:ascii="Times New Roman" w:eastAsia="Times New Roman" w:hAnsi="Times New Roman" w:cs="Times New Roman"/>
          <w:sz w:val="24"/>
          <w:szCs w:val="24"/>
          <w:lang w:eastAsia="ru-RU"/>
        </w:rPr>
        <w:t>ы. Изучение теории и практики автоматизированного и автоматического управления полетом воздушных судов, принципа действия, устройства и особенностей систем эксплуатационного контроля АЭС и ПНК для последующего поддержания их работоспособности, исправности и готовности в процессе технической эксплуатации для поддержания летной годности ВС.</w:t>
      </w:r>
    </w:p>
    <w:p w:rsidR="00941C6E" w:rsidRPr="00941C6E" w:rsidRDefault="00941C6E" w:rsidP="00941C6E">
      <w:pPr>
        <w:widowControl w:val="0"/>
        <w:spacing w:after="0" w:line="240" w:lineRule="auto"/>
        <w:ind w:firstLine="709"/>
        <w:jc w:val="both"/>
        <w:rPr>
          <w:rFonts w:ascii="Times New Roman" w:eastAsia="Times New Roman" w:hAnsi="Times New Roman" w:cs="Times New Roman"/>
          <w:sz w:val="24"/>
          <w:szCs w:val="24"/>
          <w:lang w:eastAsia="ru-RU"/>
        </w:rPr>
      </w:pPr>
      <w:r w:rsidRPr="00941C6E">
        <w:rPr>
          <w:rFonts w:ascii="Times New Roman" w:eastAsia="Times New Roman" w:hAnsi="Times New Roman" w:cs="Times New Roman"/>
          <w:sz w:val="24"/>
          <w:szCs w:val="24"/>
          <w:lang w:eastAsia="ru-RU"/>
        </w:rPr>
        <w:t xml:space="preserve">Задачи изучения дисциплины. Приобретение профессиональных компетенций, направленных на </w:t>
      </w:r>
      <w:r w:rsidRPr="00941C6E">
        <w:rPr>
          <w:rFonts w:ascii="Times New Roman" w:eastAsia="Times New Roman" w:hAnsi="Times New Roman" w:cs="Times New Roman"/>
          <w:color w:val="000000"/>
          <w:sz w:val="24"/>
          <w:szCs w:val="24"/>
          <w:lang w:eastAsia="ru-RU"/>
        </w:rPr>
        <w:t xml:space="preserve">производственно-технологическую </w:t>
      </w:r>
      <w:r w:rsidRPr="00941C6E">
        <w:rPr>
          <w:rFonts w:ascii="Times New Roman" w:eastAsia="Times New Roman" w:hAnsi="Times New Roman" w:cs="Times New Roman"/>
          <w:sz w:val="24"/>
          <w:szCs w:val="24"/>
          <w:lang w:eastAsia="ru-RU"/>
        </w:rPr>
        <w:t>профессиональную деятельность, к которым готовятся выпускники, освоившие программу магистратуры.</w:t>
      </w:r>
    </w:p>
    <w:p w:rsidR="00941C6E" w:rsidRPr="00941C6E" w:rsidRDefault="00941C6E" w:rsidP="00941C6E">
      <w:pPr>
        <w:widowControl w:val="0"/>
        <w:spacing w:after="0" w:line="240" w:lineRule="auto"/>
        <w:ind w:firstLine="709"/>
        <w:jc w:val="both"/>
        <w:rPr>
          <w:rFonts w:ascii="Times New Roman" w:eastAsia="Times New Roman" w:hAnsi="Times New Roman" w:cs="Times New Roman"/>
          <w:sz w:val="24"/>
          <w:szCs w:val="24"/>
          <w:lang w:eastAsia="ru-RU"/>
        </w:rPr>
      </w:pPr>
      <w:r w:rsidRPr="00941C6E">
        <w:rPr>
          <w:rFonts w:ascii="Times New Roman" w:eastAsia="Times New Roman" w:hAnsi="Times New Roman" w:cs="Times New Roman"/>
          <w:sz w:val="24"/>
          <w:szCs w:val="24"/>
          <w:lang w:eastAsia="ru-RU"/>
        </w:rPr>
        <w:t xml:space="preserve">Компетенции обучающегося, формируемые в результате освоения дисциплины, </w:t>
      </w:r>
      <w:r w:rsidRPr="00941C6E">
        <w:rPr>
          <w:rFonts w:ascii="Times New Roman" w:eastAsia="Times New Roman" w:hAnsi="Times New Roman" w:cs="Times New Roman"/>
          <w:spacing w:val="-7"/>
          <w:sz w:val="24"/>
          <w:szCs w:val="24"/>
          <w:lang w:eastAsia="ru-RU"/>
        </w:rPr>
        <w:t>наименование индикатора достижения</w:t>
      </w:r>
      <w:r w:rsidRPr="00941C6E">
        <w:rPr>
          <w:rFonts w:ascii="Times New Roman" w:eastAsia="Times New Roman" w:hAnsi="Times New Roman" w:cs="Times New Roman"/>
          <w:sz w:val="24"/>
          <w:szCs w:val="24"/>
          <w:lang w:eastAsia="ru-RU"/>
        </w:rPr>
        <w:t>, результаты обучения.</w:t>
      </w:r>
    </w:p>
    <w:p w:rsidR="00941C6E" w:rsidRPr="00941C6E" w:rsidRDefault="00941C6E" w:rsidP="00941C6E">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941C6E">
        <w:rPr>
          <w:rFonts w:ascii="Times New Roman" w:eastAsia="Times New Roman" w:hAnsi="Times New Roman" w:cs="Times New Roman"/>
          <w:sz w:val="24"/>
          <w:szCs w:val="24"/>
          <w:lang w:eastAsia="zh-CN"/>
        </w:rPr>
        <w:t xml:space="preserve">ПК-5 - </w:t>
      </w:r>
      <w:r w:rsidRPr="00941C6E">
        <w:rPr>
          <w:rFonts w:ascii="Times New Roman" w:eastAsia="Times New Roman" w:hAnsi="Times New Roman" w:cs="Times New Roman"/>
          <w:sz w:val="24"/>
          <w:szCs w:val="24"/>
          <w:lang w:eastAsia="ru-RU"/>
        </w:rPr>
        <w:t>Готовностью эффективно применять современные методы и средства контроля бортового оборудования в процессе технической эксплуатации</w:t>
      </w:r>
    </w:p>
    <w:p w:rsidR="00941C6E" w:rsidRPr="00941C6E" w:rsidRDefault="00941C6E" w:rsidP="00941C6E">
      <w:pPr>
        <w:widowControl w:val="0"/>
        <w:spacing w:after="0" w:line="240" w:lineRule="auto"/>
        <w:ind w:firstLine="709"/>
        <w:jc w:val="both"/>
        <w:rPr>
          <w:rFonts w:ascii="Times New Roman" w:eastAsia="Times New Roman" w:hAnsi="Times New Roman" w:cs="Times New Roman"/>
          <w:bCs/>
          <w:sz w:val="24"/>
          <w:szCs w:val="24"/>
          <w:lang w:eastAsia="ru-RU"/>
        </w:rPr>
      </w:pPr>
      <w:r w:rsidRPr="00941C6E">
        <w:rPr>
          <w:rFonts w:ascii="Times New Roman" w:eastAsia="Times New Roman" w:hAnsi="Times New Roman" w:cs="Times New Roman"/>
          <w:bCs/>
          <w:sz w:val="24"/>
          <w:szCs w:val="24"/>
          <w:lang w:eastAsia="ru-RU"/>
        </w:rPr>
        <w:t>Результаты обучения:</w:t>
      </w:r>
    </w:p>
    <w:p w:rsidR="00941C6E" w:rsidRPr="00941C6E" w:rsidRDefault="00E12496" w:rsidP="00941C6E">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zh-CN"/>
        </w:rPr>
        <w:t>ИД-1</w:t>
      </w:r>
      <w:r w:rsidR="00941C6E" w:rsidRPr="00941C6E">
        <w:rPr>
          <w:rFonts w:ascii="Times New Roman" w:eastAsia="Times New Roman" w:hAnsi="Times New Roman" w:cs="Times New Roman"/>
          <w:sz w:val="24"/>
          <w:szCs w:val="24"/>
          <w:lang w:eastAsia="zh-CN"/>
        </w:rPr>
        <w:t xml:space="preserve">пк-5 - </w:t>
      </w:r>
      <w:r w:rsidR="00941C6E" w:rsidRPr="00941C6E">
        <w:rPr>
          <w:rFonts w:ascii="Times New Roman" w:eastAsia="Times New Roman" w:hAnsi="Times New Roman" w:cs="Times New Roman"/>
          <w:sz w:val="24"/>
          <w:szCs w:val="24"/>
          <w:lang w:eastAsia="ru-RU"/>
        </w:rPr>
        <w:t>Применять средства автоматизированного контроля бортового оборудования в процессе технической эксплуатации</w:t>
      </w:r>
    </w:p>
    <w:p w:rsidR="00941C6E" w:rsidRPr="00941C6E" w:rsidRDefault="00941C6E" w:rsidP="00941C6E">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941C6E">
        <w:rPr>
          <w:rFonts w:ascii="Times New Roman" w:eastAsia="Times New Roman" w:hAnsi="Times New Roman" w:cs="Times New Roman"/>
          <w:bCs/>
          <w:sz w:val="24"/>
          <w:szCs w:val="24"/>
          <w:lang w:eastAsia="ru-RU"/>
        </w:rPr>
        <w:t xml:space="preserve">знать: </w:t>
      </w:r>
    </w:p>
    <w:p w:rsidR="00941C6E" w:rsidRPr="00941C6E" w:rsidRDefault="00941C6E" w:rsidP="00941C6E">
      <w:pPr>
        <w:suppressAutoHyphens/>
        <w:spacing w:after="0" w:line="240" w:lineRule="auto"/>
        <w:ind w:firstLine="709"/>
        <w:jc w:val="both"/>
        <w:rPr>
          <w:rFonts w:ascii="Times New Roman" w:eastAsia="Times New Roman" w:hAnsi="Times New Roman" w:cs="Times New Roman"/>
          <w:sz w:val="24"/>
          <w:szCs w:val="24"/>
          <w:lang w:eastAsia="ru-RU"/>
        </w:rPr>
      </w:pPr>
      <w:r w:rsidRPr="00941C6E">
        <w:rPr>
          <w:rFonts w:ascii="Times New Roman" w:eastAsia="Times New Roman" w:hAnsi="Times New Roman" w:cs="Times New Roman"/>
          <w:bCs/>
          <w:sz w:val="24"/>
          <w:szCs w:val="24"/>
          <w:lang w:eastAsia="zh-CN"/>
        </w:rPr>
        <w:t xml:space="preserve">ПК-5.1.3 </w:t>
      </w:r>
      <w:r w:rsidRPr="00941C6E">
        <w:rPr>
          <w:rFonts w:ascii="Times New Roman" w:eastAsia="Times New Roman" w:hAnsi="Times New Roman" w:cs="Times New Roman"/>
          <w:sz w:val="24"/>
          <w:szCs w:val="24"/>
          <w:lang w:eastAsia="ru-RU"/>
        </w:rPr>
        <w:t>-принципы действия, устройство и работу средств автоматизированного контроля АЭС и ПНК;</w:t>
      </w:r>
    </w:p>
    <w:p w:rsidR="00941C6E" w:rsidRPr="00941C6E" w:rsidRDefault="00941C6E" w:rsidP="00941C6E">
      <w:pPr>
        <w:spacing w:after="0" w:line="240" w:lineRule="auto"/>
        <w:ind w:firstLine="709"/>
        <w:jc w:val="both"/>
        <w:rPr>
          <w:rFonts w:ascii="Times New Roman" w:eastAsia="Times New Roman" w:hAnsi="Times New Roman" w:cs="Times New Roman"/>
          <w:bCs/>
          <w:sz w:val="24"/>
          <w:szCs w:val="24"/>
          <w:lang w:eastAsia="zh-CN"/>
        </w:rPr>
      </w:pPr>
      <w:r w:rsidRPr="00941C6E">
        <w:rPr>
          <w:rFonts w:ascii="Times New Roman" w:eastAsia="Times New Roman" w:hAnsi="Times New Roman" w:cs="Times New Roman"/>
          <w:bCs/>
          <w:sz w:val="24"/>
          <w:szCs w:val="24"/>
          <w:lang w:eastAsia="zh-CN"/>
        </w:rPr>
        <w:t>ПК-5.1.4 -состав, назначение и характеристики эффективности системы эксплуатационного контроля АЭС и ПНК;</w:t>
      </w:r>
    </w:p>
    <w:p w:rsidR="00941C6E" w:rsidRPr="00941C6E" w:rsidRDefault="00941C6E" w:rsidP="00941C6E">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941C6E">
        <w:rPr>
          <w:rFonts w:ascii="Times New Roman" w:eastAsia="Times New Roman" w:hAnsi="Times New Roman" w:cs="Times New Roman"/>
          <w:sz w:val="24"/>
          <w:szCs w:val="24"/>
          <w:lang w:eastAsia="ru-RU"/>
        </w:rPr>
        <w:t>уметь:</w:t>
      </w:r>
    </w:p>
    <w:p w:rsidR="00941C6E" w:rsidRPr="00941C6E" w:rsidRDefault="00941C6E" w:rsidP="00941C6E">
      <w:pPr>
        <w:suppressAutoHyphens/>
        <w:spacing w:after="0" w:line="240" w:lineRule="auto"/>
        <w:ind w:firstLine="709"/>
        <w:jc w:val="both"/>
        <w:rPr>
          <w:rFonts w:ascii="Times New Roman" w:eastAsia="Times New Roman" w:hAnsi="Times New Roman" w:cs="Times New Roman"/>
          <w:color w:val="000000"/>
          <w:sz w:val="24"/>
          <w:szCs w:val="24"/>
          <w:lang w:eastAsia="ru-RU"/>
        </w:rPr>
      </w:pPr>
      <w:r w:rsidRPr="00941C6E">
        <w:rPr>
          <w:rFonts w:ascii="Times New Roman" w:eastAsia="Times New Roman" w:hAnsi="Times New Roman" w:cs="Times New Roman"/>
          <w:bCs/>
          <w:sz w:val="24"/>
          <w:szCs w:val="24"/>
          <w:lang w:eastAsia="zh-CN"/>
        </w:rPr>
        <w:t xml:space="preserve">ПК-5.2.2 </w:t>
      </w:r>
      <w:r w:rsidRPr="00941C6E">
        <w:rPr>
          <w:rFonts w:ascii="Times New Roman" w:eastAsia="Times New Roman" w:hAnsi="Times New Roman" w:cs="Times New Roman"/>
          <w:sz w:val="24"/>
          <w:szCs w:val="24"/>
          <w:lang w:eastAsia="ru-RU"/>
        </w:rPr>
        <w:t xml:space="preserve">-применять средства автоматизированного контроля АЭС и ПНК для анализа их </w:t>
      </w:r>
      <w:r w:rsidRPr="00941C6E">
        <w:rPr>
          <w:rFonts w:ascii="Times New Roman" w:eastAsia="Times New Roman" w:hAnsi="Times New Roman" w:cs="Times New Roman"/>
          <w:color w:val="000000"/>
          <w:sz w:val="24"/>
          <w:szCs w:val="24"/>
          <w:lang w:eastAsia="ru-RU"/>
        </w:rPr>
        <w:t>технического состояния и летной годности ВС;</w:t>
      </w:r>
    </w:p>
    <w:p w:rsidR="00941C6E" w:rsidRPr="00941C6E" w:rsidRDefault="00941C6E" w:rsidP="00941C6E">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941C6E">
        <w:rPr>
          <w:rFonts w:ascii="Times New Roman" w:eastAsia="Times New Roman" w:hAnsi="Times New Roman" w:cs="Times New Roman"/>
          <w:sz w:val="24"/>
          <w:szCs w:val="24"/>
          <w:lang w:eastAsia="ru-RU"/>
        </w:rPr>
        <w:t>владеть:</w:t>
      </w:r>
    </w:p>
    <w:p w:rsidR="00941C6E" w:rsidRPr="00941C6E" w:rsidRDefault="00941C6E" w:rsidP="00941C6E">
      <w:pPr>
        <w:suppressAutoHyphens/>
        <w:spacing w:after="0" w:line="240" w:lineRule="auto"/>
        <w:ind w:firstLine="709"/>
        <w:jc w:val="both"/>
        <w:rPr>
          <w:rFonts w:ascii="Times New Roman" w:eastAsia="Times New Roman" w:hAnsi="Times New Roman" w:cs="Times New Roman"/>
          <w:color w:val="000000"/>
          <w:sz w:val="24"/>
          <w:szCs w:val="24"/>
          <w:lang w:eastAsia="ru-RU"/>
        </w:rPr>
      </w:pPr>
      <w:r w:rsidRPr="00941C6E">
        <w:rPr>
          <w:rFonts w:ascii="Times New Roman" w:eastAsia="Times New Roman" w:hAnsi="Times New Roman" w:cs="Times New Roman"/>
          <w:bCs/>
          <w:sz w:val="24"/>
          <w:szCs w:val="24"/>
          <w:lang w:eastAsia="zh-CN"/>
        </w:rPr>
        <w:t>ПК-5.3.2</w:t>
      </w:r>
      <w:r w:rsidRPr="00941C6E">
        <w:rPr>
          <w:rFonts w:ascii="Times New Roman" w:eastAsia="Times New Roman" w:hAnsi="Times New Roman" w:cs="Times New Roman"/>
          <w:iCs/>
          <w:sz w:val="24"/>
          <w:szCs w:val="24"/>
          <w:lang w:eastAsia="ru-RU"/>
        </w:rPr>
        <w:t xml:space="preserve"> </w:t>
      </w:r>
      <w:r w:rsidRPr="00941C6E">
        <w:rPr>
          <w:rFonts w:ascii="Times New Roman" w:eastAsia="Times New Roman" w:hAnsi="Times New Roman" w:cs="Times New Roman"/>
          <w:sz w:val="24"/>
          <w:szCs w:val="24"/>
          <w:lang w:eastAsia="ru-RU"/>
        </w:rPr>
        <w:t xml:space="preserve">-навыками применения средств автоматизированного контроля АЭС и ПНК для анализа их </w:t>
      </w:r>
      <w:r w:rsidRPr="00941C6E">
        <w:rPr>
          <w:rFonts w:ascii="Times New Roman" w:eastAsia="Times New Roman" w:hAnsi="Times New Roman" w:cs="Times New Roman"/>
          <w:color w:val="000000"/>
          <w:sz w:val="24"/>
          <w:szCs w:val="24"/>
          <w:lang w:eastAsia="ru-RU"/>
        </w:rPr>
        <w:t>технического состояния и летной годности ВС;</w:t>
      </w:r>
    </w:p>
    <w:p w:rsidR="00941C6E" w:rsidRPr="00941C6E" w:rsidRDefault="00E12496" w:rsidP="00941C6E">
      <w:pPr>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sz w:val="24"/>
          <w:szCs w:val="24"/>
          <w:lang w:eastAsia="zh-CN"/>
        </w:rPr>
        <w:t>ИД-2</w:t>
      </w:r>
      <w:r w:rsidR="00941C6E" w:rsidRPr="00941C6E">
        <w:rPr>
          <w:rFonts w:ascii="Times New Roman" w:eastAsia="Times New Roman" w:hAnsi="Times New Roman" w:cs="Times New Roman"/>
          <w:sz w:val="24"/>
          <w:szCs w:val="24"/>
          <w:lang w:eastAsia="zh-CN"/>
        </w:rPr>
        <w:t xml:space="preserve">пк-5 </w:t>
      </w:r>
      <w:r w:rsidR="00941C6E" w:rsidRPr="00941C6E">
        <w:rPr>
          <w:rFonts w:ascii="Times New Roman" w:eastAsia="Times New Roman" w:hAnsi="Times New Roman" w:cs="Times New Roman"/>
          <w:color w:val="000000"/>
          <w:sz w:val="24"/>
          <w:szCs w:val="24"/>
          <w:lang w:eastAsia="ru-RU"/>
        </w:rPr>
        <w:t xml:space="preserve">Применять методы математического моделирования </w:t>
      </w:r>
      <w:r w:rsidR="00941C6E" w:rsidRPr="00941C6E">
        <w:rPr>
          <w:rFonts w:ascii="Times New Roman" w:eastAsia="Times New Roman" w:hAnsi="Times New Roman" w:cs="Times New Roman"/>
          <w:sz w:val="24"/>
          <w:szCs w:val="24"/>
          <w:lang w:eastAsia="ru-RU"/>
        </w:rPr>
        <w:t>средств автоматизированного контроля бортового оборудования в процессе технической эксплуатации</w:t>
      </w:r>
    </w:p>
    <w:p w:rsidR="00941C6E" w:rsidRPr="00941C6E" w:rsidRDefault="00941C6E" w:rsidP="00941C6E">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941C6E">
        <w:rPr>
          <w:rFonts w:ascii="Times New Roman" w:eastAsia="Times New Roman" w:hAnsi="Times New Roman" w:cs="Times New Roman"/>
          <w:bCs/>
          <w:sz w:val="24"/>
          <w:szCs w:val="24"/>
          <w:lang w:eastAsia="ru-RU"/>
        </w:rPr>
        <w:t xml:space="preserve">знать: </w:t>
      </w:r>
    </w:p>
    <w:p w:rsidR="00941C6E" w:rsidRPr="00941C6E" w:rsidRDefault="00941C6E" w:rsidP="00941C6E">
      <w:pPr>
        <w:spacing w:after="0" w:line="240" w:lineRule="auto"/>
        <w:ind w:firstLine="709"/>
        <w:jc w:val="both"/>
        <w:rPr>
          <w:rFonts w:ascii="Times New Roman" w:eastAsia="Times New Roman" w:hAnsi="Times New Roman" w:cs="Times New Roman"/>
          <w:bCs/>
          <w:sz w:val="24"/>
          <w:szCs w:val="24"/>
          <w:lang w:eastAsia="zh-CN"/>
        </w:rPr>
      </w:pPr>
      <w:r w:rsidRPr="00941C6E">
        <w:rPr>
          <w:rFonts w:ascii="Times New Roman" w:eastAsia="Times New Roman" w:hAnsi="Times New Roman" w:cs="Times New Roman"/>
          <w:bCs/>
          <w:sz w:val="24"/>
          <w:szCs w:val="24"/>
          <w:lang w:eastAsia="zh-CN"/>
        </w:rPr>
        <w:t xml:space="preserve">ПК-5.1.7 </w:t>
      </w:r>
      <w:r w:rsidRPr="00941C6E">
        <w:rPr>
          <w:rFonts w:ascii="Times New Roman" w:eastAsia="Times New Roman" w:hAnsi="Times New Roman" w:cs="Times New Roman"/>
          <w:iCs/>
          <w:sz w:val="24"/>
          <w:szCs w:val="24"/>
          <w:lang w:eastAsia="ru-RU"/>
        </w:rPr>
        <w:t xml:space="preserve">- </w:t>
      </w:r>
      <w:r w:rsidRPr="00941C6E">
        <w:rPr>
          <w:rFonts w:ascii="Times New Roman" w:eastAsia="Times New Roman" w:hAnsi="Times New Roman" w:cs="Times New Roman"/>
          <w:bCs/>
          <w:sz w:val="24"/>
          <w:szCs w:val="24"/>
          <w:lang w:eastAsia="zh-CN"/>
        </w:rPr>
        <w:t>характеристики достоверности контроля сист</w:t>
      </w:r>
      <w:r w:rsidR="00E12496">
        <w:rPr>
          <w:rFonts w:ascii="Times New Roman" w:eastAsia="Times New Roman" w:hAnsi="Times New Roman" w:cs="Times New Roman"/>
          <w:bCs/>
          <w:sz w:val="24"/>
          <w:szCs w:val="24"/>
          <w:lang w:eastAsia="zh-CN"/>
        </w:rPr>
        <w:t xml:space="preserve">емы эксплуатационного контроля </w:t>
      </w:r>
      <w:r w:rsidRPr="00941C6E">
        <w:rPr>
          <w:rFonts w:ascii="Times New Roman" w:eastAsia="Times New Roman" w:hAnsi="Times New Roman" w:cs="Times New Roman"/>
          <w:bCs/>
          <w:sz w:val="24"/>
          <w:szCs w:val="24"/>
          <w:lang w:eastAsia="zh-CN"/>
        </w:rPr>
        <w:t>АЭС и ПНК;</w:t>
      </w:r>
    </w:p>
    <w:p w:rsidR="00941C6E" w:rsidRPr="00941C6E" w:rsidRDefault="00941C6E" w:rsidP="00941C6E">
      <w:pPr>
        <w:suppressAutoHyphens/>
        <w:spacing w:after="0" w:line="240" w:lineRule="auto"/>
        <w:ind w:firstLine="709"/>
        <w:jc w:val="both"/>
        <w:rPr>
          <w:rFonts w:ascii="Times New Roman" w:eastAsia="Times New Roman" w:hAnsi="Times New Roman" w:cs="Times New Roman"/>
          <w:sz w:val="24"/>
          <w:szCs w:val="24"/>
          <w:lang w:eastAsia="ru-RU"/>
        </w:rPr>
      </w:pPr>
      <w:r w:rsidRPr="00941C6E">
        <w:rPr>
          <w:rFonts w:ascii="Times New Roman" w:eastAsia="Times New Roman" w:hAnsi="Times New Roman" w:cs="Times New Roman"/>
          <w:bCs/>
          <w:sz w:val="24"/>
          <w:szCs w:val="24"/>
          <w:lang w:eastAsia="zh-CN"/>
        </w:rPr>
        <w:t xml:space="preserve">ПК-5.1.8 </w:t>
      </w:r>
      <w:r w:rsidRPr="00941C6E">
        <w:rPr>
          <w:rFonts w:ascii="Times New Roman" w:eastAsia="Times New Roman" w:hAnsi="Times New Roman" w:cs="Times New Roman"/>
          <w:color w:val="000000"/>
          <w:sz w:val="24"/>
          <w:szCs w:val="24"/>
          <w:lang w:eastAsia="ru-RU"/>
        </w:rPr>
        <w:t>-</w:t>
      </w:r>
      <w:r w:rsidR="00E12496">
        <w:rPr>
          <w:rFonts w:ascii="Times New Roman" w:eastAsia="Times New Roman" w:hAnsi="Times New Roman" w:cs="Times New Roman"/>
          <w:color w:val="000000"/>
          <w:sz w:val="24"/>
          <w:szCs w:val="24"/>
          <w:lang w:eastAsia="ru-RU"/>
        </w:rPr>
        <w:t xml:space="preserve"> </w:t>
      </w:r>
      <w:r w:rsidRPr="00941C6E">
        <w:rPr>
          <w:rFonts w:ascii="Times New Roman" w:eastAsia="Times New Roman" w:hAnsi="Times New Roman" w:cs="Times New Roman"/>
          <w:color w:val="000000"/>
          <w:sz w:val="24"/>
          <w:szCs w:val="24"/>
          <w:lang w:eastAsia="ru-RU"/>
        </w:rPr>
        <w:t xml:space="preserve">основные методы математического моделирования </w:t>
      </w:r>
      <w:r w:rsidRPr="00941C6E">
        <w:rPr>
          <w:rFonts w:ascii="Times New Roman" w:eastAsia="Times New Roman" w:hAnsi="Times New Roman" w:cs="Times New Roman"/>
          <w:sz w:val="24"/>
          <w:szCs w:val="24"/>
          <w:lang w:eastAsia="ru-RU"/>
        </w:rPr>
        <w:t>средств автоматизированного контроля АЭС и ПНК;</w:t>
      </w:r>
    </w:p>
    <w:p w:rsidR="00941C6E" w:rsidRPr="00941C6E" w:rsidRDefault="00941C6E" w:rsidP="00941C6E">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941C6E">
        <w:rPr>
          <w:rFonts w:ascii="Times New Roman" w:eastAsia="Times New Roman" w:hAnsi="Times New Roman" w:cs="Times New Roman"/>
          <w:sz w:val="24"/>
          <w:szCs w:val="24"/>
          <w:lang w:eastAsia="ru-RU"/>
        </w:rPr>
        <w:t>уметь:</w:t>
      </w:r>
    </w:p>
    <w:p w:rsidR="00941C6E" w:rsidRPr="00941C6E" w:rsidRDefault="00941C6E" w:rsidP="00941C6E">
      <w:pPr>
        <w:spacing w:after="0" w:line="240" w:lineRule="auto"/>
        <w:ind w:firstLine="709"/>
        <w:jc w:val="both"/>
        <w:rPr>
          <w:rFonts w:ascii="Times New Roman" w:eastAsia="Times New Roman" w:hAnsi="Times New Roman" w:cs="Times New Roman"/>
          <w:sz w:val="24"/>
          <w:szCs w:val="24"/>
          <w:lang w:eastAsia="ru-RU"/>
        </w:rPr>
      </w:pPr>
      <w:r w:rsidRPr="00941C6E">
        <w:rPr>
          <w:rFonts w:ascii="Times New Roman" w:eastAsia="Times New Roman" w:hAnsi="Times New Roman" w:cs="Times New Roman"/>
          <w:bCs/>
          <w:sz w:val="24"/>
          <w:szCs w:val="24"/>
          <w:lang w:eastAsia="zh-CN"/>
        </w:rPr>
        <w:t xml:space="preserve">ПК-5.2.4 </w:t>
      </w:r>
      <w:r w:rsidRPr="00941C6E">
        <w:rPr>
          <w:rFonts w:ascii="Times New Roman" w:eastAsia="Times New Roman" w:hAnsi="Times New Roman" w:cs="Times New Roman"/>
          <w:color w:val="000000"/>
          <w:sz w:val="24"/>
          <w:szCs w:val="24"/>
          <w:lang w:eastAsia="ru-RU"/>
        </w:rPr>
        <w:t xml:space="preserve">-применять методы математического моделирования </w:t>
      </w:r>
      <w:r w:rsidRPr="00941C6E">
        <w:rPr>
          <w:rFonts w:ascii="Times New Roman" w:eastAsia="Times New Roman" w:hAnsi="Times New Roman" w:cs="Times New Roman"/>
          <w:sz w:val="24"/>
          <w:szCs w:val="24"/>
          <w:lang w:eastAsia="ru-RU"/>
        </w:rPr>
        <w:t>средств автоматизированного контроля АЭС и ПНК;</w:t>
      </w:r>
    </w:p>
    <w:p w:rsidR="00941C6E" w:rsidRPr="00941C6E" w:rsidRDefault="00941C6E" w:rsidP="00941C6E">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941C6E">
        <w:rPr>
          <w:rFonts w:ascii="Times New Roman" w:eastAsia="Times New Roman" w:hAnsi="Times New Roman" w:cs="Times New Roman"/>
          <w:sz w:val="24"/>
          <w:szCs w:val="24"/>
          <w:lang w:eastAsia="ru-RU"/>
        </w:rPr>
        <w:t>владеть:</w:t>
      </w:r>
    </w:p>
    <w:p w:rsidR="00941C6E" w:rsidRPr="00941C6E" w:rsidRDefault="00941C6E" w:rsidP="00941C6E">
      <w:pPr>
        <w:spacing w:after="0" w:line="240" w:lineRule="auto"/>
        <w:ind w:firstLine="709"/>
        <w:jc w:val="both"/>
        <w:rPr>
          <w:rFonts w:ascii="Times New Roman" w:eastAsia="Times New Roman" w:hAnsi="Times New Roman" w:cs="Times New Roman"/>
          <w:sz w:val="24"/>
          <w:szCs w:val="24"/>
          <w:lang w:eastAsia="ru-RU"/>
        </w:rPr>
      </w:pPr>
      <w:r w:rsidRPr="00941C6E">
        <w:rPr>
          <w:rFonts w:ascii="Times New Roman" w:eastAsia="Times New Roman" w:hAnsi="Times New Roman" w:cs="Times New Roman"/>
          <w:bCs/>
          <w:sz w:val="24"/>
          <w:szCs w:val="24"/>
          <w:lang w:eastAsia="zh-CN"/>
        </w:rPr>
        <w:t xml:space="preserve">ПК-5.3.4 </w:t>
      </w:r>
      <w:r w:rsidRPr="00941C6E">
        <w:rPr>
          <w:rFonts w:ascii="Times New Roman" w:eastAsia="Times New Roman" w:hAnsi="Times New Roman" w:cs="Times New Roman"/>
          <w:color w:val="000000"/>
          <w:sz w:val="24"/>
          <w:szCs w:val="24"/>
          <w:lang w:eastAsia="ru-RU"/>
        </w:rPr>
        <w:t xml:space="preserve">-навыками применения методов математического моделирования </w:t>
      </w:r>
      <w:r w:rsidRPr="00941C6E">
        <w:rPr>
          <w:rFonts w:ascii="Times New Roman" w:eastAsia="Times New Roman" w:hAnsi="Times New Roman" w:cs="Times New Roman"/>
          <w:sz w:val="24"/>
          <w:szCs w:val="24"/>
          <w:lang w:eastAsia="ru-RU"/>
        </w:rPr>
        <w:t>средств автоматизированного контроля АЭС и ПНК.</w:t>
      </w:r>
    </w:p>
    <w:p w:rsidR="00122F21" w:rsidRPr="00AE0FC8" w:rsidRDefault="00122F21" w:rsidP="00941C6E">
      <w:pPr>
        <w:pStyle w:val="41"/>
        <w:spacing w:after="0" w:line="240" w:lineRule="auto"/>
        <w:rPr>
          <w:rFonts w:ascii="Times New Roman" w:eastAsia="Times New Roman" w:hAnsi="Times New Roman"/>
          <w:b/>
          <w:sz w:val="24"/>
          <w:szCs w:val="24"/>
        </w:rPr>
      </w:pPr>
      <w:r>
        <w:rPr>
          <w:rFonts w:ascii="Times New Roman" w:eastAsia="Times New Roman" w:hAnsi="Times New Roman"/>
          <w:b/>
          <w:sz w:val="24"/>
          <w:szCs w:val="24"/>
        </w:rPr>
        <w:t>1.</w:t>
      </w:r>
      <w:r w:rsidRPr="00AE0FC8">
        <w:rPr>
          <w:rFonts w:ascii="Times New Roman" w:eastAsia="Times New Roman" w:hAnsi="Times New Roman"/>
          <w:b/>
          <w:sz w:val="24"/>
          <w:szCs w:val="24"/>
        </w:rPr>
        <w:t>2. Место дисциплины в структуре</w:t>
      </w:r>
      <w:r>
        <w:rPr>
          <w:rFonts w:ascii="Times New Roman" w:eastAsia="Times New Roman" w:hAnsi="Times New Roman"/>
          <w:b/>
          <w:sz w:val="24"/>
          <w:szCs w:val="24"/>
        </w:rPr>
        <w:br/>
      </w:r>
      <w:r w:rsidRPr="00AE0FC8">
        <w:rPr>
          <w:rFonts w:ascii="Times New Roman" w:eastAsia="Times New Roman" w:hAnsi="Times New Roman"/>
          <w:b/>
          <w:sz w:val="24"/>
          <w:szCs w:val="24"/>
        </w:rPr>
        <w:t xml:space="preserve"> образовательной программы</w:t>
      </w:r>
    </w:p>
    <w:p w:rsidR="00941C6E" w:rsidRPr="00941C6E" w:rsidRDefault="00941C6E" w:rsidP="00941C6E">
      <w:pPr>
        <w:autoSpaceDE w:val="0"/>
        <w:spacing w:after="0"/>
        <w:ind w:firstLine="709"/>
        <w:jc w:val="both"/>
        <w:rPr>
          <w:rFonts w:ascii="Times New Roman" w:eastAsia="Times New Roman" w:hAnsi="Times New Roman" w:cs="Times New Roman"/>
          <w:sz w:val="24"/>
          <w:szCs w:val="24"/>
          <w:lang w:eastAsia="ru-RU"/>
        </w:rPr>
      </w:pPr>
      <w:r w:rsidRPr="00941C6E">
        <w:rPr>
          <w:rFonts w:ascii="Times New Roman" w:eastAsia="Times New Roman" w:hAnsi="Times New Roman" w:cs="Times New Roman"/>
          <w:sz w:val="24"/>
          <w:szCs w:val="24"/>
          <w:lang w:eastAsia="ru-RU"/>
        </w:rPr>
        <w:t>Дисцип</w:t>
      </w:r>
      <w:r w:rsidR="00E12496">
        <w:rPr>
          <w:rFonts w:ascii="Times New Roman" w:eastAsia="Times New Roman" w:hAnsi="Times New Roman" w:cs="Times New Roman"/>
          <w:sz w:val="24"/>
          <w:szCs w:val="24"/>
          <w:lang w:eastAsia="ru-RU"/>
        </w:rPr>
        <w:t xml:space="preserve">лина </w:t>
      </w:r>
      <w:r w:rsidRPr="00941C6E">
        <w:rPr>
          <w:rFonts w:ascii="Times New Roman" w:eastAsia="Times New Roman" w:hAnsi="Times New Roman" w:cs="Times New Roman"/>
          <w:sz w:val="24"/>
          <w:szCs w:val="24"/>
          <w:lang w:eastAsia="ru-RU"/>
        </w:rPr>
        <w:t xml:space="preserve">Системы эксплуатационного контроля АЭС и ПНК относится к учебным дисциплинам части, формируемой участниками образовательных отношений (Модуль 2. Управление процессами технической эксплуатации авиационных </w:t>
      </w:r>
      <w:r w:rsidRPr="00941C6E">
        <w:rPr>
          <w:rFonts w:ascii="Times New Roman" w:eastAsia="Times New Roman" w:hAnsi="Times New Roman" w:cs="Times New Roman"/>
          <w:sz w:val="24"/>
          <w:szCs w:val="24"/>
          <w:lang w:eastAsia="ru-RU"/>
        </w:rPr>
        <w:lastRenderedPageBreak/>
        <w:t xml:space="preserve">электросистем и ПНК), образовательной программы направления подготовки 25.04.02 Техническая эксплуатация авиационных электросистем и пилотажно-навигационных комплексов, квалификация (степень) – магистр. </w:t>
      </w:r>
    </w:p>
    <w:p w:rsidR="00941C6E" w:rsidRPr="00941C6E" w:rsidRDefault="00941C6E" w:rsidP="00941C6E">
      <w:pPr>
        <w:autoSpaceDE w:val="0"/>
        <w:spacing w:after="0"/>
        <w:ind w:firstLine="709"/>
        <w:jc w:val="both"/>
        <w:rPr>
          <w:rFonts w:ascii="Times New Roman" w:eastAsia="Times New Roman" w:hAnsi="Times New Roman" w:cs="Times New Roman"/>
          <w:sz w:val="24"/>
          <w:szCs w:val="24"/>
          <w:lang w:eastAsia="ru-RU"/>
        </w:rPr>
      </w:pPr>
      <w:r w:rsidRPr="00941C6E">
        <w:rPr>
          <w:rFonts w:ascii="Times New Roman" w:eastAsia="Times New Roman" w:hAnsi="Times New Roman" w:cs="Times New Roman"/>
          <w:sz w:val="24"/>
          <w:szCs w:val="24"/>
          <w:lang w:eastAsia="ru-RU"/>
        </w:rPr>
        <w:t>Для успешного освоения данной дисциплины обучающийся должен владеть знаниями, умениями и навыками, сформированными по дисциплинам: Б1.ОД.3 Математическое моделирование процессов технической эксплуатации</w:t>
      </w:r>
      <w:r w:rsidR="00E12496">
        <w:rPr>
          <w:rFonts w:ascii="Times New Roman" w:eastAsia="Times New Roman" w:hAnsi="Times New Roman" w:cs="Times New Roman"/>
          <w:sz w:val="24"/>
          <w:szCs w:val="24"/>
          <w:lang w:eastAsia="ru-RU"/>
        </w:rPr>
        <w:t xml:space="preserve">; </w:t>
      </w:r>
      <w:r w:rsidRPr="00941C6E">
        <w:rPr>
          <w:rFonts w:ascii="Times New Roman" w:eastAsia="Times New Roman" w:hAnsi="Times New Roman" w:cs="Times New Roman"/>
          <w:sz w:val="24"/>
          <w:szCs w:val="24"/>
          <w:lang w:eastAsia="ru-RU"/>
        </w:rPr>
        <w:t>Б1.ОД.6 Иностранный язык по профилю подготовки, Б1.ОД.9 Математические модели выбора и принятия решений</w:t>
      </w:r>
      <w:r w:rsidR="00E12496">
        <w:rPr>
          <w:rFonts w:ascii="Times New Roman" w:eastAsia="Times New Roman" w:hAnsi="Times New Roman" w:cs="Times New Roman"/>
          <w:sz w:val="24"/>
          <w:szCs w:val="24"/>
          <w:lang w:eastAsia="ru-RU"/>
        </w:rPr>
        <w:t xml:space="preserve">, </w:t>
      </w:r>
      <w:r w:rsidRPr="00941C6E">
        <w:rPr>
          <w:rFonts w:ascii="Times New Roman" w:eastAsia="Times New Roman" w:hAnsi="Times New Roman" w:cs="Times New Roman"/>
          <w:sz w:val="24"/>
          <w:szCs w:val="24"/>
          <w:lang w:eastAsia="ru-RU"/>
        </w:rPr>
        <w:t>в частности:</w:t>
      </w:r>
    </w:p>
    <w:p w:rsidR="00941C6E" w:rsidRPr="00941C6E" w:rsidRDefault="00941C6E" w:rsidP="00941C6E">
      <w:pPr>
        <w:autoSpaceDE w:val="0"/>
        <w:spacing w:after="0"/>
        <w:ind w:firstLine="709"/>
        <w:jc w:val="both"/>
        <w:rPr>
          <w:rFonts w:ascii="Times New Roman" w:eastAsia="Times New Roman" w:hAnsi="Times New Roman" w:cs="Times New Roman"/>
          <w:sz w:val="24"/>
          <w:szCs w:val="24"/>
          <w:lang w:eastAsia="ru-RU"/>
        </w:rPr>
      </w:pPr>
      <w:r w:rsidRPr="00941C6E">
        <w:rPr>
          <w:rFonts w:ascii="Times New Roman" w:eastAsia="Times New Roman" w:hAnsi="Times New Roman" w:cs="Times New Roman"/>
          <w:sz w:val="24"/>
          <w:szCs w:val="24"/>
          <w:lang w:eastAsia="ru-RU"/>
        </w:rPr>
        <w:t>знать:</w:t>
      </w:r>
    </w:p>
    <w:p w:rsidR="00941C6E" w:rsidRPr="00941C6E" w:rsidRDefault="00941C6E" w:rsidP="00941C6E">
      <w:pPr>
        <w:autoSpaceDE w:val="0"/>
        <w:spacing w:after="0"/>
        <w:ind w:firstLine="709"/>
        <w:jc w:val="both"/>
        <w:rPr>
          <w:rFonts w:ascii="Times New Roman" w:eastAsia="Times New Roman" w:hAnsi="Times New Roman" w:cs="Times New Roman"/>
          <w:sz w:val="24"/>
          <w:szCs w:val="24"/>
          <w:lang w:eastAsia="ru-RU"/>
        </w:rPr>
      </w:pPr>
      <w:r w:rsidRPr="00941C6E">
        <w:rPr>
          <w:rFonts w:ascii="Times New Roman" w:eastAsia="Times New Roman" w:hAnsi="Times New Roman" w:cs="Times New Roman"/>
          <w:sz w:val="24"/>
          <w:szCs w:val="24"/>
          <w:lang w:eastAsia="ru-RU"/>
        </w:rPr>
        <w:t>- условия применения вероятностно-статистических моделей для исследования процессов эксплуатации объектов АЭС и ПНК ВС;</w:t>
      </w:r>
    </w:p>
    <w:p w:rsidR="00941C6E" w:rsidRPr="00941C6E" w:rsidRDefault="00941C6E" w:rsidP="00941C6E">
      <w:pPr>
        <w:autoSpaceDE w:val="0"/>
        <w:spacing w:after="0"/>
        <w:ind w:firstLine="709"/>
        <w:jc w:val="both"/>
        <w:rPr>
          <w:rFonts w:ascii="Times New Roman" w:eastAsia="Times New Roman" w:hAnsi="Times New Roman" w:cs="Times New Roman"/>
          <w:sz w:val="24"/>
          <w:szCs w:val="24"/>
          <w:lang w:eastAsia="ru-RU"/>
        </w:rPr>
      </w:pPr>
      <w:r w:rsidRPr="00941C6E">
        <w:rPr>
          <w:rFonts w:ascii="Times New Roman" w:eastAsia="Times New Roman" w:hAnsi="Times New Roman" w:cs="Times New Roman"/>
          <w:sz w:val="24"/>
          <w:szCs w:val="24"/>
          <w:lang w:eastAsia="ru-RU"/>
        </w:rPr>
        <w:t>- информационное обеспечение вероятностно-статистического моделирования эксплуатации объектов АЭС и ПНК ВС;</w:t>
      </w:r>
    </w:p>
    <w:p w:rsidR="00941C6E" w:rsidRPr="00941C6E" w:rsidRDefault="00941C6E" w:rsidP="00941C6E">
      <w:pPr>
        <w:autoSpaceDE w:val="0"/>
        <w:spacing w:after="0"/>
        <w:ind w:firstLine="709"/>
        <w:jc w:val="both"/>
        <w:rPr>
          <w:rFonts w:ascii="Times New Roman" w:eastAsia="Times New Roman" w:hAnsi="Times New Roman" w:cs="Times New Roman"/>
          <w:sz w:val="24"/>
          <w:szCs w:val="24"/>
          <w:lang w:eastAsia="ru-RU"/>
        </w:rPr>
      </w:pPr>
      <w:r w:rsidRPr="00941C6E">
        <w:rPr>
          <w:rFonts w:ascii="Times New Roman" w:eastAsia="Times New Roman" w:hAnsi="Times New Roman" w:cs="Times New Roman"/>
          <w:sz w:val="24"/>
          <w:szCs w:val="24"/>
          <w:lang w:eastAsia="ru-RU"/>
        </w:rPr>
        <w:t>- методы программного управления системами и процессами эксплуатации АЭС и ПНК ВС;</w:t>
      </w:r>
    </w:p>
    <w:p w:rsidR="00941C6E" w:rsidRPr="00941C6E" w:rsidRDefault="00941C6E" w:rsidP="00941C6E">
      <w:pPr>
        <w:autoSpaceDE w:val="0"/>
        <w:spacing w:after="0"/>
        <w:ind w:firstLine="709"/>
        <w:jc w:val="both"/>
        <w:rPr>
          <w:rFonts w:ascii="Times New Roman" w:eastAsia="Times New Roman" w:hAnsi="Times New Roman" w:cs="Times New Roman"/>
          <w:sz w:val="24"/>
          <w:szCs w:val="24"/>
          <w:lang w:eastAsia="ru-RU"/>
        </w:rPr>
      </w:pPr>
      <w:r w:rsidRPr="00941C6E">
        <w:rPr>
          <w:rFonts w:ascii="Times New Roman" w:eastAsia="Times New Roman" w:hAnsi="Times New Roman" w:cs="Times New Roman"/>
          <w:sz w:val="24"/>
          <w:szCs w:val="24"/>
          <w:lang w:eastAsia="ru-RU"/>
        </w:rPr>
        <w:t>- условия применения полумарковских моделей для исследования эффективности процесса технической эксплуатации АЭС и ПНК ВС и методов разработки рекомендаций по совершенствованию процесса технической эксплуатации ЛА по результатам моделирования;</w:t>
      </w:r>
    </w:p>
    <w:p w:rsidR="00941C6E" w:rsidRPr="00941C6E" w:rsidRDefault="00941C6E" w:rsidP="00941C6E">
      <w:pPr>
        <w:autoSpaceDE w:val="0"/>
        <w:spacing w:after="0"/>
        <w:ind w:firstLine="709"/>
        <w:jc w:val="both"/>
        <w:rPr>
          <w:rFonts w:ascii="Times New Roman" w:eastAsia="Times New Roman" w:hAnsi="Times New Roman" w:cs="Times New Roman"/>
          <w:sz w:val="24"/>
          <w:szCs w:val="24"/>
          <w:lang w:eastAsia="ru-RU"/>
        </w:rPr>
      </w:pPr>
      <w:r w:rsidRPr="00941C6E">
        <w:rPr>
          <w:rFonts w:ascii="Times New Roman" w:eastAsia="Times New Roman" w:hAnsi="Times New Roman" w:cs="Times New Roman"/>
          <w:sz w:val="24"/>
          <w:szCs w:val="24"/>
          <w:lang w:eastAsia="ru-RU"/>
        </w:rPr>
        <w:t>- правила и закономерности личной и деловой устной и письменной коммуникации;</w:t>
      </w:r>
    </w:p>
    <w:p w:rsidR="00941C6E" w:rsidRPr="00941C6E" w:rsidRDefault="00941C6E" w:rsidP="00941C6E">
      <w:pPr>
        <w:autoSpaceDE w:val="0"/>
        <w:spacing w:after="0"/>
        <w:ind w:firstLine="709"/>
        <w:jc w:val="both"/>
        <w:rPr>
          <w:rFonts w:ascii="Times New Roman" w:eastAsia="Times New Roman" w:hAnsi="Times New Roman" w:cs="Times New Roman"/>
          <w:sz w:val="24"/>
          <w:szCs w:val="24"/>
          <w:lang w:eastAsia="ru-RU"/>
        </w:rPr>
      </w:pPr>
      <w:r w:rsidRPr="00941C6E">
        <w:rPr>
          <w:rFonts w:ascii="Times New Roman" w:eastAsia="Times New Roman" w:hAnsi="Times New Roman" w:cs="Times New Roman"/>
          <w:sz w:val="24"/>
          <w:szCs w:val="24"/>
          <w:lang w:eastAsia="ru-RU"/>
        </w:rPr>
        <w:t>- современные коммуникативные технологии на русском и иностранном языках;</w:t>
      </w:r>
    </w:p>
    <w:p w:rsidR="00941C6E" w:rsidRPr="00941C6E" w:rsidRDefault="00941C6E" w:rsidP="00941C6E">
      <w:pPr>
        <w:autoSpaceDE w:val="0"/>
        <w:spacing w:after="0"/>
        <w:ind w:firstLine="709"/>
        <w:jc w:val="both"/>
        <w:rPr>
          <w:rFonts w:ascii="Times New Roman" w:eastAsia="Times New Roman" w:hAnsi="Times New Roman" w:cs="Times New Roman"/>
          <w:sz w:val="24"/>
          <w:szCs w:val="24"/>
          <w:lang w:eastAsia="ru-RU"/>
        </w:rPr>
      </w:pPr>
      <w:r w:rsidRPr="00941C6E">
        <w:rPr>
          <w:rFonts w:ascii="Times New Roman" w:eastAsia="Times New Roman" w:hAnsi="Times New Roman" w:cs="Times New Roman"/>
          <w:sz w:val="24"/>
          <w:szCs w:val="24"/>
          <w:lang w:eastAsia="ru-RU"/>
        </w:rPr>
        <w:t>- существующие профессиональные сообщества для профессионального взаимодействия;</w:t>
      </w:r>
    </w:p>
    <w:p w:rsidR="00941C6E" w:rsidRPr="00941C6E" w:rsidRDefault="00941C6E" w:rsidP="00941C6E">
      <w:pPr>
        <w:autoSpaceDE w:val="0"/>
        <w:spacing w:after="0"/>
        <w:ind w:firstLine="709"/>
        <w:jc w:val="both"/>
        <w:rPr>
          <w:rFonts w:ascii="Times New Roman" w:eastAsia="Times New Roman" w:hAnsi="Times New Roman" w:cs="Times New Roman"/>
          <w:sz w:val="24"/>
          <w:szCs w:val="24"/>
          <w:lang w:eastAsia="ru-RU"/>
        </w:rPr>
      </w:pPr>
      <w:r w:rsidRPr="00941C6E">
        <w:rPr>
          <w:rFonts w:ascii="Times New Roman" w:eastAsia="Times New Roman" w:hAnsi="Times New Roman" w:cs="Times New Roman"/>
          <w:sz w:val="24"/>
          <w:szCs w:val="24"/>
          <w:lang w:eastAsia="ru-RU"/>
        </w:rPr>
        <w:t>уметь:</w:t>
      </w:r>
    </w:p>
    <w:p w:rsidR="00941C6E" w:rsidRPr="00941C6E" w:rsidRDefault="00941C6E" w:rsidP="00941C6E">
      <w:pPr>
        <w:autoSpaceDE w:val="0"/>
        <w:spacing w:after="0"/>
        <w:ind w:firstLine="709"/>
        <w:jc w:val="both"/>
        <w:rPr>
          <w:rFonts w:ascii="Times New Roman" w:eastAsia="Times New Roman" w:hAnsi="Times New Roman" w:cs="Times New Roman"/>
          <w:sz w:val="24"/>
          <w:szCs w:val="24"/>
          <w:lang w:eastAsia="ru-RU"/>
        </w:rPr>
      </w:pPr>
      <w:r w:rsidRPr="00941C6E">
        <w:rPr>
          <w:rFonts w:ascii="Times New Roman" w:eastAsia="Times New Roman" w:hAnsi="Times New Roman" w:cs="Times New Roman"/>
          <w:sz w:val="24"/>
          <w:szCs w:val="24"/>
          <w:lang w:eastAsia="ru-RU"/>
        </w:rPr>
        <w:t>-  анализировать информацию об эксплуатации объектов АЭС и ПНК ВС;</w:t>
      </w:r>
    </w:p>
    <w:p w:rsidR="00941C6E" w:rsidRPr="00941C6E" w:rsidRDefault="00941C6E" w:rsidP="00941C6E">
      <w:pPr>
        <w:autoSpaceDE w:val="0"/>
        <w:spacing w:after="0"/>
        <w:ind w:firstLine="709"/>
        <w:jc w:val="both"/>
        <w:rPr>
          <w:rFonts w:ascii="Times New Roman" w:eastAsia="Times New Roman" w:hAnsi="Times New Roman" w:cs="Times New Roman"/>
          <w:sz w:val="24"/>
          <w:szCs w:val="24"/>
          <w:lang w:eastAsia="ru-RU"/>
        </w:rPr>
      </w:pPr>
      <w:r w:rsidRPr="00941C6E">
        <w:rPr>
          <w:rFonts w:ascii="Times New Roman" w:eastAsia="Times New Roman" w:hAnsi="Times New Roman" w:cs="Times New Roman"/>
          <w:sz w:val="24"/>
          <w:szCs w:val="24"/>
          <w:lang w:eastAsia="ru-RU"/>
        </w:rPr>
        <w:t>- абстрактно оценивать характеристики технического состояния и процессов эксплуатации объектов АЭС и ПНК ВС;</w:t>
      </w:r>
    </w:p>
    <w:p w:rsidR="00941C6E" w:rsidRPr="00941C6E" w:rsidRDefault="00941C6E" w:rsidP="00941C6E">
      <w:pPr>
        <w:autoSpaceDE w:val="0"/>
        <w:spacing w:after="0"/>
        <w:ind w:firstLine="709"/>
        <w:jc w:val="both"/>
        <w:rPr>
          <w:rFonts w:ascii="Times New Roman" w:eastAsia="Times New Roman" w:hAnsi="Times New Roman" w:cs="Times New Roman"/>
          <w:sz w:val="24"/>
          <w:szCs w:val="24"/>
          <w:lang w:eastAsia="ru-RU"/>
        </w:rPr>
      </w:pPr>
      <w:r w:rsidRPr="00941C6E">
        <w:rPr>
          <w:rFonts w:ascii="Times New Roman" w:eastAsia="Times New Roman" w:hAnsi="Times New Roman" w:cs="Times New Roman"/>
          <w:sz w:val="24"/>
          <w:szCs w:val="24"/>
          <w:lang w:eastAsia="ru-RU"/>
        </w:rPr>
        <w:t>- оценивать эффективность программного управления системами и процессами эксплуатации АЭС и ПНК ВС;</w:t>
      </w:r>
    </w:p>
    <w:p w:rsidR="00941C6E" w:rsidRPr="00941C6E" w:rsidRDefault="00941C6E" w:rsidP="00941C6E">
      <w:pPr>
        <w:autoSpaceDE w:val="0"/>
        <w:spacing w:after="0"/>
        <w:ind w:firstLine="709"/>
        <w:jc w:val="both"/>
        <w:rPr>
          <w:rFonts w:ascii="Times New Roman" w:eastAsia="Times New Roman" w:hAnsi="Times New Roman" w:cs="Times New Roman"/>
          <w:sz w:val="24"/>
          <w:szCs w:val="24"/>
          <w:lang w:eastAsia="ru-RU"/>
        </w:rPr>
      </w:pPr>
      <w:r w:rsidRPr="00941C6E">
        <w:rPr>
          <w:rFonts w:ascii="Times New Roman" w:eastAsia="Times New Roman" w:hAnsi="Times New Roman" w:cs="Times New Roman"/>
          <w:sz w:val="24"/>
          <w:szCs w:val="24"/>
          <w:lang w:eastAsia="ru-RU"/>
        </w:rPr>
        <w:t>- проверять адекватность и оценивать параметры полумарковских моделей процесса технической эксплуатации АЭС и ПНК ВС по данным эксплуатационных наблюдений;</w:t>
      </w:r>
    </w:p>
    <w:p w:rsidR="00941C6E" w:rsidRPr="00941C6E" w:rsidRDefault="00941C6E" w:rsidP="00941C6E">
      <w:pPr>
        <w:autoSpaceDE w:val="0"/>
        <w:spacing w:after="0"/>
        <w:ind w:firstLine="709"/>
        <w:jc w:val="both"/>
        <w:rPr>
          <w:rFonts w:ascii="Times New Roman" w:eastAsia="Times New Roman" w:hAnsi="Times New Roman" w:cs="Times New Roman"/>
          <w:sz w:val="24"/>
          <w:szCs w:val="24"/>
          <w:lang w:eastAsia="ru-RU"/>
        </w:rPr>
      </w:pPr>
      <w:r w:rsidRPr="00941C6E">
        <w:rPr>
          <w:rFonts w:ascii="Times New Roman" w:eastAsia="Times New Roman" w:hAnsi="Times New Roman" w:cs="Times New Roman"/>
          <w:sz w:val="24"/>
          <w:szCs w:val="24"/>
          <w:lang w:eastAsia="ru-RU"/>
        </w:rPr>
        <w:t>- применять на практике коммуникативные технологии, методы и способы делового общения для академического и профессионального взаимодействия;</w:t>
      </w:r>
    </w:p>
    <w:p w:rsidR="00941C6E" w:rsidRPr="00941C6E" w:rsidRDefault="00941C6E" w:rsidP="00941C6E">
      <w:pPr>
        <w:autoSpaceDE w:val="0"/>
        <w:spacing w:after="0"/>
        <w:ind w:firstLine="709"/>
        <w:jc w:val="both"/>
        <w:rPr>
          <w:rFonts w:ascii="Times New Roman" w:eastAsia="Times New Roman" w:hAnsi="Times New Roman" w:cs="Times New Roman"/>
          <w:sz w:val="24"/>
          <w:szCs w:val="24"/>
          <w:lang w:eastAsia="ru-RU"/>
        </w:rPr>
      </w:pPr>
      <w:r w:rsidRPr="00941C6E">
        <w:rPr>
          <w:rFonts w:ascii="Times New Roman" w:eastAsia="Times New Roman" w:hAnsi="Times New Roman" w:cs="Times New Roman"/>
          <w:sz w:val="24"/>
          <w:szCs w:val="24"/>
          <w:lang w:eastAsia="ru-RU"/>
        </w:rPr>
        <w:t>владеть:</w:t>
      </w:r>
    </w:p>
    <w:p w:rsidR="00941C6E" w:rsidRPr="00941C6E" w:rsidRDefault="00941C6E" w:rsidP="00941C6E">
      <w:pPr>
        <w:autoSpaceDE w:val="0"/>
        <w:spacing w:after="0"/>
        <w:ind w:firstLine="709"/>
        <w:jc w:val="both"/>
        <w:rPr>
          <w:rFonts w:ascii="Times New Roman" w:eastAsia="Times New Roman" w:hAnsi="Times New Roman" w:cs="Times New Roman"/>
          <w:sz w:val="24"/>
          <w:szCs w:val="24"/>
          <w:lang w:eastAsia="ru-RU"/>
        </w:rPr>
      </w:pPr>
      <w:r w:rsidRPr="00941C6E">
        <w:rPr>
          <w:rFonts w:ascii="Times New Roman" w:eastAsia="Times New Roman" w:hAnsi="Times New Roman" w:cs="Times New Roman"/>
          <w:sz w:val="24"/>
          <w:szCs w:val="24"/>
          <w:lang w:eastAsia="ru-RU"/>
        </w:rPr>
        <w:t>- методами оценки и анализа процессов эксплуатации объектов АЭС и ПНК ВС;</w:t>
      </w:r>
    </w:p>
    <w:p w:rsidR="00941C6E" w:rsidRPr="00941C6E" w:rsidRDefault="00941C6E" w:rsidP="00941C6E">
      <w:pPr>
        <w:autoSpaceDE w:val="0"/>
        <w:spacing w:after="0"/>
        <w:ind w:firstLine="709"/>
        <w:jc w:val="both"/>
        <w:rPr>
          <w:rFonts w:ascii="Times New Roman" w:eastAsia="Times New Roman" w:hAnsi="Times New Roman" w:cs="Times New Roman"/>
          <w:sz w:val="24"/>
          <w:szCs w:val="24"/>
          <w:lang w:eastAsia="ru-RU"/>
        </w:rPr>
      </w:pPr>
      <w:r w:rsidRPr="00941C6E">
        <w:rPr>
          <w:rFonts w:ascii="Times New Roman" w:eastAsia="Times New Roman" w:hAnsi="Times New Roman" w:cs="Times New Roman"/>
          <w:sz w:val="24"/>
          <w:szCs w:val="24"/>
          <w:lang w:eastAsia="ru-RU"/>
        </w:rPr>
        <w:t>- навыками выбора режимов технической эксплуатации АЭС и ПНК ВС;</w:t>
      </w:r>
    </w:p>
    <w:p w:rsidR="00941C6E" w:rsidRPr="00941C6E" w:rsidRDefault="00941C6E" w:rsidP="00941C6E">
      <w:pPr>
        <w:autoSpaceDE w:val="0"/>
        <w:spacing w:after="0"/>
        <w:ind w:firstLine="709"/>
        <w:jc w:val="both"/>
        <w:rPr>
          <w:rFonts w:ascii="Times New Roman" w:eastAsia="Times New Roman" w:hAnsi="Times New Roman" w:cs="Times New Roman"/>
          <w:sz w:val="24"/>
          <w:szCs w:val="24"/>
          <w:lang w:eastAsia="ru-RU"/>
        </w:rPr>
      </w:pPr>
      <w:r w:rsidRPr="00941C6E">
        <w:rPr>
          <w:rFonts w:ascii="Times New Roman" w:eastAsia="Times New Roman" w:hAnsi="Times New Roman" w:cs="Times New Roman"/>
          <w:sz w:val="24"/>
          <w:szCs w:val="24"/>
          <w:lang w:eastAsia="ru-RU"/>
        </w:rPr>
        <w:t>- методами оценивания параметров полумарковских моделей процесса технической эксплуатации АЭС и ПНК ВС по данным эксплуатационных наблюдений;</w:t>
      </w:r>
    </w:p>
    <w:p w:rsidR="00941C6E" w:rsidRPr="00941C6E" w:rsidRDefault="00941C6E" w:rsidP="00941C6E">
      <w:pPr>
        <w:autoSpaceDE w:val="0"/>
        <w:spacing w:after="0"/>
        <w:ind w:firstLine="709"/>
        <w:jc w:val="both"/>
        <w:rPr>
          <w:rFonts w:ascii="Times New Roman" w:eastAsia="Times New Roman" w:hAnsi="Times New Roman" w:cs="Times New Roman"/>
          <w:sz w:val="24"/>
          <w:szCs w:val="24"/>
          <w:lang w:eastAsia="ru-RU"/>
        </w:rPr>
      </w:pPr>
      <w:r w:rsidRPr="00941C6E">
        <w:rPr>
          <w:rFonts w:ascii="Times New Roman" w:eastAsia="Times New Roman" w:hAnsi="Times New Roman" w:cs="Times New Roman"/>
          <w:sz w:val="24"/>
          <w:szCs w:val="24"/>
          <w:lang w:eastAsia="ru-RU"/>
        </w:rPr>
        <w:t>- методикой межличностного делового общения на русском и иностранном языках, с применением профессиональных языковых форм, средств и современных коммуникативных технологий.</w:t>
      </w:r>
    </w:p>
    <w:p w:rsidR="00941C6E" w:rsidRDefault="00E12496" w:rsidP="00941C6E">
      <w:pPr>
        <w:autoSpaceDE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Освоение дисциплины </w:t>
      </w:r>
      <w:r w:rsidR="00941C6E" w:rsidRPr="00941C6E">
        <w:rPr>
          <w:rFonts w:ascii="Times New Roman" w:eastAsia="Times New Roman" w:hAnsi="Times New Roman" w:cs="Times New Roman"/>
          <w:sz w:val="24"/>
          <w:szCs w:val="24"/>
          <w:lang w:eastAsia="ru-RU"/>
        </w:rPr>
        <w:t>Системы эксплуатационного контроля АЭС и ПНК необходимо для последующих дисциплин: Б</w:t>
      </w:r>
      <w:proofErr w:type="gramStart"/>
      <w:r w:rsidR="00941C6E" w:rsidRPr="00941C6E">
        <w:rPr>
          <w:rFonts w:ascii="Times New Roman" w:eastAsia="Times New Roman" w:hAnsi="Times New Roman" w:cs="Times New Roman"/>
          <w:sz w:val="24"/>
          <w:szCs w:val="24"/>
          <w:lang w:eastAsia="ru-RU"/>
        </w:rPr>
        <w:t>2.ОП.П.</w:t>
      </w:r>
      <w:proofErr w:type="gramEnd"/>
      <w:r w:rsidR="00941C6E" w:rsidRPr="00941C6E">
        <w:rPr>
          <w:rFonts w:ascii="Times New Roman" w:eastAsia="Times New Roman" w:hAnsi="Times New Roman" w:cs="Times New Roman"/>
          <w:sz w:val="24"/>
          <w:szCs w:val="24"/>
          <w:lang w:eastAsia="ru-RU"/>
        </w:rPr>
        <w:t>1 Производственная 1. Научно-исследовательская работа.</w:t>
      </w:r>
    </w:p>
    <w:p w:rsidR="00122F21" w:rsidRPr="001A376F" w:rsidRDefault="00122F21" w:rsidP="00941C6E">
      <w:pPr>
        <w:autoSpaceDE w:val="0"/>
        <w:spacing w:after="0"/>
        <w:ind w:firstLine="709"/>
        <w:jc w:val="both"/>
        <w:rPr>
          <w:rFonts w:ascii="Times New Roman" w:hAnsi="Times New Roman" w:cs="Times New Roman"/>
          <w:b/>
          <w:bCs/>
          <w:caps/>
          <w:sz w:val="24"/>
          <w:szCs w:val="24"/>
        </w:rPr>
      </w:pPr>
      <w:r w:rsidRPr="001A376F">
        <w:rPr>
          <w:rFonts w:ascii="Times New Roman" w:hAnsi="Times New Roman" w:cs="Times New Roman"/>
          <w:b/>
          <w:bCs/>
          <w:caps/>
          <w:sz w:val="24"/>
          <w:szCs w:val="24"/>
        </w:rPr>
        <w:t>2. О</w:t>
      </w:r>
      <w:r w:rsidRPr="001A376F">
        <w:rPr>
          <w:rFonts w:ascii="Times New Roman" w:hAnsi="Times New Roman" w:cs="Times New Roman"/>
          <w:b/>
          <w:bCs/>
          <w:sz w:val="24"/>
          <w:szCs w:val="24"/>
        </w:rPr>
        <w:t>бъем</w:t>
      </w:r>
      <w:r w:rsidRPr="001A376F">
        <w:rPr>
          <w:rFonts w:ascii="Times New Roman" w:hAnsi="Times New Roman" w:cs="Times New Roman"/>
          <w:b/>
          <w:bCs/>
          <w:caps/>
          <w:sz w:val="24"/>
          <w:szCs w:val="24"/>
        </w:rPr>
        <w:t xml:space="preserve"> </w:t>
      </w:r>
      <w:r w:rsidRPr="001A376F">
        <w:rPr>
          <w:rFonts w:ascii="Times New Roman" w:hAnsi="Times New Roman" w:cs="Times New Roman"/>
          <w:b/>
          <w:bCs/>
          <w:sz w:val="24"/>
          <w:szCs w:val="24"/>
        </w:rPr>
        <w:t>учебной дисциплины, включая контактную работу обучающегося с преподавателем и самостоятельную работу обучающегося</w:t>
      </w:r>
      <w:r w:rsidRPr="001A376F">
        <w:rPr>
          <w:rFonts w:ascii="Times New Roman" w:hAnsi="Times New Roman" w:cs="Times New Roman"/>
          <w:b/>
          <w:bCs/>
          <w:caps/>
          <w:sz w:val="24"/>
          <w:szCs w:val="24"/>
        </w:rPr>
        <w:t>.</w:t>
      </w:r>
    </w:p>
    <w:p w:rsidR="00122F21" w:rsidRPr="001A376F" w:rsidRDefault="00122F21" w:rsidP="00122F21">
      <w:pPr>
        <w:spacing w:after="0" w:line="240" w:lineRule="auto"/>
        <w:ind w:firstLine="709"/>
        <w:jc w:val="both"/>
        <w:rPr>
          <w:rFonts w:ascii="Times New Roman" w:hAnsi="Times New Roman" w:cs="Times New Roman"/>
          <w:bCs/>
          <w:caps/>
          <w:sz w:val="24"/>
          <w:szCs w:val="24"/>
        </w:rPr>
      </w:pPr>
      <w:r w:rsidRPr="001A376F">
        <w:rPr>
          <w:rFonts w:ascii="Times New Roman" w:hAnsi="Times New Roman" w:cs="Times New Roman"/>
          <w:bCs/>
          <w:caps/>
          <w:sz w:val="24"/>
          <w:szCs w:val="24"/>
        </w:rPr>
        <w:t>О</w:t>
      </w:r>
      <w:r w:rsidRPr="001A376F">
        <w:rPr>
          <w:rFonts w:ascii="Times New Roman" w:hAnsi="Times New Roman" w:cs="Times New Roman"/>
          <w:bCs/>
          <w:sz w:val="24"/>
          <w:szCs w:val="24"/>
        </w:rPr>
        <w:t>бщая</w:t>
      </w:r>
      <w:r w:rsidRPr="001A376F">
        <w:rPr>
          <w:rFonts w:ascii="Times New Roman" w:hAnsi="Times New Roman" w:cs="Times New Roman"/>
          <w:bCs/>
          <w:caps/>
          <w:sz w:val="24"/>
          <w:szCs w:val="24"/>
        </w:rPr>
        <w:t xml:space="preserve"> </w:t>
      </w:r>
      <w:r w:rsidRPr="001A376F">
        <w:rPr>
          <w:rFonts w:ascii="Times New Roman" w:hAnsi="Times New Roman" w:cs="Times New Roman"/>
          <w:bCs/>
          <w:sz w:val="24"/>
          <w:szCs w:val="24"/>
        </w:rPr>
        <w:t xml:space="preserve">трудоемкость учебной дисциплины составляет </w:t>
      </w:r>
      <w:r>
        <w:rPr>
          <w:rFonts w:ascii="Times New Roman" w:hAnsi="Times New Roman" w:cs="Times New Roman"/>
          <w:bCs/>
          <w:sz w:val="24"/>
          <w:szCs w:val="24"/>
        </w:rPr>
        <w:t xml:space="preserve">4 </w:t>
      </w:r>
      <w:r w:rsidRPr="001A376F">
        <w:rPr>
          <w:rFonts w:ascii="Times New Roman" w:hAnsi="Times New Roman" w:cs="Times New Roman"/>
          <w:bCs/>
          <w:sz w:val="24"/>
          <w:szCs w:val="24"/>
        </w:rPr>
        <w:t>зачетные единицы</w:t>
      </w:r>
      <w:r w:rsidRPr="001A376F">
        <w:rPr>
          <w:rFonts w:ascii="Times New Roman" w:hAnsi="Times New Roman" w:cs="Times New Roman"/>
          <w:bCs/>
          <w:caps/>
          <w:sz w:val="24"/>
          <w:szCs w:val="24"/>
        </w:rPr>
        <w:t>.</w:t>
      </w:r>
    </w:p>
    <w:p w:rsidR="00754044" w:rsidRDefault="00754044" w:rsidP="00122F21">
      <w:pPr>
        <w:spacing w:after="0" w:line="240" w:lineRule="auto"/>
        <w:ind w:left="709"/>
        <w:jc w:val="center"/>
        <w:rPr>
          <w:rFonts w:ascii="Times New Roman" w:eastAsia="Times New Roman" w:hAnsi="Times New Roman"/>
          <w:b/>
          <w:sz w:val="24"/>
          <w:szCs w:val="24"/>
        </w:rPr>
      </w:pPr>
    </w:p>
    <w:p w:rsidR="00122F21" w:rsidRDefault="00754044" w:rsidP="00E12496">
      <w:pPr>
        <w:spacing w:after="0" w:line="240" w:lineRule="auto"/>
        <w:jc w:val="center"/>
        <w:rPr>
          <w:rFonts w:ascii="Times New Roman" w:eastAsia="Calibri" w:hAnsi="Times New Roman" w:cs="Times New Roman"/>
          <w:b/>
          <w:sz w:val="28"/>
          <w:szCs w:val="24"/>
        </w:rPr>
      </w:pPr>
      <w:r w:rsidRPr="009C3C28">
        <w:rPr>
          <w:rFonts w:ascii="Times New Roman" w:eastAsia="Times New Roman" w:hAnsi="Times New Roman" w:cs="Times New Roman"/>
          <w:b/>
          <w:sz w:val="28"/>
          <w:szCs w:val="24"/>
          <w:lang w:eastAsia="ru-RU"/>
        </w:rPr>
        <w:lastRenderedPageBreak/>
        <w:t>Б1.ВД.М.2.</w:t>
      </w:r>
      <w:r>
        <w:rPr>
          <w:rFonts w:ascii="Times New Roman" w:eastAsia="Times New Roman" w:hAnsi="Times New Roman" w:cs="Times New Roman"/>
          <w:b/>
          <w:sz w:val="28"/>
          <w:szCs w:val="24"/>
          <w:lang w:eastAsia="ru-RU"/>
        </w:rPr>
        <w:t>10</w:t>
      </w:r>
      <w:r w:rsidRPr="009C3C28">
        <w:rPr>
          <w:rFonts w:ascii="Times New Roman" w:eastAsia="Times New Roman" w:hAnsi="Times New Roman" w:cs="Times New Roman"/>
          <w:b/>
          <w:sz w:val="28"/>
          <w:szCs w:val="24"/>
          <w:lang w:eastAsia="ru-RU"/>
        </w:rPr>
        <w:t xml:space="preserve"> </w:t>
      </w:r>
      <w:r w:rsidR="00941C6E" w:rsidRPr="00941C6E">
        <w:rPr>
          <w:rFonts w:ascii="Times New Roman" w:eastAsia="Calibri" w:hAnsi="Times New Roman" w:cs="Times New Roman"/>
          <w:b/>
          <w:sz w:val="28"/>
          <w:szCs w:val="24"/>
        </w:rPr>
        <w:t>Бортовые и аэродромные</w:t>
      </w:r>
      <w:r w:rsidR="00941C6E">
        <w:rPr>
          <w:rFonts w:ascii="Times New Roman" w:eastAsia="Calibri" w:hAnsi="Times New Roman" w:cs="Times New Roman"/>
          <w:b/>
          <w:sz w:val="28"/>
          <w:szCs w:val="24"/>
        </w:rPr>
        <w:br/>
      </w:r>
      <w:r w:rsidR="00941C6E" w:rsidRPr="00941C6E">
        <w:rPr>
          <w:rFonts w:ascii="Times New Roman" w:eastAsia="Calibri" w:hAnsi="Times New Roman" w:cs="Times New Roman"/>
          <w:b/>
          <w:sz w:val="28"/>
          <w:szCs w:val="24"/>
        </w:rPr>
        <w:t>источники электроэнергии АЭС и ПНК</w:t>
      </w:r>
      <w:r w:rsidR="00122F21" w:rsidRPr="00B343AB">
        <w:rPr>
          <w:rFonts w:ascii="Times New Roman" w:eastAsia="Calibri" w:hAnsi="Times New Roman" w:cs="Times New Roman"/>
          <w:b/>
          <w:sz w:val="28"/>
          <w:szCs w:val="24"/>
        </w:rPr>
        <w:t xml:space="preserve"> </w:t>
      </w:r>
    </w:p>
    <w:p w:rsidR="00122F21" w:rsidRPr="001A376F" w:rsidRDefault="00122F21" w:rsidP="00122F21">
      <w:pPr>
        <w:spacing w:after="0" w:line="240" w:lineRule="auto"/>
        <w:ind w:firstLine="709"/>
        <w:jc w:val="both"/>
        <w:rPr>
          <w:rFonts w:ascii="Times New Roman" w:hAnsi="Times New Roman" w:cs="Times New Roman"/>
          <w:b/>
          <w:bCs/>
          <w:caps/>
          <w:sz w:val="24"/>
          <w:szCs w:val="24"/>
        </w:rPr>
      </w:pPr>
      <w:r w:rsidRPr="001A376F">
        <w:rPr>
          <w:rFonts w:ascii="Times New Roman" w:hAnsi="Times New Roman" w:cs="Times New Roman"/>
          <w:b/>
          <w:bCs/>
          <w:caps/>
          <w:sz w:val="24"/>
          <w:szCs w:val="24"/>
        </w:rPr>
        <w:t>1. О</w:t>
      </w:r>
      <w:r w:rsidRPr="001A376F">
        <w:rPr>
          <w:rFonts w:ascii="Times New Roman" w:hAnsi="Times New Roman" w:cs="Times New Roman"/>
          <w:b/>
          <w:bCs/>
          <w:sz w:val="24"/>
          <w:szCs w:val="24"/>
        </w:rPr>
        <w:t>бщие</w:t>
      </w:r>
      <w:r w:rsidRPr="001A376F">
        <w:rPr>
          <w:rFonts w:ascii="Times New Roman" w:hAnsi="Times New Roman" w:cs="Times New Roman"/>
          <w:b/>
          <w:bCs/>
          <w:caps/>
          <w:sz w:val="24"/>
          <w:szCs w:val="24"/>
        </w:rPr>
        <w:t xml:space="preserve"> </w:t>
      </w:r>
      <w:r w:rsidRPr="001A376F">
        <w:rPr>
          <w:rFonts w:ascii="Times New Roman" w:hAnsi="Times New Roman" w:cs="Times New Roman"/>
          <w:b/>
          <w:bCs/>
          <w:sz w:val="24"/>
          <w:szCs w:val="24"/>
        </w:rPr>
        <w:t>положения</w:t>
      </w:r>
    </w:p>
    <w:p w:rsidR="00941C6E" w:rsidRPr="00941C6E" w:rsidRDefault="00122F21" w:rsidP="00941C6E">
      <w:pPr>
        <w:suppressAutoHyphens/>
        <w:spacing w:after="0" w:line="240" w:lineRule="auto"/>
        <w:ind w:firstLine="709"/>
        <w:jc w:val="both"/>
        <w:rPr>
          <w:rFonts w:ascii="Times New Roman" w:eastAsia="Times New Roman" w:hAnsi="Times New Roman" w:cs="Times New Roman"/>
          <w:sz w:val="24"/>
          <w:szCs w:val="24"/>
          <w:lang w:eastAsia="ru-RU"/>
        </w:rPr>
      </w:pPr>
      <w:r>
        <w:rPr>
          <w:rFonts w:ascii="Times New Roman" w:hAnsi="Times New Roman"/>
          <w:bCs/>
          <w:caps/>
          <w:sz w:val="24"/>
          <w:szCs w:val="24"/>
        </w:rPr>
        <w:t>1.1. </w:t>
      </w:r>
      <w:r w:rsidR="00941C6E" w:rsidRPr="00941C6E">
        <w:rPr>
          <w:rFonts w:ascii="Times New Roman" w:eastAsia="Times New Roman" w:hAnsi="Times New Roman" w:cs="Times New Roman"/>
          <w:sz w:val="24"/>
          <w:szCs w:val="24"/>
          <w:lang w:eastAsia="ru-RU"/>
        </w:rPr>
        <w:t xml:space="preserve">Цель освоения </w:t>
      </w:r>
      <w:r w:rsidR="00941C6E" w:rsidRPr="00941C6E">
        <w:rPr>
          <w:rFonts w:ascii="Times New Roman" w:eastAsia="Times New Roman" w:hAnsi="Times New Roman" w:cs="Times New Roman"/>
          <w:spacing w:val="-3"/>
          <w:sz w:val="24"/>
          <w:szCs w:val="24"/>
          <w:lang w:eastAsia="ru-RU"/>
        </w:rPr>
        <w:t>дисциплин</w:t>
      </w:r>
      <w:r w:rsidR="00941C6E" w:rsidRPr="00941C6E">
        <w:rPr>
          <w:rFonts w:ascii="Times New Roman" w:eastAsia="Times New Roman" w:hAnsi="Times New Roman" w:cs="Times New Roman"/>
          <w:sz w:val="24"/>
          <w:szCs w:val="24"/>
          <w:lang w:eastAsia="ru-RU"/>
        </w:rPr>
        <w:t>ы. Изучение теории источников электроэнергии летательных аппаратов и аэродромов, принципам построения систем генерирования и распределения электрической энергии, анализу режимов их работы, особенностям конструктивного исполнения, а также практические навыки эксплуатации систем электроснабжения воздушных судов (ВС) и аэродромов и научно-исследовательские навыки, необходимые для дальнейшего изучения и эксплуатации авиационной техники</w:t>
      </w:r>
    </w:p>
    <w:p w:rsidR="00941C6E" w:rsidRPr="00941C6E" w:rsidRDefault="00941C6E" w:rsidP="00941C6E">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941C6E">
        <w:rPr>
          <w:rFonts w:ascii="Times New Roman" w:eastAsia="Times New Roman" w:hAnsi="Times New Roman" w:cs="Times New Roman"/>
          <w:sz w:val="24"/>
          <w:szCs w:val="24"/>
          <w:lang w:eastAsia="ru-RU"/>
        </w:rPr>
        <w:t>Задачи изучения дисциплины. Приобретение общепрофессиональных компетенций, направленных на научно-исследовательскую, эксплуатационно-технологическую и организационно-управленческую профессиональную деятельность, к которым готовятся выпускники, освоившие программу магистратуры.</w:t>
      </w:r>
    </w:p>
    <w:p w:rsidR="00941C6E" w:rsidRPr="00941C6E" w:rsidRDefault="00941C6E" w:rsidP="00941C6E">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941C6E">
        <w:rPr>
          <w:rFonts w:ascii="Times New Roman" w:eastAsia="Times New Roman" w:hAnsi="Times New Roman" w:cs="Times New Roman"/>
          <w:sz w:val="24"/>
          <w:szCs w:val="24"/>
          <w:lang w:eastAsia="ru-RU"/>
        </w:rPr>
        <w:t xml:space="preserve">Компетенции обучающегося, формируемые в результате освоения дисциплины, </w:t>
      </w:r>
      <w:r w:rsidRPr="00941C6E">
        <w:rPr>
          <w:rFonts w:ascii="Times New Roman" w:eastAsia="Times New Roman" w:hAnsi="Times New Roman" w:cs="Times New Roman"/>
          <w:spacing w:val="-7"/>
          <w:sz w:val="24"/>
          <w:szCs w:val="24"/>
          <w:lang w:eastAsia="ru-RU"/>
        </w:rPr>
        <w:t>наименование индикатора достижения</w:t>
      </w:r>
      <w:r w:rsidRPr="00941C6E">
        <w:rPr>
          <w:rFonts w:ascii="Times New Roman" w:eastAsia="Times New Roman" w:hAnsi="Times New Roman" w:cs="Times New Roman"/>
          <w:sz w:val="24"/>
          <w:szCs w:val="24"/>
          <w:lang w:eastAsia="ru-RU"/>
        </w:rPr>
        <w:t>, результаты обучения.</w:t>
      </w:r>
    </w:p>
    <w:p w:rsidR="00941C6E" w:rsidRPr="00941C6E" w:rsidRDefault="00941C6E" w:rsidP="00941C6E">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941C6E">
        <w:rPr>
          <w:rFonts w:ascii="Times New Roman" w:eastAsia="Times New Roman" w:hAnsi="Times New Roman" w:cs="Times New Roman"/>
          <w:sz w:val="24"/>
          <w:szCs w:val="24"/>
          <w:lang w:eastAsia="ru-RU"/>
        </w:rPr>
        <w:t xml:space="preserve">ПК-1 - </w:t>
      </w:r>
      <w:r w:rsidRPr="00941C6E">
        <w:rPr>
          <w:rFonts w:ascii="Times New Roman" w:eastAsia="Times New Roman" w:hAnsi="Times New Roman" w:cs="Times New Roman"/>
          <w:sz w:val="24"/>
          <w:szCs w:val="24"/>
          <w:lang w:eastAsia="zh-CN"/>
        </w:rPr>
        <w:t>Способен организовать своевременное и качественное выполнение работ по техническому обслуживанию бортового оборудования воздушных судов при осуществлении технической эксплуатации</w:t>
      </w:r>
      <w:r w:rsidRPr="00941C6E">
        <w:rPr>
          <w:rFonts w:ascii="Times New Roman" w:eastAsia="Times New Roman" w:hAnsi="Times New Roman" w:cs="Times New Roman"/>
          <w:sz w:val="24"/>
          <w:szCs w:val="24"/>
          <w:lang w:eastAsia="ru-RU"/>
        </w:rPr>
        <w:t>.</w:t>
      </w:r>
    </w:p>
    <w:p w:rsidR="00D07B24" w:rsidRDefault="00D07B24" w:rsidP="00D07B24">
      <w:pPr>
        <w:suppressAutoHyphens/>
        <w:autoSpaceDE w:val="0"/>
        <w:autoSpaceDN w:val="0"/>
        <w:adjustRightInd w:val="0"/>
        <w:spacing w:after="0" w:line="240" w:lineRule="auto"/>
        <w:ind w:firstLine="709"/>
        <w:jc w:val="both"/>
        <w:rPr>
          <w:rFonts w:ascii="TimesNewRomanPS-BoldMT" w:eastAsia="Times New Roman" w:hAnsi="TimesNewRomanPS-BoldMT" w:cs="TimesNewRomanPS-BoldMT"/>
          <w:bCs/>
          <w:sz w:val="24"/>
          <w:szCs w:val="24"/>
          <w:lang w:eastAsia="ru-RU"/>
        </w:rPr>
      </w:pPr>
      <w:r>
        <w:rPr>
          <w:rFonts w:ascii="TimesNewRomanPS-BoldMT" w:eastAsia="Times New Roman" w:hAnsi="TimesNewRomanPS-BoldMT" w:cs="TimesNewRomanPS-BoldMT"/>
          <w:bCs/>
          <w:sz w:val="24"/>
          <w:szCs w:val="24"/>
          <w:lang w:eastAsia="ru-RU"/>
        </w:rPr>
        <w:t xml:space="preserve">ИД-1пк-1 </w:t>
      </w:r>
      <w:r w:rsidRPr="00D07B24">
        <w:rPr>
          <w:rFonts w:ascii="TimesNewRomanPS-BoldMT" w:eastAsia="Times New Roman" w:hAnsi="TimesNewRomanPS-BoldMT" w:cs="TimesNewRomanPS-BoldMT"/>
          <w:bCs/>
          <w:sz w:val="24"/>
          <w:szCs w:val="24"/>
          <w:lang w:eastAsia="ru-RU"/>
        </w:rPr>
        <w:t>Исследовать объекты и процессы эксплуатации бортового оборудования воздушных судов на основе профессиональных базовых знаний;</w:t>
      </w:r>
    </w:p>
    <w:p w:rsidR="00D07B24" w:rsidRDefault="00D07B24" w:rsidP="00941C6E">
      <w:pPr>
        <w:suppressAutoHyphens/>
        <w:autoSpaceDE w:val="0"/>
        <w:autoSpaceDN w:val="0"/>
        <w:adjustRightInd w:val="0"/>
        <w:spacing w:after="0" w:line="240" w:lineRule="auto"/>
        <w:ind w:firstLine="709"/>
        <w:jc w:val="both"/>
        <w:rPr>
          <w:rFonts w:ascii="TimesNewRomanPS-BoldMT" w:eastAsia="Times New Roman" w:hAnsi="TimesNewRomanPS-BoldMT" w:cs="TimesNewRomanPS-BoldMT"/>
          <w:bCs/>
          <w:sz w:val="24"/>
          <w:szCs w:val="24"/>
          <w:lang w:eastAsia="ru-RU"/>
        </w:rPr>
      </w:pPr>
      <w:r w:rsidRPr="00D07B24">
        <w:rPr>
          <w:rFonts w:ascii="TimesNewRomanPS-BoldMT" w:eastAsia="Times New Roman" w:hAnsi="TimesNewRomanPS-BoldMT" w:cs="TimesNewRomanPS-BoldMT"/>
          <w:bCs/>
          <w:sz w:val="24"/>
          <w:szCs w:val="24"/>
          <w:lang w:eastAsia="ru-RU"/>
        </w:rPr>
        <w:t>Результаты обучения:</w:t>
      </w:r>
    </w:p>
    <w:p w:rsidR="00941C6E" w:rsidRPr="00941C6E" w:rsidRDefault="00941C6E" w:rsidP="00941C6E">
      <w:pPr>
        <w:suppressAutoHyphens/>
        <w:autoSpaceDE w:val="0"/>
        <w:autoSpaceDN w:val="0"/>
        <w:adjustRightInd w:val="0"/>
        <w:spacing w:after="0" w:line="240" w:lineRule="auto"/>
        <w:ind w:firstLine="709"/>
        <w:jc w:val="both"/>
        <w:rPr>
          <w:rFonts w:ascii="TimesNewRomanPS-BoldMT" w:eastAsia="Times New Roman" w:hAnsi="TimesNewRomanPS-BoldMT" w:cs="TimesNewRomanPS-BoldMT"/>
          <w:bCs/>
          <w:sz w:val="24"/>
          <w:szCs w:val="24"/>
          <w:lang w:eastAsia="ru-RU"/>
        </w:rPr>
      </w:pPr>
      <w:r w:rsidRPr="00941C6E">
        <w:rPr>
          <w:rFonts w:ascii="TimesNewRomanPS-BoldMT" w:eastAsia="Times New Roman" w:hAnsi="TimesNewRomanPS-BoldMT" w:cs="TimesNewRomanPS-BoldMT"/>
          <w:bCs/>
          <w:sz w:val="24"/>
          <w:szCs w:val="24"/>
          <w:lang w:eastAsia="ru-RU"/>
        </w:rPr>
        <w:t xml:space="preserve">знать: </w:t>
      </w:r>
    </w:p>
    <w:p w:rsidR="00941C6E" w:rsidRPr="00941C6E" w:rsidRDefault="00D07B24" w:rsidP="00941C6E">
      <w:pPr>
        <w:spacing w:after="0" w:line="240" w:lineRule="auto"/>
        <w:ind w:firstLine="709"/>
        <w:jc w:val="both"/>
        <w:rPr>
          <w:rFonts w:ascii="Times New Roman" w:eastAsia="Times New Roman" w:hAnsi="Times New Roman" w:cs="Times New Roman"/>
          <w:iCs/>
          <w:sz w:val="24"/>
          <w:szCs w:val="24"/>
          <w:lang w:eastAsia="ru-RU"/>
        </w:rPr>
      </w:pPr>
      <w:r w:rsidRPr="00941C6E">
        <w:rPr>
          <w:rFonts w:ascii="Times New Roman" w:eastAsia="Times New Roman" w:hAnsi="Times New Roman" w:cs="Times New Roman"/>
          <w:iCs/>
          <w:sz w:val="24"/>
          <w:szCs w:val="24"/>
          <w:lang w:eastAsia="ru-RU"/>
        </w:rPr>
        <w:t>ПК-1.1.31</w:t>
      </w:r>
      <w:r>
        <w:rPr>
          <w:rFonts w:ascii="Times New Roman" w:eastAsia="Times New Roman" w:hAnsi="Times New Roman" w:cs="Times New Roman"/>
          <w:iCs/>
          <w:sz w:val="24"/>
          <w:szCs w:val="24"/>
          <w:lang w:eastAsia="ru-RU"/>
        </w:rPr>
        <w:t xml:space="preserve"> </w:t>
      </w:r>
      <w:r w:rsidR="00941C6E" w:rsidRPr="00941C6E">
        <w:rPr>
          <w:rFonts w:ascii="Times New Roman" w:eastAsia="Times New Roman" w:hAnsi="Times New Roman" w:cs="Times New Roman"/>
          <w:iCs/>
          <w:sz w:val="24"/>
          <w:szCs w:val="24"/>
          <w:lang w:eastAsia="ru-RU"/>
        </w:rPr>
        <w:t>- теоретические положения, лежащие в основе принципов действия бортовых и аэродромных источников электроэнергии АЭС и ПНК.;</w:t>
      </w:r>
    </w:p>
    <w:p w:rsidR="00941C6E" w:rsidRPr="00941C6E" w:rsidRDefault="00D07B24" w:rsidP="00941C6E">
      <w:pPr>
        <w:spacing w:after="0" w:line="240" w:lineRule="auto"/>
        <w:ind w:firstLine="709"/>
        <w:jc w:val="both"/>
        <w:rPr>
          <w:rFonts w:ascii="Times New Roman" w:eastAsia="Times New Roman" w:hAnsi="Times New Roman" w:cs="Times New Roman"/>
          <w:iCs/>
          <w:sz w:val="24"/>
          <w:szCs w:val="24"/>
          <w:lang w:eastAsia="ru-RU"/>
        </w:rPr>
      </w:pPr>
      <w:r w:rsidRPr="00941C6E">
        <w:rPr>
          <w:rFonts w:ascii="Times New Roman" w:eastAsia="Times New Roman" w:hAnsi="Times New Roman" w:cs="Times New Roman"/>
          <w:iCs/>
          <w:sz w:val="24"/>
          <w:szCs w:val="24"/>
          <w:lang w:eastAsia="ru-RU"/>
        </w:rPr>
        <w:t>ПК-1.1.32</w:t>
      </w:r>
      <w:r w:rsidR="00941C6E" w:rsidRPr="00941C6E">
        <w:rPr>
          <w:rFonts w:ascii="Times New Roman" w:eastAsia="Times New Roman" w:hAnsi="Times New Roman" w:cs="Times New Roman"/>
          <w:iCs/>
          <w:sz w:val="24"/>
          <w:szCs w:val="24"/>
          <w:lang w:eastAsia="ru-RU"/>
        </w:rPr>
        <w:t>- устройство и работу при использовании по назначению бортовых и аэродромных источников электроэнергии АЭС и ПНК;</w:t>
      </w:r>
    </w:p>
    <w:p w:rsidR="00D07B24" w:rsidRDefault="00941C6E" w:rsidP="00941C6E">
      <w:pPr>
        <w:suppressAutoHyphens/>
        <w:autoSpaceDE w:val="0"/>
        <w:autoSpaceDN w:val="0"/>
        <w:adjustRightInd w:val="0"/>
        <w:spacing w:after="0" w:line="240" w:lineRule="auto"/>
        <w:ind w:firstLine="709"/>
        <w:jc w:val="both"/>
        <w:rPr>
          <w:rFonts w:ascii="TimesNewRomanPS-BoldMT" w:eastAsia="Times New Roman" w:hAnsi="TimesNewRomanPS-BoldMT" w:cs="TimesNewRomanPS-BoldMT"/>
          <w:bCs/>
          <w:sz w:val="24"/>
          <w:szCs w:val="24"/>
          <w:lang w:eastAsia="ru-RU"/>
        </w:rPr>
      </w:pPr>
      <w:r w:rsidRPr="00941C6E">
        <w:rPr>
          <w:rFonts w:ascii="TimesNewRomanPS-BoldMT" w:eastAsia="Times New Roman" w:hAnsi="TimesNewRomanPS-BoldMT" w:cs="TimesNewRomanPS-BoldMT"/>
          <w:bCs/>
          <w:sz w:val="24"/>
          <w:szCs w:val="24"/>
          <w:lang w:eastAsia="ru-RU"/>
        </w:rPr>
        <w:t xml:space="preserve">уметь: </w:t>
      </w:r>
    </w:p>
    <w:p w:rsidR="00941C6E" w:rsidRPr="00941C6E" w:rsidRDefault="00D07B24" w:rsidP="00941C6E">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41C6E">
        <w:rPr>
          <w:rFonts w:ascii="Times New Roman" w:eastAsia="Times New Roman" w:hAnsi="Times New Roman" w:cs="Times New Roman"/>
          <w:sz w:val="24"/>
          <w:szCs w:val="24"/>
          <w:lang w:eastAsia="ru-RU"/>
        </w:rPr>
        <w:t>ПК-1.2.16</w:t>
      </w:r>
      <w:r w:rsidR="00941C6E" w:rsidRPr="00941C6E">
        <w:rPr>
          <w:rFonts w:ascii="Times New Roman" w:eastAsia="Times New Roman" w:hAnsi="Times New Roman" w:cs="Times New Roman"/>
          <w:sz w:val="24"/>
          <w:szCs w:val="24"/>
          <w:lang w:eastAsia="ru-RU"/>
        </w:rPr>
        <w:t>исследовать объекты и процессы эксплуатации бортовых и аэродромных исто</w:t>
      </w:r>
      <w:r>
        <w:rPr>
          <w:rFonts w:ascii="Times New Roman" w:eastAsia="Times New Roman" w:hAnsi="Times New Roman" w:cs="Times New Roman"/>
          <w:sz w:val="24"/>
          <w:szCs w:val="24"/>
          <w:lang w:eastAsia="ru-RU"/>
        </w:rPr>
        <w:t>чников электроэнергии АЭС и ПНК</w:t>
      </w:r>
      <w:r w:rsidR="00941C6E" w:rsidRPr="00941C6E">
        <w:rPr>
          <w:rFonts w:ascii="Times New Roman" w:eastAsia="Times New Roman" w:hAnsi="Times New Roman" w:cs="Times New Roman"/>
          <w:sz w:val="24"/>
          <w:szCs w:val="24"/>
          <w:lang w:eastAsia="ru-RU"/>
        </w:rPr>
        <w:t>;</w:t>
      </w:r>
    </w:p>
    <w:p w:rsidR="00D07B24" w:rsidRDefault="00941C6E" w:rsidP="00941C6E">
      <w:pPr>
        <w:suppressAutoHyphens/>
        <w:autoSpaceDE w:val="0"/>
        <w:autoSpaceDN w:val="0"/>
        <w:adjustRightInd w:val="0"/>
        <w:spacing w:after="0" w:line="240" w:lineRule="auto"/>
        <w:ind w:firstLine="709"/>
        <w:jc w:val="both"/>
        <w:rPr>
          <w:rFonts w:ascii="TimesNewRomanPS-BoldMT" w:eastAsia="Times New Roman" w:hAnsi="TimesNewRomanPS-BoldMT" w:cs="TimesNewRomanPS-BoldMT"/>
          <w:bCs/>
          <w:sz w:val="24"/>
          <w:szCs w:val="24"/>
          <w:lang w:eastAsia="ru-RU"/>
        </w:rPr>
      </w:pPr>
      <w:r w:rsidRPr="00941C6E">
        <w:rPr>
          <w:rFonts w:ascii="TimesNewRomanPS-BoldMT" w:eastAsia="Times New Roman" w:hAnsi="TimesNewRomanPS-BoldMT" w:cs="TimesNewRomanPS-BoldMT"/>
          <w:bCs/>
          <w:sz w:val="24"/>
          <w:szCs w:val="24"/>
          <w:lang w:eastAsia="ru-RU"/>
        </w:rPr>
        <w:t>владеть:</w:t>
      </w:r>
    </w:p>
    <w:p w:rsidR="00941C6E" w:rsidRPr="00941C6E" w:rsidRDefault="00D07B24" w:rsidP="00941C6E">
      <w:pPr>
        <w:suppressAutoHyphens/>
        <w:autoSpaceDE w:val="0"/>
        <w:autoSpaceDN w:val="0"/>
        <w:adjustRightInd w:val="0"/>
        <w:spacing w:after="0" w:line="240" w:lineRule="auto"/>
        <w:ind w:firstLine="709"/>
        <w:jc w:val="both"/>
        <w:rPr>
          <w:rFonts w:ascii="Times New Roman" w:eastAsia="Times New Roman" w:hAnsi="Times New Roman" w:cs="Times New Roman"/>
          <w:bCs/>
          <w:sz w:val="24"/>
          <w:szCs w:val="24"/>
          <w:lang w:eastAsia="zh-CN"/>
        </w:rPr>
      </w:pPr>
      <w:r w:rsidRPr="00941C6E">
        <w:rPr>
          <w:rFonts w:ascii="Times New Roman" w:eastAsia="Times New Roman" w:hAnsi="Times New Roman" w:cs="Times New Roman"/>
          <w:bCs/>
          <w:sz w:val="24"/>
          <w:szCs w:val="24"/>
          <w:lang w:eastAsia="zh-CN"/>
        </w:rPr>
        <w:t>ПК-1.3.16</w:t>
      </w:r>
      <w:r>
        <w:rPr>
          <w:rFonts w:ascii="Times New Roman" w:eastAsia="Times New Roman" w:hAnsi="Times New Roman" w:cs="Times New Roman"/>
          <w:bCs/>
          <w:sz w:val="24"/>
          <w:szCs w:val="24"/>
          <w:lang w:eastAsia="zh-CN"/>
        </w:rPr>
        <w:t>-</w:t>
      </w:r>
      <w:r w:rsidR="00941C6E" w:rsidRPr="00941C6E">
        <w:rPr>
          <w:rFonts w:ascii="Times New Roman" w:eastAsia="Times New Roman" w:hAnsi="Times New Roman" w:cs="Times New Roman"/>
          <w:sz w:val="24"/>
          <w:szCs w:val="24"/>
          <w:lang w:eastAsia="zh-CN"/>
        </w:rPr>
        <w:t>навыками исследования объектов и процессов эксплуатации бортовых и аэродромных источников электроэнергии АЭС и ПНК.</w:t>
      </w:r>
    </w:p>
    <w:p w:rsidR="00D07B24" w:rsidRDefault="00D07B24" w:rsidP="00D07B24">
      <w:pPr>
        <w:suppressAutoHyphens/>
        <w:autoSpaceDE w:val="0"/>
        <w:autoSpaceDN w:val="0"/>
        <w:adjustRightInd w:val="0"/>
        <w:spacing w:after="0" w:line="240" w:lineRule="auto"/>
        <w:ind w:firstLine="709"/>
        <w:jc w:val="both"/>
        <w:rPr>
          <w:rFonts w:ascii="TimesNewRomanPS-BoldMT" w:eastAsia="Times New Roman" w:hAnsi="TimesNewRomanPS-BoldMT" w:cs="TimesNewRomanPS-BoldMT"/>
          <w:bCs/>
          <w:sz w:val="24"/>
          <w:szCs w:val="24"/>
          <w:lang w:eastAsia="ru-RU"/>
        </w:rPr>
      </w:pPr>
      <w:r>
        <w:rPr>
          <w:rFonts w:ascii="TimesNewRomanPS-BoldMT" w:eastAsia="Times New Roman" w:hAnsi="TimesNewRomanPS-BoldMT" w:cs="TimesNewRomanPS-BoldMT"/>
          <w:bCs/>
          <w:sz w:val="24"/>
          <w:szCs w:val="24"/>
          <w:lang w:eastAsia="ru-RU"/>
        </w:rPr>
        <w:t xml:space="preserve">ИД-2пк-1 </w:t>
      </w:r>
      <w:r w:rsidRPr="00D07B24">
        <w:rPr>
          <w:rFonts w:ascii="TimesNewRomanPS-BoldMT" w:eastAsia="Times New Roman" w:hAnsi="TimesNewRomanPS-BoldMT" w:cs="TimesNewRomanPS-BoldMT"/>
          <w:bCs/>
          <w:sz w:val="24"/>
          <w:szCs w:val="24"/>
          <w:lang w:eastAsia="ru-RU"/>
        </w:rPr>
        <w:t>Организовать выполнение работ по техническому обслуживанию бортового оборудования воздушных судов при осуществлении технической эксплуатации;</w:t>
      </w:r>
    </w:p>
    <w:p w:rsidR="00D07B24" w:rsidRPr="00D07B24" w:rsidRDefault="00D07B24" w:rsidP="00D07B24">
      <w:pPr>
        <w:suppressAutoHyphens/>
        <w:autoSpaceDE w:val="0"/>
        <w:autoSpaceDN w:val="0"/>
        <w:adjustRightInd w:val="0"/>
        <w:spacing w:after="0" w:line="240" w:lineRule="auto"/>
        <w:ind w:firstLine="709"/>
        <w:jc w:val="both"/>
        <w:rPr>
          <w:rFonts w:ascii="TimesNewRomanPS-BoldMT" w:eastAsia="Times New Roman" w:hAnsi="TimesNewRomanPS-BoldMT" w:cs="TimesNewRomanPS-BoldMT"/>
          <w:bCs/>
          <w:sz w:val="24"/>
          <w:szCs w:val="24"/>
          <w:lang w:eastAsia="ru-RU"/>
        </w:rPr>
      </w:pPr>
      <w:r>
        <w:rPr>
          <w:rFonts w:ascii="TimesNewRomanPS-BoldMT" w:eastAsia="Times New Roman" w:hAnsi="TimesNewRomanPS-BoldMT" w:cs="TimesNewRomanPS-BoldMT"/>
          <w:bCs/>
          <w:sz w:val="24"/>
          <w:szCs w:val="24"/>
          <w:lang w:eastAsia="ru-RU"/>
        </w:rPr>
        <w:t>Р</w:t>
      </w:r>
      <w:r w:rsidRPr="00D07B24">
        <w:rPr>
          <w:rFonts w:ascii="TimesNewRomanPS-BoldMT" w:eastAsia="Times New Roman" w:hAnsi="TimesNewRomanPS-BoldMT" w:cs="TimesNewRomanPS-BoldMT"/>
          <w:bCs/>
          <w:sz w:val="24"/>
          <w:szCs w:val="24"/>
          <w:lang w:eastAsia="ru-RU"/>
        </w:rPr>
        <w:t>езультаты обучения:</w:t>
      </w:r>
    </w:p>
    <w:p w:rsidR="00941C6E" w:rsidRPr="00941C6E" w:rsidRDefault="00941C6E" w:rsidP="00941C6E">
      <w:pPr>
        <w:suppressAutoHyphens/>
        <w:autoSpaceDE w:val="0"/>
        <w:autoSpaceDN w:val="0"/>
        <w:adjustRightInd w:val="0"/>
        <w:spacing w:after="0" w:line="240" w:lineRule="auto"/>
        <w:ind w:firstLine="709"/>
        <w:jc w:val="both"/>
        <w:rPr>
          <w:rFonts w:ascii="TimesNewRomanPS-BoldMT" w:eastAsia="Times New Roman" w:hAnsi="TimesNewRomanPS-BoldMT" w:cs="TimesNewRomanPS-BoldMT"/>
          <w:bCs/>
          <w:sz w:val="24"/>
          <w:szCs w:val="24"/>
          <w:lang w:eastAsia="ru-RU"/>
        </w:rPr>
      </w:pPr>
      <w:r w:rsidRPr="00941C6E">
        <w:rPr>
          <w:rFonts w:ascii="TimesNewRomanPS-BoldMT" w:eastAsia="Times New Roman" w:hAnsi="TimesNewRomanPS-BoldMT" w:cs="TimesNewRomanPS-BoldMT"/>
          <w:bCs/>
          <w:sz w:val="24"/>
          <w:szCs w:val="24"/>
          <w:lang w:eastAsia="ru-RU"/>
        </w:rPr>
        <w:t xml:space="preserve">знать: </w:t>
      </w:r>
    </w:p>
    <w:p w:rsidR="00941C6E" w:rsidRPr="00941C6E" w:rsidRDefault="00941C6E" w:rsidP="00941C6E">
      <w:pPr>
        <w:spacing w:after="0" w:line="240" w:lineRule="auto"/>
        <w:ind w:firstLine="709"/>
        <w:jc w:val="both"/>
        <w:rPr>
          <w:rFonts w:ascii="Times New Roman" w:eastAsia="Times New Roman" w:hAnsi="Times New Roman" w:cs="Times New Roman"/>
          <w:iCs/>
          <w:sz w:val="24"/>
          <w:szCs w:val="24"/>
          <w:lang w:eastAsia="ru-RU"/>
        </w:rPr>
      </w:pPr>
      <w:r w:rsidRPr="00941C6E">
        <w:rPr>
          <w:rFonts w:ascii="Times New Roman" w:eastAsia="Times New Roman" w:hAnsi="Times New Roman" w:cs="Times New Roman"/>
          <w:iCs/>
          <w:sz w:val="24"/>
          <w:szCs w:val="24"/>
          <w:lang w:eastAsia="ru-RU"/>
        </w:rPr>
        <w:t>- содержание и особенности работ по техническому обслуживанию бортовых и аэродромных источников электроэнергии АЭС и ПНК; ПК-1.1.63;</w:t>
      </w:r>
    </w:p>
    <w:p w:rsidR="00941C6E" w:rsidRPr="00941C6E" w:rsidRDefault="00D07B24" w:rsidP="00941C6E">
      <w:pPr>
        <w:spacing w:after="0" w:line="240" w:lineRule="auto"/>
        <w:ind w:firstLine="709"/>
        <w:jc w:val="both"/>
        <w:rPr>
          <w:rFonts w:ascii="Times New Roman" w:eastAsia="Times New Roman" w:hAnsi="Times New Roman" w:cs="Times New Roman"/>
          <w:iCs/>
          <w:sz w:val="24"/>
          <w:szCs w:val="24"/>
          <w:lang w:eastAsia="ru-RU"/>
        </w:rPr>
      </w:pPr>
      <w:r w:rsidRPr="00941C6E">
        <w:rPr>
          <w:rFonts w:ascii="Times New Roman" w:eastAsia="Times New Roman" w:hAnsi="Times New Roman" w:cs="Times New Roman"/>
          <w:iCs/>
          <w:sz w:val="24"/>
          <w:szCs w:val="24"/>
          <w:lang w:eastAsia="ru-RU"/>
        </w:rPr>
        <w:t>ПК-1.1.64</w:t>
      </w:r>
      <w:r w:rsidR="00941C6E" w:rsidRPr="00941C6E">
        <w:rPr>
          <w:rFonts w:ascii="Times New Roman" w:eastAsia="Times New Roman" w:hAnsi="Times New Roman" w:cs="Times New Roman"/>
          <w:iCs/>
          <w:sz w:val="24"/>
          <w:szCs w:val="24"/>
          <w:lang w:eastAsia="ru-RU"/>
        </w:rPr>
        <w:t xml:space="preserve">- содержание перечня минимального оборудования для бортовых и аэродромных источников электроэнергии АЭС и ПНК; </w:t>
      </w:r>
    </w:p>
    <w:p w:rsidR="00D07B24" w:rsidRDefault="00941C6E" w:rsidP="00941C6E">
      <w:pPr>
        <w:suppressAutoHyphens/>
        <w:autoSpaceDE w:val="0"/>
        <w:autoSpaceDN w:val="0"/>
        <w:adjustRightInd w:val="0"/>
        <w:spacing w:after="0" w:line="240" w:lineRule="auto"/>
        <w:ind w:firstLine="709"/>
        <w:jc w:val="both"/>
        <w:rPr>
          <w:rFonts w:ascii="TimesNewRomanPS-BoldMT" w:eastAsia="Times New Roman" w:hAnsi="TimesNewRomanPS-BoldMT" w:cs="TimesNewRomanPS-BoldMT"/>
          <w:bCs/>
          <w:sz w:val="24"/>
          <w:szCs w:val="24"/>
          <w:lang w:eastAsia="ru-RU"/>
        </w:rPr>
      </w:pPr>
      <w:r w:rsidRPr="00941C6E">
        <w:rPr>
          <w:rFonts w:ascii="TimesNewRomanPS-BoldMT" w:eastAsia="Times New Roman" w:hAnsi="TimesNewRomanPS-BoldMT" w:cs="TimesNewRomanPS-BoldMT"/>
          <w:bCs/>
          <w:sz w:val="24"/>
          <w:szCs w:val="24"/>
          <w:lang w:eastAsia="ru-RU"/>
        </w:rPr>
        <w:t xml:space="preserve">уметь: </w:t>
      </w:r>
    </w:p>
    <w:p w:rsidR="00941C6E" w:rsidRPr="00941C6E" w:rsidRDefault="00D07B24" w:rsidP="00941C6E">
      <w:pPr>
        <w:suppressAutoHyphens/>
        <w:autoSpaceDE w:val="0"/>
        <w:autoSpaceDN w:val="0"/>
        <w:adjustRightInd w:val="0"/>
        <w:spacing w:after="0" w:line="240" w:lineRule="auto"/>
        <w:ind w:firstLine="709"/>
        <w:jc w:val="both"/>
        <w:rPr>
          <w:rFonts w:ascii="TimesNewRomanPS-BoldMT" w:eastAsia="Times New Roman" w:hAnsi="TimesNewRomanPS-BoldMT" w:cs="TimesNewRomanPS-BoldMT"/>
          <w:iCs/>
          <w:sz w:val="24"/>
          <w:szCs w:val="24"/>
          <w:lang w:eastAsia="ru-RU"/>
        </w:rPr>
      </w:pPr>
      <w:r w:rsidRPr="00941C6E">
        <w:rPr>
          <w:rFonts w:ascii="TimesNewRomanPS-BoldMT" w:eastAsia="Times New Roman" w:hAnsi="TimesNewRomanPS-BoldMT" w:cs="TimesNewRomanPS-BoldMT"/>
          <w:iCs/>
          <w:sz w:val="24"/>
          <w:szCs w:val="24"/>
          <w:lang w:eastAsia="ru-RU"/>
        </w:rPr>
        <w:t>ПК-1.2.32</w:t>
      </w:r>
      <w:r>
        <w:rPr>
          <w:rFonts w:ascii="TimesNewRomanPS-BoldMT" w:eastAsia="Times New Roman" w:hAnsi="TimesNewRomanPS-BoldMT" w:cs="TimesNewRomanPS-BoldMT"/>
          <w:iCs/>
          <w:sz w:val="24"/>
          <w:szCs w:val="24"/>
          <w:lang w:eastAsia="ru-RU"/>
        </w:rPr>
        <w:t>-</w:t>
      </w:r>
      <w:r w:rsidR="00941C6E" w:rsidRPr="00941C6E">
        <w:rPr>
          <w:rFonts w:ascii="TimesNewRomanPS-BoldMT" w:eastAsia="Times New Roman" w:hAnsi="TimesNewRomanPS-BoldMT" w:cs="TimesNewRomanPS-BoldMT"/>
          <w:iCs/>
          <w:sz w:val="24"/>
          <w:szCs w:val="24"/>
          <w:lang w:eastAsia="ru-RU"/>
        </w:rPr>
        <w:t>организовать выполнение работ по техническому обслуживанию бортовых и аэродромных источников электроэнергии АЭС и ПНК;</w:t>
      </w:r>
    </w:p>
    <w:p w:rsidR="00D07B24" w:rsidRDefault="00941C6E" w:rsidP="00941C6E">
      <w:pPr>
        <w:suppressAutoHyphens/>
        <w:autoSpaceDE w:val="0"/>
        <w:autoSpaceDN w:val="0"/>
        <w:adjustRightInd w:val="0"/>
        <w:spacing w:after="0" w:line="240" w:lineRule="auto"/>
        <w:ind w:firstLine="709"/>
        <w:jc w:val="both"/>
        <w:rPr>
          <w:rFonts w:ascii="TimesNewRomanPS-BoldMT" w:eastAsia="Times New Roman" w:hAnsi="TimesNewRomanPS-BoldMT" w:cs="TimesNewRomanPS-BoldMT"/>
          <w:bCs/>
          <w:sz w:val="24"/>
          <w:szCs w:val="24"/>
          <w:lang w:eastAsia="ru-RU"/>
        </w:rPr>
      </w:pPr>
      <w:r w:rsidRPr="00941C6E">
        <w:rPr>
          <w:rFonts w:ascii="TimesNewRomanPS-BoldMT" w:eastAsia="Times New Roman" w:hAnsi="TimesNewRomanPS-BoldMT" w:cs="TimesNewRomanPS-BoldMT"/>
          <w:bCs/>
          <w:sz w:val="24"/>
          <w:szCs w:val="24"/>
          <w:lang w:eastAsia="ru-RU"/>
        </w:rPr>
        <w:t xml:space="preserve">владеть: </w:t>
      </w:r>
    </w:p>
    <w:p w:rsidR="00941C6E" w:rsidRPr="00941C6E" w:rsidRDefault="00D07B24" w:rsidP="00941C6E">
      <w:pPr>
        <w:suppressAutoHyphens/>
        <w:autoSpaceDE w:val="0"/>
        <w:autoSpaceDN w:val="0"/>
        <w:adjustRightInd w:val="0"/>
        <w:spacing w:after="0" w:line="240" w:lineRule="auto"/>
        <w:ind w:firstLine="709"/>
        <w:jc w:val="both"/>
        <w:rPr>
          <w:rFonts w:ascii="TimesNewRomanPS-BoldMT" w:eastAsia="Times New Roman" w:hAnsi="TimesNewRomanPS-BoldMT" w:cs="TimesNewRomanPS-BoldMT"/>
          <w:sz w:val="24"/>
          <w:szCs w:val="24"/>
          <w:lang w:eastAsia="ru-RU"/>
        </w:rPr>
      </w:pPr>
      <w:r w:rsidRPr="00941C6E">
        <w:rPr>
          <w:rFonts w:ascii="TimesNewRomanPS-BoldMT" w:eastAsia="Times New Roman" w:hAnsi="TimesNewRomanPS-BoldMT" w:cs="TimesNewRomanPS-BoldMT"/>
          <w:sz w:val="24"/>
          <w:szCs w:val="24"/>
          <w:lang w:eastAsia="ru-RU"/>
        </w:rPr>
        <w:t>ПК-1.3.32</w:t>
      </w:r>
      <w:r>
        <w:rPr>
          <w:rFonts w:ascii="TimesNewRomanPS-BoldMT" w:eastAsia="Times New Roman" w:hAnsi="TimesNewRomanPS-BoldMT" w:cs="TimesNewRomanPS-BoldMT"/>
          <w:sz w:val="24"/>
          <w:szCs w:val="24"/>
          <w:lang w:eastAsia="ru-RU"/>
        </w:rPr>
        <w:t>-</w:t>
      </w:r>
      <w:r w:rsidR="00941C6E" w:rsidRPr="00941C6E">
        <w:rPr>
          <w:rFonts w:ascii="TimesNewRomanPS-BoldMT" w:eastAsia="Times New Roman" w:hAnsi="TimesNewRomanPS-BoldMT" w:cs="TimesNewRomanPS-BoldMT"/>
          <w:sz w:val="24"/>
          <w:szCs w:val="24"/>
          <w:lang w:eastAsia="ru-RU"/>
        </w:rPr>
        <w:t xml:space="preserve">навыками организации выполнения работ по техническому обслуживанию бортовых и аэродромных источников электроэнергии АЭС и ПНК; </w:t>
      </w:r>
    </w:p>
    <w:p w:rsidR="00941C6E" w:rsidRPr="00941C6E" w:rsidRDefault="00941C6E" w:rsidP="00941C6E">
      <w:pPr>
        <w:widowControl w:val="0"/>
        <w:suppressAutoHyphens/>
        <w:spacing w:after="0" w:line="240" w:lineRule="auto"/>
        <w:ind w:firstLine="709"/>
        <w:jc w:val="both"/>
        <w:rPr>
          <w:rFonts w:ascii="Times New Roman" w:eastAsia="Times New Roman" w:hAnsi="Times New Roman" w:cs="Times New Roman"/>
          <w:sz w:val="24"/>
          <w:szCs w:val="24"/>
          <w:lang w:eastAsia="zh-CN"/>
        </w:rPr>
      </w:pPr>
      <w:r w:rsidRPr="00941C6E">
        <w:rPr>
          <w:rFonts w:ascii="Times New Roman" w:eastAsia="Times New Roman" w:hAnsi="Times New Roman" w:cs="Times New Roman"/>
          <w:sz w:val="24"/>
          <w:szCs w:val="24"/>
          <w:lang w:eastAsia="zh-CN"/>
        </w:rPr>
        <w:t>ПК-2 - Способен организовать проведение контроля качества технического обслуживания и ремонта, соблюдения государственных требований по поддержанию летной годности и обеспечению безопасности полетов при технической эксплуатации бортового оборудования воздушных судов.</w:t>
      </w:r>
    </w:p>
    <w:p w:rsidR="00941C6E" w:rsidRPr="00941C6E" w:rsidRDefault="00941C6E" w:rsidP="00941C6E">
      <w:pPr>
        <w:suppressLineNumbers/>
        <w:spacing w:after="0" w:line="240" w:lineRule="auto"/>
        <w:ind w:firstLine="709"/>
        <w:jc w:val="both"/>
        <w:rPr>
          <w:rFonts w:ascii="Times New Roman" w:eastAsia="Times New Roman" w:hAnsi="Times New Roman" w:cs="Times New Roman"/>
          <w:iCs/>
          <w:sz w:val="24"/>
          <w:szCs w:val="24"/>
          <w:lang w:eastAsia="ru-RU"/>
        </w:rPr>
      </w:pPr>
      <w:r w:rsidRPr="00941C6E">
        <w:rPr>
          <w:rFonts w:ascii="Times New Roman" w:eastAsia="Times New Roman" w:hAnsi="Times New Roman" w:cs="Times New Roman"/>
          <w:sz w:val="24"/>
          <w:szCs w:val="24"/>
          <w:lang w:eastAsia="zh-CN"/>
        </w:rPr>
        <w:t xml:space="preserve">ИД-1 пк-2. Оценивать качество технического обслуживания и ремонта, соблюдения государственных требований по поддержанию летной годности и обеспечению </w:t>
      </w:r>
      <w:r w:rsidRPr="00941C6E">
        <w:rPr>
          <w:rFonts w:ascii="Times New Roman" w:eastAsia="Times New Roman" w:hAnsi="Times New Roman" w:cs="Times New Roman"/>
          <w:sz w:val="24"/>
          <w:szCs w:val="24"/>
          <w:lang w:eastAsia="zh-CN"/>
        </w:rPr>
        <w:lastRenderedPageBreak/>
        <w:t>безопасности полетов при технической эксплуатации бортового оборудо</w:t>
      </w:r>
      <w:r w:rsidR="00D07B24">
        <w:rPr>
          <w:rFonts w:ascii="Times New Roman" w:eastAsia="Times New Roman" w:hAnsi="Times New Roman" w:cs="Times New Roman"/>
          <w:sz w:val="24"/>
          <w:szCs w:val="24"/>
          <w:lang w:eastAsia="zh-CN"/>
        </w:rPr>
        <w:t>вания воздушных судов.</w:t>
      </w:r>
    </w:p>
    <w:p w:rsidR="00941C6E" w:rsidRPr="00941C6E" w:rsidRDefault="00941C6E" w:rsidP="00941C6E">
      <w:pPr>
        <w:widowControl w:val="0"/>
        <w:suppressAutoHyphens/>
        <w:spacing w:after="0" w:line="240" w:lineRule="auto"/>
        <w:ind w:firstLine="709"/>
        <w:jc w:val="both"/>
        <w:rPr>
          <w:rFonts w:ascii="Times New Roman" w:eastAsia="Times New Roman" w:hAnsi="Times New Roman" w:cs="Times New Roman"/>
          <w:bCs/>
          <w:sz w:val="24"/>
          <w:szCs w:val="24"/>
          <w:lang w:eastAsia="ru-RU"/>
        </w:rPr>
      </w:pPr>
      <w:r w:rsidRPr="00941C6E">
        <w:rPr>
          <w:rFonts w:ascii="Times New Roman" w:eastAsia="Times New Roman" w:hAnsi="Times New Roman" w:cs="Times New Roman"/>
          <w:bCs/>
          <w:sz w:val="24"/>
          <w:szCs w:val="24"/>
          <w:lang w:eastAsia="ru-RU"/>
        </w:rPr>
        <w:t>Результаты обучения:</w:t>
      </w:r>
    </w:p>
    <w:p w:rsidR="00941C6E" w:rsidRPr="00941C6E" w:rsidRDefault="00941C6E" w:rsidP="00941C6E">
      <w:pPr>
        <w:suppressAutoHyphens/>
        <w:autoSpaceDE w:val="0"/>
        <w:autoSpaceDN w:val="0"/>
        <w:adjustRightInd w:val="0"/>
        <w:spacing w:after="0" w:line="240" w:lineRule="auto"/>
        <w:ind w:firstLine="709"/>
        <w:jc w:val="both"/>
        <w:rPr>
          <w:rFonts w:ascii="TimesNewRomanPS-BoldMT" w:eastAsia="Times New Roman" w:hAnsi="TimesNewRomanPS-BoldMT" w:cs="TimesNewRomanPS-BoldMT"/>
          <w:bCs/>
          <w:sz w:val="24"/>
          <w:szCs w:val="24"/>
          <w:lang w:eastAsia="ru-RU"/>
        </w:rPr>
      </w:pPr>
      <w:r w:rsidRPr="00941C6E">
        <w:rPr>
          <w:rFonts w:ascii="TimesNewRomanPS-BoldMT" w:eastAsia="Times New Roman" w:hAnsi="TimesNewRomanPS-BoldMT" w:cs="TimesNewRomanPS-BoldMT"/>
          <w:bCs/>
          <w:sz w:val="24"/>
          <w:szCs w:val="24"/>
          <w:lang w:eastAsia="ru-RU"/>
        </w:rPr>
        <w:t>знать:</w:t>
      </w:r>
    </w:p>
    <w:p w:rsidR="00941C6E" w:rsidRPr="00941C6E" w:rsidRDefault="00941C6E" w:rsidP="00941C6E">
      <w:pPr>
        <w:suppressAutoHyphens/>
        <w:spacing w:after="0" w:line="240" w:lineRule="auto"/>
        <w:ind w:firstLine="709"/>
        <w:jc w:val="both"/>
        <w:rPr>
          <w:rFonts w:ascii="Times New Roman" w:eastAsia="Times New Roman" w:hAnsi="Times New Roman" w:cs="Times New Roman"/>
          <w:bCs/>
          <w:sz w:val="24"/>
          <w:szCs w:val="24"/>
          <w:lang w:eastAsia="zh-CN"/>
        </w:rPr>
      </w:pPr>
      <w:r w:rsidRPr="00941C6E">
        <w:rPr>
          <w:rFonts w:ascii="Times New Roman" w:eastAsia="Times New Roman" w:hAnsi="Times New Roman" w:cs="Times New Roman"/>
          <w:bCs/>
          <w:sz w:val="24"/>
          <w:szCs w:val="24"/>
          <w:lang w:eastAsia="zh-CN"/>
        </w:rPr>
        <w:t>- методы и средства контроля качества технического обслуживания и ремонта бортовых и аэродромных источники электроэнергии АЭС и ПНК; ПК-2.1.31;</w:t>
      </w:r>
    </w:p>
    <w:p w:rsidR="00941C6E" w:rsidRPr="00941C6E" w:rsidRDefault="00D07B24" w:rsidP="00941C6E">
      <w:pPr>
        <w:suppressAutoHyphens/>
        <w:spacing w:after="0" w:line="240" w:lineRule="auto"/>
        <w:ind w:firstLine="709"/>
        <w:jc w:val="both"/>
        <w:rPr>
          <w:rFonts w:ascii="Times New Roman" w:eastAsia="Times New Roman" w:hAnsi="Times New Roman" w:cs="Times New Roman"/>
          <w:bCs/>
          <w:sz w:val="24"/>
          <w:szCs w:val="24"/>
          <w:lang w:eastAsia="zh-CN"/>
        </w:rPr>
      </w:pPr>
      <w:r w:rsidRPr="00941C6E">
        <w:rPr>
          <w:rFonts w:ascii="Times New Roman" w:eastAsia="Times New Roman" w:hAnsi="Times New Roman" w:cs="Times New Roman"/>
          <w:bCs/>
          <w:sz w:val="24"/>
          <w:szCs w:val="24"/>
          <w:lang w:eastAsia="zh-CN"/>
        </w:rPr>
        <w:t>ПК-2.1.32</w:t>
      </w:r>
      <w:r w:rsidR="00941C6E" w:rsidRPr="00941C6E">
        <w:rPr>
          <w:rFonts w:ascii="Times New Roman" w:eastAsia="Times New Roman" w:hAnsi="Times New Roman" w:cs="Times New Roman"/>
          <w:bCs/>
          <w:sz w:val="24"/>
          <w:szCs w:val="24"/>
          <w:lang w:eastAsia="zh-CN"/>
        </w:rPr>
        <w:t>- состав и содержание принимаемых решений по результатам оцен</w:t>
      </w:r>
      <w:r>
        <w:rPr>
          <w:rFonts w:ascii="Times New Roman" w:eastAsia="Times New Roman" w:hAnsi="Times New Roman" w:cs="Times New Roman"/>
          <w:bCs/>
          <w:sz w:val="24"/>
          <w:szCs w:val="24"/>
          <w:lang w:eastAsia="zh-CN"/>
        </w:rPr>
        <w:t xml:space="preserve">ки качества </w:t>
      </w:r>
      <w:r w:rsidR="00941C6E" w:rsidRPr="00941C6E">
        <w:rPr>
          <w:rFonts w:ascii="Times New Roman" w:eastAsia="Times New Roman" w:hAnsi="Times New Roman" w:cs="Times New Roman"/>
          <w:bCs/>
          <w:sz w:val="24"/>
          <w:szCs w:val="24"/>
          <w:lang w:eastAsia="zh-CN"/>
        </w:rPr>
        <w:t xml:space="preserve">технического обслуживания и ремонта бортовых и аэродромных источники электроэнергии АЭС и ПНК; </w:t>
      </w:r>
    </w:p>
    <w:p w:rsidR="00D07B24" w:rsidRDefault="00941C6E" w:rsidP="00941C6E">
      <w:pPr>
        <w:suppressAutoHyphens/>
        <w:autoSpaceDE w:val="0"/>
        <w:autoSpaceDN w:val="0"/>
        <w:adjustRightInd w:val="0"/>
        <w:spacing w:after="0" w:line="240" w:lineRule="auto"/>
        <w:ind w:firstLine="709"/>
        <w:jc w:val="both"/>
        <w:rPr>
          <w:rFonts w:ascii="TimesNewRomanPS-BoldMT" w:eastAsia="Times New Roman" w:hAnsi="TimesNewRomanPS-BoldMT" w:cs="TimesNewRomanPS-BoldMT"/>
          <w:iCs/>
          <w:sz w:val="24"/>
          <w:szCs w:val="24"/>
          <w:lang w:eastAsia="ru-RU"/>
        </w:rPr>
      </w:pPr>
      <w:r w:rsidRPr="00941C6E">
        <w:rPr>
          <w:rFonts w:ascii="TimesNewRomanPS-BoldMT" w:eastAsia="Times New Roman" w:hAnsi="TimesNewRomanPS-BoldMT" w:cs="TimesNewRomanPS-BoldMT"/>
          <w:bCs/>
          <w:sz w:val="24"/>
          <w:szCs w:val="24"/>
          <w:lang w:eastAsia="ru-RU"/>
        </w:rPr>
        <w:t>уметь:</w:t>
      </w:r>
      <w:r w:rsidRPr="00941C6E">
        <w:rPr>
          <w:rFonts w:ascii="TimesNewRomanPS-BoldMT" w:eastAsia="Times New Roman" w:hAnsi="TimesNewRomanPS-BoldMT" w:cs="TimesNewRomanPS-BoldMT"/>
          <w:iCs/>
          <w:sz w:val="24"/>
          <w:szCs w:val="24"/>
          <w:lang w:eastAsia="ru-RU"/>
        </w:rPr>
        <w:t xml:space="preserve"> </w:t>
      </w:r>
    </w:p>
    <w:p w:rsidR="00941C6E" w:rsidRPr="00941C6E" w:rsidRDefault="00D07B24" w:rsidP="00941C6E">
      <w:pPr>
        <w:suppressAutoHyphens/>
        <w:autoSpaceDE w:val="0"/>
        <w:autoSpaceDN w:val="0"/>
        <w:adjustRightInd w:val="0"/>
        <w:spacing w:after="0" w:line="240" w:lineRule="auto"/>
        <w:ind w:firstLine="709"/>
        <w:jc w:val="both"/>
        <w:rPr>
          <w:rFonts w:ascii="TimesNewRomanPS-BoldMT" w:eastAsia="Times New Roman" w:hAnsi="TimesNewRomanPS-BoldMT" w:cs="TimesNewRomanPS-BoldMT"/>
          <w:iCs/>
          <w:sz w:val="24"/>
          <w:szCs w:val="24"/>
          <w:lang w:eastAsia="ru-RU"/>
        </w:rPr>
      </w:pPr>
      <w:r w:rsidRPr="00941C6E">
        <w:rPr>
          <w:rFonts w:ascii="TimesNewRomanPS-BoldMT" w:eastAsia="Times New Roman" w:hAnsi="TimesNewRomanPS-BoldMT" w:cs="TimesNewRomanPS-BoldMT"/>
          <w:iCs/>
          <w:sz w:val="24"/>
          <w:szCs w:val="24"/>
          <w:lang w:eastAsia="ru-RU"/>
        </w:rPr>
        <w:t>ПК-2.2.16</w:t>
      </w:r>
      <w:r w:rsidR="00941C6E" w:rsidRPr="00941C6E">
        <w:rPr>
          <w:rFonts w:ascii="TimesNewRomanPS-BoldMT" w:eastAsia="Times New Roman" w:hAnsi="TimesNewRomanPS-BoldMT" w:cs="TimesNewRomanPS-BoldMT"/>
          <w:iCs/>
          <w:sz w:val="24"/>
          <w:szCs w:val="24"/>
          <w:lang w:eastAsia="ru-RU"/>
        </w:rPr>
        <w:t xml:space="preserve">оценивать качество технического обслуживания и ремонта бортовых и аэродромных источники электроэнергии АЭС и ПНК; </w:t>
      </w:r>
    </w:p>
    <w:p w:rsidR="00D07B24" w:rsidRDefault="00941C6E" w:rsidP="00941C6E">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41C6E">
        <w:rPr>
          <w:rFonts w:ascii="TimesNewRomanPS-BoldMT" w:eastAsia="Times New Roman" w:hAnsi="TimesNewRomanPS-BoldMT" w:cs="TimesNewRomanPS-BoldMT"/>
          <w:bCs/>
          <w:sz w:val="24"/>
          <w:szCs w:val="24"/>
          <w:lang w:eastAsia="ru-RU"/>
        </w:rPr>
        <w:t>владеть:</w:t>
      </w:r>
      <w:r w:rsidRPr="00941C6E">
        <w:rPr>
          <w:rFonts w:ascii="Times New Roman" w:eastAsia="Times New Roman" w:hAnsi="Times New Roman" w:cs="Times New Roman"/>
          <w:sz w:val="24"/>
          <w:szCs w:val="24"/>
          <w:lang w:eastAsia="ru-RU"/>
        </w:rPr>
        <w:t xml:space="preserve"> </w:t>
      </w:r>
    </w:p>
    <w:p w:rsidR="00941C6E" w:rsidRPr="00941C6E" w:rsidRDefault="00D07B24" w:rsidP="00941C6E">
      <w:pPr>
        <w:suppressAutoHyphens/>
        <w:autoSpaceDE w:val="0"/>
        <w:autoSpaceDN w:val="0"/>
        <w:adjustRightInd w:val="0"/>
        <w:spacing w:after="0" w:line="240" w:lineRule="auto"/>
        <w:ind w:firstLine="709"/>
        <w:jc w:val="both"/>
        <w:rPr>
          <w:rFonts w:ascii="Times New Roman" w:eastAsia="Times New Roman" w:hAnsi="Times New Roman" w:cs="Times New Roman"/>
          <w:iCs/>
          <w:sz w:val="24"/>
          <w:szCs w:val="24"/>
          <w:lang w:eastAsia="zh-CN"/>
        </w:rPr>
      </w:pPr>
      <w:r w:rsidRPr="00941C6E">
        <w:rPr>
          <w:rFonts w:ascii="TimesNewRomanPS-BoldMT" w:eastAsia="Times New Roman" w:hAnsi="TimesNewRomanPS-BoldMT" w:cs="TimesNewRomanPS-BoldMT"/>
          <w:iCs/>
          <w:sz w:val="24"/>
          <w:szCs w:val="24"/>
          <w:lang w:eastAsia="ru-RU"/>
        </w:rPr>
        <w:t>ПК-2.3.16</w:t>
      </w:r>
      <w:r>
        <w:rPr>
          <w:rFonts w:ascii="TimesNewRomanPS-BoldMT" w:eastAsia="Times New Roman" w:hAnsi="TimesNewRomanPS-BoldMT" w:cs="TimesNewRomanPS-BoldMT"/>
          <w:iCs/>
          <w:sz w:val="24"/>
          <w:szCs w:val="24"/>
          <w:lang w:eastAsia="ru-RU"/>
        </w:rPr>
        <w:t>-</w:t>
      </w:r>
      <w:r w:rsidR="00941C6E" w:rsidRPr="00941C6E">
        <w:rPr>
          <w:rFonts w:ascii="TimesNewRomanPS-BoldMT" w:eastAsia="Times New Roman" w:hAnsi="TimesNewRomanPS-BoldMT" w:cs="TimesNewRomanPS-BoldMT"/>
          <w:iCs/>
          <w:sz w:val="24"/>
          <w:szCs w:val="24"/>
          <w:lang w:eastAsia="ru-RU"/>
        </w:rPr>
        <w:t xml:space="preserve">навыками оценки качества технического обслуживания и ремонта бортовых и аэродромных источники электроэнергии АЭС и ПНК; </w:t>
      </w:r>
    </w:p>
    <w:p w:rsidR="00941C6E" w:rsidRPr="00941C6E" w:rsidRDefault="00941C6E" w:rsidP="00941C6E">
      <w:pPr>
        <w:suppressLineNumbers/>
        <w:spacing w:after="0" w:line="240" w:lineRule="auto"/>
        <w:ind w:firstLine="709"/>
        <w:jc w:val="both"/>
        <w:rPr>
          <w:rFonts w:ascii="Times New Roman" w:eastAsia="Times New Roman" w:hAnsi="Times New Roman" w:cs="Times New Roman"/>
          <w:sz w:val="24"/>
          <w:szCs w:val="24"/>
          <w:lang w:eastAsia="zh-CN"/>
        </w:rPr>
      </w:pPr>
      <w:r w:rsidRPr="00941C6E">
        <w:rPr>
          <w:rFonts w:ascii="Times New Roman" w:eastAsia="Times New Roman" w:hAnsi="Times New Roman" w:cs="Times New Roman"/>
          <w:sz w:val="24"/>
          <w:szCs w:val="24"/>
          <w:lang w:eastAsia="zh-CN"/>
        </w:rPr>
        <w:t>ИД-2 пк-2. Организовать проведение контроля качества технического обслуживания и ремонта, соблюдения государственных требований по поддержанию летной годности и обеспечению безопасности полетов при технической эксплуатации бортового оборудования воздушных судов;</w:t>
      </w:r>
    </w:p>
    <w:p w:rsidR="00D07B24" w:rsidRDefault="00D07B24" w:rsidP="00941C6E">
      <w:pPr>
        <w:suppressAutoHyphens/>
        <w:autoSpaceDE w:val="0"/>
        <w:autoSpaceDN w:val="0"/>
        <w:adjustRightInd w:val="0"/>
        <w:spacing w:after="0" w:line="240" w:lineRule="auto"/>
        <w:ind w:firstLine="709"/>
        <w:jc w:val="both"/>
        <w:rPr>
          <w:rFonts w:ascii="TimesNewRomanPS-BoldMT" w:eastAsia="Times New Roman" w:hAnsi="TimesNewRomanPS-BoldMT" w:cs="TimesNewRomanPS-BoldMT"/>
          <w:bCs/>
          <w:sz w:val="24"/>
          <w:szCs w:val="24"/>
          <w:lang w:eastAsia="ru-RU"/>
        </w:rPr>
      </w:pPr>
      <w:r w:rsidRPr="00D07B24">
        <w:rPr>
          <w:rFonts w:ascii="TimesNewRomanPS-BoldMT" w:eastAsia="Times New Roman" w:hAnsi="TimesNewRomanPS-BoldMT" w:cs="TimesNewRomanPS-BoldMT"/>
          <w:bCs/>
          <w:sz w:val="24"/>
          <w:szCs w:val="24"/>
          <w:lang w:eastAsia="ru-RU"/>
        </w:rPr>
        <w:t>Результаты обучения:</w:t>
      </w:r>
    </w:p>
    <w:p w:rsidR="00941C6E" w:rsidRPr="00941C6E" w:rsidRDefault="00941C6E" w:rsidP="00941C6E">
      <w:pPr>
        <w:suppressAutoHyphens/>
        <w:autoSpaceDE w:val="0"/>
        <w:autoSpaceDN w:val="0"/>
        <w:adjustRightInd w:val="0"/>
        <w:spacing w:after="0" w:line="240" w:lineRule="auto"/>
        <w:ind w:firstLine="709"/>
        <w:jc w:val="both"/>
        <w:rPr>
          <w:rFonts w:ascii="TimesNewRomanPS-BoldMT" w:eastAsia="Times New Roman" w:hAnsi="TimesNewRomanPS-BoldMT" w:cs="TimesNewRomanPS-BoldMT"/>
          <w:bCs/>
          <w:sz w:val="24"/>
          <w:szCs w:val="24"/>
          <w:lang w:eastAsia="ru-RU"/>
        </w:rPr>
      </w:pPr>
      <w:r w:rsidRPr="00941C6E">
        <w:rPr>
          <w:rFonts w:ascii="TimesNewRomanPS-BoldMT" w:eastAsia="Times New Roman" w:hAnsi="TimesNewRomanPS-BoldMT" w:cs="TimesNewRomanPS-BoldMT"/>
          <w:bCs/>
          <w:sz w:val="24"/>
          <w:szCs w:val="24"/>
          <w:lang w:eastAsia="ru-RU"/>
        </w:rPr>
        <w:t>знать:</w:t>
      </w:r>
    </w:p>
    <w:p w:rsidR="00941C6E" w:rsidRPr="00941C6E" w:rsidRDefault="00D07B24" w:rsidP="00941C6E">
      <w:pPr>
        <w:spacing w:after="0" w:line="240" w:lineRule="auto"/>
        <w:ind w:firstLine="709"/>
        <w:jc w:val="both"/>
        <w:rPr>
          <w:rFonts w:ascii="Times New Roman" w:eastAsia="Times New Roman" w:hAnsi="Times New Roman" w:cs="Times New Roman"/>
          <w:iCs/>
          <w:sz w:val="24"/>
          <w:szCs w:val="24"/>
          <w:lang w:eastAsia="ru-RU"/>
        </w:rPr>
      </w:pPr>
      <w:r w:rsidRPr="00941C6E">
        <w:rPr>
          <w:rFonts w:ascii="Times New Roman" w:eastAsia="Times New Roman" w:hAnsi="Times New Roman" w:cs="Times New Roman"/>
          <w:iCs/>
          <w:sz w:val="24"/>
          <w:szCs w:val="24"/>
          <w:lang w:eastAsia="ru-RU"/>
        </w:rPr>
        <w:t>ПК-2.1.63</w:t>
      </w:r>
      <w:r w:rsidR="00941C6E" w:rsidRPr="00941C6E">
        <w:rPr>
          <w:rFonts w:ascii="Times New Roman" w:eastAsia="Times New Roman" w:hAnsi="Times New Roman" w:cs="Times New Roman"/>
          <w:iCs/>
          <w:sz w:val="24"/>
          <w:szCs w:val="24"/>
          <w:lang w:eastAsia="ru-RU"/>
        </w:rPr>
        <w:t xml:space="preserve">- государственные требования по поддержанию летной годности и обеспечению безопасности полетов при технической эксплуатации бортовых и аэродромных источников электроэнергии АЭС и ПНК; </w:t>
      </w:r>
    </w:p>
    <w:p w:rsidR="00941C6E" w:rsidRPr="00941C6E" w:rsidRDefault="00D07B24" w:rsidP="00941C6E">
      <w:pPr>
        <w:spacing w:after="0" w:line="240" w:lineRule="auto"/>
        <w:ind w:firstLine="709"/>
        <w:jc w:val="both"/>
        <w:rPr>
          <w:rFonts w:ascii="Times New Roman" w:eastAsia="Times New Roman" w:hAnsi="Times New Roman" w:cs="Times New Roman"/>
          <w:iCs/>
          <w:sz w:val="24"/>
          <w:szCs w:val="24"/>
          <w:lang w:eastAsia="ru-RU"/>
        </w:rPr>
      </w:pPr>
      <w:r w:rsidRPr="00941C6E">
        <w:rPr>
          <w:rFonts w:ascii="Times New Roman" w:eastAsia="Times New Roman" w:hAnsi="Times New Roman" w:cs="Times New Roman"/>
          <w:iCs/>
          <w:sz w:val="24"/>
          <w:szCs w:val="24"/>
          <w:lang w:eastAsia="ru-RU"/>
        </w:rPr>
        <w:t>ПК-2.1.64</w:t>
      </w:r>
      <w:r w:rsidR="00941C6E" w:rsidRPr="00941C6E">
        <w:rPr>
          <w:rFonts w:ascii="Times New Roman" w:eastAsia="Times New Roman" w:hAnsi="Times New Roman" w:cs="Times New Roman"/>
          <w:iCs/>
          <w:sz w:val="24"/>
          <w:szCs w:val="24"/>
          <w:lang w:eastAsia="ru-RU"/>
        </w:rPr>
        <w:t xml:space="preserve">- методику контроля качества технического обслуживания и ремонта бортовых и аэродромных источников электроэнергии АЭС и ПНК; </w:t>
      </w:r>
    </w:p>
    <w:p w:rsidR="00D07B24" w:rsidRDefault="00941C6E" w:rsidP="00941C6E">
      <w:pPr>
        <w:suppressAutoHyphens/>
        <w:autoSpaceDE w:val="0"/>
        <w:autoSpaceDN w:val="0"/>
        <w:adjustRightInd w:val="0"/>
        <w:spacing w:after="0" w:line="240" w:lineRule="auto"/>
        <w:ind w:firstLine="709"/>
        <w:jc w:val="both"/>
        <w:rPr>
          <w:rFonts w:ascii="TimesNewRomanPS-BoldMT" w:eastAsia="Times New Roman" w:hAnsi="TimesNewRomanPS-BoldMT" w:cs="TimesNewRomanPS-BoldMT"/>
          <w:bCs/>
          <w:sz w:val="24"/>
          <w:szCs w:val="24"/>
          <w:lang w:eastAsia="ru-RU"/>
        </w:rPr>
      </w:pPr>
      <w:r w:rsidRPr="00941C6E">
        <w:rPr>
          <w:rFonts w:ascii="TimesNewRomanPS-BoldMT" w:eastAsia="Times New Roman" w:hAnsi="TimesNewRomanPS-BoldMT" w:cs="TimesNewRomanPS-BoldMT"/>
          <w:bCs/>
          <w:sz w:val="24"/>
          <w:szCs w:val="24"/>
          <w:lang w:eastAsia="ru-RU"/>
        </w:rPr>
        <w:t xml:space="preserve">уметь: </w:t>
      </w:r>
    </w:p>
    <w:p w:rsidR="00941C6E" w:rsidRPr="00941C6E" w:rsidRDefault="00D07B24" w:rsidP="00941C6E">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zh-CN"/>
        </w:rPr>
      </w:pPr>
      <w:r w:rsidRPr="00941C6E">
        <w:rPr>
          <w:rFonts w:ascii="Times New Roman" w:eastAsia="Times New Roman" w:hAnsi="Times New Roman" w:cs="Times New Roman"/>
          <w:bCs/>
          <w:sz w:val="24"/>
          <w:szCs w:val="24"/>
          <w:lang w:eastAsia="zh-CN"/>
        </w:rPr>
        <w:t>ПК-2.2.32</w:t>
      </w:r>
      <w:r>
        <w:rPr>
          <w:rFonts w:ascii="Times New Roman" w:eastAsia="Times New Roman" w:hAnsi="Times New Roman" w:cs="Times New Roman"/>
          <w:bCs/>
          <w:sz w:val="24"/>
          <w:szCs w:val="24"/>
          <w:lang w:eastAsia="zh-CN"/>
        </w:rPr>
        <w:t>-</w:t>
      </w:r>
      <w:r w:rsidR="00941C6E" w:rsidRPr="00941C6E">
        <w:rPr>
          <w:rFonts w:ascii="Times New Roman" w:eastAsia="Times New Roman" w:hAnsi="Times New Roman" w:cs="Times New Roman"/>
          <w:bCs/>
          <w:sz w:val="24"/>
          <w:szCs w:val="24"/>
          <w:lang w:eastAsia="zh-CN"/>
        </w:rPr>
        <w:t xml:space="preserve">организовать проведение контроля качества технического обслуживания и ремонта бортовых и аэродромных источников электроэнергии АЭС и ПНК; </w:t>
      </w:r>
    </w:p>
    <w:p w:rsidR="00D07B24" w:rsidRDefault="00941C6E" w:rsidP="00941C6E">
      <w:pPr>
        <w:suppressAutoHyphens/>
        <w:autoSpaceDE w:val="0"/>
        <w:autoSpaceDN w:val="0"/>
        <w:adjustRightInd w:val="0"/>
        <w:spacing w:after="0" w:line="240" w:lineRule="auto"/>
        <w:ind w:firstLine="709"/>
        <w:jc w:val="both"/>
        <w:rPr>
          <w:rFonts w:ascii="TimesNewRomanPS-BoldMT" w:eastAsia="Times New Roman" w:hAnsi="TimesNewRomanPS-BoldMT" w:cs="TimesNewRomanPS-BoldMT"/>
          <w:bCs/>
          <w:sz w:val="24"/>
          <w:szCs w:val="24"/>
          <w:lang w:eastAsia="ru-RU"/>
        </w:rPr>
      </w:pPr>
      <w:r w:rsidRPr="00941C6E">
        <w:rPr>
          <w:rFonts w:ascii="TimesNewRomanPS-BoldMT" w:eastAsia="Times New Roman" w:hAnsi="TimesNewRomanPS-BoldMT" w:cs="TimesNewRomanPS-BoldMT"/>
          <w:bCs/>
          <w:sz w:val="24"/>
          <w:szCs w:val="24"/>
          <w:lang w:eastAsia="ru-RU"/>
        </w:rPr>
        <w:t xml:space="preserve">владеть: </w:t>
      </w:r>
    </w:p>
    <w:p w:rsidR="00941C6E" w:rsidRPr="00941C6E" w:rsidRDefault="00D07B24" w:rsidP="00941C6E">
      <w:pPr>
        <w:suppressAutoHyphens/>
        <w:autoSpaceDE w:val="0"/>
        <w:autoSpaceDN w:val="0"/>
        <w:adjustRightInd w:val="0"/>
        <w:spacing w:after="0" w:line="240" w:lineRule="auto"/>
        <w:ind w:firstLine="709"/>
        <w:jc w:val="both"/>
        <w:rPr>
          <w:rFonts w:ascii="Times New Roman" w:eastAsia="Times New Roman" w:hAnsi="Times New Roman" w:cs="Times New Roman"/>
          <w:bCs/>
          <w:sz w:val="24"/>
          <w:szCs w:val="24"/>
          <w:lang w:eastAsia="zh-CN"/>
        </w:rPr>
      </w:pPr>
      <w:r w:rsidRPr="00941C6E">
        <w:rPr>
          <w:rFonts w:ascii="Times New Roman" w:eastAsia="Times New Roman" w:hAnsi="Times New Roman" w:cs="Times New Roman"/>
          <w:bCs/>
          <w:sz w:val="24"/>
          <w:szCs w:val="24"/>
          <w:lang w:eastAsia="zh-CN"/>
        </w:rPr>
        <w:t>ПК-2.3.32</w:t>
      </w:r>
      <w:r>
        <w:rPr>
          <w:rFonts w:ascii="Times New Roman" w:eastAsia="Times New Roman" w:hAnsi="Times New Roman" w:cs="Times New Roman"/>
          <w:bCs/>
          <w:sz w:val="24"/>
          <w:szCs w:val="24"/>
          <w:lang w:eastAsia="zh-CN"/>
        </w:rPr>
        <w:t xml:space="preserve">- </w:t>
      </w:r>
      <w:r w:rsidR="00941C6E" w:rsidRPr="00941C6E">
        <w:rPr>
          <w:rFonts w:ascii="Times New Roman" w:eastAsia="Times New Roman" w:hAnsi="Times New Roman" w:cs="Times New Roman"/>
          <w:bCs/>
          <w:sz w:val="24"/>
          <w:szCs w:val="24"/>
          <w:lang w:eastAsia="zh-CN"/>
        </w:rPr>
        <w:t xml:space="preserve">навыками организации проведения контроля качества технического обслуживания и ремонта бортовых и аэродромных источников электроэнергии АЭС и ПНК; </w:t>
      </w:r>
    </w:p>
    <w:p w:rsidR="00941C6E" w:rsidRPr="00941C6E" w:rsidRDefault="00941C6E" w:rsidP="00941C6E">
      <w:pPr>
        <w:widowControl w:val="0"/>
        <w:suppressAutoHyphens/>
        <w:spacing w:after="0" w:line="240" w:lineRule="auto"/>
        <w:ind w:firstLine="709"/>
        <w:jc w:val="both"/>
        <w:rPr>
          <w:rFonts w:ascii="Times New Roman" w:eastAsia="Times New Roman" w:hAnsi="Times New Roman" w:cs="Times New Roman"/>
          <w:sz w:val="24"/>
          <w:szCs w:val="24"/>
          <w:lang w:eastAsia="zh-CN"/>
        </w:rPr>
      </w:pPr>
      <w:r w:rsidRPr="00941C6E">
        <w:rPr>
          <w:rFonts w:ascii="Times New Roman" w:eastAsia="Times New Roman" w:hAnsi="Times New Roman" w:cs="Times New Roman"/>
          <w:sz w:val="24"/>
          <w:szCs w:val="24"/>
          <w:lang w:eastAsia="zh-CN"/>
        </w:rPr>
        <w:t>ПК-3 Способен организовать проведение мероприятий по управлению техническим состоянием бортового оборудования воздушных судов.</w:t>
      </w:r>
    </w:p>
    <w:p w:rsidR="00D07B24" w:rsidRDefault="00D07B24" w:rsidP="00D07B24">
      <w:pPr>
        <w:suppressAutoHyphens/>
        <w:autoSpaceDE w:val="0"/>
        <w:autoSpaceDN w:val="0"/>
        <w:adjustRightInd w:val="0"/>
        <w:spacing w:after="0" w:line="240" w:lineRule="auto"/>
        <w:ind w:firstLine="709"/>
        <w:jc w:val="both"/>
        <w:rPr>
          <w:rFonts w:ascii="TimesNewRomanPS-BoldMT" w:eastAsia="Times New Roman" w:hAnsi="TimesNewRomanPS-BoldMT" w:cs="TimesNewRomanPS-BoldMT"/>
          <w:bCs/>
          <w:sz w:val="24"/>
          <w:szCs w:val="24"/>
          <w:lang w:eastAsia="ru-RU"/>
        </w:rPr>
      </w:pPr>
      <w:r>
        <w:rPr>
          <w:rFonts w:ascii="TimesNewRomanPS-BoldMT" w:eastAsia="Times New Roman" w:hAnsi="TimesNewRomanPS-BoldMT" w:cs="TimesNewRomanPS-BoldMT"/>
          <w:bCs/>
          <w:sz w:val="24"/>
          <w:szCs w:val="24"/>
          <w:lang w:eastAsia="ru-RU"/>
        </w:rPr>
        <w:t xml:space="preserve">ИД-1 пк-3 </w:t>
      </w:r>
      <w:r w:rsidRPr="00D07B24">
        <w:rPr>
          <w:rFonts w:ascii="TimesNewRomanPS-BoldMT" w:eastAsia="Times New Roman" w:hAnsi="TimesNewRomanPS-BoldMT" w:cs="TimesNewRomanPS-BoldMT"/>
          <w:bCs/>
          <w:sz w:val="24"/>
          <w:szCs w:val="24"/>
          <w:lang w:eastAsia="ru-RU"/>
        </w:rPr>
        <w:t>Оценивать техническое состояние бортового оборудования воздушных судов в процессе ТЭ;</w:t>
      </w:r>
    </w:p>
    <w:p w:rsidR="00941C6E" w:rsidRPr="00941C6E" w:rsidRDefault="00941C6E" w:rsidP="00941C6E">
      <w:pPr>
        <w:suppressAutoHyphens/>
        <w:autoSpaceDE w:val="0"/>
        <w:autoSpaceDN w:val="0"/>
        <w:adjustRightInd w:val="0"/>
        <w:spacing w:after="0" w:line="240" w:lineRule="auto"/>
        <w:ind w:firstLine="709"/>
        <w:jc w:val="both"/>
        <w:rPr>
          <w:rFonts w:ascii="TimesNewRomanPS-BoldMT" w:eastAsia="Times New Roman" w:hAnsi="TimesNewRomanPS-BoldMT" w:cs="TimesNewRomanPS-BoldMT"/>
          <w:bCs/>
          <w:sz w:val="24"/>
          <w:szCs w:val="24"/>
          <w:lang w:eastAsia="ru-RU"/>
        </w:rPr>
      </w:pPr>
      <w:r w:rsidRPr="00941C6E">
        <w:rPr>
          <w:rFonts w:ascii="TimesNewRomanPS-BoldMT" w:eastAsia="Times New Roman" w:hAnsi="TimesNewRomanPS-BoldMT" w:cs="TimesNewRomanPS-BoldMT"/>
          <w:bCs/>
          <w:sz w:val="24"/>
          <w:szCs w:val="24"/>
          <w:lang w:eastAsia="ru-RU"/>
        </w:rPr>
        <w:t>Результаты обучения:</w:t>
      </w:r>
    </w:p>
    <w:p w:rsidR="00941C6E" w:rsidRPr="00941C6E" w:rsidRDefault="00941C6E" w:rsidP="00941C6E">
      <w:pPr>
        <w:suppressAutoHyphens/>
        <w:autoSpaceDE w:val="0"/>
        <w:autoSpaceDN w:val="0"/>
        <w:adjustRightInd w:val="0"/>
        <w:spacing w:after="0" w:line="240" w:lineRule="auto"/>
        <w:ind w:firstLine="709"/>
        <w:jc w:val="both"/>
        <w:rPr>
          <w:rFonts w:ascii="TimesNewRomanPS-BoldMT" w:eastAsia="Times New Roman" w:hAnsi="TimesNewRomanPS-BoldMT" w:cs="TimesNewRomanPS-BoldMT"/>
          <w:bCs/>
          <w:sz w:val="24"/>
          <w:szCs w:val="24"/>
          <w:lang w:eastAsia="ru-RU"/>
        </w:rPr>
      </w:pPr>
      <w:r w:rsidRPr="00941C6E">
        <w:rPr>
          <w:rFonts w:ascii="TimesNewRomanPS-BoldMT" w:eastAsia="Times New Roman" w:hAnsi="TimesNewRomanPS-BoldMT" w:cs="TimesNewRomanPS-BoldMT"/>
          <w:bCs/>
          <w:sz w:val="24"/>
          <w:szCs w:val="24"/>
          <w:lang w:eastAsia="ru-RU"/>
        </w:rPr>
        <w:t xml:space="preserve">знать: </w:t>
      </w:r>
    </w:p>
    <w:p w:rsidR="00941C6E" w:rsidRPr="00941C6E" w:rsidRDefault="00D07B24" w:rsidP="00941C6E">
      <w:pPr>
        <w:spacing w:after="0" w:line="240" w:lineRule="auto"/>
        <w:ind w:firstLine="709"/>
        <w:jc w:val="both"/>
        <w:rPr>
          <w:rFonts w:ascii="Times New Roman" w:eastAsia="Times New Roman" w:hAnsi="Times New Roman" w:cs="Times New Roman"/>
          <w:bCs/>
          <w:sz w:val="24"/>
          <w:szCs w:val="24"/>
          <w:lang w:eastAsia="zh-CN"/>
        </w:rPr>
      </w:pPr>
      <w:r w:rsidRPr="00941C6E">
        <w:rPr>
          <w:rFonts w:ascii="Times New Roman" w:eastAsia="Times New Roman" w:hAnsi="Times New Roman" w:cs="Times New Roman"/>
          <w:bCs/>
          <w:sz w:val="24"/>
          <w:szCs w:val="24"/>
          <w:lang w:eastAsia="zh-CN"/>
        </w:rPr>
        <w:t>ПК-3.1.31</w:t>
      </w:r>
      <w:r>
        <w:rPr>
          <w:rFonts w:ascii="Times New Roman" w:eastAsia="Times New Roman" w:hAnsi="Times New Roman" w:cs="Times New Roman"/>
          <w:bCs/>
          <w:sz w:val="24"/>
          <w:szCs w:val="24"/>
          <w:lang w:eastAsia="zh-CN"/>
        </w:rPr>
        <w:t xml:space="preserve"> </w:t>
      </w:r>
      <w:r w:rsidR="00941C6E" w:rsidRPr="00941C6E">
        <w:rPr>
          <w:rFonts w:ascii="Times New Roman" w:eastAsia="Times New Roman" w:hAnsi="Times New Roman" w:cs="Times New Roman"/>
          <w:bCs/>
          <w:sz w:val="24"/>
          <w:szCs w:val="24"/>
          <w:lang w:eastAsia="zh-CN"/>
        </w:rPr>
        <w:t xml:space="preserve">- виды и признаки технических состояний бортовых и аэродромных источников электроэнергии АЭС и ПНК; </w:t>
      </w:r>
    </w:p>
    <w:p w:rsidR="00941C6E" w:rsidRPr="00941C6E" w:rsidRDefault="00D07B24" w:rsidP="00941C6E">
      <w:pPr>
        <w:spacing w:after="0" w:line="240" w:lineRule="auto"/>
        <w:ind w:firstLine="709"/>
        <w:jc w:val="both"/>
        <w:rPr>
          <w:rFonts w:ascii="Times New Roman" w:eastAsia="Times New Roman" w:hAnsi="Times New Roman" w:cs="Times New Roman"/>
          <w:bCs/>
          <w:sz w:val="24"/>
          <w:szCs w:val="24"/>
          <w:lang w:eastAsia="zh-CN"/>
        </w:rPr>
      </w:pPr>
      <w:r w:rsidRPr="00941C6E">
        <w:rPr>
          <w:rFonts w:ascii="Times New Roman" w:eastAsia="Times New Roman" w:hAnsi="Times New Roman" w:cs="Times New Roman"/>
          <w:bCs/>
          <w:sz w:val="24"/>
          <w:szCs w:val="24"/>
          <w:lang w:eastAsia="zh-CN"/>
        </w:rPr>
        <w:t>ПК-3.1.32</w:t>
      </w:r>
      <w:r w:rsidR="00941C6E" w:rsidRPr="00941C6E">
        <w:rPr>
          <w:rFonts w:ascii="Times New Roman" w:eastAsia="Times New Roman" w:hAnsi="Times New Roman" w:cs="Times New Roman"/>
          <w:bCs/>
          <w:sz w:val="24"/>
          <w:szCs w:val="24"/>
          <w:lang w:eastAsia="zh-CN"/>
        </w:rPr>
        <w:t xml:space="preserve">- методы и средства оценки технического состояния бортовых и аэродромных источников электроэнергии АЭС и ПНК; </w:t>
      </w:r>
    </w:p>
    <w:p w:rsidR="00D07B24" w:rsidRDefault="00941C6E" w:rsidP="00941C6E">
      <w:pPr>
        <w:suppressAutoHyphens/>
        <w:autoSpaceDE w:val="0"/>
        <w:autoSpaceDN w:val="0"/>
        <w:adjustRightInd w:val="0"/>
        <w:spacing w:after="0" w:line="240" w:lineRule="auto"/>
        <w:ind w:firstLine="709"/>
        <w:jc w:val="both"/>
        <w:rPr>
          <w:rFonts w:ascii="TimesNewRomanPS-BoldMT" w:eastAsia="Times New Roman" w:hAnsi="TimesNewRomanPS-BoldMT" w:cs="TimesNewRomanPS-BoldMT"/>
          <w:bCs/>
          <w:sz w:val="24"/>
          <w:szCs w:val="24"/>
          <w:lang w:eastAsia="ru-RU"/>
        </w:rPr>
      </w:pPr>
      <w:r w:rsidRPr="00941C6E">
        <w:rPr>
          <w:rFonts w:ascii="TimesNewRomanPS-BoldMT" w:eastAsia="Times New Roman" w:hAnsi="TimesNewRomanPS-BoldMT" w:cs="TimesNewRomanPS-BoldMT"/>
          <w:bCs/>
          <w:sz w:val="24"/>
          <w:szCs w:val="24"/>
          <w:lang w:eastAsia="ru-RU"/>
        </w:rPr>
        <w:t xml:space="preserve">уметь: </w:t>
      </w:r>
    </w:p>
    <w:p w:rsidR="00941C6E" w:rsidRPr="00941C6E" w:rsidRDefault="00D07B24" w:rsidP="00941C6E">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zh-CN"/>
        </w:rPr>
      </w:pPr>
      <w:r w:rsidRPr="00941C6E">
        <w:rPr>
          <w:rFonts w:ascii="Times New Roman" w:eastAsia="Times New Roman" w:hAnsi="Times New Roman" w:cs="Times New Roman"/>
          <w:sz w:val="24"/>
          <w:szCs w:val="24"/>
          <w:lang w:eastAsia="zh-CN"/>
        </w:rPr>
        <w:t>ПК-3.2.16</w:t>
      </w:r>
      <w:r>
        <w:rPr>
          <w:rFonts w:ascii="Times New Roman" w:eastAsia="Times New Roman" w:hAnsi="Times New Roman" w:cs="Times New Roman"/>
          <w:sz w:val="24"/>
          <w:szCs w:val="24"/>
          <w:lang w:eastAsia="zh-CN"/>
        </w:rPr>
        <w:t xml:space="preserve">- </w:t>
      </w:r>
      <w:r w:rsidR="00941C6E" w:rsidRPr="00941C6E">
        <w:rPr>
          <w:rFonts w:ascii="Times New Roman" w:eastAsia="Times New Roman" w:hAnsi="Times New Roman" w:cs="Times New Roman"/>
          <w:sz w:val="24"/>
          <w:szCs w:val="24"/>
          <w:lang w:eastAsia="zh-CN"/>
        </w:rPr>
        <w:t xml:space="preserve">оценивать техническое состояние бортовых и аэродромных источников электроэнергии АЭС и ПНК; </w:t>
      </w:r>
    </w:p>
    <w:p w:rsidR="00D07B24" w:rsidRDefault="00941C6E" w:rsidP="00941C6E">
      <w:pPr>
        <w:suppressAutoHyphens/>
        <w:autoSpaceDE w:val="0"/>
        <w:autoSpaceDN w:val="0"/>
        <w:adjustRightInd w:val="0"/>
        <w:spacing w:after="0" w:line="240" w:lineRule="auto"/>
        <w:ind w:firstLine="709"/>
        <w:jc w:val="both"/>
        <w:rPr>
          <w:rFonts w:ascii="Times New Roman" w:eastAsia="Times New Roman" w:hAnsi="Times New Roman" w:cs="Times New Roman"/>
          <w:bCs/>
          <w:sz w:val="24"/>
          <w:szCs w:val="24"/>
          <w:lang w:eastAsia="zh-CN"/>
        </w:rPr>
      </w:pPr>
      <w:r w:rsidRPr="00941C6E">
        <w:rPr>
          <w:rFonts w:ascii="TimesNewRomanPS-BoldMT" w:eastAsia="Times New Roman" w:hAnsi="TimesNewRomanPS-BoldMT" w:cs="TimesNewRomanPS-BoldMT"/>
          <w:bCs/>
          <w:sz w:val="24"/>
          <w:szCs w:val="24"/>
          <w:lang w:eastAsia="ru-RU"/>
        </w:rPr>
        <w:t>владеть:</w:t>
      </w:r>
      <w:r w:rsidRPr="00941C6E">
        <w:rPr>
          <w:rFonts w:ascii="Times New Roman" w:eastAsia="Times New Roman" w:hAnsi="Times New Roman" w:cs="Times New Roman"/>
          <w:bCs/>
          <w:sz w:val="24"/>
          <w:szCs w:val="24"/>
          <w:lang w:eastAsia="zh-CN"/>
        </w:rPr>
        <w:t xml:space="preserve"> </w:t>
      </w:r>
    </w:p>
    <w:p w:rsidR="00941C6E" w:rsidRPr="00941C6E" w:rsidRDefault="00D07B24" w:rsidP="00941C6E">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zh-CN"/>
        </w:rPr>
      </w:pPr>
      <w:r w:rsidRPr="00941C6E">
        <w:rPr>
          <w:rFonts w:ascii="Times New Roman" w:eastAsia="Times New Roman" w:hAnsi="Times New Roman" w:cs="Times New Roman"/>
          <w:bCs/>
          <w:sz w:val="24"/>
          <w:szCs w:val="24"/>
          <w:lang w:eastAsia="zh-CN"/>
        </w:rPr>
        <w:t>ПК-3.3.16</w:t>
      </w:r>
      <w:r>
        <w:rPr>
          <w:rFonts w:ascii="Times New Roman" w:eastAsia="Times New Roman" w:hAnsi="Times New Roman" w:cs="Times New Roman"/>
          <w:bCs/>
          <w:sz w:val="24"/>
          <w:szCs w:val="24"/>
          <w:lang w:eastAsia="zh-CN"/>
        </w:rPr>
        <w:t xml:space="preserve">- </w:t>
      </w:r>
      <w:r w:rsidR="00941C6E" w:rsidRPr="00941C6E">
        <w:rPr>
          <w:rFonts w:ascii="Times New Roman" w:eastAsia="Times New Roman" w:hAnsi="Times New Roman" w:cs="Times New Roman"/>
          <w:bCs/>
          <w:sz w:val="24"/>
          <w:szCs w:val="24"/>
          <w:lang w:eastAsia="zh-CN"/>
        </w:rPr>
        <w:t xml:space="preserve">навыками оценки технических состояний бортовых и аэродромных источников электроэнергии АЭС и ПНК; </w:t>
      </w:r>
    </w:p>
    <w:p w:rsidR="00941C6E" w:rsidRPr="00941C6E" w:rsidRDefault="00D07B24" w:rsidP="00D07B24">
      <w:pPr>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xml:space="preserve">ИД-2пк-3 </w:t>
      </w:r>
      <w:r w:rsidRPr="00D07B24">
        <w:rPr>
          <w:rFonts w:ascii="Times New Roman" w:eastAsia="Times New Roman" w:hAnsi="Times New Roman" w:cs="Times New Roman"/>
          <w:bCs/>
          <w:sz w:val="24"/>
          <w:szCs w:val="24"/>
          <w:lang w:eastAsia="zh-CN"/>
        </w:rPr>
        <w:t>Организовать проведение мероприятий по управлению техническим состоянием бортового оборудования воздушных судов;</w:t>
      </w:r>
    </w:p>
    <w:p w:rsidR="00D07B24" w:rsidRDefault="00D07B24" w:rsidP="00941C6E">
      <w:pPr>
        <w:suppressAutoHyphens/>
        <w:autoSpaceDE w:val="0"/>
        <w:autoSpaceDN w:val="0"/>
        <w:adjustRightInd w:val="0"/>
        <w:spacing w:after="0" w:line="240" w:lineRule="auto"/>
        <w:ind w:firstLine="709"/>
        <w:jc w:val="both"/>
        <w:rPr>
          <w:rFonts w:ascii="TimesNewRomanPS-BoldMT" w:eastAsia="Times New Roman" w:hAnsi="TimesNewRomanPS-BoldMT" w:cs="TimesNewRomanPS-BoldMT"/>
          <w:bCs/>
          <w:sz w:val="24"/>
          <w:szCs w:val="24"/>
          <w:lang w:eastAsia="ru-RU"/>
        </w:rPr>
      </w:pPr>
      <w:r>
        <w:rPr>
          <w:rFonts w:ascii="TimesNewRomanPS-BoldMT" w:eastAsia="Times New Roman" w:hAnsi="TimesNewRomanPS-BoldMT" w:cs="TimesNewRomanPS-BoldMT"/>
          <w:bCs/>
          <w:sz w:val="24"/>
          <w:szCs w:val="24"/>
          <w:lang w:eastAsia="ru-RU"/>
        </w:rPr>
        <w:t>Результаты обучения</w:t>
      </w:r>
    </w:p>
    <w:p w:rsidR="00941C6E" w:rsidRPr="00941C6E" w:rsidRDefault="00941C6E" w:rsidP="00941C6E">
      <w:pPr>
        <w:suppressAutoHyphens/>
        <w:autoSpaceDE w:val="0"/>
        <w:autoSpaceDN w:val="0"/>
        <w:adjustRightInd w:val="0"/>
        <w:spacing w:after="0" w:line="240" w:lineRule="auto"/>
        <w:ind w:firstLine="709"/>
        <w:jc w:val="both"/>
        <w:rPr>
          <w:rFonts w:ascii="TimesNewRomanPS-BoldMT" w:eastAsia="Times New Roman" w:hAnsi="TimesNewRomanPS-BoldMT" w:cs="TimesNewRomanPS-BoldMT"/>
          <w:bCs/>
          <w:sz w:val="24"/>
          <w:szCs w:val="24"/>
          <w:lang w:eastAsia="ru-RU"/>
        </w:rPr>
      </w:pPr>
      <w:r w:rsidRPr="00941C6E">
        <w:rPr>
          <w:rFonts w:ascii="TimesNewRomanPS-BoldMT" w:eastAsia="Times New Roman" w:hAnsi="TimesNewRomanPS-BoldMT" w:cs="TimesNewRomanPS-BoldMT"/>
          <w:bCs/>
          <w:sz w:val="24"/>
          <w:szCs w:val="24"/>
          <w:lang w:eastAsia="ru-RU"/>
        </w:rPr>
        <w:t xml:space="preserve">знать: </w:t>
      </w:r>
    </w:p>
    <w:p w:rsidR="00941C6E" w:rsidRPr="00941C6E" w:rsidRDefault="00D07B24" w:rsidP="00941C6E">
      <w:pPr>
        <w:spacing w:after="0" w:line="240" w:lineRule="auto"/>
        <w:ind w:firstLine="709"/>
        <w:jc w:val="both"/>
        <w:rPr>
          <w:rFonts w:ascii="Times New Roman" w:eastAsia="Times New Roman" w:hAnsi="Times New Roman" w:cs="Times New Roman"/>
          <w:bCs/>
          <w:sz w:val="24"/>
          <w:szCs w:val="24"/>
          <w:lang w:eastAsia="zh-CN"/>
        </w:rPr>
      </w:pPr>
      <w:r w:rsidRPr="00941C6E">
        <w:rPr>
          <w:rFonts w:ascii="Times New Roman" w:eastAsia="Times New Roman" w:hAnsi="Times New Roman" w:cs="Times New Roman"/>
          <w:bCs/>
          <w:sz w:val="24"/>
          <w:szCs w:val="24"/>
          <w:lang w:eastAsia="zh-CN"/>
        </w:rPr>
        <w:lastRenderedPageBreak/>
        <w:t>ПК-3.1.63</w:t>
      </w:r>
      <w:r w:rsidR="00941C6E" w:rsidRPr="00941C6E">
        <w:rPr>
          <w:rFonts w:ascii="Times New Roman" w:eastAsia="Times New Roman" w:hAnsi="Times New Roman" w:cs="Times New Roman"/>
          <w:bCs/>
          <w:sz w:val="24"/>
          <w:szCs w:val="24"/>
          <w:lang w:eastAsia="zh-CN"/>
        </w:rPr>
        <w:t xml:space="preserve">- состав и содержание мероприятий по управлению техническим состоянием бортовых и аэродромных источников электроэнергии АЭС и ПНК; </w:t>
      </w:r>
    </w:p>
    <w:p w:rsidR="00941C6E" w:rsidRPr="00941C6E" w:rsidRDefault="00D07B24" w:rsidP="00941C6E">
      <w:pPr>
        <w:spacing w:after="0" w:line="240" w:lineRule="auto"/>
        <w:ind w:firstLine="709"/>
        <w:jc w:val="both"/>
        <w:rPr>
          <w:rFonts w:ascii="Times New Roman" w:eastAsia="Times New Roman" w:hAnsi="Times New Roman" w:cs="Times New Roman"/>
          <w:bCs/>
          <w:sz w:val="24"/>
          <w:szCs w:val="24"/>
          <w:lang w:eastAsia="zh-CN"/>
        </w:rPr>
      </w:pPr>
      <w:r w:rsidRPr="00941C6E">
        <w:rPr>
          <w:rFonts w:ascii="Times New Roman" w:eastAsia="Times New Roman" w:hAnsi="Times New Roman" w:cs="Times New Roman"/>
          <w:bCs/>
          <w:sz w:val="24"/>
          <w:szCs w:val="24"/>
          <w:lang w:eastAsia="zh-CN"/>
        </w:rPr>
        <w:t>ПК-3.1.64</w:t>
      </w:r>
      <w:r w:rsidR="00941C6E" w:rsidRPr="00941C6E">
        <w:rPr>
          <w:rFonts w:ascii="Times New Roman" w:eastAsia="Times New Roman" w:hAnsi="Times New Roman" w:cs="Times New Roman"/>
          <w:bCs/>
          <w:sz w:val="24"/>
          <w:szCs w:val="24"/>
          <w:lang w:eastAsia="zh-CN"/>
        </w:rPr>
        <w:t xml:space="preserve">- возможные последствия проведения мероприятий по управлению техническим состоянием бортовых и аэродромных источников электроэнергии АЭС и ПНК; </w:t>
      </w:r>
    </w:p>
    <w:p w:rsidR="00D07B24" w:rsidRDefault="00941C6E" w:rsidP="00941C6E">
      <w:pPr>
        <w:suppressAutoHyphens/>
        <w:autoSpaceDE w:val="0"/>
        <w:autoSpaceDN w:val="0"/>
        <w:adjustRightInd w:val="0"/>
        <w:spacing w:after="0" w:line="240" w:lineRule="auto"/>
        <w:ind w:firstLine="709"/>
        <w:jc w:val="both"/>
        <w:rPr>
          <w:rFonts w:ascii="TimesNewRomanPS-BoldMT" w:eastAsia="Times New Roman" w:hAnsi="TimesNewRomanPS-BoldMT" w:cs="TimesNewRomanPS-BoldMT"/>
          <w:bCs/>
          <w:sz w:val="24"/>
          <w:szCs w:val="24"/>
          <w:lang w:eastAsia="ru-RU"/>
        </w:rPr>
      </w:pPr>
      <w:r w:rsidRPr="00941C6E">
        <w:rPr>
          <w:rFonts w:ascii="TimesNewRomanPS-BoldMT" w:eastAsia="Times New Roman" w:hAnsi="TimesNewRomanPS-BoldMT" w:cs="TimesNewRomanPS-BoldMT"/>
          <w:bCs/>
          <w:sz w:val="24"/>
          <w:szCs w:val="24"/>
          <w:lang w:eastAsia="ru-RU"/>
        </w:rPr>
        <w:t xml:space="preserve">уметь: </w:t>
      </w:r>
    </w:p>
    <w:p w:rsidR="00941C6E" w:rsidRPr="00941C6E" w:rsidRDefault="00D07B24" w:rsidP="00941C6E">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zh-CN"/>
        </w:rPr>
      </w:pPr>
      <w:r w:rsidRPr="00941C6E">
        <w:rPr>
          <w:rFonts w:ascii="Times New Roman" w:eastAsia="Times New Roman" w:hAnsi="Times New Roman" w:cs="Times New Roman"/>
          <w:bCs/>
          <w:sz w:val="24"/>
          <w:szCs w:val="24"/>
          <w:lang w:eastAsia="zh-CN"/>
        </w:rPr>
        <w:t>ПК-3.2.32</w:t>
      </w:r>
      <w:r>
        <w:rPr>
          <w:rFonts w:ascii="Times New Roman" w:eastAsia="Times New Roman" w:hAnsi="Times New Roman" w:cs="Times New Roman"/>
          <w:bCs/>
          <w:sz w:val="24"/>
          <w:szCs w:val="24"/>
          <w:lang w:eastAsia="zh-CN"/>
        </w:rPr>
        <w:t xml:space="preserve"> </w:t>
      </w:r>
      <w:r w:rsidR="00941C6E" w:rsidRPr="00941C6E">
        <w:rPr>
          <w:rFonts w:ascii="Times New Roman" w:eastAsia="Times New Roman" w:hAnsi="Times New Roman" w:cs="Times New Roman"/>
          <w:bCs/>
          <w:sz w:val="24"/>
          <w:szCs w:val="24"/>
          <w:lang w:eastAsia="zh-CN"/>
        </w:rPr>
        <w:t xml:space="preserve">организовать проведение мероприятий по управлению техническим состоянием бортовых и аэродромных источников электроэнергии АЭС и ПНК; </w:t>
      </w:r>
    </w:p>
    <w:p w:rsidR="00941C6E" w:rsidRDefault="00941C6E" w:rsidP="00941C6E">
      <w:pPr>
        <w:suppressAutoHyphens/>
        <w:autoSpaceDE w:val="0"/>
        <w:autoSpaceDN w:val="0"/>
        <w:adjustRightInd w:val="0"/>
        <w:spacing w:after="0" w:line="240" w:lineRule="auto"/>
        <w:ind w:firstLine="709"/>
        <w:jc w:val="both"/>
        <w:rPr>
          <w:rFonts w:ascii="Times New Roman" w:eastAsia="Times New Roman" w:hAnsi="Times New Roman" w:cs="Times New Roman"/>
          <w:bCs/>
          <w:sz w:val="24"/>
          <w:szCs w:val="24"/>
          <w:lang w:eastAsia="zh-CN"/>
        </w:rPr>
      </w:pPr>
      <w:r w:rsidRPr="00941C6E">
        <w:rPr>
          <w:rFonts w:ascii="TimesNewRomanPS-BoldMT" w:eastAsia="Times New Roman" w:hAnsi="TimesNewRomanPS-BoldMT" w:cs="TimesNewRomanPS-BoldMT"/>
          <w:bCs/>
          <w:sz w:val="24"/>
          <w:szCs w:val="24"/>
          <w:lang w:eastAsia="ru-RU"/>
        </w:rPr>
        <w:t>владеть:</w:t>
      </w:r>
      <w:r w:rsidRPr="00941C6E">
        <w:rPr>
          <w:rFonts w:ascii="Times New Roman" w:eastAsia="Times New Roman" w:hAnsi="Times New Roman" w:cs="Times New Roman"/>
          <w:bCs/>
          <w:sz w:val="24"/>
          <w:szCs w:val="24"/>
          <w:lang w:eastAsia="zh-CN"/>
        </w:rPr>
        <w:t xml:space="preserve"> </w:t>
      </w:r>
    </w:p>
    <w:p w:rsidR="00941C6E" w:rsidRPr="00941C6E" w:rsidRDefault="00941C6E" w:rsidP="00941C6E">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zh-CN"/>
        </w:rPr>
      </w:pPr>
      <w:r w:rsidRPr="00941C6E">
        <w:rPr>
          <w:rFonts w:ascii="Times New Roman" w:eastAsia="Times New Roman" w:hAnsi="Times New Roman" w:cs="Times New Roman"/>
          <w:bCs/>
          <w:sz w:val="24"/>
          <w:szCs w:val="24"/>
          <w:lang w:eastAsia="zh-CN"/>
        </w:rPr>
        <w:t>ПК-3.3.32</w:t>
      </w:r>
      <w:r>
        <w:rPr>
          <w:rFonts w:ascii="Times New Roman" w:eastAsia="Times New Roman" w:hAnsi="Times New Roman" w:cs="Times New Roman"/>
          <w:bCs/>
          <w:sz w:val="24"/>
          <w:szCs w:val="24"/>
          <w:lang w:eastAsia="zh-CN"/>
        </w:rPr>
        <w:t xml:space="preserve"> </w:t>
      </w:r>
      <w:r w:rsidRPr="00941C6E">
        <w:rPr>
          <w:rFonts w:ascii="Times New Roman" w:eastAsia="Times New Roman" w:hAnsi="Times New Roman" w:cs="Times New Roman"/>
          <w:bCs/>
          <w:sz w:val="24"/>
          <w:szCs w:val="24"/>
          <w:lang w:eastAsia="zh-CN"/>
        </w:rPr>
        <w:t>навыками организации проведения мероприятий по управлению техническим состоянием бортовых и аэродромных источников электроэнергии АЭС и ПНК.</w:t>
      </w:r>
    </w:p>
    <w:p w:rsidR="00122F21" w:rsidRPr="00AE0FC8" w:rsidRDefault="00122F21" w:rsidP="00122F21">
      <w:pPr>
        <w:tabs>
          <w:tab w:val="left" w:pos="9480"/>
        </w:tabs>
        <w:suppressAutoHyphens/>
        <w:autoSpaceDE w:val="0"/>
        <w:autoSpaceDN w:val="0"/>
        <w:adjustRightInd w:val="0"/>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caps/>
          <w:sz w:val="24"/>
          <w:szCs w:val="24"/>
        </w:rPr>
        <w:t>1.</w:t>
      </w:r>
      <w:r w:rsidRPr="00AE0FC8">
        <w:rPr>
          <w:rFonts w:ascii="Times New Roman" w:eastAsia="Times New Roman" w:hAnsi="Times New Roman" w:cs="Times New Roman"/>
          <w:b/>
          <w:bCs/>
          <w:caps/>
          <w:sz w:val="24"/>
          <w:szCs w:val="24"/>
        </w:rPr>
        <w:t>2. М</w:t>
      </w:r>
      <w:r w:rsidRPr="00AE0FC8">
        <w:rPr>
          <w:rFonts w:ascii="Times New Roman" w:eastAsia="Times New Roman" w:hAnsi="Times New Roman" w:cs="Times New Roman"/>
          <w:b/>
          <w:bCs/>
          <w:sz w:val="24"/>
          <w:szCs w:val="24"/>
        </w:rPr>
        <w:t>есто дисциплины в структуре</w:t>
      </w:r>
      <w:r>
        <w:rPr>
          <w:rFonts w:ascii="Times New Roman" w:eastAsia="Times New Roman" w:hAnsi="Times New Roman" w:cs="Times New Roman"/>
          <w:b/>
          <w:bCs/>
          <w:sz w:val="24"/>
          <w:szCs w:val="24"/>
        </w:rPr>
        <w:br/>
      </w:r>
      <w:r w:rsidRPr="00AE0FC8">
        <w:rPr>
          <w:rFonts w:ascii="Times New Roman" w:eastAsia="Times New Roman" w:hAnsi="Times New Roman" w:cs="Times New Roman"/>
          <w:b/>
          <w:bCs/>
          <w:sz w:val="24"/>
          <w:szCs w:val="24"/>
        </w:rPr>
        <w:t xml:space="preserve"> образовательной программы</w:t>
      </w:r>
    </w:p>
    <w:p w:rsidR="00D07B24" w:rsidRPr="00D07B24" w:rsidRDefault="00D07B24" w:rsidP="00D07B24">
      <w:pPr>
        <w:suppressAutoHyphens/>
        <w:spacing w:after="0" w:line="240" w:lineRule="auto"/>
        <w:ind w:firstLine="709"/>
        <w:jc w:val="both"/>
        <w:rPr>
          <w:rFonts w:ascii="Times New Roman" w:eastAsia="Times New Roman" w:hAnsi="Times New Roman" w:cs="Times New Roman"/>
          <w:spacing w:val="10"/>
          <w:kern w:val="34"/>
          <w:sz w:val="24"/>
          <w:szCs w:val="24"/>
          <w:lang w:eastAsia="ru-RU"/>
        </w:rPr>
      </w:pPr>
      <w:r w:rsidRPr="00D07B24">
        <w:rPr>
          <w:rFonts w:ascii="Times New Roman" w:eastAsia="Times New Roman" w:hAnsi="Times New Roman" w:cs="Times New Roman"/>
          <w:sz w:val="24"/>
          <w:szCs w:val="24"/>
          <w:lang w:eastAsia="ru-RU"/>
        </w:rPr>
        <w:t xml:space="preserve">Дисциплина Бортовые и аэродромные источники электроэнергии АЭС и ПНК относится к учебным дисциплинам части, формируемой участниками образовательных отношений (Модуль 2. Управление процессами технической эксплуатации авиационных электросистем и пилотажно-навигационных комплексов) направления подготовки 25.04.02 </w:t>
      </w:r>
      <w:r w:rsidRPr="00D07B24">
        <w:rPr>
          <w:rFonts w:ascii="Times New Roman" w:eastAsia="Times New Roman" w:hAnsi="Times New Roman" w:cs="Times New Roman"/>
          <w:bCs/>
          <w:sz w:val="24"/>
          <w:szCs w:val="24"/>
          <w:lang w:eastAsia="ru-RU"/>
        </w:rPr>
        <w:t>Техническая эксплуатация авиационных электросистем и пилотажно-навигационных комплексов</w:t>
      </w:r>
      <w:r w:rsidRPr="00D07B24">
        <w:rPr>
          <w:rFonts w:ascii="Times New Roman" w:eastAsia="Times New Roman" w:hAnsi="Times New Roman" w:cs="Times New Roman"/>
          <w:spacing w:val="10"/>
          <w:kern w:val="34"/>
          <w:sz w:val="24"/>
          <w:szCs w:val="24"/>
          <w:lang w:eastAsia="ru-RU"/>
        </w:rPr>
        <w:t>,</w:t>
      </w:r>
      <w:r w:rsidRPr="00D07B24">
        <w:rPr>
          <w:rFonts w:ascii="Times New Roman" w:eastAsia="Times New Roman" w:hAnsi="Times New Roman" w:cs="Times New Roman"/>
          <w:sz w:val="24"/>
          <w:szCs w:val="24"/>
          <w:lang w:eastAsia="ru-RU"/>
        </w:rPr>
        <w:t xml:space="preserve"> квалификация (степень) – магистр. </w:t>
      </w:r>
    </w:p>
    <w:p w:rsidR="00D07B24" w:rsidRPr="00D07B24" w:rsidRDefault="00D07B24" w:rsidP="00D07B24">
      <w:pPr>
        <w:suppressAutoHyphens/>
        <w:spacing w:after="0" w:line="240" w:lineRule="auto"/>
        <w:ind w:firstLine="709"/>
        <w:jc w:val="both"/>
        <w:rPr>
          <w:rFonts w:ascii="Times New Roman" w:eastAsia="Calibri" w:hAnsi="Times New Roman" w:cs="Times New Roman"/>
          <w:sz w:val="24"/>
          <w:szCs w:val="24"/>
          <w:lang w:eastAsia="ru-RU"/>
        </w:rPr>
      </w:pPr>
      <w:r w:rsidRPr="00D07B24">
        <w:rPr>
          <w:rFonts w:ascii="Times New Roman" w:eastAsia="Times New Roman" w:hAnsi="Times New Roman" w:cs="Times New Roman"/>
          <w:iCs/>
          <w:sz w:val="24"/>
          <w:szCs w:val="24"/>
          <w:lang w:eastAsia="ru-RU"/>
        </w:rPr>
        <w:t xml:space="preserve">Для успешного освоения данной </w:t>
      </w:r>
      <w:r w:rsidRPr="00D07B24">
        <w:rPr>
          <w:rFonts w:ascii="Times New Roman" w:eastAsia="Times New Roman" w:hAnsi="Times New Roman" w:cs="Times New Roman"/>
          <w:iCs/>
          <w:spacing w:val="-3"/>
          <w:sz w:val="24"/>
          <w:szCs w:val="24"/>
          <w:lang w:eastAsia="ru-RU"/>
        </w:rPr>
        <w:t>дисциплин</w:t>
      </w:r>
      <w:r w:rsidRPr="00D07B24">
        <w:rPr>
          <w:rFonts w:ascii="Times New Roman" w:eastAsia="Times New Roman" w:hAnsi="Times New Roman" w:cs="Times New Roman"/>
          <w:iCs/>
          <w:sz w:val="24"/>
          <w:szCs w:val="24"/>
          <w:lang w:eastAsia="ru-RU"/>
        </w:rPr>
        <w:t>ы обучающийся должен владеть знаниями, умениями и навыками, с</w:t>
      </w:r>
      <w:r w:rsidRPr="00D07B24">
        <w:rPr>
          <w:rFonts w:ascii="Times New Roman" w:eastAsia="Times New Roman" w:hAnsi="Times New Roman" w:cs="Times New Roman"/>
          <w:sz w:val="24"/>
          <w:szCs w:val="24"/>
          <w:lang w:eastAsia="ru-RU"/>
        </w:rPr>
        <w:t>формированными по дисциплине:</w:t>
      </w:r>
      <w:r w:rsidR="00E12496">
        <w:rPr>
          <w:rFonts w:ascii="Times New Roman" w:eastAsia="Times New Roman" w:hAnsi="Times New Roman" w:cs="Times New Roman"/>
          <w:sz w:val="24"/>
          <w:szCs w:val="24"/>
          <w:lang w:eastAsia="ru-RU"/>
        </w:rPr>
        <w:t xml:space="preserve"> </w:t>
      </w:r>
      <w:r w:rsidRPr="00D07B24">
        <w:rPr>
          <w:rFonts w:ascii="Times New Roman" w:eastAsia="Calibri" w:hAnsi="Times New Roman" w:cs="Times New Roman"/>
          <w:sz w:val="24"/>
          <w:szCs w:val="24"/>
          <w:lang w:eastAsia="ru-RU"/>
        </w:rPr>
        <w:t>Б1.ОД.6 Иностранный язык по проф</w:t>
      </w:r>
      <w:r w:rsidR="00E12496">
        <w:rPr>
          <w:rFonts w:ascii="Times New Roman" w:eastAsia="Calibri" w:hAnsi="Times New Roman" w:cs="Times New Roman"/>
          <w:sz w:val="24"/>
          <w:szCs w:val="24"/>
          <w:lang w:eastAsia="ru-RU"/>
        </w:rPr>
        <w:t>илю подготовки, в частности:</w:t>
      </w:r>
    </w:p>
    <w:p w:rsidR="00D07B24" w:rsidRPr="00D07B24" w:rsidRDefault="00D07B24" w:rsidP="00D07B24">
      <w:pPr>
        <w:suppressAutoHyphens/>
        <w:spacing w:after="0" w:line="240" w:lineRule="auto"/>
        <w:ind w:firstLine="709"/>
        <w:jc w:val="both"/>
        <w:rPr>
          <w:rFonts w:ascii="Times New Roman" w:eastAsia="Calibri" w:hAnsi="Times New Roman" w:cs="Times New Roman"/>
          <w:sz w:val="24"/>
          <w:szCs w:val="24"/>
          <w:lang w:eastAsia="ru-RU"/>
        </w:rPr>
      </w:pPr>
      <w:r w:rsidRPr="00D07B24">
        <w:rPr>
          <w:rFonts w:ascii="Times New Roman" w:eastAsia="Calibri" w:hAnsi="Times New Roman" w:cs="Times New Roman"/>
          <w:sz w:val="24"/>
          <w:szCs w:val="24"/>
          <w:lang w:eastAsia="ru-RU"/>
        </w:rPr>
        <w:t>знать:</w:t>
      </w:r>
    </w:p>
    <w:p w:rsidR="00D07B24" w:rsidRPr="00D07B24" w:rsidRDefault="00E12496" w:rsidP="00D07B24">
      <w:pPr>
        <w:widowControl w:val="0"/>
        <w:suppressAutoHyphens/>
        <w:spacing w:after="0" w:line="240" w:lineRule="auto"/>
        <w:ind w:firstLine="709"/>
        <w:jc w:val="both"/>
        <w:rPr>
          <w:rFonts w:ascii="Times New Roman" w:eastAsia="SimSun" w:hAnsi="Times New Roman" w:cs="Mangal"/>
          <w:sz w:val="24"/>
          <w:szCs w:val="24"/>
          <w:lang w:eastAsia="zh-CN" w:bidi="hi-IN"/>
        </w:rPr>
      </w:pPr>
      <w:r>
        <w:rPr>
          <w:rFonts w:ascii="Times New Roman" w:eastAsia="SimSun" w:hAnsi="Times New Roman" w:cs="Mangal"/>
          <w:sz w:val="24"/>
          <w:szCs w:val="24"/>
          <w:lang w:eastAsia="zh-CN" w:bidi="hi-IN"/>
        </w:rPr>
        <w:t xml:space="preserve">- </w:t>
      </w:r>
      <w:r w:rsidR="00D07B24" w:rsidRPr="00D07B24">
        <w:rPr>
          <w:rFonts w:ascii="Times New Roman" w:eastAsia="SimSun" w:hAnsi="Times New Roman" w:cs="Mangal"/>
          <w:sz w:val="24"/>
          <w:szCs w:val="24"/>
          <w:lang w:eastAsia="zh-CN" w:bidi="hi-IN"/>
        </w:rPr>
        <w:t xml:space="preserve">процессы эксплуатации </w:t>
      </w:r>
      <w:r w:rsidR="00D07B24" w:rsidRPr="00D07B24">
        <w:rPr>
          <w:rFonts w:ascii="Times New Roman" w:eastAsia="Times New Roman" w:hAnsi="Times New Roman" w:cs="Times New Roman"/>
          <w:sz w:val="24"/>
          <w:szCs w:val="24"/>
          <w:lang w:eastAsia="zh-CN"/>
        </w:rPr>
        <w:t>АЭС и ПНК ВС</w:t>
      </w:r>
      <w:r w:rsidR="00D07B24" w:rsidRPr="00D07B24">
        <w:rPr>
          <w:rFonts w:ascii="Times New Roman" w:eastAsia="SimSun" w:hAnsi="Times New Roman" w:cs="Mangal"/>
          <w:sz w:val="24"/>
          <w:szCs w:val="24"/>
          <w:lang w:eastAsia="zh-CN" w:bidi="hi-IN"/>
        </w:rPr>
        <w:t xml:space="preserve"> иностранного производства на английском языке; ОПК-</w:t>
      </w:r>
      <w:r w:rsidR="00D07B24" w:rsidRPr="00D07B24">
        <w:rPr>
          <w:rFonts w:ascii="Times New Roman" w:eastAsia="Times New Roman" w:hAnsi="Times New Roman" w:cs="Times New Roman"/>
          <w:sz w:val="24"/>
          <w:szCs w:val="24"/>
          <w:lang w:eastAsia="zh-CN"/>
        </w:rPr>
        <w:t>1</w:t>
      </w:r>
      <w:r w:rsidR="00D07B24" w:rsidRPr="00D07B24">
        <w:rPr>
          <w:rFonts w:ascii="Times New Roman" w:eastAsia="SimSun" w:hAnsi="Times New Roman" w:cs="Mangal"/>
          <w:sz w:val="24"/>
          <w:szCs w:val="24"/>
          <w:lang w:eastAsia="zh-CN" w:bidi="hi-IN"/>
        </w:rPr>
        <w:t>.1.4;</w:t>
      </w:r>
    </w:p>
    <w:p w:rsidR="00D07B24" w:rsidRPr="00D07B24" w:rsidRDefault="00D07B24" w:rsidP="00D07B24">
      <w:pPr>
        <w:widowControl w:val="0"/>
        <w:suppressAutoHyphens/>
        <w:spacing w:after="0" w:line="240" w:lineRule="auto"/>
        <w:ind w:firstLine="709"/>
        <w:jc w:val="both"/>
        <w:rPr>
          <w:rFonts w:ascii="Times New Roman" w:eastAsia="SimSun" w:hAnsi="Times New Roman" w:cs="Mangal"/>
          <w:sz w:val="24"/>
          <w:szCs w:val="24"/>
          <w:lang w:eastAsia="zh-CN" w:bidi="hi-IN"/>
        </w:rPr>
      </w:pPr>
      <w:r w:rsidRPr="00D07B24">
        <w:rPr>
          <w:rFonts w:ascii="Times New Roman" w:eastAsia="SimSun" w:hAnsi="Times New Roman" w:cs="Mangal"/>
          <w:sz w:val="24"/>
          <w:szCs w:val="24"/>
          <w:lang w:eastAsia="zh-CN" w:bidi="hi-IN"/>
        </w:rPr>
        <w:t>уметь:</w:t>
      </w:r>
    </w:p>
    <w:p w:rsidR="00D07B24" w:rsidRPr="00D07B24" w:rsidRDefault="00E12496" w:rsidP="00D07B24">
      <w:pPr>
        <w:spacing w:after="0" w:line="240" w:lineRule="auto"/>
        <w:ind w:firstLine="709"/>
        <w:jc w:val="both"/>
        <w:rPr>
          <w:rFonts w:ascii="Times New Roman" w:eastAsia="SimSun" w:hAnsi="Times New Roman" w:cs="Mangal"/>
          <w:sz w:val="24"/>
          <w:szCs w:val="24"/>
          <w:lang w:eastAsia="zh-CN" w:bidi="hi-IN"/>
        </w:rPr>
      </w:pPr>
      <w:r>
        <w:rPr>
          <w:rFonts w:ascii="Times New Roman" w:eastAsia="Times New Roman" w:hAnsi="Times New Roman" w:cs="Times New Roman"/>
          <w:sz w:val="24"/>
          <w:szCs w:val="24"/>
          <w:lang w:eastAsia="zh-CN"/>
        </w:rPr>
        <w:t>-</w:t>
      </w:r>
      <w:r w:rsidR="00D07B24" w:rsidRPr="00D07B24">
        <w:rPr>
          <w:rFonts w:ascii="Times New Roman" w:eastAsia="Times New Roman" w:hAnsi="Times New Roman" w:cs="Times New Roman"/>
          <w:sz w:val="24"/>
          <w:szCs w:val="24"/>
          <w:lang w:eastAsia="zh-CN"/>
        </w:rPr>
        <w:t>вести действующую нормативно-техническую и производственно-т</w:t>
      </w:r>
      <w:r>
        <w:rPr>
          <w:rFonts w:ascii="Times New Roman" w:eastAsia="Times New Roman" w:hAnsi="Times New Roman" w:cs="Times New Roman"/>
          <w:sz w:val="24"/>
          <w:szCs w:val="24"/>
          <w:lang w:eastAsia="zh-CN"/>
        </w:rPr>
        <w:t xml:space="preserve">ехнологическую документацию по </w:t>
      </w:r>
      <w:r w:rsidR="00D07B24" w:rsidRPr="00D07B24">
        <w:rPr>
          <w:rFonts w:ascii="Times New Roman" w:eastAsia="Times New Roman" w:hAnsi="Times New Roman" w:cs="Times New Roman"/>
          <w:sz w:val="24"/>
          <w:szCs w:val="24"/>
          <w:lang w:eastAsia="zh-CN"/>
        </w:rPr>
        <w:t xml:space="preserve">АЭС и ПНК ВС зарубежного производства на английском языке; </w:t>
      </w:r>
      <w:r w:rsidR="00D07B24" w:rsidRPr="00D07B24">
        <w:rPr>
          <w:rFonts w:ascii="Times New Roman" w:eastAsia="SimSun" w:hAnsi="Times New Roman" w:cs="Mangal"/>
          <w:sz w:val="24"/>
          <w:szCs w:val="24"/>
          <w:lang w:eastAsia="zh-CN" w:bidi="hi-IN"/>
        </w:rPr>
        <w:t>ОПК-</w:t>
      </w:r>
      <w:r w:rsidR="00D07B24" w:rsidRPr="00D07B24">
        <w:rPr>
          <w:rFonts w:ascii="Times New Roman" w:eastAsia="Times New Roman" w:hAnsi="Times New Roman" w:cs="Times New Roman"/>
          <w:sz w:val="24"/>
          <w:szCs w:val="24"/>
          <w:lang w:eastAsia="zh-CN"/>
        </w:rPr>
        <w:t>1</w:t>
      </w:r>
      <w:r w:rsidR="00D07B24" w:rsidRPr="00D07B24">
        <w:rPr>
          <w:rFonts w:ascii="Times New Roman" w:eastAsia="SimSun" w:hAnsi="Times New Roman" w:cs="Mangal"/>
          <w:sz w:val="24"/>
          <w:szCs w:val="24"/>
          <w:lang w:eastAsia="zh-CN" w:bidi="hi-IN"/>
        </w:rPr>
        <w:t>.2.3;</w:t>
      </w:r>
    </w:p>
    <w:p w:rsidR="00D07B24" w:rsidRPr="00D07B24" w:rsidRDefault="00D07B24" w:rsidP="00D07B24">
      <w:pPr>
        <w:spacing w:after="0" w:line="240" w:lineRule="auto"/>
        <w:ind w:firstLine="709"/>
        <w:jc w:val="both"/>
        <w:rPr>
          <w:rFonts w:ascii="Times New Roman" w:eastAsia="Times New Roman" w:hAnsi="Times New Roman" w:cs="Times New Roman"/>
          <w:bCs/>
          <w:sz w:val="24"/>
          <w:szCs w:val="24"/>
          <w:lang w:eastAsia="ru-RU"/>
        </w:rPr>
      </w:pPr>
      <w:r w:rsidRPr="00D07B24">
        <w:rPr>
          <w:rFonts w:ascii="Times New Roman" w:eastAsia="Times New Roman" w:hAnsi="Times New Roman" w:cs="Times New Roman"/>
          <w:bCs/>
          <w:sz w:val="24"/>
          <w:szCs w:val="24"/>
          <w:lang w:eastAsia="ru-RU"/>
        </w:rPr>
        <w:t>владеть:</w:t>
      </w:r>
    </w:p>
    <w:p w:rsidR="00D07B24" w:rsidRPr="00D07B24" w:rsidRDefault="00D07B24" w:rsidP="00D07B24">
      <w:pPr>
        <w:spacing w:after="0" w:line="240" w:lineRule="auto"/>
        <w:ind w:firstLine="709"/>
        <w:jc w:val="both"/>
        <w:rPr>
          <w:rFonts w:ascii="Times New Roman" w:eastAsia="Times New Roman" w:hAnsi="Times New Roman" w:cs="Times New Roman"/>
          <w:sz w:val="24"/>
          <w:szCs w:val="24"/>
          <w:lang w:eastAsia="zh-CN"/>
        </w:rPr>
      </w:pPr>
      <w:r w:rsidRPr="00D07B24">
        <w:rPr>
          <w:rFonts w:ascii="Times New Roman" w:eastAsia="Times New Roman" w:hAnsi="Times New Roman" w:cs="Times New Roman"/>
          <w:sz w:val="24"/>
          <w:szCs w:val="24"/>
          <w:lang w:eastAsia="zh-CN"/>
        </w:rPr>
        <w:t>-  навыками перево</w:t>
      </w:r>
      <w:r w:rsidR="00E12496">
        <w:rPr>
          <w:rFonts w:ascii="Times New Roman" w:eastAsia="Times New Roman" w:hAnsi="Times New Roman" w:cs="Times New Roman"/>
          <w:sz w:val="24"/>
          <w:szCs w:val="24"/>
          <w:lang w:eastAsia="zh-CN"/>
        </w:rPr>
        <w:t xml:space="preserve">да технической документации по </w:t>
      </w:r>
      <w:r w:rsidRPr="00D07B24">
        <w:rPr>
          <w:rFonts w:ascii="Times New Roman" w:eastAsia="Times New Roman" w:hAnsi="Times New Roman" w:cs="Times New Roman"/>
          <w:sz w:val="24"/>
          <w:szCs w:val="24"/>
          <w:lang w:eastAsia="zh-CN"/>
        </w:rPr>
        <w:t>АЭС и ПНК ВС зарубежного производства с английского языка на русский язык; ОПК-1.3.3;</w:t>
      </w:r>
    </w:p>
    <w:p w:rsidR="00D07B24" w:rsidRPr="00D07B24" w:rsidRDefault="00D07B24" w:rsidP="00D07B24">
      <w:pPr>
        <w:suppressAutoHyphens/>
        <w:spacing w:after="0" w:line="240" w:lineRule="auto"/>
        <w:ind w:firstLine="709"/>
        <w:jc w:val="both"/>
        <w:rPr>
          <w:rFonts w:ascii="Times New Roman" w:eastAsia="Times New Roman" w:hAnsi="Times New Roman" w:cs="Times New Roman"/>
          <w:sz w:val="24"/>
          <w:szCs w:val="24"/>
          <w:lang w:eastAsia="ru-RU"/>
        </w:rPr>
      </w:pPr>
      <w:r w:rsidRPr="00D07B24">
        <w:rPr>
          <w:rFonts w:ascii="Times New Roman" w:eastAsia="Times New Roman" w:hAnsi="Times New Roman" w:cs="Times New Roman"/>
          <w:sz w:val="24"/>
          <w:szCs w:val="24"/>
          <w:lang w:eastAsia="ru-RU"/>
        </w:rPr>
        <w:t>а также:</w:t>
      </w:r>
    </w:p>
    <w:p w:rsidR="00D07B24" w:rsidRPr="00D07B24" w:rsidRDefault="00D07B24" w:rsidP="00D07B24">
      <w:pPr>
        <w:widowControl w:val="0"/>
        <w:suppressAutoHyphens/>
        <w:spacing w:after="0" w:line="240" w:lineRule="auto"/>
        <w:ind w:firstLine="709"/>
        <w:jc w:val="both"/>
        <w:rPr>
          <w:rFonts w:ascii="Times New Roman" w:eastAsia="Times New Roman" w:hAnsi="Times New Roman" w:cs="Times New Roman"/>
          <w:bCs/>
          <w:sz w:val="24"/>
          <w:szCs w:val="24"/>
          <w:lang w:eastAsia="ru-RU"/>
        </w:rPr>
      </w:pPr>
      <w:r w:rsidRPr="00D07B24">
        <w:rPr>
          <w:rFonts w:ascii="Times New Roman" w:eastAsia="Times New Roman" w:hAnsi="Times New Roman" w:cs="Times New Roman"/>
          <w:bCs/>
          <w:sz w:val="24"/>
          <w:szCs w:val="24"/>
          <w:lang w:eastAsia="ru-RU"/>
        </w:rPr>
        <w:t>знать:</w:t>
      </w:r>
    </w:p>
    <w:p w:rsidR="00D07B24" w:rsidRPr="00D07B24" w:rsidRDefault="00D07B24" w:rsidP="001336E5">
      <w:pPr>
        <w:numPr>
          <w:ilvl w:val="0"/>
          <w:numId w:val="11"/>
        </w:numPr>
        <w:suppressAutoHyphen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D07B24">
        <w:rPr>
          <w:rFonts w:ascii="Times New Roman" w:eastAsia="Times New Roman" w:hAnsi="Times New Roman" w:cs="Times New Roman"/>
          <w:iCs/>
          <w:sz w:val="24"/>
          <w:szCs w:val="24"/>
          <w:lang w:eastAsia="ru-RU"/>
        </w:rPr>
        <w:t xml:space="preserve"> </w:t>
      </w:r>
      <w:r w:rsidRPr="00D07B24">
        <w:rPr>
          <w:rFonts w:ascii="Times New Roman" w:eastAsia="Times New Roman" w:hAnsi="Times New Roman" w:cs="Times New Roman"/>
          <w:bCs/>
          <w:sz w:val="24"/>
          <w:szCs w:val="24"/>
          <w:lang w:eastAsia="ru-RU"/>
        </w:rPr>
        <w:t>основные понятия и методы математического анализа</w:t>
      </w:r>
      <w:r w:rsidRPr="00D07B24">
        <w:rPr>
          <w:rFonts w:ascii="Times New Roman" w:eastAsia="Times New Roman" w:hAnsi="Times New Roman" w:cs="Times New Roman"/>
          <w:sz w:val="24"/>
          <w:szCs w:val="24"/>
          <w:lang w:eastAsia="ru-RU"/>
        </w:rPr>
        <w:t>;</w:t>
      </w:r>
    </w:p>
    <w:p w:rsidR="00D07B24" w:rsidRPr="00D07B24" w:rsidRDefault="00D07B24" w:rsidP="001336E5">
      <w:pPr>
        <w:numPr>
          <w:ilvl w:val="0"/>
          <w:numId w:val="11"/>
        </w:numPr>
        <w:suppressAutoHyphen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D07B24">
        <w:rPr>
          <w:rFonts w:ascii="Times New Roman" w:eastAsia="Times New Roman" w:hAnsi="Times New Roman" w:cs="Times New Roman"/>
          <w:spacing w:val="-4"/>
          <w:sz w:val="24"/>
          <w:szCs w:val="24"/>
          <w:lang w:eastAsia="ru-RU"/>
        </w:rPr>
        <w:t xml:space="preserve"> фундаментальные</w:t>
      </w:r>
      <w:r w:rsidRPr="00D07B24">
        <w:rPr>
          <w:rFonts w:ascii="Times New Roman" w:eastAsia="Times New Roman" w:hAnsi="Times New Roman" w:cs="Times New Roman"/>
          <w:sz w:val="24"/>
          <w:szCs w:val="24"/>
          <w:lang w:eastAsia="ru-RU"/>
        </w:rPr>
        <w:t xml:space="preserve"> физические законы, описывающие процессы и   явления в природе;</w:t>
      </w:r>
    </w:p>
    <w:p w:rsidR="00D07B24" w:rsidRPr="00D07B24" w:rsidRDefault="00D07B24" w:rsidP="001336E5">
      <w:pPr>
        <w:widowControl w:val="0"/>
        <w:numPr>
          <w:ilvl w:val="0"/>
          <w:numId w:val="11"/>
        </w:numPr>
        <w:suppressAutoHyphens/>
        <w:spacing w:after="0" w:line="240" w:lineRule="auto"/>
        <w:ind w:left="0" w:firstLine="709"/>
        <w:jc w:val="both"/>
        <w:rPr>
          <w:rFonts w:ascii="Times New Roman" w:eastAsia="Times New Roman" w:hAnsi="Times New Roman" w:cs="Times New Roman"/>
          <w:bCs/>
          <w:sz w:val="24"/>
          <w:szCs w:val="24"/>
          <w:lang w:eastAsia="ru-RU"/>
        </w:rPr>
      </w:pPr>
      <w:r w:rsidRPr="00D07B24">
        <w:rPr>
          <w:rFonts w:ascii="Times New Roman" w:eastAsia="Times New Roman" w:hAnsi="Times New Roman" w:cs="Times New Roman"/>
          <w:bCs/>
          <w:sz w:val="24"/>
          <w:szCs w:val="24"/>
          <w:lang w:eastAsia="ru-RU"/>
        </w:rPr>
        <w:t>основные законы электротехники;</w:t>
      </w:r>
    </w:p>
    <w:p w:rsidR="00D07B24" w:rsidRPr="00D07B24" w:rsidRDefault="00D07B24" w:rsidP="001336E5">
      <w:pPr>
        <w:widowControl w:val="0"/>
        <w:numPr>
          <w:ilvl w:val="0"/>
          <w:numId w:val="9"/>
        </w:numPr>
        <w:suppressAutoHyphens/>
        <w:spacing w:after="0" w:line="240" w:lineRule="auto"/>
        <w:ind w:left="0" w:firstLine="709"/>
        <w:jc w:val="both"/>
        <w:rPr>
          <w:rFonts w:ascii="Times New Roman" w:eastAsia="Times New Roman" w:hAnsi="Times New Roman" w:cs="Times New Roman"/>
          <w:bCs/>
          <w:sz w:val="24"/>
          <w:szCs w:val="24"/>
          <w:lang w:eastAsia="ru-RU"/>
        </w:rPr>
      </w:pPr>
      <w:r w:rsidRPr="00D07B24">
        <w:rPr>
          <w:rFonts w:ascii="Times New Roman" w:eastAsia="Times New Roman" w:hAnsi="Times New Roman" w:cs="Times New Roman"/>
          <w:bCs/>
          <w:sz w:val="24"/>
          <w:szCs w:val="24"/>
          <w:lang w:eastAsia="ru-RU"/>
        </w:rPr>
        <w:t>элементную базу современных электронных устройств;</w:t>
      </w:r>
    </w:p>
    <w:p w:rsidR="00D07B24" w:rsidRPr="00D07B24" w:rsidRDefault="00D07B24" w:rsidP="001336E5">
      <w:pPr>
        <w:widowControl w:val="0"/>
        <w:numPr>
          <w:ilvl w:val="0"/>
          <w:numId w:val="9"/>
        </w:numPr>
        <w:suppressAutoHyphens/>
        <w:spacing w:after="0" w:line="240" w:lineRule="auto"/>
        <w:ind w:left="0" w:firstLine="709"/>
        <w:jc w:val="both"/>
        <w:rPr>
          <w:rFonts w:ascii="Times New Roman" w:eastAsia="Times New Roman" w:hAnsi="Times New Roman" w:cs="Times New Roman"/>
          <w:bCs/>
          <w:sz w:val="24"/>
          <w:szCs w:val="24"/>
          <w:lang w:eastAsia="ru-RU"/>
        </w:rPr>
      </w:pPr>
      <w:r w:rsidRPr="00D07B24">
        <w:rPr>
          <w:rFonts w:ascii="Times New Roman" w:eastAsia="Times New Roman" w:hAnsi="Times New Roman" w:cs="Times New Roman"/>
          <w:bCs/>
          <w:sz w:val="24"/>
          <w:szCs w:val="24"/>
          <w:lang w:eastAsia="ru-RU"/>
        </w:rPr>
        <w:t>принципы работы устройств аналоговой и цифровой схемотехники;</w:t>
      </w:r>
    </w:p>
    <w:p w:rsidR="00D07B24" w:rsidRPr="00D07B24" w:rsidRDefault="00D07B24" w:rsidP="001336E5">
      <w:pPr>
        <w:widowControl w:val="0"/>
        <w:numPr>
          <w:ilvl w:val="0"/>
          <w:numId w:val="9"/>
        </w:numPr>
        <w:suppressAutoHyphens/>
        <w:spacing w:after="0" w:line="240" w:lineRule="auto"/>
        <w:ind w:left="0" w:firstLine="709"/>
        <w:jc w:val="both"/>
        <w:rPr>
          <w:rFonts w:ascii="Times New Roman" w:eastAsia="Times New Roman" w:hAnsi="Times New Roman" w:cs="Times New Roman"/>
          <w:bCs/>
          <w:sz w:val="24"/>
          <w:szCs w:val="24"/>
          <w:lang w:eastAsia="ru-RU"/>
        </w:rPr>
      </w:pPr>
      <w:r w:rsidRPr="00D07B24">
        <w:rPr>
          <w:rFonts w:ascii="Times New Roman" w:eastAsia="Times New Roman" w:hAnsi="Times New Roman" w:cs="Times New Roman"/>
          <w:bCs/>
          <w:sz w:val="24"/>
          <w:szCs w:val="24"/>
          <w:lang w:eastAsia="ru-RU"/>
        </w:rPr>
        <w:t>основы автоматики и управления;</w:t>
      </w:r>
    </w:p>
    <w:p w:rsidR="00D07B24" w:rsidRPr="00D07B24" w:rsidRDefault="00D07B24" w:rsidP="001336E5">
      <w:pPr>
        <w:widowControl w:val="0"/>
        <w:numPr>
          <w:ilvl w:val="0"/>
          <w:numId w:val="9"/>
        </w:numPr>
        <w:suppressAutoHyphens/>
        <w:spacing w:after="0" w:line="240" w:lineRule="auto"/>
        <w:ind w:left="0" w:firstLine="709"/>
        <w:jc w:val="both"/>
        <w:rPr>
          <w:rFonts w:ascii="Times New Roman" w:eastAsia="Times New Roman" w:hAnsi="Times New Roman" w:cs="Times New Roman"/>
          <w:bCs/>
          <w:sz w:val="24"/>
          <w:szCs w:val="24"/>
          <w:lang w:eastAsia="ru-RU"/>
        </w:rPr>
      </w:pPr>
      <w:r w:rsidRPr="00D07B24">
        <w:rPr>
          <w:rFonts w:ascii="Times New Roman" w:eastAsia="Times New Roman" w:hAnsi="Times New Roman" w:cs="Times New Roman"/>
          <w:bCs/>
          <w:sz w:val="24"/>
          <w:szCs w:val="24"/>
          <w:lang w:eastAsia="ru-RU"/>
        </w:rPr>
        <w:t>принцип действия и устройство и характеристики авиационных машин и аппаратов;</w:t>
      </w:r>
    </w:p>
    <w:p w:rsidR="00D07B24" w:rsidRPr="00D07B24" w:rsidRDefault="00D07B24" w:rsidP="00D07B24">
      <w:pPr>
        <w:widowControl w:val="0"/>
        <w:suppressAutoHyphens/>
        <w:spacing w:after="0" w:line="240" w:lineRule="auto"/>
        <w:ind w:firstLine="709"/>
        <w:jc w:val="both"/>
        <w:rPr>
          <w:rFonts w:ascii="Times New Roman" w:eastAsia="Times New Roman" w:hAnsi="Times New Roman" w:cs="Times New Roman"/>
          <w:bCs/>
          <w:sz w:val="24"/>
          <w:szCs w:val="24"/>
          <w:lang w:eastAsia="ru-RU"/>
        </w:rPr>
      </w:pPr>
      <w:r w:rsidRPr="00D07B24">
        <w:rPr>
          <w:rFonts w:ascii="Times New Roman" w:eastAsia="Times New Roman" w:hAnsi="Times New Roman" w:cs="Times New Roman"/>
          <w:bCs/>
          <w:sz w:val="24"/>
          <w:szCs w:val="24"/>
          <w:lang w:eastAsia="ru-RU"/>
        </w:rPr>
        <w:t>уметь:</w:t>
      </w:r>
    </w:p>
    <w:p w:rsidR="00D07B24" w:rsidRPr="00D07B24" w:rsidRDefault="00D07B24" w:rsidP="001336E5">
      <w:pPr>
        <w:numPr>
          <w:ilvl w:val="0"/>
          <w:numId w:val="12"/>
        </w:numPr>
        <w:suppressAutoHyphens/>
        <w:spacing w:after="0" w:line="240" w:lineRule="auto"/>
        <w:ind w:left="0" w:firstLine="709"/>
        <w:jc w:val="both"/>
        <w:rPr>
          <w:rFonts w:ascii="Times New Roman" w:eastAsia="Times New Roman" w:hAnsi="Times New Roman" w:cs="Times New Roman"/>
          <w:sz w:val="24"/>
          <w:szCs w:val="24"/>
          <w:lang w:eastAsia="ru-RU"/>
        </w:rPr>
      </w:pPr>
      <w:r w:rsidRPr="00D07B24">
        <w:rPr>
          <w:rFonts w:ascii="Times New Roman" w:eastAsia="Times New Roman" w:hAnsi="Times New Roman" w:cs="Times New Roman"/>
          <w:iCs/>
          <w:sz w:val="24"/>
          <w:szCs w:val="24"/>
          <w:lang w:eastAsia="ru-RU"/>
        </w:rPr>
        <w:t xml:space="preserve"> применять методы высшей математики </w:t>
      </w:r>
      <w:r w:rsidRPr="00D07B24">
        <w:rPr>
          <w:rFonts w:ascii="Times New Roman" w:eastAsia="Times New Roman" w:hAnsi="Times New Roman" w:cs="Times New Roman"/>
          <w:sz w:val="24"/>
          <w:szCs w:val="24"/>
          <w:lang w:eastAsia="ru-RU"/>
        </w:rPr>
        <w:t>в рамках дисциплины и при решении профессиональных задач;</w:t>
      </w:r>
    </w:p>
    <w:p w:rsidR="00D07B24" w:rsidRPr="00D07B24" w:rsidRDefault="00D07B24" w:rsidP="001336E5">
      <w:pPr>
        <w:numPr>
          <w:ilvl w:val="0"/>
          <w:numId w:val="12"/>
        </w:numPr>
        <w:suppressAutoHyphens/>
        <w:spacing w:after="0" w:line="240" w:lineRule="auto"/>
        <w:ind w:left="0" w:firstLine="709"/>
        <w:jc w:val="both"/>
        <w:rPr>
          <w:rFonts w:ascii="Times New Roman" w:eastAsia="Times New Roman" w:hAnsi="Times New Roman" w:cs="Times New Roman"/>
          <w:sz w:val="24"/>
          <w:szCs w:val="24"/>
          <w:lang w:eastAsia="ru-RU"/>
        </w:rPr>
      </w:pPr>
      <w:r w:rsidRPr="00D07B24">
        <w:rPr>
          <w:rFonts w:ascii="Times New Roman" w:eastAsia="Times New Roman" w:hAnsi="Times New Roman" w:cs="Times New Roman"/>
          <w:sz w:val="24"/>
          <w:szCs w:val="24"/>
          <w:lang w:eastAsia="ru-RU"/>
        </w:rPr>
        <w:t xml:space="preserve"> применять физические законы для объяснения функционирования механизмов, явлений природы;</w:t>
      </w:r>
    </w:p>
    <w:p w:rsidR="00D07B24" w:rsidRPr="00D07B24" w:rsidRDefault="00D07B24" w:rsidP="001336E5">
      <w:pPr>
        <w:widowControl w:val="0"/>
        <w:numPr>
          <w:ilvl w:val="0"/>
          <w:numId w:val="10"/>
        </w:numPr>
        <w:suppressAutoHyphens/>
        <w:spacing w:after="0" w:line="240" w:lineRule="auto"/>
        <w:ind w:left="0" w:firstLine="709"/>
        <w:jc w:val="both"/>
        <w:rPr>
          <w:rFonts w:ascii="Times New Roman" w:eastAsia="Times New Roman" w:hAnsi="Times New Roman" w:cs="Times New Roman"/>
          <w:bCs/>
          <w:sz w:val="24"/>
          <w:szCs w:val="24"/>
          <w:lang w:eastAsia="ru-RU"/>
        </w:rPr>
      </w:pPr>
      <w:r w:rsidRPr="00D07B24">
        <w:rPr>
          <w:rFonts w:ascii="Times New Roman" w:eastAsia="Times New Roman" w:hAnsi="Times New Roman" w:cs="Times New Roman"/>
          <w:bCs/>
          <w:sz w:val="24"/>
          <w:szCs w:val="24"/>
          <w:lang w:eastAsia="ru-RU"/>
        </w:rPr>
        <w:t>рассчитывать электрические и магнитные цепи в установившихся и переходных режимах;</w:t>
      </w:r>
    </w:p>
    <w:p w:rsidR="00D07B24" w:rsidRPr="00D07B24" w:rsidRDefault="00D07B24" w:rsidP="001336E5">
      <w:pPr>
        <w:widowControl w:val="0"/>
        <w:numPr>
          <w:ilvl w:val="0"/>
          <w:numId w:val="10"/>
        </w:numPr>
        <w:suppressAutoHyphens/>
        <w:spacing w:after="0" w:line="240" w:lineRule="auto"/>
        <w:ind w:left="0" w:firstLine="709"/>
        <w:jc w:val="both"/>
        <w:rPr>
          <w:rFonts w:ascii="Times New Roman" w:eastAsia="Times New Roman" w:hAnsi="Times New Roman" w:cs="Times New Roman"/>
          <w:bCs/>
          <w:sz w:val="24"/>
          <w:szCs w:val="24"/>
          <w:lang w:eastAsia="ru-RU"/>
        </w:rPr>
      </w:pPr>
      <w:r w:rsidRPr="00D07B24">
        <w:rPr>
          <w:rFonts w:ascii="Times New Roman" w:eastAsia="Times New Roman" w:hAnsi="Times New Roman" w:cs="Times New Roman"/>
          <w:bCs/>
          <w:sz w:val="24"/>
          <w:szCs w:val="24"/>
          <w:lang w:eastAsia="ru-RU"/>
        </w:rPr>
        <w:t>исследовать замкнутые системы автоматического управления;</w:t>
      </w:r>
    </w:p>
    <w:p w:rsidR="00D07B24" w:rsidRPr="00D07B24" w:rsidRDefault="00D07B24" w:rsidP="001336E5">
      <w:pPr>
        <w:widowControl w:val="0"/>
        <w:numPr>
          <w:ilvl w:val="0"/>
          <w:numId w:val="10"/>
        </w:numPr>
        <w:suppressAutoHyphens/>
        <w:spacing w:after="0" w:line="240" w:lineRule="auto"/>
        <w:ind w:left="0" w:firstLine="709"/>
        <w:jc w:val="both"/>
        <w:rPr>
          <w:rFonts w:ascii="Times New Roman" w:eastAsia="Times New Roman" w:hAnsi="Times New Roman" w:cs="Times New Roman"/>
          <w:bCs/>
          <w:sz w:val="24"/>
          <w:szCs w:val="24"/>
          <w:lang w:eastAsia="ru-RU"/>
        </w:rPr>
      </w:pPr>
      <w:r w:rsidRPr="00D07B24">
        <w:rPr>
          <w:rFonts w:ascii="Times New Roman" w:eastAsia="Times New Roman" w:hAnsi="Times New Roman" w:cs="Times New Roman"/>
          <w:bCs/>
          <w:sz w:val="24"/>
          <w:szCs w:val="24"/>
          <w:lang w:eastAsia="ru-RU"/>
        </w:rPr>
        <w:lastRenderedPageBreak/>
        <w:t>рассчитывать простейшие электронные устройства;</w:t>
      </w:r>
    </w:p>
    <w:p w:rsidR="00D07B24" w:rsidRPr="00D07B24" w:rsidRDefault="00D07B24" w:rsidP="001336E5">
      <w:pPr>
        <w:widowControl w:val="0"/>
        <w:numPr>
          <w:ilvl w:val="0"/>
          <w:numId w:val="10"/>
        </w:numPr>
        <w:suppressAutoHyphens/>
        <w:spacing w:after="0" w:line="240" w:lineRule="auto"/>
        <w:ind w:left="0" w:firstLine="709"/>
        <w:jc w:val="both"/>
        <w:rPr>
          <w:rFonts w:ascii="Times New Roman" w:eastAsia="Times New Roman" w:hAnsi="Times New Roman" w:cs="Times New Roman"/>
          <w:bCs/>
          <w:sz w:val="24"/>
          <w:szCs w:val="24"/>
          <w:lang w:eastAsia="ru-RU"/>
        </w:rPr>
      </w:pPr>
      <w:r w:rsidRPr="00D07B24">
        <w:rPr>
          <w:rFonts w:ascii="Times New Roman" w:eastAsia="Times New Roman" w:hAnsi="Times New Roman" w:cs="Times New Roman"/>
          <w:bCs/>
          <w:sz w:val="24"/>
          <w:szCs w:val="24"/>
          <w:lang w:eastAsia="ru-RU"/>
        </w:rPr>
        <w:t>моделировать электрические машины;</w:t>
      </w:r>
    </w:p>
    <w:p w:rsidR="00D07B24" w:rsidRPr="00D07B24" w:rsidRDefault="00D07B24" w:rsidP="00D07B24">
      <w:pPr>
        <w:widowControl w:val="0"/>
        <w:suppressAutoHyphens/>
        <w:spacing w:after="0" w:line="240" w:lineRule="auto"/>
        <w:ind w:firstLine="709"/>
        <w:jc w:val="both"/>
        <w:rPr>
          <w:rFonts w:ascii="Times New Roman" w:eastAsia="Times New Roman" w:hAnsi="Times New Roman" w:cs="Times New Roman"/>
          <w:bCs/>
          <w:sz w:val="24"/>
          <w:szCs w:val="24"/>
          <w:lang w:eastAsia="ru-RU"/>
        </w:rPr>
      </w:pPr>
      <w:r w:rsidRPr="00D07B24">
        <w:rPr>
          <w:rFonts w:ascii="Times New Roman" w:eastAsia="Times New Roman" w:hAnsi="Times New Roman" w:cs="Times New Roman"/>
          <w:bCs/>
          <w:sz w:val="24"/>
          <w:szCs w:val="24"/>
          <w:lang w:eastAsia="ru-RU"/>
        </w:rPr>
        <w:t>владеть:</w:t>
      </w:r>
    </w:p>
    <w:p w:rsidR="00D07B24" w:rsidRPr="00D07B24" w:rsidRDefault="00D07B24" w:rsidP="001336E5">
      <w:pPr>
        <w:numPr>
          <w:ilvl w:val="0"/>
          <w:numId w:val="14"/>
        </w:numPr>
        <w:suppressAutoHyphens/>
        <w:spacing w:after="0" w:line="240" w:lineRule="auto"/>
        <w:ind w:left="0" w:firstLine="709"/>
        <w:jc w:val="both"/>
        <w:rPr>
          <w:rFonts w:ascii="Times New Roman" w:eastAsia="Times New Roman" w:hAnsi="Times New Roman" w:cs="Times New Roman"/>
          <w:sz w:val="24"/>
          <w:szCs w:val="24"/>
          <w:lang w:eastAsia="ru-RU"/>
        </w:rPr>
      </w:pPr>
      <w:r w:rsidRPr="00D07B24">
        <w:rPr>
          <w:rFonts w:ascii="Times New Roman" w:eastAsia="Times New Roman" w:hAnsi="Times New Roman" w:cs="Times New Roman"/>
          <w:sz w:val="24"/>
          <w:szCs w:val="24"/>
          <w:lang w:eastAsia="ru-RU"/>
        </w:rPr>
        <w:t>навыками применения физических законов для проведения оценок значений параметров физических систем;</w:t>
      </w:r>
    </w:p>
    <w:p w:rsidR="00D07B24" w:rsidRPr="00D07B24" w:rsidRDefault="00D07B24" w:rsidP="001336E5">
      <w:pPr>
        <w:widowControl w:val="0"/>
        <w:numPr>
          <w:ilvl w:val="0"/>
          <w:numId w:val="13"/>
        </w:numPr>
        <w:suppressAutoHyphens/>
        <w:spacing w:after="0" w:line="240" w:lineRule="auto"/>
        <w:ind w:left="0" w:firstLine="709"/>
        <w:jc w:val="both"/>
        <w:rPr>
          <w:rFonts w:ascii="Times New Roman" w:eastAsia="Times New Roman" w:hAnsi="Times New Roman" w:cs="Times New Roman"/>
          <w:bCs/>
          <w:sz w:val="24"/>
          <w:szCs w:val="24"/>
          <w:lang w:eastAsia="ru-RU"/>
        </w:rPr>
      </w:pPr>
      <w:r w:rsidRPr="00D07B24">
        <w:rPr>
          <w:rFonts w:ascii="Times New Roman" w:eastAsia="Times New Roman" w:hAnsi="Times New Roman" w:cs="Times New Roman"/>
          <w:bCs/>
          <w:sz w:val="24"/>
          <w:szCs w:val="24"/>
          <w:lang w:eastAsia="ru-RU"/>
        </w:rPr>
        <w:t>аппаратом и методами теории автоматического управления;</w:t>
      </w:r>
    </w:p>
    <w:p w:rsidR="00D07B24" w:rsidRPr="00D07B24" w:rsidRDefault="00D07B24" w:rsidP="001336E5">
      <w:pPr>
        <w:widowControl w:val="0"/>
        <w:numPr>
          <w:ilvl w:val="0"/>
          <w:numId w:val="13"/>
        </w:numPr>
        <w:suppressAutoHyphens/>
        <w:spacing w:after="0" w:line="240" w:lineRule="auto"/>
        <w:ind w:left="0" w:firstLine="709"/>
        <w:jc w:val="both"/>
        <w:rPr>
          <w:rFonts w:ascii="Times New Roman" w:eastAsia="Times New Roman" w:hAnsi="Times New Roman" w:cs="Times New Roman"/>
          <w:bCs/>
          <w:sz w:val="24"/>
          <w:szCs w:val="24"/>
          <w:lang w:eastAsia="ru-RU"/>
        </w:rPr>
      </w:pPr>
      <w:r w:rsidRPr="00D07B24">
        <w:rPr>
          <w:rFonts w:ascii="Times New Roman" w:eastAsia="Times New Roman" w:hAnsi="Times New Roman" w:cs="Times New Roman"/>
          <w:bCs/>
          <w:sz w:val="24"/>
          <w:szCs w:val="24"/>
          <w:lang w:eastAsia="ru-RU"/>
        </w:rPr>
        <w:t>методами оценки качества устройств автоматики и автоматического управления;</w:t>
      </w:r>
    </w:p>
    <w:p w:rsidR="00D07B24" w:rsidRPr="00D07B24" w:rsidRDefault="00D07B24" w:rsidP="001336E5">
      <w:pPr>
        <w:widowControl w:val="0"/>
        <w:numPr>
          <w:ilvl w:val="0"/>
          <w:numId w:val="13"/>
        </w:numPr>
        <w:suppressAutoHyphens/>
        <w:spacing w:after="0" w:line="240" w:lineRule="auto"/>
        <w:ind w:left="0" w:firstLine="709"/>
        <w:jc w:val="both"/>
        <w:rPr>
          <w:rFonts w:ascii="Times New Roman" w:eastAsia="Times New Roman" w:hAnsi="Times New Roman" w:cs="Times New Roman"/>
          <w:bCs/>
          <w:sz w:val="24"/>
          <w:szCs w:val="24"/>
          <w:lang w:eastAsia="ru-RU"/>
        </w:rPr>
      </w:pPr>
      <w:r w:rsidRPr="00D07B24">
        <w:rPr>
          <w:rFonts w:ascii="Times New Roman" w:eastAsia="Times New Roman" w:hAnsi="Times New Roman" w:cs="Times New Roman"/>
          <w:bCs/>
          <w:sz w:val="24"/>
          <w:szCs w:val="24"/>
          <w:lang w:eastAsia="ru-RU"/>
        </w:rPr>
        <w:t>методами чтения и выполнения чертежей и электрических схем изделий;</w:t>
      </w:r>
    </w:p>
    <w:p w:rsidR="00D07B24" w:rsidRPr="00D07B24" w:rsidRDefault="00D07B24" w:rsidP="001336E5">
      <w:pPr>
        <w:widowControl w:val="0"/>
        <w:numPr>
          <w:ilvl w:val="0"/>
          <w:numId w:val="13"/>
        </w:numPr>
        <w:suppressAutoHyphens/>
        <w:spacing w:after="0" w:line="240" w:lineRule="auto"/>
        <w:ind w:left="0" w:firstLine="709"/>
        <w:jc w:val="both"/>
        <w:rPr>
          <w:rFonts w:ascii="Times New Roman" w:eastAsia="Times New Roman" w:hAnsi="Times New Roman" w:cs="Times New Roman"/>
          <w:bCs/>
          <w:sz w:val="24"/>
          <w:szCs w:val="24"/>
          <w:lang w:eastAsia="ru-RU"/>
        </w:rPr>
      </w:pPr>
      <w:r w:rsidRPr="00D07B24">
        <w:rPr>
          <w:rFonts w:ascii="Times New Roman" w:eastAsia="Times New Roman" w:hAnsi="Times New Roman" w:cs="Times New Roman"/>
          <w:bCs/>
          <w:sz w:val="24"/>
          <w:szCs w:val="24"/>
          <w:lang w:eastAsia="ru-RU"/>
        </w:rPr>
        <w:t>аппаратом и методами моделирования систем и процессов.</w:t>
      </w:r>
    </w:p>
    <w:p w:rsidR="00D07B24" w:rsidRPr="00D07B24" w:rsidRDefault="00D07B24" w:rsidP="00D07B24">
      <w:pPr>
        <w:suppressAutoHyphens/>
        <w:spacing w:after="0" w:line="240" w:lineRule="auto"/>
        <w:ind w:firstLine="709"/>
        <w:jc w:val="both"/>
        <w:rPr>
          <w:rFonts w:ascii="Times New Roman" w:eastAsia="Times New Roman" w:hAnsi="Times New Roman" w:cs="Times New Roman"/>
          <w:sz w:val="24"/>
          <w:szCs w:val="24"/>
          <w:lang w:eastAsia="zh-CN"/>
        </w:rPr>
      </w:pPr>
      <w:r w:rsidRPr="00D07B24">
        <w:rPr>
          <w:rFonts w:ascii="Times New Roman" w:eastAsia="Times New Roman" w:hAnsi="Times New Roman" w:cs="Times New Roman"/>
          <w:sz w:val="24"/>
          <w:szCs w:val="24"/>
          <w:lang w:eastAsia="ru-RU"/>
        </w:rPr>
        <w:t>Освоение дисциплины Бортовые и аэродромные источники электроэнергии АЭС и ПНК необходимо для последующих дисциплин: Б</w:t>
      </w:r>
      <w:proofErr w:type="gramStart"/>
      <w:r w:rsidRPr="00D07B24">
        <w:rPr>
          <w:rFonts w:ascii="Times New Roman" w:eastAsia="Times New Roman" w:hAnsi="Times New Roman" w:cs="Times New Roman"/>
          <w:sz w:val="24"/>
          <w:szCs w:val="24"/>
          <w:lang w:eastAsia="ru-RU"/>
        </w:rPr>
        <w:t>1.ОП.П.</w:t>
      </w:r>
      <w:proofErr w:type="gramEnd"/>
      <w:r w:rsidRPr="00D07B24">
        <w:rPr>
          <w:rFonts w:ascii="Times New Roman" w:eastAsia="Times New Roman" w:hAnsi="Times New Roman" w:cs="Times New Roman"/>
          <w:sz w:val="24"/>
          <w:szCs w:val="24"/>
          <w:lang w:eastAsia="ru-RU"/>
        </w:rPr>
        <w:t xml:space="preserve">1 </w:t>
      </w:r>
      <w:r w:rsidRPr="00D07B24">
        <w:rPr>
          <w:rFonts w:ascii="Times New Roman" w:eastAsia="Times New Roman" w:hAnsi="Times New Roman" w:cs="Times New Roman"/>
          <w:sz w:val="24"/>
          <w:szCs w:val="24"/>
          <w:lang w:eastAsia="zh-CN"/>
        </w:rPr>
        <w:t>Производственная практика 1. Научно-исследовательская работа.</w:t>
      </w:r>
    </w:p>
    <w:p w:rsidR="00122F21" w:rsidRPr="001A376F" w:rsidRDefault="00122F21" w:rsidP="00122F21">
      <w:pPr>
        <w:spacing w:after="0" w:line="240" w:lineRule="auto"/>
        <w:ind w:firstLine="709"/>
        <w:jc w:val="both"/>
        <w:rPr>
          <w:rFonts w:ascii="Times New Roman" w:hAnsi="Times New Roman" w:cs="Times New Roman"/>
          <w:b/>
          <w:bCs/>
          <w:caps/>
          <w:sz w:val="24"/>
          <w:szCs w:val="24"/>
        </w:rPr>
      </w:pPr>
      <w:r w:rsidRPr="001A376F">
        <w:rPr>
          <w:rFonts w:ascii="Times New Roman" w:hAnsi="Times New Roman" w:cs="Times New Roman"/>
          <w:b/>
          <w:bCs/>
          <w:caps/>
          <w:sz w:val="24"/>
          <w:szCs w:val="24"/>
        </w:rPr>
        <w:t>2. О</w:t>
      </w:r>
      <w:r w:rsidRPr="001A376F">
        <w:rPr>
          <w:rFonts w:ascii="Times New Roman" w:hAnsi="Times New Roman" w:cs="Times New Roman"/>
          <w:b/>
          <w:bCs/>
          <w:sz w:val="24"/>
          <w:szCs w:val="24"/>
        </w:rPr>
        <w:t>бъем</w:t>
      </w:r>
      <w:r w:rsidRPr="001A376F">
        <w:rPr>
          <w:rFonts w:ascii="Times New Roman" w:hAnsi="Times New Roman" w:cs="Times New Roman"/>
          <w:b/>
          <w:bCs/>
          <w:caps/>
          <w:sz w:val="24"/>
          <w:szCs w:val="24"/>
        </w:rPr>
        <w:t xml:space="preserve"> </w:t>
      </w:r>
      <w:r w:rsidRPr="001A376F">
        <w:rPr>
          <w:rFonts w:ascii="Times New Roman" w:hAnsi="Times New Roman" w:cs="Times New Roman"/>
          <w:b/>
          <w:bCs/>
          <w:sz w:val="24"/>
          <w:szCs w:val="24"/>
        </w:rPr>
        <w:t>учебной дисциплины, включая контактную работу обучающегося с преподавателем и самостоятельную работу обучающегося</w:t>
      </w:r>
      <w:r w:rsidRPr="001A376F">
        <w:rPr>
          <w:rFonts w:ascii="Times New Roman" w:hAnsi="Times New Roman" w:cs="Times New Roman"/>
          <w:b/>
          <w:bCs/>
          <w:caps/>
          <w:sz w:val="24"/>
          <w:szCs w:val="24"/>
        </w:rPr>
        <w:t>.</w:t>
      </w:r>
    </w:p>
    <w:p w:rsidR="00122F21" w:rsidRPr="001A376F" w:rsidRDefault="00122F21" w:rsidP="00122F21">
      <w:pPr>
        <w:spacing w:after="0" w:line="240" w:lineRule="auto"/>
        <w:ind w:firstLine="709"/>
        <w:jc w:val="both"/>
        <w:rPr>
          <w:rFonts w:ascii="Times New Roman" w:hAnsi="Times New Roman" w:cs="Times New Roman"/>
          <w:bCs/>
          <w:caps/>
          <w:sz w:val="24"/>
          <w:szCs w:val="24"/>
        </w:rPr>
      </w:pPr>
      <w:r w:rsidRPr="001A376F">
        <w:rPr>
          <w:rFonts w:ascii="Times New Roman" w:hAnsi="Times New Roman" w:cs="Times New Roman"/>
          <w:bCs/>
          <w:caps/>
          <w:sz w:val="24"/>
          <w:szCs w:val="24"/>
        </w:rPr>
        <w:t>О</w:t>
      </w:r>
      <w:r w:rsidRPr="001A376F">
        <w:rPr>
          <w:rFonts w:ascii="Times New Roman" w:hAnsi="Times New Roman" w:cs="Times New Roman"/>
          <w:bCs/>
          <w:sz w:val="24"/>
          <w:szCs w:val="24"/>
        </w:rPr>
        <w:t>бщая</w:t>
      </w:r>
      <w:r w:rsidRPr="001A376F">
        <w:rPr>
          <w:rFonts w:ascii="Times New Roman" w:hAnsi="Times New Roman" w:cs="Times New Roman"/>
          <w:bCs/>
          <w:caps/>
          <w:sz w:val="24"/>
          <w:szCs w:val="24"/>
        </w:rPr>
        <w:t xml:space="preserve"> </w:t>
      </w:r>
      <w:r w:rsidRPr="001A376F">
        <w:rPr>
          <w:rFonts w:ascii="Times New Roman" w:hAnsi="Times New Roman" w:cs="Times New Roman"/>
          <w:bCs/>
          <w:sz w:val="24"/>
          <w:szCs w:val="24"/>
        </w:rPr>
        <w:t xml:space="preserve">трудоемкость учебной дисциплины составляет </w:t>
      </w:r>
      <w:r w:rsidR="00D07B24">
        <w:rPr>
          <w:rFonts w:ascii="Times New Roman" w:hAnsi="Times New Roman" w:cs="Times New Roman"/>
          <w:bCs/>
          <w:sz w:val="24"/>
          <w:szCs w:val="24"/>
        </w:rPr>
        <w:t>4</w:t>
      </w:r>
      <w:r w:rsidRPr="001A376F">
        <w:rPr>
          <w:rFonts w:ascii="Times New Roman" w:hAnsi="Times New Roman" w:cs="Times New Roman"/>
          <w:bCs/>
          <w:sz w:val="24"/>
          <w:szCs w:val="24"/>
        </w:rPr>
        <w:t xml:space="preserve"> зачетные единицы</w:t>
      </w:r>
      <w:r w:rsidRPr="001A376F">
        <w:rPr>
          <w:rFonts w:ascii="Times New Roman" w:hAnsi="Times New Roman" w:cs="Times New Roman"/>
          <w:bCs/>
          <w:caps/>
          <w:sz w:val="24"/>
          <w:szCs w:val="24"/>
        </w:rPr>
        <w:t>.</w:t>
      </w:r>
    </w:p>
    <w:p w:rsidR="00754044" w:rsidRDefault="00754044" w:rsidP="00122F21">
      <w:pPr>
        <w:spacing w:after="0" w:line="240" w:lineRule="auto"/>
        <w:ind w:firstLine="709"/>
        <w:jc w:val="center"/>
        <w:rPr>
          <w:rFonts w:ascii="Times New Roman" w:hAnsi="Times New Roman" w:cs="Times New Roman"/>
          <w:b/>
          <w:sz w:val="28"/>
          <w:szCs w:val="24"/>
        </w:rPr>
      </w:pPr>
    </w:p>
    <w:p w:rsidR="00D07B24" w:rsidRDefault="00E12496" w:rsidP="00D07B24">
      <w:pPr>
        <w:spacing w:after="0" w:line="240" w:lineRule="auto"/>
        <w:ind w:firstLine="709"/>
        <w:jc w:val="center"/>
        <w:rPr>
          <w:rFonts w:ascii="Times New Roman" w:eastAsia="Calibri" w:hAnsi="Times New Roman" w:cs="Times New Roman"/>
          <w:b/>
          <w:sz w:val="28"/>
          <w:szCs w:val="24"/>
          <w:lang w:eastAsia="ru-RU"/>
        </w:rPr>
      </w:pPr>
      <w:r>
        <w:rPr>
          <w:rFonts w:ascii="Times New Roman" w:eastAsia="Calibri" w:hAnsi="Times New Roman" w:cs="Times New Roman"/>
          <w:b/>
          <w:sz w:val="28"/>
          <w:szCs w:val="24"/>
          <w:lang w:eastAsia="ru-RU"/>
        </w:rPr>
        <w:t>ФТД.</w:t>
      </w:r>
      <w:r w:rsidR="001F0FFF" w:rsidRPr="00B27CBF">
        <w:rPr>
          <w:rFonts w:ascii="Times New Roman" w:eastAsia="Calibri" w:hAnsi="Times New Roman" w:cs="Times New Roman"/>
          <w:b/>
          <w:sz w:val="28"/>
          <w:szCs w:val="24"/>
          <w:lang w:eastAsia="ru-RU"/>
        </w:rPr>
        <w:t xml:space="preserve">1 </w:t>
      </w:r>
      <w:r w:rsidR="00D07B24" w:rsidRPr="00D07B24">
        <w:rPr>
          <w:rFonts w:ascii="Times New Roman" w:eastAsia="Calibri" w:hAnsi="Times New Roman" w:cs="Times New Roman"/>
          <w:b/>
          <w:sz w:val="28"/>
          <w:szCs w:val="24"/>
          <w:lang w:eastAsia="ru-RU"/>
        </w:rPr>
        <w:t xml:space="preserve">Авиационные тренажеры </w:t>
      </w:r>
    </w:p>
    <w:p w:rsidR="001F0FFF" w:rsidRPr="001A376F" w:rsidRDefault="001F0FFF" w:rsidP="00D07B24">
      <w:pPr>
        <w:spacing w:after="0" w:line="240" w:lineRule="auto"/>
        <w:ind w:firstLine="709"/>
        <w:jc w:val="both"/>
        <w:rPr>
          <w:rFonts w:ascii="Times New Roman" w:hAnsi="Times New Roman" w:cs="Times New Roman"/>
          <w:b/>
          <w:bCs/>
          <w:caps/>
          <w:sz w:val="24"/>
          <w:szCs w:val="24"/>
        </w:rPr>
      </w:pPr>
      <w:r w:rsidRPr="001A376F">
        <w:rPr>
          <w:rFonts w:ascii="Times New Roman" w:hAnsi="Times New Roman" w:cs="Times New Roman"/>
          <w:b/>
          <w:bCs/>
          <w:caps/>
          <w:sz w:val="24"/>
          <w:szCs w:val="24"/>
        </w:rPr>
        <w:t>1. О</w:t>
      </w:r>
      <w:r w:rsidRPr="001A376F">
        <w:rPr>
          <w:rFonts w:ascii="Times New Roman" w:hAnsi="Times New Roman" w:cs="Times New Roman"/>
          <w:b/>
          <w:bCs/>
          <w:sz w:val="24"/>
          <w:szCs w:val="24"/>
        </w:rPr>
        <w:t>бщие</w:t>
      </w:r>
      <w:r w:rsidRPr="001A376F">
        <w:rPr>
          <w:rFonts w:ascii="Times New Roman" w:hAnsi="Times New Roman" w:cs="Times New Roman"/>
          <w:b/>
          <w:bCs/>
          <w:caps/>
          <w:sz w:val="24"/>
          <w:szCs w:val="24"/>
        </w:rPr>
        <w:t xml:space="preserve"> </w:t>
      </w:r>
      <w:r w:rsidRPr="001A376F">
        <w:rPr>
          <w:rFonts w:ascii="Times New Roman" w:hAnsi="Times New Roman" w:cs="Times New Roman"/>
          <w:b/>
          <w:bCs/>
          <w:sz w:val="24"/>
          <w:szCs w:val="24"/>
        </w:rPr>
        <w:t>положения</w:t>
      </w:r>
    </w:p>
    <w:p w:rsidR="00D07B24" w:rsidRPr="00D07B24" w:rsidRDefault="001F0FFF" w:rsidP="00E12496">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1A376F">
        <w:rPr>
          <w:rFonts w:ascii="Times New Roman" w:hAnsi="Times New Roman"/>
          <w:bCs/>
          <w:caps/>
          <w:sz w:val="24"/>
          <w:szCs w:val="24"/>
        </w:rPr>
        <w:t>1.1.</w:t>
      </w:r>
      <w:r w:rsidRPr="001A376F">
        <w:rPr>
          <w:rFonts w:ascii="Times New Roman" w:eastAsia="Calibri" w:hAnsi="Times New Roman"/>
          <w:i/>
          <w:sz w:val="24"/>
          <w:szCs w:val="24"/>
          <w:lang w:eastAsia="ru-RU"/>
        </w:rPr>
        <w:t xml:space="preserve"> </w:t>
      </w:r>
      <w:r w:rsidR="00D07B24" w:rsidRPr="00D07B24">
        <w:rPr>
          <w:rFonts w:ascii="Times New Roman" w:eastAsia="Times New Roman" w:hAnsi="Times New Roman" w:cs="Times New Roman"/>
          <w:sz w:val="24"/>
          <w:szCs w:val="24"/>
          <w:lang w:eastAsia="ru-RU"/>
        </w:rPr>
        <w:t xml:space="preserve">Цель освоения </w:t>
      </w:r>
      <w:r w:rsidR="00D07B24" w:rsidRPr="00D07B24">
        <w:rPr>
          <w:rFonts w:ascii="Times New Roman" w:eastAsia="Times New Roman" w:hAnsi="Times New Roman" w:cs="Times New Roman"/>
          <w:spacing w:val="-3"/>
          <w:sz w:val="24"/>
          <w:szCs w:val="24"/>
          <w:lang w:eastAsia="ru-RU"/>
        </w:rPr>
        <w:t>дисциплин</w:t>
      </w:r>
      <w:r w:rsidR="00D07B24" w:rsidRPr="00D07B24">
        <w:rPr>
          <w:rFonts w:ascii="Times New Roman" w:eastAsia="Times New Roman" w:hAnsi="Times New Roman" w:cs="Times New Roman"/>
          <w:sz w:val="24"/>
          <w:szCs w:val="24"/>
          <w:lang w:eastAsia="ru-RU"/>
        </w:rPr>
        <w:t xml:space="preserve">ы. Изучение студентами </w:t>
      </w:r>
      <w:r w:rsidR="00D07B24" w:rsidRPr="00D07B24">
        <w:rPr>
          <w:rFonts w:ascii="Times New Roman" w:eastAsia="Times New Roman" w:hAnsi="Times New Roman" w:cs="Times New Roman"/>
          <w:bCs/>
          <w:sz w:val="24"/>
          <w:szCs w:val="24"/>
          <w:lang w:eastAsia="ru-RU"/>
        </w:rPr>
        <w:t>основ построения авиационных тренажеров, применения их в учебном процессе, разработки авиационных тренажеров</w:t>
      </w:r>
      <w:r w:rsidR="00D07B24" w:rsidRPr="00D07B24">
        <w:rPr>
          <w:rFonts w:ascii="Times New Roman" w:eastAsia="Times New Roman" w:hAnsi="Times New Roman" w:cs="Times New Roman"/>
          <w:sz w:val="24"/>
          <w:szCs w:val="24"/>
          <w:lang w:eastAsia="ru-RU"/>
        </w:rPr>
        <w:t xml:space="preserve"> по ТЭ АЭС и ПНК, использовании их в учебных процессах образовательных организаций гражданской авиации</w:t>
      </w:r>
    </w:p>
    <w:p w:rsidR="00D07B24" w:rsidRPr="00D07B24" w:rsidRDefault="00D07B24" w:rsidP="00E12496">
      <w:pPr>
        <w:widowControl w:val="0"/>
        <w:spacing w:after="0" w:line="240" w:lineRule="auto"/>
        <w:ind w:firstLine="709"/>
        <w:jc w:val="both"/>
        <w:rPr>
          <w:rFonts w:ascii="Times New Roman" w:eastAsia="Times New Roman" w:hAnsi="Times New Roman" w:cs="Times New Roman"/>
          <w:sz w:val="24"/>
          <w:szCs w:val="24"/>
          <w:lang w:eastAsia="ru-RU"/>
        </w:rPr>
      </w:pPr>
      <w:r w:rsidRPr="00D07B24">
        <w:rPr>
          <w:rFonts w:ascii="Times New Roman" w:eastAsia="Times New Roman" w:hAnsi="Times New Roman" w:cs="Times New Roman"/>
          <w:sz w:val="24"/>
          <w:szCs w:val="24"/>
          <w:lang w:eastAsia="ru-RU"/>
        </w:rPr>
        <w:t xml:space="preserve">Задачи изучения дисциплины. Приобретение профессиональных компетенций, направленных на </w:t>
      </w:r>
      <w:r w:rsidRPr="00D07B24">
        <w:rPr>
          <w:rFonts w:ascii="Times New Roman" w:eastAsia="Times New Roman" w:hAnsi="Times New Roman" w:cs="Times New Roman"/>
          <w:color w:val="000000"/>
          <w:sz w:val="24"/>
          <w:szCs w:val="24"/>
          <w:lang w:eastAsia="ru-RU"/>
        </w:rPr>
        <w:t xml:space="preserve">экспериментально-исследовательскую, расчетно-проектную, организационно-управленческую и производственно-технологическую </w:t>
      </w:r>
      <w:r w:rsidRPr="00D07B24">
        <w:rPr>
          <w:rFonts w:ascii="Times New Roman" w:eastAsia="Times New Roman" w:hAnsi="Times New Roman" w:cs="Times New Roman"/>
          <w:sz w:val="24"/>
          <w:szCs w:val="24"/>
          <w:lang w:eastAsia="ru-RU"/>
        </w:rPr>
        <w:t>профессиональную деятельность, к которым готовятся выпускники, освоившие программу бакалавриата.</w:t>
      </w:r>
    </w:p>
    <w:p w:rsidR="00D07B24" w:rsidRPr="00D07B24" w:rsidRDefault="00D07B24" w:rsidP="00D07B24">
      <w:pPr>
        <w:widowControl w:val="0"/>
        <w:spacing w:after="0" w:line="240" w:lineRule="auto"/>
        <w:ind w:firstLine="709"/>
        <w:jc w:val="both"/>
        <w:rPr>
          <w:rFonts w:ascii="Times New Roman" w:eastAsia="Times New Roman" w:hAnsi="Times New Roman" w:cs="Times New Roman"/>
          <w:sz w:val="24"/>
          <w:szCs w:val="24"/>
          <w:lang w:eastAsia="ru-RU"/>
        </w:rPr>
      </w:pPr>
      <w:r w:rsidRPr="00D07B24">
        <w:rPr>
          <w:rFonts w:ascii="Times New Roman" w:eastAsia="Times New Roman" w:hAnsi="Times New Roman" w:cs="Times New Roman"/>
          <w:sz w:val="24"/>
          <w:szCs w:val="24"/>
          <w:lang w:eastAsia="ru-RU"/>
        </w:rPr>
        <w:t>Компетенции обучающегося, формируемые в результате освоения дисциплины.</w:t>
      </w:r>
    </w:p>
    <w:p w:rsidR="00D07B24" w:rsidRPr="00D07B24" w:rsidRDefault="00D07B24" w:rsidP="00D07B24">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D07B24">
        <w:rPr>
          <w:rFonts w:ascii="Times New Roman" w:eastAsia="Times New Roman" w:hAnsi="Times New Roman" w:cs="Times New Roman"/>
          <w:sz w:val="24"/>
          <w:szCs w:val="24"/>
          <w:lang w:eastAsia="ru-RU"/>
        </w:rPr>
        <w:t>профессиональная:</w:t>
      </w:r>
    </w:p>
    <w:p w:rsidR="00D07B24" w:rsidRPr="00D07B24" w:rsidRDefault="00D07B24" w:rsidP="00D07B24">
      <w:pPr>
        <w:widowControl w:val="0"/>
        <w:spacing w:after="0" w:line="240" w:lineRule="auto"/>
        <w:ind w:firstLine="709"/>
        <w:jc w:val="both"/>
        <w:rPr>
          <w:rFonts w:ascii="Times New Roman" w:eastAsia="Times New Roman" w:hAnsi="Times New Roman" w:cs="Times New Roman"/>
          <w:sz w:val="24"/>
          <w:szCs w:val="24"/>
          <w:lang w:eastAsia="ru-RU"/>
        </w:rPr>
      </w:pPr>
      <w:r w:rsidRPr="00D07B24">
        <w:rPr>
          <w:rFonts w:ascii="Times New Roman" w:eastAsia="Times New Roman" w:hAnsi="Times New Roman" w:cs="Times New Roman"/>
          <w:sz w:val="24"/>
          <w:szCs w:val="24"/>
          <w:lang w:eastAsia="ru-RU"/>
        </w:rPr>
        <w:t xml:space="preserve">ПК-7 </w:t>
      </w:r>
      <w:r w:rsidRPr="00D07B24">
        <w:rPr>
          <w:rFonts w:ascii="Times New Roman" w:eastAsia="Times New Roman" w:hAnsi="Times New Roman" w:cs="Times New Roman"/>
          <w:sz w:val="24"/>
          <w:szCs w:val="24"/>
          <w:lang w:eastAsia="zh-CN"/>
        </w:rPr>
        <w:t xml:space="preserve">Способность к разработке предложений по модернизации АЭС и ПНК, формированию и совершенствованию систем технической эксплуатации бортового оборудования </w:t>
      </w:r>
      <w:r w:rsidRPr="00D07B24">
        <w:rPr>
          <w:rFonts w:ascii="Times New Roman" w:eastAsia="Times New Roman" w:hAnsi="Times New Roman" w:cs="Times New Roman"/>
          <w:sz w:val="24"/>
          <w:szCs w:val="24"/>
          <w:lang w:eastAsia="ru-RU"/>
        </w:rPr>
        <w:t>ВС ГА на базе глубоких фундаментальных и специальных знаний</w:t>
      </w:r>
    </w:p>
    <w:p w:rsidR="00D07B24" w:rsidRPr="00D07B24" w:rsidRDefault="00D07B24" w:rsidP="00D07B24">
      <w:pPr>
        <w:suppressLineNumbers/>
        <w:spacing w:after="0" w:line="240" w:lineRule="auto"/>
        <w:ind w:firstLine="709"/>
        <w:jc w:val="both"/>
        <w:rPr>
          <w:rFonts w:ascii="Times New Roman" w:eastAsia="Times New Roman" w:hAnsi="Times New Roman" w:cs="Times New Roman"/>
          <w:bCs/>
          <w:sz w:val="24"/>
          <w:szCs w:val="24"/>
          <w:lang w:eastAsia="zh-CN"/>
        </w:rPr>
      </w:pPr>
      <w:r w:rsidRPr="00D07B24">
        <w:rPr>
          <w:rFonts w:ascii="Times New Roman" w:eastAsia="Times New Roman" w:hAnsi="Times New Roman" w:cs="Times New Roman"/>
          <w:sz w:val="24"/>
          <w:szCs w:val="24"/>
          <w:lang w:eastAsia="ru-RU"/>
        </w:rPr>
        <w:t>ИД-3 пк-7 Использовать в учебном процессе и предлагать решения по мо</w:t>
      </w:r>
      <w:r w:rsidRPr="00D07B24">
        <w:rPr>
          <w:rFonts w:ascii="Times New Roman" w:eastAsia="Times New Roman" w:hAnsi="Times New Roman" w:cs="Times New Roman"/>
          <w:bCs/>
          <w:sz w:val="24"/>
          <w:szCs w:val="24"/>
          <w:lang w:eastAsia="zh-CN"/>
        </w:rPr>
        <w:t>дернизации авиационных тренажеров</w:t>
      </w:r>
    </w:p>
    <w:p w:rsidR="00D07B24" w:rsidRPr="00D07B24" w:rsidRDefault="00D07B24" w:rsidP="00D07B24">
      <w:pPr>
        <w:widowControl w:val="0"/>
        <w:spacing w:after="0" w:line="240" w:lineRule="auto"/>
        <w:ind w:firstLine="709"/>
        <w:jc w:val="both"/>
        <w:rPr>
          <w:rFonts w:ascii="Times New Roman" w:eastAsia="Times New Roman" w:hAnsi="Times New Roman" w:cs="Times New Roman"/>
          <w:bCs/>
          <w:sz w:val="24"/>
          <w:szCs w:val="24"/>
          <w:lang w:eastAsia="zh-CN"/>
        </w:rPr>
      </w:pPr>
      <w:r w:rsidRPr="00D07B24">
        <w:rPr>
          <w:rFonts w:ascii="Times New Roman" w:eastAsia="Times New Roman" w:hAnsi="Times New Roman" w:cs="Times New Roman"/>
          <w:bCs/>
          <w:sz w:val="24"/>
          <w:szCs w:val="24"/>
          <w:lang w:eastAsia="zh-CN"/>
        </w:rPr>
        <w:t xml:space="preserve">Результаты обучения: </w:t>
      </w:r>
    </w:p>
    <w:p w:rsidR="00D07B24" w:rsidRPr="00D07B24" w:rsidRDefault="00D07B24" w:rsidP="00D07B24">
      <w:pPr>
        <w:spacing w:after="0" w:line="240" w:lineRule="auto"/>
        <w:ind w:firstLine="709"/>
        <w:jc w:val="both"/>
        <w:rPr>
          <w:rFonts w:ascii="Times New Roman" w:eastAsia="Times New Roman" w:hAnsi="Times New Roman" w:cs="Times New Roman"/>
          <w:sz w:val="24"/>
          <w:szCs w:val="24"/>
          <w:lang w:eastAsia="ru-RU"/>
        </w:rPr>
      </w:pPr>
      <w:r w:rsidRPr="00D07B24">
        <w:rPr>
          <w:rFonts w:ascii="Times New Roman" w:eastAsia="Times New Roman" w:hAnsi="Times New Roman" w:cs="Times New Roman"/>
          <w:sz w:val="24"/>
          <w:szCs w:val="24"/>
          <w:lang w:eastAsia="ru-RU"/>
        </w:rPr>
        <w:t xml:space="preserve">знать: </w:t>
      </w:r>
    </w:p>
    <w:p w:rsidR="00D07B24" w:rsidRPr="00D07B24" w:rsidRDefault="00D07B24" w:rsidP="00D07B24">
      <w:pPr>
        <w:spacing w:after="0" w:line="240" w:lineRule="auto"/>
        <w:ind w:firstLine="709"/>
        <w:jc w:val="both"/>
        <w:rPr>
          <w:rFonts w:ascii="Times New Roman" w:eastAsia="Times New Roman" w:hAnsi="Times New Roman" w:cs="Times New Roman"/>
          <w:bCs/>
          <w:sz w:val="24"/>
          <w:szCs w:val="24"/>
          <w:lang w:eastAsia="zh-CN"/>
        </w:rPr>
      </w:pPr>
      <w:r w:rsidRPr="00D07B24">
        <w:rPr>
          <w:rFonts w:ascii="Times New Roman" w:eastAsia="Times New Roman" w:hAnsi="Times New Roman" w:cs="Times New Roman"/>
          <w:bCs/>
          <w:sz w:val="24"/>
          <w:szCs w:val="24"/>
          <w:lang w:eastAsia="zh-CN"/>
        </w:rPr>
        <w:t xml:space="preserve">ПК-7.1.9 - назначение, принципы действия и устройство авиационных тренажеров; </w:t>
      </w:r>
    </w:p>
    <w:p w:rsidR="00D07B24" w:rsidRPr="00D07B24" w:rsidRDefault="00D07B24" w:rsidP="00D07B24">
      <w:pPr>
        <w:spacing w:after="0" w:line="240" w:lineRule="auto"/>
        <w:ind w:firstLine="709"/>
        <w:jc w:val="both"/>
        <w:rPr>
          <w:rFonts w:ascii="Times New Roman" w:eastAsia="Times New Roman" w:hAnsi="Times New Roman" w:cs="Times New Roman"/>
          <w:bCs/>
          <w:sz w:val="24"/>
          <w:szCs w:val="24"/>
          <w:lang w:eastAsia="zh-CN"/>
        </w:rPr>
      </w:pPr>
      <w:r w:rsidRPr="00D07B24">
        <w:rPr>
          <w:rFonts w:ascii="Times New Roman" w:eastAsia="Times New Roman" w:hAnsi="Times New Roman" w:cs="Times New Roman"/>
          <w:bCs/>
          <w:sz w:val="24"/>
          <w:szCs w:val="24"/>
          <w:lang w:eastAsia="zh-CN"/>
        </w:rPr>
        <w:t>ПК-7.1.10 -  технологию и порядок применения авиационных тренажеров;</w:t>
      </w:r>
    </w:p>
    <w:p w:rsidR="00D07B24" w:rsidRPr="00D07B24" w:rsidRDefault="00D07B24" w:rsidP="00D07B24">
      <w:pPr>
        <w:spacing w:after="0" w:line="240" w:lineRule="auto"/>
        <w:ind w:firstLine="709"/>
        <w:jc w:val="both"/>
        <w:rPr>
          <w:rFonts w:ascii="Times New Roman" w:eastAsia="Times New Roman" w:hAnsi="Times New Roman" w:cs="Times New Roman"/>
          <w:sz w:val="24"/>
          <w:szCs w:val="24"/>
          <w:lang w:eastAsia="ru-RU"/>
        </w:rPr>
      </w:pPr>
      <w:r w:rsidRPr="00D07B24">
        <w:rPr>
          <w:rFonts w:ascii="Times New Roman" w:eastAsia="Times New Roman" w:hAnsi="Times New Roman" w:cs="Times New Roman"/>
          <w:sz w:val="24"/>
          <w:szCs w:val="24"/>
          <w:lang w:eastAsia="ru-RU"/>
        </w:rPr>
        <w:t>уметь:</w:t>
      </w:r>
    </w:p>
    <w:p w:rsidR="00D07B24" w:rsidRPr="00D07B24" w:rsidRDefault="00D07B24" w:rsidP="00D07B24">
      <w:pPr>
        <w:spacing w:after="0" w:line="240" w:lineRule="auto"/>
        <w:ind w:firstLine="709"/>
        <w:jc w:val="both"/>
        <w:rPr>
          <w:rFonts w:ascii="Times New Roman" w:eastAsia="Times New Roman" w:hAnsi="Times New Roman" w:cs="Times New Roman"/>
          <w:bCs/>
          <w:sz w:val="24"/>
          <w:szCs w:val="24"/>
          <w:lang w:eastAsia="zh-CN"/>
        </w:rPr>
      </w:pPr>
      <w:r w:rsidRPr="00D07B24">
        <w:rPr>
          <w:rFonts w:ascii="Times New Roman" w:eastAsia="Times New Roman" w:hAnsi="Times New Roman" w:cs="Times New Roman"/>
          <w:bCs/>
          <w:sz w:val="24"/>
          <w:szCs w:val="24"/>
          <w:lang w:eastAsia="zh-CN"/>
        </w:rPr>
        <w:t>ПК-7.2.5 - и</w:t>
      </w:r>
      <w:r w:rsidR="00E12496">
        <w:rPr>
          <w:rFonts w:ascii="Times New Roman" w:eastAsia="Times New Roman" w:hAnsi="Times New Roman" w:cs="Times New Roman"/>
          <w:bCs/>
          <w:sz w:val="24"/>
          <w:szCs w:val="24"/>
          <w:lang w:eastAsia="zh-CN"/>
        </w:rPr>
        <w:t xml:space="preserve">спользовать в учебном процессе </w:t>
      </w:r>
      <w:r w:rsidRPr="00D07B24">
        <w:rPr>
          <w:rFonts w:ascii="Times New Roman" w:eastAsia="Times New Roman" w:hAnsi="Times New Roman" w:cs="Times New Roman"/>
          <w:bCs/>
          <w:sz w:val="24"/>
          <w:szCs w:val="24"/>
          <w:lang w:eastAsia="zh-CN"/>
        </w:rPr>
        <w:t>авиационные тренажеры;</w:t>
      </w:r>
    </w:p>
    <w:p w:rsidR="00D07B24" w:rsidRPr="00D07B24" w:rsidRDefault="00D07B24" w:rsidP="00D07B24">
      <w:pPr>
        <w:spacing w:after="0" w:line="240" w:lineRule="auto"/>
        <w:ind w:firstLine="709"/>
        <w:jc w:val="both"/>
        <w:rPr>
          <w:rFonts w:ascii="Times New Roman" w:eastAsia="Times New Roman" w:hAnsi="Times New Roman" w:cs="Times New Roman"/>
          <w:bCs/>
          <w:sz w:val="24"/>
          <w:szCs w:val="24"/>
          <w:lang w:eastAsia="zh-CN"/>
        </w:rPr>
      </w:pPr>
      <w:r w:rsidRPr="00D07B24">
        <w:rPr>
          <w:rFonts w:ascii="Times New Roman" w:eastAsia="Times New Roman" w:hAnsi="Times New Roman" w:cs="Times New Roman"/>
          <w:bCs/>
          <w:sz w:val="24"/>
          <w:szCs w:val="24"/>
          <w:lang w:eastAsia="zh-CN"/>
        </w:rPr>
        <w:t>ПК-7.2.6 - модернизировать и разраб</w:t>
      </w:r>
      <w:r w:rsidR="00E12496">
        <w:rPr>
          <w:rFonts w:ascii="Times New Roman" w:eastAsia="Times New Roman" w:hAnsi="Times New Roman" w:cs="Times New Roman"/>
          <w:bCs/>
          <w:sz w:val="24"/>
          <w:szCs w:val="24"/>
          <w:lang w:eastAsia="zh-CN"/>
        </w:rPr>
        <w:t xml:space="preserve">атывать новые </w:t>
      </w:r>
      <w:r w:rsidRPr="00D07B24">
        <w:rPr>
          <w:rFonts w:ascii="Times New Roman" w:eastAsia="Times New Roman" w:hAnsi="Times New Roman" w:cs="Times New Roman"/>
          <w:bCs/>
          <w:sz w:val="24"/>
          <w:szCs w:val="24"/>
          <w:lang w:eastAsia="zh-CN"/>
        </w:rPr>
        <w:t>авиационные тренажеры;</w:t>
      </w:r>
    </w:p>
    <w:p w:rsidR="00D07B24" w:rsidRPr="00D07B24" w:rsidRDefault="00D07B24" w:rsidP="00D07B24">
      <w:pPr>
        <w:spacing w:after="0" w:line="240" w:lineRule="auto"/>
        <w:ind w:firstLine="709"/>
        <w:jc w:val="both"/>
        <w:rPr>
          <w:rFonts w:ascii="Times New Roman" w:eastAsia="Times New Roman" w:hAnsi="Times New Roman" w:cs="Times New Roman"/>
          <w:sz w:val="24"/>
          <w:szCs w:val="24"/>
          <w:lang w:eastAsia="ru-RU"/>
        </w:rPr>
      </w:pPr>
      <w:r w:rsidRPr="00D07B24">
        <w:rPr>
          <w:rFonts w:ascii="Times New Roman" w:eastAsia="Times New Roman" w:hAnsi="Times New Roman" w:cs="Times New Roman"/>
          <w:sz w:val="24"/>
          <w:szCs w:val="24"/>
          <w:lang w:eastAsia="ru-RU"/>
        </w:rPr>
        <w:t>владеть:</w:t>
      </w:r>
    </w:p>
    <w:p w:rsidR="00D07B24" w:rsidRPr="00D07B24" w:rsidRDefault="00D07B24" w:rsidP="00D07B24">
      <w:pPr>
        <w:spacing w:after="0" w:line="240" w:lineRule="auto"/>
        <w:ind w:firstLine="709"/>
        <w:jc w:val="both"/>
        <w:rPr>
          <w:rFonts w:ascii="Times New Roman" w:eastAsia="Times New Roman" w:hAnsi="Times New Roman" w:cs="Times New Roman"/>
          <w:bCs/>
          <w:sz w:val="24"/>
          <w:szCs w:val="24"/>
          <w:lang w:eastAsia="zh-CN"/>
        </w:rPr>
      </w:pPr>
      <w:r w:rsidRPr="00D07B24">
        <w:rPr>
          <w:rFonts w:ascii="Times New Roman" w:eastAsia="Times New Roman" w:hAnsi="Times New Roman" w:cs="Times New Roman"/>
          <w:bCs/>
          <w:sz w:val="24"/>
          <w:szCs w:val="24"/>
          <w:lang w:eastAsia="zh-CN"/>
        </w:rPr>
        <w:t xml:space="preserve">ПК-7.3.3 </w:t>
      </w:r>
      <w:r w:rsidRPr="00D07B24">
        <w:rPr>
          <w:rFonts w:ascii="Times New Roman" w:eastAsia="Times New Roman" w:hAnsi="Times New Roman" w:cs="Times New Roman"/>
          <w:sz w:val="24"/>
          <w:szCs w:val="24"/>
          <w:lang w:eastAsia="zh-CN"/>
        </w:rPr>
        <w:t xml:space="preserve">- навыками использования в учебном процессе </w:t>
      </w:r>
      <w:r w:rsidRPr="00D07B24">
        <w:rPr>
          <w:rFonts w:ascii="Times New Roman" w:eastAsia="Times New Roman" w:hAnsi="Times New Roman" w:cs="Times New Roman"/>
          <w:bCs/>
          <w:sz w:val="24"/>
          <w:szCs w:val="24"/>
          <w:lang w:eastAsia="zh-CN"/>
        </w:rPr>
        <w:t>авиационных тренажеров.</w:t>
      </w:r>
    </w:p>
    <w:p w:rsidR="001F0FFF" w:rsidRPr="001A376F" w:rsidRDefault="001F0FFF" w:rsidP="00D07B24">
      <w:pPr>
        <w:spacing w:after="0" w:line="240" w:lineRule="auto"/>
        <w:ind w:firstLine="709"/>
        <w:jc w:val="center"/>
        <w:rPr>
          <w:rFonts w:ascii="Times New Roman" w:eastAsia="Calibri" w:hAnsi="Times New Roman"/>
          <w:b/>
          <w:bCs/>
          <w:caps/>
          <w:sz w:val="24"/>
          <w:szCs w:val="24"/>
          <w:lang w:eastAsia="ru-RU"/>
        </w:rPr>
      </w:pPr>
      <w:r w:rsidRPr="001A376F">
        <w:rPr>
          <w:rFonts w:ascii="Times New Roman" w:eastAsia="Calibri" w:hAnsi="Times New Roman"/>
          <w:b/>
          <w:bCs/>
          <w:caps/>
          <w:sz w:val="24"/>
          <w:szCs w:val="24"/>
          <w:lang w:eastAsia="ru-RU"/>
        </w:rPr>
        <w:t>1.2. М</w:t>
      </w:r>
      <w:r w:rsidR="00B27CBF" w:rsidRPr="001A376F">
        <w:rPr>
          <w:rFonts w:ascii="Times New Roman" w:eastAsia="Calibri" w:hAnsi="Times New Roman"/>
          <w:b/>
          <w:bCs/>
          <w:sz w:val="24"/>
          <w:szCs w:val="24"/>
          <w:lang w:eastAsia="ru-RU"/>
        </w:rPr>
        <w:t>есто дисциплины в структуре</w:t>
      </w:r>
    </w:p>
    <w:p w:rsidR="001F0FFF" w:rsidRPr="001A376F" w:rsidRDefault="00B27CBF" w:rsidP="001F0FFF">
      <w:pPr>
        <w:suppressAutoHyphens/>
        <w:spacing w:after="0" w:line="240" w:lineRule="auto"/>
        <w:jc w:val="center"/>
        <w:rPr>
          <w:rFonts w:ascii="Times New Roman" w:eastAsia="Calibri" w:hAnsi="Times New Roman" w:cs="Times New Roman"/>
          <w:b/>
          <w:bCs/>
          <w:sz w:val="24"/>
          <w:szCs w:val="24"/>
          <w:lang w:eastAsia="ru-RU"/>
        </w:rPr>
      </w:pPr>
      <w:r w:rsidRPr="001A376F">
        <w:rPr>
          <w:rFonts w:ascii="Times New Roman" w:eastAsia="Calibri" w:hAnsi="Times New Roman" w:cs="Times New Roman"/>
          <w:b/>
          <w:bCs/>
          <w:sz w:val="24"/>
          <w:szCs w:val="24"/>
          <w:lang w:eastAsia="ru-RU"/>
        </w:rPr>
        <w:t>образовательной программы</w:t>
      </w:r>
    </w:p>
    <w:p w:rsidR="00D07B24" w:rsidRPr="00D07B24" w:rsidRDefault="00E12496" w:rsidP="00D07B24">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Дисциплина</w:t>
      </w:r>
      <w:r w:rsidR="00D07B24" w:rsidRPr="00D07B24">
        <w:rPr>
          <w:rFonts w:ascii="Times New Roman" w:hAnsi="Times New Roman" w:cs="Times New Roman"/>
          <w:sz w:val="24"/>
          <w:szCs w:val="24"/>
        </w:rPr>
        <w:t xml:space="preserve"> Авиационные тренажеры относится к </w:t>
      </w:r>
      <w:r w:rsidR="00271D5C" w:rsidRPr="00271D5C">
        <w:rPr>
          <w:rFonts w:ascii="Times New Roman" w:hAnsi="Times New Roman" w:cs="Times New Roman"/>
          <w:sz w:val="24"/>
          <w:szCs w:val="24"/>
        </w:rPr>
        <w:t>учебным дисциплинам факультативной части</w:t>
      </w:r>
      <w:r w:rsidR="00D07B24">
        <w:rPr>
          <w:rFonts w:ascii="Times New Roman" w:hAnsi="Times New Roman" w:cs="Times New Roman"/>
          <w:sz w:val="24"/>
          <w:szCs w:val="24"/>
        </w:rPr>
        <w:t xml:space="preserve"> учебного плана </w:t>
      </w:r>
      <w:r w:rsidR="00D07B24" w:rsidRPr="00D07B24">
        <w:rPr>
          <w:rFonts w:ascii="Times New Roman" w:hAnsi="Times New Roman" w:cs="Times New Roman"/>
          <w:sz w:val="24"/>
          <w:szCs w:val="24"/>
        </w:rPr>
        <w:t>образовательной программы направления подготовки 25.04.02 -Техническая эксплуатация авиационных электросистем и пилотажно-навигационных комплексов, квалификация (степень) - магистр.</w:t>
      </w:r>
    </w:p>
    <w:p w:rsidR="00D07B24" w:rsidRPr="00D07B24" w:rsidRDefault="00D07B24" w:rsidP="00D07B24">
      <w:pPr>
        <w:spacing w:after="0" w:line="240" w:lineRule="auto"/>
        <w:ind w:firstLine="709"/>
        <w:jc w:val="both"/>
        <w:rPr>
          <w:rFonts w:ascii="Times New Roman" w:hAnsi="Times New Roman" w:cs="Times New Roman"/>
          <w:sz w:val="24"/>
          <w:szCs w:val="24"/>
        </w:rPr>
      </w:pPr>
      <w:r w:rsidRPr="00D07B24">
        <w:rPr>
          <w:rFonts w:ascii="Times New Roman" w:hAnsi="Times New Roman" w:cs="Times New Roman"/>
          <w:sz w:val="24"/>
          <w:szCs w:val="24"/>
        </w:rPr>
        <w:t>Для успешного освоения данного факультатива обучающийся должен владеть знаниями, умениями и навыками, сформированными по дисциплинам:</w:t>
      </w:r>
      <w:r w:rsidR="00E12496">
        <w:rPr>
          <w:rFonts w:ascii="Times New Roman" w:hAnsi="Times New Roman" w:cs="Times New Roman"/>
          <w:sz w:val="24"/>
          <w:szCs w:val="24"/>
        </w:rPr>
        <w:t xml:space="preserve"> </w:t>
      </w:r>
      <w:r w:rsidRPr="00D07B24">
        <w:rPr>
          <w:rFonts w:ascii="Times New Roman" w:hAnsi="Times New Roman" w:cs="Times New Roman"/>
          <w:sz w:val="24"/>
          <w:szCs w:val="24"/>
        </w:rPr>
        <w:t xml:space="preserve">Б1.ВД.М.1.1 </w:t>
      </w:r>
      <w:r w:rsidRPr="00D07B24">
        <w:rPr>
          <w:rFonts w:ascii="Times New Roman" w:hAnsi="Times New Roman" w:cs="Times New Roman"/>
          <w:sz w:val="24"/>
          <w:szCs w:val="24"/>
        </w:rPr>
        <w:lastRenderedPageBreak/>
        <w:t>Приборные системы авионики, Б1.ВД.М.1.2 Радиотехнические системы авионики, Б1.ВД.М.1.3 Управляющие системы авионики, Б1.ВД.М.1.4 Авиационные преобразователи электрической энергии, Б1.ВД.М.1.5 Электрифицированные комплексы воздушных судов, Б1.ВД.М.1.6 Бортовые системы контроля и управления силовой установкой, Б1.ВД.М.1.7 Бортовые системы технического обслуживания и управления техническим состоянием, Б1.ВД.М.1.8 Пакеты прикладных программ АЭС и авионики,</w:t>
      </w:r>
      <w:r w:rsidR="00E12496">
        <w:rPr>
          <w:rFonts w:ascii="Times New Roman" w:hAnsi="Times New Roman" w:cs="Times New Roman"/>
          <w:sz w:val="24"/>
          <w:szCs w:val="24"/>
        </w:rPr>
        <w:t xml:space="preserve"> </w:t>
      </w:r>
      <w:r w:rsidRPr="00D07B24">
        <w:rPr>
          <w:rFonts w:ascii="Times New Roman" w:hAnsi="Times New Roman" w:cs="Times New Roman"/>
          <w:sz w:val="24"/>
          <w:szCs w:val="24"/>
        </w:rPr>
        <w:t>Б1.ВД.М.1.9 Системы эксплуатационного контроля АЭС и авионики,</w:t>
      </w:r>
      <w:r w:rsidR="00E12496">
        <w:rPr>
          <w:rFonts w:ascii="Times New Roman" w:hAnsi="Times New Roman" w:cs="Times New Roman"/>
          <w:sz w:val="24"/>
          <w:szCs w:val="24"/>
        </w:rPr>
        <w:t xml:space="preserve"> </w:t>
      </w:r>
      <w:r w:rsidRPr="00D07B24">
        <w:rPr>
          <w:rFonts w:ascii="Times New Roman" w:hAnsi="Times New Roman" w:cs="Times New Roman"/>
          <w:sz w:val="24"/>
          <w:szCs w:val="24"/>
        </w:rPr>
        <w:t>Б1.ВД.М.1.10 Бортовые и аэродромные источники электроэнергии АЭС и авионики,</w:t>
      </w:r>
      <w:r w:rsidR="00E12496">
        <w:rPr>
          <w:rFonts w:ascii="Times New Roman" w:hAnsi="Times New Roman" w:cs="Times New Roman"/>
          <w:sz w:val="24"/>
          <w:szCs w:val="24"/>
        </w:rPr>
        <w:t xml:space="preserve"> </w:t>
      </w:r>
      <w:r w:rsidRPr="00D07B24">
        <w:rPr>
          <w:rFonts w:ascii="Times New Roman" w:hAnsi="Times New Roman" w:cs="Times New Roman"/>
          <w:sz w:val="24"/>
          <w:szCs w:val="24"/>
        </w:rPr>
        <w:t>Б1.ВД.М.2.1 Пилотажно-навигационное оборудование,</w:t>
      </w:r>
      <w:r w:rsidR="00E12496">
        <w:rPr>
          <w:rFonts w:ascii="Times New Roman" w:hAnsi="Times New Roman" w:cs="Times New Roman"/>
          <w:sz w:val="24"/>
          <w:szCs w:val="24"/>
        </w:rPr>
        <w:t xml:space="preserve"> </w:t>
      </w:r>
      <w:r w:rsidRPr="00D07B24">
        <w:rPr>
          <w:rFonts w:ascii="Times New Roman" w:hAnsi="Times New Roman" w:cs="Times New Roman"/>
          <w:sz w:val="24"/>
          <w:szCs w:val="24"/>
        </w:rPr>
        <w:t>Б1.ВД.М.2.2 Бортовое радиотехническое оборудование,</w:t>
      </w:r>
      <w:r w:rsidR="00E12496">
        <w:rPr>
          <w:rFonts w:ascii="Times New Roman" w:hAnsi="Times New Roman" w:cs="Times New Roman"/>
          <w:sz w:val="24"/>
          <w:szCs w:val="24"/>
        </w:rPr>
        <w:t xml:space="preserve"> </w:t>
      </w:r>
      <w:r w:rsidRPr="00D07B24">
        <w:rPr>
          <w:rFonts w:ascii="Times New Roman" w:hAnsi="Times New Roman" w:cs="Times New Roman"/>
          <w:sz w:val="24"/>
          <w:szCs w:val="24"/>
        </w:rPr>
        <w:t>Б1.ВД.М.2.3 Оборудование автоматического управления полетом,</w:t>
      </w:r>
      <w:r w:rsidR="00E12496">
        <w:rPr>
          <w:rFonts w:ascii="Times New Roman" w:hAnsi="Times New Roman" w:cs="Times New Roman"/>
          <w:sz w:val="24"/>
          <w:szCs w:val="24"/>
        </w:rPr>
        <w:t xml:space="preserve"> </w:t>
      </w:r>
      <w:r w:rsidRPr="00D07B24">
        <w:rPr>
          <w:rFonts w:ascii="Times New Roman" w:hAnsi="Times New Roman" w:cs="Times New Roman"/>
          <w:sz w:val="24"/>
          <w:szCs w:val="24"/>
        </w:rPr>
        <w:t>Б1.ВД.М.2.4 Электропреобразовательное оборудование воздушных судов,</w:t>
      </w:r>
      <w:r w:rsidR="00E12496">
        <w:rPr>
          <w:rFonts w:ascii="Times New Roman" w:hAnsi="Times New Roman" w:cs="Times New Roman"/>
          <w:sz w:val="24"/>
          <w:szCs w:val="24"/>
        </w:rPr>
        <w:t xml:space="preserve"> </w:t>
      </w:r>
      <w:r w:rsidRPr="00D07B24">
        <w:rPr>
          <w:rFonts w:ascii="Times New Roman" w:hAnsi="Times New Roman" w:cs="Times New Roman"/>
          <w:sz w:val="24"/>
          <w:szCs w:val="24"/>
        </w:rPr>
        <w:t>Б1.ВД.М.2.5 Электрооборудование воздушных судов,</w:t>
      </w:r>
      <w:r w:rsidR="00E12496">
        <w:rPr>
          <w:rFonts w:ascii="Times New Roman" w:hAnsi="Times New Roman" w:cs="Times New Roman"/>
          <w:sz w:val="24"/>
          <w:szCs w:val="24"/>
        </w:rPr>
        <w:t xml:space="preserve"> </w:t>
      </w:r>
      <w:r w:rsidRPr="00D07B24">
        <w:rPr>
          <w:rFonts w:ascii="Times New Roman" w:hAnsi="Times New Roman" w:cs="Times New Roman"/>
          <w:sz w:val="24"/>
          <w:szCs w:val="24"/>
        </w:rPr>
        <w:t>Б1.ВД.М.2.6 Приборы контроля авиадвигателя,</w:t>
      </w:r>
      <w:r w:rsidR="00E12496">
        <w:rPr>
          <w:rFonts w:ascii="Times New Roman" w:hAnsi="Times New Roman" w:cs="Times New Roman"/>
          <w:sz w:val="24"/>
          <w:szCs w:val="24"/>
        </w:rPr>
        <w:t xml:space="preserve"> </w:t>
      </w:r>
      <w:r w:rsidRPr="00D07B24">
        <w:rPr>
          <w:rFonts w:ascii="Times New Roman" w:hAnsi="Times New Roman" w:cs="Times New Roman"/>
          <w:sz w:val="24"/>
          <w:szCs w:val="24"/>
        </w:rPr>
        <w:t>Б1.ВД.М.2.7 Бортовые средства контроля и регистрации параметров,</w:t>
      </w:r>
      <w:r w:rsidR="00E12496">
        <w:rPr>
          <w:rFonts w:ascii="Times New Roman" w:hAnsi="Times New Roman" w:cs="Times New Roman"/>
          <w:sz w:val="24"/>
          <w:szCs w:val="24"/>
        </w:rPr>
        <w:t xml:space="preserve"> </w:t>
      </w:r>
      <w:r w:rsidRPr="00D07B24">
        <w:rPr>
          <w:rFonts w:ascii="Times New Roman" w:hAnsi="Times New Roman" w:cs="Times New Roman"/>
          <w:sz w:val="24"/>
          <w:szCs w:val="24"/>
        </w:rPr>
        <w:t>Б1.ВД.М.2.8 Пакеты прикладных программ АЭС и ПНК,</w:t>
      </w:r>
      <w:r w:rsidR="00E12496">
        <w:rPr>
          <w:rFonts w:ascii="Times New Roman" w:hAnsi="Times New Roman" w:cs="Times New Roman"/>
          <w:sz w:val="24"/>
          <w:szCs w:val="24"/>
        </w:rPr>
        <w:t xml:space="preserve"> </w:t>
      </w:r>
      <w:r w:rsidRPr="00D07B24">
        <w:rPr>
          <w:rFonts w:ascii="Times New Roman" w:hAnsi="Times New Roman" w:cs="Times New Roman"/>
          <w:sz w:val="24"/>
          <w:szCs w:val="24"/>
        </w:rPr>
        <w:t>Б1.ВД.М.2.9 Системы эксплуатационного контроля АЭС и ПНК,</w:t>
      </w:r>
      <w:r w:rsidR="00E12496">
        <w:rPr>
          <w:rFonts w:ascii="Times New Roman" w:hAnsi="Times New Roman" w:cs="Times New Roman"/>
          <w:sz w:val="24"/>
          <w:szCs w:val="24"/>
        </w:rPr>
        <w:t xml:space="preserve"> </w:t>
      </w:r>
      <w:r w:rsidRPr="00D07B24">
        <w:rPr>
          <w:rFonts w:ascii="Times New Roman" w:hAnsi="Times New Roman" w:cs="Times New Roman"/>
          <w:sz w:val="24"/>
          <w:szCs w:val="24"/>
        </w:rPr>
        <w:t>Б1.ВД.М.2.10 Бортовые и аэродромные исто</w:t>
      </w:r>
      <w:r w:rsidR="00E12496">
        <w:rPr>
          <w:rFonts w:ascii="Times New Roman" w:hAnsi="Times New Roman" w:cs="Times New Roman"/>
          <w:sz w:val="24"/>
          <w:szCs w:val="24"/>
        </w:rPr>
        <w:t xml:space="preserve">чники электроэнергии АЭС и ПНК, </w:t>
      </w:r>
      <w:r w:rsidRPr="00D07B24">
        <w:rPr>
          <w:rFonts w:ascii="Times New Roman" w:hAnsi="Times New Roman" w:cs="Times New Roman"/>
          <w:sz w:val="24"/>
          <w:szCs w:val="24"/>
        </w:rPr>
        <w:t>в частности:</w:t>
      </w:r>
    </w:p>
    <w:p w:rsidR="00D07B24" w:rsidRPr="00D07B24" w:rsidRDefault="00D07B24" w:rsidP="00D07B24">
      <w:pPr>
        <w:spacing w:after="0" w:line="240" w:lineRule="auto"/>
        <w:ind w:firstLine="709"/>
        <w:jc w:val="both"/>
        <w:rPr>
          <w:rFonts w:ascii="Times New Roman" w:hAnsi="Times New Roman" w:cs="Times New Roman"/>
          <w:sz w:val="24"/>
          <w:szCs w:val="24"/>
        </w:rPr>
      </w:pPr>
      <w:r w:rsidRPr="00D07B24">
        <w:rPr>
          <w:rFonts w:ascii="Times New Roman" w:hAnsi="Times New Roman" w:cs="Times New Roman"/>
          <w:sz w:val="24"/>
          <w:szCs w:val="24"/>
        </w:rPr>
        <w:t>знать:</w:t>
      </w:r>
    </w:p>
    <w:p w:rsidR="00D07B24" w:rsidRPr="00D07B24" w:rsidRDefault="00D07B24" w:rsidP="00D07B24">
      <w:pPr>
        <w:spacing w:after="0" w:line="240" w:lineRule="auto"/>
        <w:ind w:firstLine="709"/>
        <w:jc w:val="both"/>
        <w:rPr>
          <w:rFonts w:ascii="Times New Roman" w:hAnsi="Times New Roman" w:cs="Times New Roman"/>
          <w:sz w:val="24"/>
          <w:szCs w:val="24"/>
        </w:rPr>
      </w:pPr>
      <w:r w:rsidRPr="00D07B24">
        <w:rPr>
          <w:rFonts w:ascii="Times New Roman" w:hAnsi="Times New Roman" w:cs="Times New Roman"/>
          <w:sz w:val="24"/>
          <w:szCs w:val="24"/>
        </w:rPr>
        <w:t>устройство и особенности ТО систем и комплексов авионики, средств автоматизированного контроля АЭС и авионики конкретного типа ВС;</w:t>
      </w:r>
    </w:p>
    <w:p w:rsidR="00D07B24" w:rsidRPr="00D07B24" w:rsidRDefault="00D07B24" w:rsidP="00D07B24">
      <w:pPr>
        <w:spacing w:after="0" w:line="240" w:lineRule="auto"/>
        <w:ind w:firstLine="709"/>
        <w:jc w:val="both"/>
        <w:rPr>
          <w:rFonts w:ascii="Times New Roman" w:hAnsi="Times New Roman" w:cs="Times New Roman"/>
          <w:sz w:val="24"/>
          <w:szCs w:val="24"/>
        </w:rPr>
      </w:pPr>
      <w:r w:rsidRPr="00D07B24">
        <w:rPr>
          <w:rFonts w:ascii="Times New Roman" w:hAnsi="Times New Roman" w:cs="Times New Roman"/>
          <w:sz w:val="24"/>
          <w:szCs w:val="24"/>
        </w:rPr>
        <w:t>уметь:</w:t>
      </w:r>
    </w:p>
    <w:p w:rsidR="00D07B24" w:rsidRPr="00D07B24" w:rsidRDefault="00D07B24" w:rsidP="00D07B24">
      <w:pPr>
        <w:spacing w:after="0" w:line="240" w:lineRule="auto"/>
        <w:ind w:firstLine="709"/>
        <w:jc w:val="both"/>
        <w:rPr>
          <w:rFonts w:ascii="Times New Roman" w:hAnsi="Times New Roman" w:cs="Times New Roman"/>
          <w:sz w:val="24"/>
          <w:szCs w:val="24"/>
        </w:rPr>
      </w:pPr>
      <w:r w:rsidRPr="00D07B24">
        <w:rPr>
          <w:rFonts w:ascii="Times New Roman" w:hAnsi="Times New Roman" w:cs="Times New Roman"/>
          <w:sz w:val="24"/>
          <w:szCs w:val="24"/>
        </w:rPr>
        <w:t>выполнять ТО по системам и комплексам авионики, средствам автоматизированного контроля АЭС и авионики конкретного типа ВС.</w:t>
      </w:r>
    </w:p>
    <w:p w:rsidR="00D07B24" w:rsidRDefault="00D07B24" w:rsidP="00D07B24">
      <w:pPr>
        <w:spacing w:after="0" w:line="240" w:lineRule="auto"/>
        <w:ind w:firstLine="709"/>
        <w:jc w:val="both"/>
        <w:rPr>
          <w:rFonts w:ascii="Times New Roman" w:hAnsi="Times New Roman" w:cs="Times New Roman"/>
          <w:sz w:val="24"/>
          <w:szCs w:val="24"/>
        </w:rPr>
      </w:pPr>
      <w:r w:rsidRPr="00D07B24">
        <w:rPr>
          <w:rFonts w:ascii="Times New Roman" w:hAnsi="Times New Roman" w:cs="Times New Roman"/>
          <w:sz w:val="24"/>
          <w:szCs w:val="24"/>
        </w:rPr>
        <w:t>Освоение факультатива Авиационные тренажеры необходимо для последующих дисциплин: Б</w:t>
      </w:r>
      <w:proofErr w:type="gramStart"/>
      <w:r w:rsidRPr="00D07B24">
        <w:rPr>
          <w:rFonts w:ascii="Times New Roman" w:hAnsi="Times New Roman" w:cs="Times New Roman"/>
          <w:sz w:val="24"/>
          <w:szCs w:val="24"/>
        </w:rPr>
        <w:t>2.ВП.П.</w:t>
      </w:r>
      <w:proofErr w:type="gramEnd"/>
      <w:r w:rsidRPr="00D07B24">
        <w:rPr>
          <w:rFonts w:ascii="Times New Roman" w:hAnsi="Times New Roman" w:cs="Times New Roman"/>
          <w:sz w:val="24"/>
          <w:szCs w:val="24"/>
        </w:rPr>
        <w:t>2.М.1 Производственная 3. Преддипломная практика (модуль 1), Б2.ВП.П.2.М.2 Производственная 3. Преддипломная практика (модуль 2).</w:t>
      </w:r>
    </w:p>
    <w:p w:rsidR="001F0FFF" w:rsidRPr="001A376F" w:rsidRDefault="001F0FFF" w:rsidP="00D07B24">
      <w:pPr>
        <w:spacing w:after="0" w:line="240" w:lineRule="auto"/>
        <w:ind w:firstLine="709"/>
        <w:jc w:val="both"/>
        <w:rPr>
          <w:rFonts w:ascii="Times New Roman" w:hAnsi="Times New Roman" w:cs="Times New Roman"/>
          <w:b/>
          <w:bCs/>
          <w:caps/>
          <w:sz w:val="24"/>
          <w:szCs w:val="24"/>
        </w:rPr>
      </w:pPr>
      <w:r w:rsidRPr="001A376F">
        <w:rPr>
          <w:rFonts w:ascii="Times New Roman" w:hAnsi="Times New Roman" w:cs="Times New Roman"/>
          <w:b/>
          <w:bCs/>
          <w:caps/>
          <w:sz w:val="24"/>
          <w:szCs w:val="24"/>
        </w:rPr>
        <w:t>2. О</w:t>
      </w:r>
      <w:r w:rsidRPr="001A376F">
        <w:rPr>
          <w:rFonts w:ascii="Times New Roman" w:hAnsi="Times New Roman" w:cs="Times New Roman"/>
          <w:b/>
          <w:bCs/>
          <w:sz w:val="24"/>
          <w:szCs w:val="24"/>
        </w:rPr>
        <w:t>бъем</w:t>
      </w:r>
      <w:r w:rsidRPr="001A376F">
        <w:rPr>
          <w:rFonts w:ascii="Times New Roman" w:hAnsi="Times New Roman" w:cs="Times New Roman"/>
          <w:b/>
          <w:bCs/>
          <w:caps/>
          <w:sz w:val="24"/>
          <w:szCs w:val="24"/>
        </w:rPr>
        <w:t xml:space="preserve"> </w:t>
      </w:r>
      <w:r w:rsidRPr="001A376F">
        <w:rPr>
          <w:rFonts w:ascii="Times New Roman" w:hAnsi="Times New Roman" w:cs="Times New Roman"/>
          <w:b/>
          <w:bCs/>
          <w:sz w:val="24"/>
          <w:szCs w:val="24"/>
        </w:rPr>
        <w:t>учебной дисциплины, включая контактную работу обучающегося с преподавателем и самостоятельную работу обучающегося</w:t>
      </w:r>
      <w:r w:rsidRPr="001A376F">
        <w:rPr>
          <w:rFonts w:ascii="Times New Roman" w:hAnsi="Times New Roman" w:cs="Times New Roman"/>
          <w:b/>
          <w:bCs/>
          <w:caps/>
          <w:sz w:val="24"/>
          <w:szCs w:val="24"/>
        </w:rPr>
        <w:t>.</w:t>
      </w:r>
    </w:p>
    <w:p w:rsidR="001A376F" w:rsidRDefault="001F0FFF" w:rsidP="001A376F">
      <w:pPr>
        <w:spacing w:after="0" w:line="240" w:lineRule="auto"/>
        <w:ind w:firstLine="709"/>
        <w:jc w:val="both"/>
        <w:rPr>
          <w:rFonts w:ascii="Times New Roman" w:hAnsi="Times New Roman" w:cs="Times New Roman"/>
          <w:bCs/>
          <w:caps/>
          <w:sz w:val="24"/>
          <w:szCs w:val="24"/>
        </w:rPr>
      </w:pPr>
      <w:r w:rsidRPr="001A376F">
        <w:rPr>
          <w:rFonts w:ascii="Times New Roman" w:hAnsi="Times New Roman" w:cs="Times New Roman"/>
          <w:bCs/>
          <w:caps/>
          <w:sz w:val="24"/>
          <w:szCs w:val="24"/>
        </w:rPr>
        <w:t>О</w:t>
      </w:r>
      <w:r w:rsidRPr="001A376F">
        <w:rPr>
          <w:rFonts w:ascii="Times New Roman" w:hAnsi="Times New Roman" w:cs="Times New Roman"/>
          <w:bCs/>
          <w:sz w:val="24"/>
          <w:szCs w:val="24"/>
        </w:rPr>
        <w:t>бщая</w:t>
      </w:r>
      <w:r w:rsidRPr="001A376F">
        <w:rPr>
          <w:rFonts w:ascii="Times New Roman" w:hAnsi="Times New Roman" w:cs="Times New Roman"/>
          <w:bCs/>
          <w:caps/>
          <w:sz w:val="24"/>
          <w:szCs w:val="24"/>
        </w:rPr>
        <w:t xml:space="preserve"> </w:t>
      </w:r>
      <w:r w:rsidRPr="001A376F">
        <w:rPr>
          <w:rFonts w:ascii="Times New Roman" w:hAnsi="Times New Roman" w:cs="Times New Roman"/>
          <w:bCs/>
          <w:sz w:val="24"/>
          <w:szCs w:val="24"/>
        </w:rPr>
        <w:t xml:space="preserve">трудоемкость учебной дисциплины составляет </w:t>
      </w:r>
      <w:r w:rsidR="00FB3C2D">
        <w:rPr>
          <w:rFonts w:ascii="Times New Roman" w:hAnsi="Times New Roman" w:cs="Times New Roman"/>
          <w:bCs/>
          <w:sz w:val="24"/>
          <w:szCs w:val="24"/>
        </w:rPr>
        <w:t>2</w:t>
      </w:r>
      <w:r w:rsidRPr="001A376F">
        <w:rPr>
          <w:rFonts w:ascii="Times New Roman" w:hAnsi="Times New Roman" w:cs="Times New Roman"/>
          <w:bCs/>
          <w:sz w:val="24"/>
          <w:szCs w:val="24"/>
        </w:rPr>
        <w:t xml:space="preserve"> зачетные единицы</w:t>
      </w:r>
      <w:r w:rsidRPr="001A376F">
        <w:rPr>
          <w:rFonts w:ascii="Times New Roman" w:hAnsi="Times New Roman" w:cs="Times New Roman"/>
          <w:bCs/>
          <w:caps/>
          <w:sz w:val="24"/>
          <w:szCs w:val="24"/>
        </w:rPr>
        <w:t>.</w:t>
      </w:r>
    </w:p>
    <w:p w:rsidR="00E12496" w:rsidRDefault="00E12496" w:rsidP="00D07B24">
      <w:pPr>
        <w:spacing w:after="0" w:line="240" w:lineRule="auto"/>
        <w:jc w:val="center"/>
        <w:rPr>
          <w:rFonts w:ascii="Times New Roman" w:eastAsia="Calibri" w:hAnsi="Times New Roman" w:cs="Times New Roman"/>
          <w:b/>
          <w:sz w:val="28"/>
          <w:szCs w:val="24"/>
          <w:lang w:eastAsia="ru-RU"/>
        </w:rPr>
      </w:pPr>
    </w:p>
    <w:p w:rsidR="00D07B24" w:rsidRDefault="007A69A5" w:rsidP="00D07B24">
      <w:pPr>
        <w:spacing w:after="0" w:line="240" w:lineRule="auto"/>
        <w:jc w:val="center"/>
        <w:rPr>
          <w:rFonts w:ascii="Times New Roman" w:eastAsia="Calibri" w:hAnsi="Times New Roman" w:cs="Times New Roman"/>
          <w:b/>
          <w:sz w:val="28"/>
          <w:szCs w:val="24"/>
          <w:lang w:eastAsia="ru-RU"/>
        </w:rPr>
      </w:pPr>
      <w:r w:rsidRPr="00B27CBF">
        <w:rPr>
          <w:rFonts w:ascii="Times New Roman" w:eastAsia="Calibri" w:hAnsi="Times New Roman" w:cs="Times New Roman"/>
          <w:b/>
          <w:sz w:val="28"/>
          <w:szCs w:val="24"/>
          <w:lang w:eastAsia="ru-RU"/>
        </w:rPr>
        <w:t>Ф</w:t>
      </w:r>
      <w:r>
        <w:rPr>
          <w:rFonts w:ascii="Times New Roman" w:eastAsia="Calibri" w:hAnsi="Times New Roman" w:cs="Times New Roman"/>
          <w:b/>
          <w:sz w:val="28"/>
          <w:szCs w:val="24"/>
          <w:lang w:eastAsia="ru-RU"/>
        </w:rPr>
        <w:t>ТД.2</w:t>
      </w:r>
      <w:r w:rsidRPr="00B27CBF">
        <w:rPr>
          <w:rFonts w:ascii="Times New Roman" w:eastAsia="Calibri" w:hAnsi="Times New Roman" w:cs="Times New Roman"/>
          <w:b/>
          <w:sz w:val="28"/>
          <w:szCs w:val="24"/>
          <w:lang w:eastAsia="ru-RU"/>
        </w:rPr>
        <w:t xml:space="preserve"> </w:t>
      </w:r>
      <w:r w:rsidR="00D07B24" w:rsidRPr="00D07B24">
        <w:rPr>
          <w:rFonts w:ascii="Times New Roman" w:eastAsia="Calibri" w:hAnsi="Times New Roman" w:cs="Times New Roman"/>
          <w:b/>
          <w:sz w:val="28"/>
          <w:szCs w:val="24"/>
          <w:lang w:eastAsia="ru-RU"/>
        </w:rPr>
        <w:t xml:space="preserve">Перспективы электрификации ВС </w:t>
      </w:r>
    </w:p>
    <w:p w:rsidR="007A69A5" w:rsidRPr="001A376F" w:rsidRDefault="007A69A5" w:rsidP="00D07B24">
      <w:pPr>
        <w:spacing w:after="0" w:line="240" w:lineRule="auto"/>
        <w:ind w:firstLine="709"/>
        <w:jc w:val="both"/>
        <w:rPr>
          <w:rFonts w:ascii="Times New Roman" w:hAnsi="Times New Roman" w:cs="Times New Roman"/>
          <w:b/>
          <w:bCs/>
          <w:caps/>
          <w:sz w:val="24"/>
          <w:szCs w:val="24"/>
        </w:rPr>
      </w:pPr>
      <w:r w:rsidRPr="001A376F">
        <w:rPr>
          <w:rFonts w:ascii="Times New Roman" w:hAnsi="Times New Roman" w:cs="Times New Roman"/>
          <w:b/>
          <w:bCs/>
          <w:caps/>
          <w:sz w:val="24"/>
          <w:szCs w:val="24"/>
        </w:rPr>
        <w:t>1. О</w:t>
      </w:r>
      <w:r w:rsidRPr="001A376F">
        <w:rPr>
          <w:rFonts w:ascii="Times New Roman" w:hAnsi="Times New Roman" w:cs="Times New Roman"/>
          <w:b/>
          <w:bCs/>
          <w:sz w:val="24"/>
          <w:szCs w:val="24"/>
        </w:rPr>
        <w:t>бщие</w:t>
      </w:r>
      <w:r w:rsidRPr="001A376F">
        <w:rPr>
          <w:rFonts w:ascii="Times New Roman" w:hAnsi="Times New Roman" w:cs="Times New Roman"/>
          <w:b/>
          <w:bCs/>
          <w:caps/>
          <w:sz w:val="24"/>
          <w:szCs w:val="24"/>
        </w:rPr>
        <w:t xml:space="preserve"> </w:t>
      </w:r>
      <w:r w:rsidRPr="001A376F">
        <w:rPr>
          <w:rFonts w:ascii="Times New Roman" w:hAnsi="Times New Roman" w:cs="Times New Roman"/>
          <w:b/>
          <w:bCs/>
          <w:sz w:val="24"/>
          <w:szCs w:val="24"/>
        </w:rPr>
        <w:t>положения</w:t>
      </w:r>
    </w:p>
    <w:p w:rsidR="001336E5" w:rsidRPr="00281903" w:rsidRDefault="007A69A5" w:rsidP="001336E5">
      <w:pPr>
        <w:spacing w:after="0" w:line="240" w:lineRule="auto"/>
        <w:ind w:firstLine="709"/>
        <w:jc w:val="both"/>
        <w:rPr>
          <w:rFonts w:ascii="Times New Roman" w:eastAsia="Times New Roman" w:hAnsi="Times New Roman" w:cs="Times New Roman"/>
          <w:sz w:val="24"/>
          <w:szCs w:val="24"/>
        </w:rPr>
      </w:pPr>
      <w:r w:rsidRPr="001A376F">
        <w:rPr>
          <w:rFonts w:ascii="Times New Roman" w:hAnsi="Times New Roman"/>
          <w:bCs/>
          <w:caps/>
          <w:sz w:val="24"/>
          <w:szCs w:val="24"/>
        </w:rPr>
        <w:t>1.1.</w:t>
      </w:r>
      <w:r w:rsidRPr="001A376F">
        <w:rPr>
          <w:rFonts w:ascii="Times New Roman" w:eastAsia="Calibri" w:hAnsi="Times New Roman"/>
          <w:i/>
          <w:sz w:val="24"/>
          <w:szCs w:val="24"/>
          <w:lang w:eastAsia="ru-RU"/>
        </w:rPr>
        <w:t xml:space="preserve"> </w:t>
      </w:r>
      <w:r w:rsidR="001336E5" w:rsidRPr="00281903">
        <w:rPr>
          <w:rFonts w:ascii="Times New Roman" w:eastAsia="Times New Roman" w:hAnsi="Times New Roman" w:cs="Times New Roman"/>
          <w:sz w:val="24"/>
          <w:szCs w:val="24"/>
        </w:rPr>
        <w:t xml:space="preserve">Цель освоения </w:t>
      </w:r>
      <w:r w:rsidR="001336E5" w:rsidRPr="00281903">
        <w:rPr>
          <w:rFonts w:ascii="Times New Roman" w:eastAsia="Times New Roman" w:hAnsi="Times New Roman" w:cs="Times New Roman"/>
          <w:spacing w:val="-3"/>
          <w:sz w:val="24"/>
          <w:szCs w:val="24"/>
        </w:rPr>
        <w:t>дисциплин</w:t>
      </w:r>
      <w:r w:rsidR="001336E5" w:rsidRPr="00281903">
        <w:rPr>
          <w:rFonts w:ascii="Times New Roman" w:eastAsia="Times New Roman" w:hAnsi="Times New Roman" w:cs="Times New Roman"/>
          <w:sz w:val="24"/>
          <w:szCs w:val="24"/>
        </w:rPr>
        <w:t>ы</w:t>
      </w:r>
      <w:r w:rsidR="00E12496">
        <w:rPr>
          <w:rFonts w:ascii="Times New Roman" w:eastAsia="Times New Roman" w:hAnsi="Times New Roman" w:cs="Times New Roman"/>
          <w:sz w:val="24"/>
          <w:szCs w:val="24"/>
        </w:rPr>
        <w:t xml:space="preserve"> ф</w:t>
      </w:r>
      <w:r w:rsidR="001336E5" w:rsidRPr="00281903">
        <w:rPr>
          <w:rFonts w:ascii="Times New Roman" w:eastAsia="Times New Roman" w:hAnsi="Times New Roman" w:cs="Times New Roman"/>
          <w:sz w:val="24"/>
          <w:szCs w:val="24"/>
        </w:rPr>
        <w:t xml:space="preserve">ормирование </w:t>
      </w:r>
      <w:r w:rsidR="001336E5" w:rsidRPr="00281903">
        <w:rPr>
          <w:rFonts w:ascii="Times New Roman" w:hAnsi="Times New Roman" w:cs="Times New Roman"/>
          <w:sz w:val="24"/>
          <w:szCs w:val="24"/>
        </w:rPr>
        <w:t>знаний студентов направления 25.04.02– Техническая эксплуатация авиационных электросистем и пилотажно-навигационных комплексов, необходимых для понимания физических основ функционирования бортовых электрифицированных комплексов воздушных судов, принципов их построения, анализа режимов работы и грамотной эксплуатации.</w:t>
      </w:r>
    </w:p>
    <w:p w:rsidR="001336E5" w:rsidRPr="00281903" w:rsidRDefault="001336E5" w:rsidP="001336E5">
      <w:pPr>
        <w:spacing w:after="0" w:line="240" w:lineRule="auto"/>
        <w:ind w:firstLine="709"/>
        <w:jc w:val="both"/>
        <w:rPr>
          <w:rFonts w:ascii="Times New Roman" w:eastAsia="Times New Roman" w:hAnsi="Times New Roman" w:cs="Times New Roman"/>
          <w:sz w:val="24"/>
          <w:szCs w:val="24"/>
        </w:rPr>
      </w:pPr>
      <w:r w:rsidRPr="00281903">
        <w:rPr>
          <w:rFonts w:ascii="Times New Roman" w:eastAsia="Times New Roman" w:hAnsi="Times New Roman" w:cs="Times New Roman"/>
          <w:sz w:val="24"/>
          <w:szCs w:val="24"/>
        </w:rPr>
        <w:t>Задачи изучения дисциплины.</w:t>
      </w:r>
    </w:p>
    <w:p w:rsidR="001336E5" w:rsidRPr="00281903" w:rsidRDefault="001336E5" w:rsidP="001336E5">
      <w:pPr>
        <w:spacing w:after="0" w:line="240" w:lineRule="auto"/>
        <w:ind w:firstLine="709"/>
        <w:jc w:val="both"/>
        <w:rPr>
          <w:rFonts w:ascii="Times New Roman" w:eastAsia="Times New Roman" w:hAnsi="Times New Roman" w:cs="Times New Roman"/>
          <w:iCs/>
          <w:sz w:val="24"/>
          <w:szCs w:val="24"/>
        </w:rPr>
      </w:pPr>
      <w:r w:rsidRPr="00281903">
        <w:rPr>
          <w:rFonts w:ascii="Times New Roman" w:eastAsia="Times New Roman" w:hAnsi="Times New Roman" w:cs="Times New Roman"/>
          <w:iCs/>
          <w:sz w:val="24"/>
          <w:szCs w:val="24"/>
        </w:rPr>
        <w:t xml:space="preserve">Приобретение </w:t>
      </w:r>
      <w:r w:rsidRPr="00281903">
        <w:rPr>
          <w:rFonts w:ascii="Times New Roman" w:hAnsi="Times New Roman" w:cs="Times New Roman"/>
          <w:sz w:val="24"/>
          <w:szCs w:val="24"/>
        </w:rPr>
        <w:t>углубленных знаний по теории интеллектуальных систем электроснабжения ВС: принципам построения систем генерирования и управления электрическими нагрузками и другими электрифицированными системами, анализу режимов их работы, особенностям конструктивного исполнения, а также дать практические навыки эксплуатации таких систем, необходимые для дальнейшего изучения и эксплуатации авиационной техники.</w:t>
      </w:r>
    </w:p>
    <w:p w:rsidR="001336E5" w:rsidRPr="00281903" w:rsidRDefault="001336E5" w:rsidP="001336E5">
      <w:pPr>
        <w:widowControl w:val="0"/>
        <w:spacing w:after="0" w:line="240" w:lineRule="auto"/>
        <w:ind w:firstLine="709"/>
        <w:jc w:val="both"/>
        <w:rPr>
          <w:rFonts w:ascii="Times New Roman" w:eastAsia="Times New Roman" w:hAnsi="Times New Roman" w:cs="Times New Roman"/>
          <w:sz w:val="24"/>
          <w:szCs w:val="24"/>
        </w:rPr>
      </w:pPr>
      <w:r w:rsidRPr="00281903">
        <w:rPr>
          <w:rFonts w:ascii="Times New Roman" w:eastAsia="Times New Roman" w:hAnsi="Times New Roman" w:cs="Times New Roman"/>
          <w:sz w:val="24"/>
          <w:szCs w:val="24"/>
        </w:rPr>
        <w:t xml:space="preserve">Компетенции обучающегося, формируемые в результате освоения дисциплины, </w:t>
      </w:r>
      <w:r w:rsidRPr="00281903">
        <w:rPr>
          <w:rFonts w:ascii="Times New Roman" w:eastAsia="Times New Roman" w:hAnsi="Times New Roman" w:cs="Times New Roman"/>
          <w:spacing w:val="-7"/>
          <w:sz w:val="24"/>
          <w:szCs w:val="24"/>
        </w:rPr>
        <w:t>наименование индикатора достижения</w:t>
      </w:r>
      <w:r w:rsidRPr="00281903">
        <w:rPr>
          <w:rFonts w:ascii="Times New Roman" w:eastAsia="Times New Roman" w:hAnsi="Times New Roman" w:cs="Times New Roman"/>
          <w:sz w:val="24"/>
          <w:szCs w:val="24"/>
        </w:rPr>
        <w:t>, результаты обучения.</w:t>
      </w:r>
    </w:p>
    <w:p w:rsidR="001336E5" w:rsidRPr="00281903" w:rsidRDefault="001336E5" w:rsidP="001336E5">
      <w:pPr>
        <w:widowControl w:val="0"/>
        <w:spacing w:after="0" w:line="240" w:lineRule="auto"/>
        <w:ind w:firstLine="709"/>
        <w:jc w:val="both"/>
        <w:rPr>
          <w:rFonts w:ascii="Times New Roman" w:eastAsia="Times New Roman" w:hAnsi="Times New Roman" w:cs="Times New Roman"/>
          <w:bCs/>
          <w:sz w:val="24"/>
          <w:szCs w:val="24"/>
        </w:rPr>
      </w:pPr>
      <w:bookmarkStart w:id="1" w:name="_Hlk30988346"/>
      <w:r w:rsidRPr="00281903">
        <w:rPr>
          <w:rFonts w:ascii="Times New Roman" w:hAnsi="Times New Roman" w:cs="Times New Roman"/>
          <w:sz w:val="24"/>
          <w:szCs w:val="24"/>
        </w:rPr>
        <w:t xml:space="preserve">ПК-7 </w:t>
      </w:r>
      <w:r w:rsidRPr="00281903">
        <w:rPr>
          <w:rFonts w:ascii="Times New Roman" w:eastAsia="Times New Roman" w:hAnsi="Times New Roman" w:cs="Times New Roman"/>
          <w:sz w:val="24"/>
          <w:szCs w:val="24"/>
        </w:rPr>
        <w:t>Способностью к разработке предложений по модернизации АЭС и ПНК, формированию и совершенствованию систем технической эксплуатации бортового оборудования ВС ГА на базе глубоких фундаментальных и специальных знаний.</w:t>
      </w:r>
    </w:p>
    <w:p w:rsidR="001336E5" w:rsidRPr="00281903" w:rsidRDefault="001336E5" w:rsidP="001336E5">
      <w:pPr>
        <w:widowControl w:val="0"/>
        <w:spacing w:after="0" w:line="240" w:lineRule="auto"/>
        <w:ind w:firstLine="709"/>
        <w:jc w:val="both"/>
        <w:rPr>
          <w:rFonts w:ascii="Times New Roman" w:hAnsi="Times New Roman" w:cs="Times New Roman"/>
          <w:sz w:val="24"/>
          <w:szCs w:val="24"/>
        </w:rPr>
      </w:pPr>
      <w:r w:rsidRPr="00281903">
        <w:rPr>
          <w:rFonts w:ascii="Times New Roman" w:hAnsi="Times New Roman" w:cs="Times New Roman"/>
          <w:sz w:val="24"/>
          <w:szCs w:val="24"/>
        </w:rPr>
        <w:t>ИД-4</w:t>
      </w:r>
      <w:r w:rsidRPr="00281903">
        <w:rPr>
          <w:rFonts w:ascii="Times New Roman" w:hAnsi="Times New Roman" w:cs="Times New Roman"/>
          <w:sz w:val="24"/>
          <w:szCs w:val="24"/>
          <w:vertAlign w:val="subscript"/>
        </w:rPr>
        <w:t xml:space="preserve">ОПК-7 </w:t>
      </w:r>
      <w:r w:rsidRPr="00281903">
        <w:rPr>
          <w:rFonts w:ascii="Times New Roman" w:hAnsi="Times New Roman" w:cs="Times New Roman"/>
          <w:sz w:val="24"/>
          <w:szCs w:val="24"/>
        </w:rPr>
        <w:t>Применять современные методы теоретического и экспериментального исследования перспективных электрифицированных воздушных судов;</w:t>
      </w:r>
    </w:p>
    <w:p w:rsidR="001336E5" w:rsidRPr="00281903" w:rsidRDefault="001336E5" w:rsidP="001336E5">
      <w:pPr>
        <w:widowControl w:val="0"/>
        <w:spacing w:after="0" w:line="240" w:lineRule="auto"/>
        <w:ind w:firstLine="709"/>
        <w:jc w:val="both"/>
        <w:rPr>
          <w:rFonts w:ascii="Times New Roman" w:eastAsia="Times New Roman" w:hAnsi="Times New Roman" w:cs="Times New Roman"/>
          <w:bCs/>
          <w:sz w:val="24"/>
          <w:szCs w:val="24"/>
        </w:rPr>
      </w:pPr>
      <w:r w:rsidRPr="00281903">
        <w:rPr>
          <w:rFonts w:ascii="Times New Roman" w:eastAsia="Times New Roman" w:hAnsi="Times New Roman" w:cs="Times New Roman"/>
          <w:bCs/>
          <w:sz w:val="24"/>
          <w:szCs w:val="24"/>
        </w:rPr>
        <w:t>Результаты обучения:</w:t>
      </w:r>
    </w:p>
    <w:p w:rsidR="001336E5" w:rsidRPr="00281903" w:rsidRDefault="001336E5" w:rsidP="001336E5">
      <w:pPr>
        <w:autoSpaceDE w:val="0"/>
        <w:autoSpaceDN w:val="0"/>
        <w:adjustRightInd w:val="0"/>
        <w:spacing w:after="0" w:line="240" w:lineRule="auto"/>
        <w:ind w:firstLine="709"/>
        <w:jc w:val="both"/>
        <w:rPr>
          <w:rFonts w:ascii="TimesNewRomanPS-BoldMT" w:eastAsia="Times New Roman" w:hAnsi="TimesNewRomanPS-BoldMT" w:cs="TimesNewRomanPS-BoldMT"/>
          <w:bCs/>
          <w:sz w:val="24"/>
          <w:szCs w:val="24"/>
        </w:rPr>
      </w:pPr>
      <w:r w:rsidRPr="00281903">
        <w:rPr>
          <w:rFonts w:ascii="TimesNewRomanPS-BoldMT" w:eastAsia="Times New Roman" w:hAnsi="TimesNewRomanPS-BoldMT" w:cs="TimesNewRomanPS-BoldMT"/>
          <w:bCs/>
          <w:sz w:val="24"/>
          <w:szCs w:val="24"/>
        </w:rPr>
        <w:t>знать:</w:t>
      </w:r>
    </w:p>
    <w:p w:rsidR="001336E5" w:rsidRPr="00281903" w:rsidRDefault="001336E5" w:rsidP="001336E5">
      <w:pPr>
        <w:autoSpaceDE w:val="0"/>
        <w:autoSpaceDN w:val="0"/>
        <w:adjustRightInd w:val="0"/>
        <w:spacing w:after="0" w:line="240" w:lineRule="auto"/>
        <w:ind w:firstLine="709"/>
        <w:jc w:val="both"/>
        <w:rPr>
          <w:rFonts w:ascii="TimesNewRomanPS-BoldMT" w:eastAsia="Times New Roman" w:hAnsi="TimesNewRomanPS-BoldMT" w:cs="TimesNewRomanPS-BoldMT"/>
          <w:bCs/>
          <w:sz w:val="24"/>
          <w:szCs w:val="24"/>
        </w:rPr>
      </w:pPr>
      <w:r w:rsidRPr="00281903">
        <w:rPr>
          <w:rFonts w:ascii="TimesNewRomanPS-BoldMT" w:eastAsia="Times New Roman" w:hAnsi="TimesNewRomanPS-BoldMT" w:cs="TimesNewRomanPS-BoldMT"/>
          <w:bCs/>
          <w:sz w:val="24"/>
          <w:szCs w:val="24"/>
        </w:rPr>
        <w:lastRenderedPageBreak/>
        <w:t xml:space="preserve">ПК-7.1.11 – методы теоретического и экспериментального исследования </w:t>
      </w:r>
      <w:r w:rsidRPr="00281903">
        <w:rPr>
          <w:rFonts w:ascii="Times New Roman" w:hAnsi="Times New Roman" w:cs="Times New Roman"/>
          <w:sz w:val="24"/>
          <w:szCs w:val="24"/>
        </w:rPr>
        <w:t>перспективных электрифицированных воздушных судов</w:t>
      </w:r>
      <w:r w:rsidRPr="00281903">
        <w:rPr>
          <w:rFonts w:ascii="TimesNewRomanPS-BoldMT" w:eastAsia="Times New Roman" w:hAnsi="TimesNewRomanPS-BoldMT" w:cs="TimesNewRomanPS-BoldMT"/>
          <w:bCs/>
          <w:sz w:val="24"/>
          <w:szCs w:val="24"/>
        </w:rPr>
        <w:t>;</w:t>
      </w:r>
    </w:p>
    <w:p w:rsidR="001336E5" w:rsidRPr="00281903" w:rsidRDefault="001336E5" w:rsidP="001336E5">
      <w:pPr>
        <w:autoSpaceDE w:val="0"/>
        <w:autoSpaceDN w:val="0"/>
        <w:adjustRightInd w:val="0"/>
        <w:spacing w:after="0" w:line="240" w:lineRule="auto"/>
        <w:ind w:firstLine="709"/>
        <w:jc w:val="both"/>
        <w:rPr>
          <w:rFonts w:ascii="TimesNewRomanPS-BoldMT" w:eastAsia="Times New Roman" w:hAnsi="TimesNewRomanPS-BoldMT" w:cs="TimesNewRomanPS-BoldMT"/>
          <w:bCs/>
          <w:sz w:val="24"/>
          <w:szCs w:val="24"/>
        </w:rPr>
      </w:pPr>
      <w:r w:rsidRPr="00281903">
        <w:rPr>
          <w:rFonts w:ascii="TimesNewRomanPS-BoldMT" w:eastAsia="Times New Roman" w:hAnsi="TimesNewRomanPS-BoldMT" w:cs="TimesNewRomanPS-BoldMT"/>
          <w:bCs/>
          <w:sz w:val="24"/>
          <w:szCs w:val="24"/>
        </w:rPr>
        <w:t xml:space="preserve">ПК-7.1.12 – принципы действия, устройство, особенности построения и работу </w:t>
      </w:r>
      <w:r w:rsidRPr="00281903">
        <w:rPr>
          <w:rFonts w:ascii="Times New Roman" w:hAnsi="Times New Roman" w:cs="Times New Roman"/>
          <w:sz w:val="24"/>
          <w:szCs w:val="24"/>
        </w:rPr>
        <w:t>перспективных электрифицированных воздушных судов</w:t>
      </w:r>
      <w:r w:rsidRPr="00281903">
        <w:rPr>
          <w:rFonts w:ascii="TimesNewRomanPS-BoldMT" w:eastAsia="Times New Roman" w:hAnsi="TimesNewRomanPS-BoldMT" w:cs="TimesNewRomanPS-BoldMT"/>
          <w:bCs/>
          <w:sz w:val="24"/>
          <w:szCs w:val="24"/>
        </w:rPr>
        <w:t>;</w:t>
      </w:r>
    </w:p>
    <w:p w:rsidR="001336E5" w:rsidRPr="00281903" w:rsidRDefault="001336E5" w:rsidP="001336E5">
      <w:pPr>
        <w:autoSpaceDE w:val="0"/>
        <w:autoSpaceDN w:val="0"/>
        <w:adjustRightInd w:val="0"/>
        <w:spacing w:after="0" w:line="240" w:lineRule="auto"/>
        <w:ind w:firstLine="709"/>
        <w:jc w:val="both"/>
        <w:rPr>
          <w:rFonts w:ascii="TimesNewRomanPS-BoldMT" w:eastAsia="Times New Roman" w:hAnsi="TimesNewRomanPS-BoldMT" w:cs="TimesNewRomanPS-BoldMT"/>
          <w:bCs/>
          <w:sz w:val="24"/>
          <w:szCs w:val="24"/>
        </w:rPr>
      </w:pPr>
      <w:r w:rsidRPr="00281903">
        <w:rPr>
          <w:rFonts w:ascii="TimesNewRomanPS-BoldMT" w:eastAsia="Times New Roman" w:hAnsi="TimesNewRomanPS-BoldMT" w:cs="TimesNewRomanPS-BoldMT"/>
          <w:bCs/>
          <w:sz w:val="24"/>
          <w:szCs w:val="24"/>
        </w:rPr>
        <w:t>уметь:</w:t>
      </w:r>
    </w:p>
    <w:p w:rsidR="001336E5" w:rsidRPr="00281903" w:rsidRDefault="001336E5" w:rsidP="001336E5">
      <w:pPr>
        <w:autoSpaceDE w:val="0"/>
        <w:autoSpaceDN w:val="0"/>
        <w:adjustRightInd w:val="0"/>
        <w:spacing w:after="0" w:line="240" w:lineRule="auto"/>
        <w:ind w:firstLine="709"/>
        <w:jc w:val="both"/>
        <w:rPr>
          <w:rFonts w:ascii="TimesNewRomanPS-BoldMT" w:eastAsia="Times New Roman" w:hAnsi="TimesNewRomanPS-BoldMT" w:cs="TimesNewRomanPS-BoldMT"/>
          <w:bCs/>
          <w:sz w:val="24"/>
          <w:szCs w:val="24"/>
        </w:rPr>
      </w:pPr>
      <w:r w:rsidRPr="00281903">
        <w:rPr>
          <w:rFonts w:ascii="TimesNewRomanPS-BoldMT" w:eastAsia="Times New Roman" w:hAnsi="TimesNewRomanPS-BoldMT" w:cs="TimesNewRomanPS-BoldMT"/>
          <w:bCs/>
          <w:sz w:val="24"/>
          <w:szCs w:val="24"/>
        </w:rPr>
        <w:t xml:space="preserve">ПК-7.2.7 – использовать методы теоретического и экспериментального исследования </w:t>
      </w:r>
      <w:r w:rsidRPr="00281903">
        <w:rPr>
          <w:rFonts w:ascii="Times New Roman" w:hAnsi="Times New Roman" w:cs="Times New Roman"/>
          <w:sz w:val="24"/>
          <w:szCs w:val="24"/>
        </w:rPr>
        <w:t>перспективных электрифицированных воздушных судов</w:t>
      </w:r>
      <w:r w:rsidRPr="00281903">
        <w:rPr>
          <w:rFonts w:ascii="TimesNewRomanPS-BoldMT" w:eastAsia="Times New Roman" w:hAnsi="TimesNewRomanPS-BoldMT" w:cs="TimesNewRomanPS-BoldMT"/>
          <w:bCs/>
          <w:sz w:val="24"/>
          <w:szCs w:val="24"/>
        </w:rPr>
        <w:t>;</w:t>
      </w:r>
    </w:p>
    <w:p w:rsidR="001336E5" w:rsidRPr="00281903" w:rsidRDefault="001336E5" w:rsidP="001336E5">
      <w:pPr>
        <w:autoSpaceDE w:val="0"/>
        <w:autoSpaceDN w:val="0"/>
        <w:adjustRightInd w:val="0"/>
        <w:spacing w:after="0" w:line="240" w:lineRule="auto"/>
        <w:ind w:firstLine="709"/>
        <w:jc w:val="both"/>
        <w:rPr>
          <w:rFonts w:ascii="TimesNewRomanPS-BoldMT" w:eastAsia="Times New Roman" w:hAnsi="TimesNewRomanPS-BoldMT" w:cs="TimesNewRomanPS-BoldMT"/>
          <w:bCs/>
          <w:sz w:val="24"/>
          <w:szCs w:val="24"/>
        </w:rPr>
      </w:pPr>
      <w:r w:rsidRPr="00281903">
        <w:rPr>
          <w:rFonts w:ascii="TimesNewRomanPS-BoldMT" w:eastAsia="Times New Roman" w:hAnsi="TimesNewRomanPS-BoldMT" w:cs="TimesNewRomanPS-BoldMT"/>
          <w:bCs/>
          <w:sz w:val="24"/>
          <w:szCs w:val="24"/>
        </w:rPr>
        <w:t xml:space="preserve">ПК-7.2.8 – оценивать техническое состояние </w:t>
      </w:r>
      <w:r w:rsidRPr="00281903">
        <w:rPr>
          <w:rFonts w:ascii="Times New Roman" w:hAnsi="Times New Roman" w:cs="Times New Roman"/>
          <w:sz w:val="24"/>
          <w:szCs w:val="24"/>
        </w:rPr>
        <w:t>перспективных электрифицированных воздушных судов</w:t>
      </w:r>
      <w:r w:rsidRPr="00281903">
        <w:rPr>
          <w:rFonts w:ascii="TimesNewRomanPS-BoldMT" w:eastAsia="Times New Roman" w:hAnsi="TimesNewRomanPS-BoldMT" w:cs="TimesNewRomanPS-BoldMT"/>
          <w:bCs/>
          <w:sz w:val="24"/>
          <w:szCs w:val="24"/>
        </w:rPr>
        <w:t>;</w:t>
      </w:r>
    </w:p>
    <w:p w:rsidR="001336E5" w:rsidRPr="00281903" w:rsidRDefault="001336E5" w:rsidP="001336E5">
      <w:pPr>
        <w:autoSpaceDE w:val="0"/>
        <w:autoSpaceDN w:val="0"/>
        <w:adjustRightInd w:val="0"/>
        <w:spacing w:after="0" w:line="240" w:lineRule="auto"/>
        <w:ind w:firstLine="709"/>
        <w:jc w:val="both"/>
        <w:rPr>
          <w:rFonts w:ascii="TimesNewRomanPS-BoldMT" w:eastAsia="Times New Roman" w:hAnsi="TimesNewRomanPS-BoldMT" w:cs="TimesNewRomanPS-BoldMT"/>
          <w:bCs/>
          <w:sz w:val="24"/>
          <w:szCs w:val="24"/>
        </w:rPr>
      </w:pPr>
      <w:r w:rsidRPr="00281903">
        <w:rPr>
          <w:rFonts w:ascii="TimesNewRomanPS-BoldMT" w:eastAsia="Times New Roman" w:hAnsi="TimesNewRomanPS-BoldMT" w:cs="TimesNewRomanPS-BoldMT"/>
          <w:bCs/>
          <w:sz w:val="24"/>
          <w:szCs w:val="24"/>
        </w:rPr>
        <w:t>владеть:</w:t>
      </w:r>
    </w:p>
    <w:p w:rsidR="001336E5" w:rsidRPr="00281903" w:rsidRDefault="001336E5" w:rsidP="001336E5">
      <w:pPr>
        <w:autoSpaceDE w:val="0"/>
        <w:autoSpaceDN w:val="0"/>
        <w:adjustRightInd w:val="0"/>
        <w:spacing w:after="0" w:line="240" w:lineRule="auto"/>
        <w:ind w:firstLine="709"/>
        <w:jc w:val="both"/>
        <w:rPr>
          <w:rFonts w:ascii="TimesNewRomanPS-BoldMT" w:eastAsia="Times New Roman" w:hAnsi="TimesNewRomanPS-BoldMT" w:cs="TimesNewRomanPS-BoldMT"/>
          <w:bCs/>
          <w:sz w:val="24"/>
          <w:szCs w:val="24"/>
        </w:rPr>
      </w:pPr>
      <w:r w:rsidRPr="00281903">
        <w:rPr>
          <w:rFonts w:ascii="TimesNewRomanPS-BoldMT" w:eastAsia="Times New Roman" w:hAnsi="TimesNewRomanPS-BoldMT" w:cs="TimesNewRomanPS-BoldMT"/>
          <w:bCs/>
          <w:sz w:val="24"/>
          <w:szCs w:val="24"/>
        </w:rPr>
        <w:t xml:space="preserve">ПК-7.3.4 – навыками проверки и восстановления работоспособности и исправности </w:t>
      </w:r>
      <w:r w:rsidRPr="00281903">
        <w:rPr>
          <w:rFonts w:ascii="Times New Roman" w:hAnsi="Times New Roman" w:cs="Times New Roman"/>
          <w:sz w:val="24"/>
          <w:szCs w:val="24"/>
        </w:rPr>
        <w:t>перспективных электрифицированных воздушных судов</w:t>
      </w:r>
      <w:r w:rsidRPr="00281903">
        <w:rPr>
          <w:rFonts w:ascii="TimesNewRomanPS-BoldMT" w:eastAsia="Times New Roman" w:hAnsi="TimesNewRomanPS-BoldMT" w:cs="TimesNewRomanPS-BoldMT"/>
          <w:bCs/>
          <w:sz w:val="24"/>
          <w:szCs w:val="24"/>
        </w:rPr>
        <w:t>.</w:t>
      </w:r>
      <w:bookmarkEnd w:id="1"/>
    </w:p>
    <w:p w:rsidR="007A69A5" w:rsidRPr="001A376F" w:rsidRDefault="007A69A5" w:rsidP="007A69A5">
      <w:pPr>
        <w:spacing w:after="0" w:line="240" w:lineRule="auto"/>
        <w:jc w:val="center"/>
        <w:rPr>
          <w:rFonts w:ascii="Times New Roman" w:eastAsia="Calibri" w:hAnsi="Times New Roman" w:cs="Times New Roman"/>
          <w:b/>
          <w:bCs/>
          <w:caps/>
          <w:sz w:val="24"/>
          <w:szCs w:val="24"/>
          <w:lang w:eastAsia="ru-RU"/>
        </w:rPr>
      </w:pPr>
      <w:r w:rsidRPr="001A376F">
        <w:rPr>
          <w:rFonts w:ascii="Times New Roman" w:eastAsia="Calibri" w:hAnsi="Times New Roman" w:cs="Times New Roman"/>
          <w:b/>
          <w:bCs/>
          <w:caps/>
          <w:sz w:val="24"/>
          <w:szCs w:val="24"/>
          <w:lang w:eastAsia="ru-RU"/>
        </w:rPr>
        <w:t>1.2. М</w:t>
      </w:r>
      <w:r w:rsidRPr="001A376F">
        <w:rPr>
          <w:rFonts w:ascii="Times New Roman" w:eastAsia="Calibri" w:hAnsi="Times New Roman" w:cs="Times New Roman"/>
          <w:b/>
          <w:bCs/>
          <w:sz w:val="24"/>
          <w:szCs w:val="24"/>
          <w:lang w:eastAsia="ru-RU"/>
        </w:rPr>
        <w:t>есто дисциплины в структуре</w:t>
      </w:r>
    </w:p>
    <w:p w:rsidR="007A69A5" w:rsidRPr="001A376F" w:rsidRDefault="007A69A5" w:rsidP="007A69A5">
      <w:pPr>
        <w:suppressAutoHyphens/>
        <w:spacing w:after="0" w:line="240" w:lineRule="auto"/>
        <w:jc w:val="center"/>
        <w:rPr>
          <w:rFonts w:ascii="Times New Roman" w:eastAsia="Calibri" w:hAnsi="Times New Roman" w:cs="Times New Roman"/>
          <w:b/>
          <w:bCs/>
          <w:sz w:val="24"/>
          <w:szCs w:val="24"/>
          <w:lang w:eastAsia="ru-RU"/>
        </w:rPr>
      </w:pPr>
      <w:r w:rsidRPr="001A376F">
        <w:rPr>
          <w:rFonts w:ascii="Times New Roman" w:eastAsia="Calibri" w:hAnsi="Times New Roman" w:cs="Times New Roman"/>
          <w:b/>
          <w:bCs/>
          <w:sz w:val="24"/>
          <w:szCs w:val="24"/>
          <w:lang w:eastAsia="ru-RU"/>
        </w:rPr>
        <w:t>образовательной программы</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t>Дисциплина Перспективы электрификации ВС относится к учебным дисциплинам факультативной части учебного плана образовательной программы направления подготовки (специальности) 25.04.02 Техническая эксплуатация авиационных электросистем и пилотажно-навигационных комплексов, квалификация (степень) – магистр.</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t xml:space="preserve">Для успешного освоения данной дисциплины обучающийся должен владеть знаниями, умениями и навыками, сформированными по дисциплинам Б1.ВД.М.1.4 Авиационные преобразователи электрической энергии, Б1.ВД.М.1.5 Электрифицированные комплексы воздушных судов, Б1.ВД.М.1.10 Бортовые и аэродромные источники электроэнергии АЭС и </w:t>
      </w:r>
      <w:proofErr w:type="spellStart"/>
      <w:r w:rsidRPr="001336E5">
        <w:rPr>
          <w:rFonts w:ascii="Times New Roman" w:hAnsi="Times New Roman" w:cs="Times New Roman"/>
          <w:sz w:val="24"/>
          <w:szCs w:val="24"/>
        </w:rPr>
        <w:t>авионики</w:t>
      </w:r>
      <w:proofErr w:type="spellEnd"/>
      <w:r w:rsidRPr="001336E5">
        <w:rPr>
          <w:rFonts w:ascii="Times New Roman" w:hAnsi="Times New Roman" w:cs="Times New Roman"/>
          <w:sz w:val="24"/>
          <w:szCs w:val="24"/>
        </w:rPr>
        <w:t xml:space="preserve">, Б1.ВД.М.2.4 </w:t>
      </w:r>
      <w:proofErr w:type="spellStart"/>
      <w:r w:rsidRPr="001336E5">
        <w:rPr>
          <w:rFonts w:ascii="Times New Roman" w:hAnsi="Times New Roman" w:cs="Times New Roman"/>
          <w:sz w:val="24"/>
          <w:szCs w:val="24"/>
        </w:rPr>
        <w:t>Элетропреобразовательное</w:t>
      </w:r>
      <w:proofErr w:type="spellEnd"/>
      <w:r w:rsidRPr="001336E5">
        <w:rPr>
          <w:rFonts w:ascii="Times New Roman" w:hAnsi="Times New Roman" w:cs="Times New Roman"/>
          <w:sz w:val="24"/>
          <w:szCs w:val="24"/>
        </w:rPr>
        <w:t xml:space="preserve"> оборудование воздушных судов, Б1.ВД.М.2.5 Электрооборудование воздушных судов, Б1.ВД.М.2.10 Бортовые и аэродромные источники электроэнергии АЭС и ПНК, в частности:</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t xml:space="preserve">знать: </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t>ПК-1.1.11 – теоретические положения, лежащие в основе принципов действия авиационных преобразователей электрической энергии;</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t>ПК-1.1.12 – устройство и работу при использовании по назначению авиационных преобразователей электрической энергии;</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t>ПК-1.1.13 – теоретические положения, лежащие в основе принципов действия электрифицированных комплексов воздушных судов;</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t xml:space="preserve">ПК-1.1.14 – устройство и работу при использовании по назначению электрифицированных комплексов воздушных судов; </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t>ПК-1.1.15 – теоретические положения, лежащие в основе принципов действия бортовых и аэродромных источников электроэнергии АЭС и авионики;</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t>ПК-1.1.16 – устройство и работу при использовании по назначению бортовых и аэродромных источников электроэнергии АЭС и авионики;</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t>ПК-1.1.27 – теоретические положения, лежащие в основе принципов действия электропреобразовательного оборудования воздушных судов;</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t xml:space="preserve">ПК-1.1.28 – устройство и работу при использовании по назначению электропреобразовательного оборудования воздушных судов; </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t xml:space="preserve">ПК-1.1.29 – теоретические положения, лежащие в основе принципов действия электрооборудования воздушных судов; </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t>ПК-1.1.30 – устройство и работу при использовании по назначению электрооборудования воздушных судов;</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t>ПК-1.1.31 – теоретические положения, лежащие в основе принципов действия бортовых и аэродромных источников электроэнергии АЭС и ПНК;</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t>ПК-1.1.32 – устройство и работу при использовании по назначению бортовых и аэродромных источников электроэнергии АЭС и ПНК;</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lastRenderedPageBreak/>
        <w:t>ПК-1.1.43 – содержание и особенности работ по техническому обслуживанию авиационных преобразователей электрической энергии;</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t>ПК-1.1.44 – содержание перечня минимального оборудования для авиационных преобразователей электрической энергии;</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t>ПК-1.1.45 – содержание и особенности работ по техническому обслуживанию электрифицированных комплексов воздушных судов;</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t>ПК-1.1.46 – содержание перечня минимального оборудования для электрифицированных комплексов воздушных судов;</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t>ПК-1.1.47 – содержание и особенности работ по техническому обслуживанию бортовых и аэродромных источников электроэнергии АЭС и авионики;</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t>ПК-1.1.48 – содержание перечня минимального оборудования для бортовых и аэродромных источников электроэнергии АЭС и авионики;</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t>ПК-1.1.59 – содержание и особенности работ по техническому обслуживанию электропреобразовательного оборудования воздушных судов;</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t>ПК-1.1.60 – содержание перечня минимального оборудования для электропреобразовательного оборудования воздушных судов;</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t>ПК-1.1.61 – содержание и особенности работ по техническому обслуживанию электрооборудования воздушных судов;</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t>ПК-1.1.62 – содержание перечня минимального оборудования для электрооборудования воздушных судов;</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t>ПК-1.1.63 – с держание и особенности работ по техническому обслуживанию бортовых и аэродромных источников электроэнергии АЭС и ПНК;</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t>ПК-1.1.64 – содержание перечня минимального оборудования для бортовых и аэродромных источников электроэнергии АЭС и ПНК;</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t>ПК-2.1.11 - методы и средства контроля качества технического обслуживания и ремонта авиационных преобразователей электрической энергии;</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t>ПК-2.1.12 - состав и содержание принимаемых решений по результатам оценка качества технического обслуживания и ремонта авиационных преобразователей электрической энергии;</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t>ПК-2.1.13 - методы и средства контроля качества технического обслуживания и ремонта электрифицированных комплексов воздушных судов;</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t>ПК-2.1.14 - состав и содержание принимаемых решений по результатам оценка качества технического обслуживания и ремонта электрифицированных комплексов воздушных судов;</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t>ПК-2.1.15 - методы и средства контроля качества технического обслуживания и ремонта бортовых и аэродромных источников электроэнергии АЭС и авионики;</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t>ПК-2.1.16 - состав и содержание принимаемых решений по результатам оценка качества технического обслуживания и ремонта бортовых и аэродромных источников электроэнергии АЭС и авионики;</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t>ПК-2.1.27 - методы и средства контроля качества технического обслуживания и ремонта электропреобразовательного оборудования воздушных судов;</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t>ПК-2.1.28 - состав и содержание принимаемых решений по результатам оценка качества технического обслуживания и ремонта электропреобразовательного оборудования воздушных судов;</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t>ПК-2.1.29 - методы и средства контроля качества технического обслуживания и ремонта электрооборудования воздушных судов;</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t>ПК-2.1.30 - состав и содержание принимаемых решений по результатам оценка качества технического обслуживания и ремонта электрооборудования воздушных судов;</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t>ПК-2.1.31 - методы и средства контроля качества технического обслуживания и ремонта бортовых и аэродромных источники электроэнергии АЭС и ПНК;</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lastRenderedPageBreak/>
        <w:t>ПК-2.1.32 - состав и содержание принимаемых решений по результатам оценка качества технического обслуживания и ремонта бортовых и аэродромных источники электроэнергии АЭС и ПНК;</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t>ПК-2.1.43 - государственные требования по поддержанию летной годности и обеспечению безопасности полетов при технической эксплуатации авиационных преобразователей электрической энергии;</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t>ПК-2.1.44 - методику контроля качества технического обслуживания и ремонта авиационных преобразователей электрической энергии;</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t>ПК-2.1.45 - государственные требования по поддержанию летной годности и обеспечению безопасности полетов при технической эксплуатации электрифицированных комплексов воздушных судов;</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t>ПК-2.1.46 - методику контроля качества технического обслуживания и ремонта электрифицированных комплексов воздушных судов;</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t>ПК-2.1.47 - государственные требования по поддержанию летной годности и обеспечению безопасности полетов при технической эксплуатации бортовых и аэродромных источников электроэнергии АЭС и авионики;</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t>ПК-2.1.48 - методику контроля качества технического обслуживания и ремонта бортовых и аэродромных источников электроэнергии АЭС и авионики;</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t>ПК-2.1.59 - государственные требования по поддержанию летной годности и обеспечению безопасности полетов при технической эксплуатации электропреобразовательного оборудования воздушных судов;</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t>ПК-2.1.60 - методику контроля качества технического обслуживания и ремонта электропреобразовательного оборудования воздушных судов;</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t>ПК-2.1.61 - государственные требования по поддержанию летной годности и обеспечению безопасности полетов при технической эксплуатации электрооборудования воздушных судов;</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t>ПК-2.1.62 - методику контроля качества технического обслуживания и ремонта электрооборудования воздушных судов;</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t>ПК-2.1.63 - государственные требования по поддержанию летной годности и обеспечению безопасности полетов при технической эксплуатации бортовых и аэродромных источников электроэнергии АЭС и ПНК;</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t>ПК-2.1.64 - методику контроля качества технического обслуживания и ремонта бортовых и аэродромных источников электроэнергии АЭС и ПНК;</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t>ПК-3.1.11 - виды и признаки технических состояний авиационных преобразователей электрической энергии;</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t>ПК-3.1.12 - методы и средства оценки технического состояния авиационных преобразователей электрической энергии;</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t>ПК-3.1.13 - виды и признаки технических состояний электрифицированных комплексов воздушных судов;</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t>ПК-3.1.14 - методы и средства оценки технического состояния электрифицированных комплексов воздушных судов;</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t>ПК-3.1.15 - виды и признаки технических состояний бортовых и аэродромных источников электроэнергии АЭС и авионики;</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t>ПК-3.1.16 - методы и средства оценки технического состояния бортовых и аэродромных источников электроэнергии АЭС и авионики;</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t>ПК-3.1.27 - виды и признаки технических состояний электропреобразовательного оборудования воздушных судов;</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t>ПК-3.1.28 - методы и средства оценки технического состояния электропреобразовательного оборудования воздушных судов;</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t>ПК-3.1.29 - виды и признаки технических состояний электрооборудования воздушных судов;</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lastRenderedPageBreak/>
        <w:t>ПК-3.1.30 - методы и средства оценки технического состояния электрооборудования воздушных судов;</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t>ПК-3.1.31 - виды и признаки технических состояний бортовых и аэродромных источников электроэнергии АЭС и ПНК;</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t>ПК-3.1.32 - методы и средства оценки технического состояния бортовых и аэродромных источников электроэнергии АЭС и ПНК;</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t>ПК-3.1.43 - состав и содержание мероприятий по управлению техническим состоянием авиационных преобразователей электрической энергии;</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t>ПК-3.1.44 - возможные последствия проведения мероприятий по управлению техническим состоянием авиационных преобразователей электрической энергии;</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t>ПК-3.1.45 - состав и содержание мероприятий по управлению техническим состоянием электрифицированных комплексов воздушных судов;</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t>ПК-3.1.46 - возможные последствия проведения мероприятий по управлению техническим состоянием электрифицированных комплексов воздушных судов;</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t>ПК-3.1.47 - состав и содержание мероприятий по управлению техническим состоянием бортовых и аэродромных источников электроэнергии АЭС и авионики;</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t>ПК-3.1.48 - возможные последствия проведения мероприятий по управлению техническим состоянием бортовых и аэродромных источников электроэнергии АЭС и авионики;</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t>ПК-3.1.59 - состав и содержание мероприятий по управлению техническим состоянием электропреобразовательного оборудования воздушных судов;</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t>ПК-3.1.60 - возможные последствия проведения мероприятий по управлению техническим состоянием электропреобразовательного оборудования воздушных судов;</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t>ПК-3.1.61 - состав и содержание мероприятий по управлению техническим состоянием электрооборудования воздушных судов;</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t>ПК-3.1.62 - возможные последствия проведения мероприятий по управлению техническим состоянием электрооборудования воздушных судов;</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t>ПК-3.1.63 - состав и содержание мероприятий по управлению техническим состоянием бортовых и аэродромных источников электроэнергии АЭС и ПНК;</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t>ПК-3.1.64 - возможные последствия проведения мероприятий по управлению техническим состоянием бортовых и аэродромных источников электроэнергии АЭС и ПНК;</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t xml:space="preserve">уметь: </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t>ПК-1.2.6 – исследовать объекты и процессы эксплуатации авиационных преобразователей электрической энергии;</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t>ПК-1.2.7 – исследовать объекты и процессы эксплуатации электрифицированных комплексов воздушных судов;</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t>ПК-1.2.8 – исследовать объекты и процессы эксплуатации бортовых и аэродромных источников электроэнергии АЭС и авионики;</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t>ПК-</w:t>
      </w:r>
      <w:r w:rsidR="00271D5C">
        <w:rPr>
          <w:rFonts w:ascii="Times New Roman" w:hAnsi="Times New Roman" w:cs="Times New Roman"/>
          <w:sz w:val="24"/>
          <w:szCs w:val="24"/>
        </w:rPr>
        <w:t>1.2.14 – </w:t>
      </w:r>
      <w:r w:rsidRPr="001336E5">
        <w:rPr>
          <w:rFonts w:ascii="Times New Roman" w:hAnsi="Times New Roman" w:cs="Times New Roman"/>
          <w:sz w:val="24"/>
          <w:szCs w:val="24"/>
        </w:rPr>
        <w:t>исследовать объекты и процессы эксплуатации электропреобразовательного оборудования воздушных судов;</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t>ПК-1.2.15 – исследовать объекты и процессы эксплуатации   электрооборудования воздушных судов;</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t>ПК-1.2.16 – исследовать объекты и процессы эксплуатации бортовых и аэродромных источников электроэнергии АЭС и ПНК;</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t>ПК-1.2.22 – организовать выполнение работ по техническому обслуживанию авиационных преобразователей электрической энергии;</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t>ПК-1.2.23 – организовать выполнение работ по техническому обслуживанию электрифицированных комплексов воздушных судов;</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t>ПК-1.2.24 – организовать выполнение работ по техническому обслуживанию бортовых и аэродромных источников электроэнергии АЭС и авионики;</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lastRenderedPageBreak/>
        <w:t>ПК-1.2.30 – организовать выполнение работ по техническому обслуживанию электропреобразовательного оборудования воздушных судов;</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t>ПК-1.2.31 – организовать выполнение работ по техническому обслуживанию электрооборудования воздушных судов;</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t>ПК-1.2.32 – организовать выполнение работ по техническому обслуживанию бортовых и аэродромных источников электроэнергии АЭС и ПНК;</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t>ПК-2.2.6 - оценивать качество технического обслуживания и ремонта авиационных преобразователей электрической энергии;</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t>ПК-2.2.7 - оценивать качество технического обслуживания и ремонта электрифицированных комплексов воздушных судов;</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t>ПК-2.2.8 - оценивать качество технического обслуживания и ремонта бортовых и аэродромных источников электроэнергии АЭС и авионики;</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t>ПК-2.2.14 - оценивать качество технического обслуживания и ремонта электропреобразовательного оборудования воздушных судов;</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t>ПК-2.2.15 - оценивать качество технического обслуживания и ремонта электрооборудования воздушных судов;</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t>ПК-2.2.16 - оценивать качество технического обслуживания и ремонта бортовых и аэродромных источники электроэнергии АЭС и ПНК;</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t>ПК-2.2.22 - организовать проведение контроля качества технического обслуживания и ремонта авиационных преобразователей электрической энергии;</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t>ПК-2.2.23 - организовать проведение контроля качества технического обслуживания и ремонта электрифицированных комплексов воздушных судов;</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t>ПК-2.2.24 - организовать проведение контроля качества технического обслуживания и ремонта бортовых и аэродромных источников электроэнергии АЭС и авионики;</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t>ПК-2.2.30 - организовать проведение контроля качества технического обслуживания и ремонта электропреобразовательного оборудования воздушных судов;</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t>ПК-2.2.31 - организовать проведение контроля качества технического обслуживания и ремонта электрооборудования воздушных судов;</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t>ПК-2.2.32 - организовать проведение контроля качества технического обслуживания и ремонта бортовых и аэродромных источников электроэнергии АЭС и ПНК;</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t>ПК-3.2.6 - оценивать техническое состояние авиационных преобразователей электрической энергии;</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t>ПК-3.2.7 - оц</w:t>
      </w:r>
      <w:r w:rsidR="00271D5C">
        <w:rPr>
          <w:rFonts w:ascii="Times New Roman" w:hAnsi="Times New Roman" w:cs="Times New Roman"/>
          <w:sz w:val="24"/>
          <w:szCs w:val="24"/>
        </w:rPr>
        <w:t xml:space="preserve">енивать техническое состояние </w:t>
      </w:r>
      <w:r w:rsidRPr="001336E5">
        <w:rPr>
          <w:rFonts w:ascii="Times New Roman" w:hAnsi="Times New Roman" w:cs="Times New Roman"/>
          <w:sz w:val="24"/>
          <w:szCs w:val="24"/>
        </w:rPr>
        <w:t>электрифицированных комплексов воздушных судов;</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t>ПК-3.2.8 - о</w:t>
      </w:r>
      <w:r w:rsidR="00271D5C">
        <w:rPr>
          <w:rFonts w:ascii="Times New Roman" w:hAnsi="Times New Roman" w:cs="Times New Roman"/>
          <w:sz w:val="24"/>
          <w:szCs w:val="24"/>
        </w:rPr>
        <w:t xml:space="preserve">ценивать техническое состояние </w:t>
      </w:r>
      <w:r w:rsidRPr="001336E5">
        <w:rPr>
          <w:rFonts w:ascii="Times New Roman" w:hAnsi="Times New Roman" w:cs="Times New Roman"/>
          <w:sz w:val="24"/>
          <w:szCs w:val="24"/>
        </w:rPr>
        <w:t>бортовых и аэродромных источников электроэнергии АЭС и авионики;</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t>ПК-3.2.14 - оценивать техническое состояние электропреобразовательного оборудования воздушных судов;</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t>ПК-3.2.15 - оценивать техническое состояние   электрооборудования воздушных судов;</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t>ПК-3.2.16 - оценивать техническое состояние бортовых и аэродромных источников электроэнергии АЭС и ПНК;</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t>ПК-3.2.22 - организовать проведение мероприятий по управлению техническим состоянием авиационных преобразователей электрической энергии;</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t>ПК-3.2.23 - организовать проведение мероприятий по управлению техническим состоянием электрифицированных комплексов воздушных судов;</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t>ПК-3.2.24 - организовать проведение мероприятий по управлению техническим состоянием бортовых и аэродромных источников электроэнергии АЭС и авионики;</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t>ПК-3.2.30 - организовать проведение мероприятий по управлению техническим состоянием электропреобразовательного оборудования воздушных судов;</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t>ПК-3.2.31 - организовать проведение мероприятий по упр</w:t>
      </w:r>
      <w:r w:rsidR="00271D5C">
        <w:rPr>
          <w:rFonts w:ascii="Times New Roman" w:hAnsi="Times New Roman" w:cs="Times New Roman"/>
          <w:sz w:val="24"/>
          <w:szCs w:val="24"/>
        </w:rPr>
        <w:t xml:space="preserve">авлению техническим состоянием </w:t>
      </w:r>
      <w:r w:rsidRPr="001336E5">
        <w:rPr>
          <w:rFonts w:ascii="Times New Roman" w:hAnsi="Times New Roman" w:cs="Times New Roman"/>
          <w:sz w:val="24"/>
          <w:szCs w:val="24"/>
        </w:rPr>
        <w:t>электрооборудования воздушных судов;</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lastRenderedPageBreak/>
        <w:t>ПК-3.2.32 - организовать проведение мероприятий по упр</w:t>
      </w:r>
      <w:r w:rsidR="00271D5C">
        <w:rPr>
          <w:rFonts w:ascii="Times New Roman" w:hAnsi="Times New Roman" w:cs="Times New Roman"/>
          <w:sz w:val="24"/>
          <w:szCs w:val="24"/>
        </w:rPr>
        <w:t xml:space="preserve">авлению техническим состоянием </w:t>
      </w:r>
      <w:r w:rsidRPr="001336E5">
        <w:rPr>
          <w:rFonts w:ascii="Times New Roman" w:hAnsi="Times New Roman" w:cs="Times New Roman"/>
          <w:sz w:val="24"/>
          <w:szCs w:val="24"/>
        </w:rPr>
        <w:t>бортовых и аэродромных источников электроэнергии АЭС и ПНК;</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t xml:space="preserve">владеть: </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t>ПК-1.3.6 – навыками исследования объектов и процессов эксплуатации авиационных преобразователей электрической энергии;</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t>ПК-1.3.7 – навыками исследования объектов и процессов эксплуатации электрифицированных комплексов воздушных судов;</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t>ПК-1.3.8 – навыками исследования объектов и процессов эксплуатации бортовых и аэродромных источников электроэнергии АЭС и авионики;</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t>ПК-1.3.14 - навыками исследования объектов и процессов эксплуатации электропреобразовательного оборудования воздушных судов;</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t>ПК-1.3.15 – навыками исследования объектов и процессов эксплуатации электрооборудования воздушных судов;</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t>ПК-1.3.16 – навыками исследования объектов и процессов эксплуатации бортовых и аэродромных источников электроэнергии АЭС и ПНК;</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t>ПК-1.3.22 – навыками организации выполнения работ по техническому обслуживанию авиационных преобразователей электрической энергии;</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t>ПК-1.3.23 – навыками организации выполнения работ по техническому обслуживанию электрифицированных комплексов воздушных судов;</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t>ПК-1.3.24 – навыками организации выполнения работ по техническому обслуживанию бортовых и аэродромных источников электроэнергии АЭС и авионики;</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t>ПК-1.3.30 – навыками организации выполнения работ по техническому обслуживанию электропреобразовательного оборудования воздушных судов;</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t>ПК-1.3.31 – навыками организации выполнения работ по техническому обслуживанию электрооборудования воздушных судов;</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t>ПК-1.3.32 – навыками организации выполнения работ по техническому обслуживанию бортовых и аэродромных источников электроэнергии АЭС и ПНК;</w:t>
      </w:r>
    </w:p>
    <w:p w:rsidR="001336E5" w:rsidRPr="001336E5" w:rsidRDefault="00271D5C" w:rsidP="001336E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ПК-2.3.6 - навыками </w:t>
      </w:r>
      <w:r w:rsidR="001336E5" w:rsidRPr="001336E5">
        <w:rPr>
          <w:rFonts w:ascii="Times New Roman" w:hAnsi="Times New Roman" w:cs="Times New Roman"/>
          <w:sz w:val="24"/>
          <w:szCs w:val="24"/>
        </w:rPr>
        <w:t>оценки качества технического обслуживания и ремонта авиационных преобразователей электрической энергии;</w:t>
      </w:r>
    </w:p>
    <w:p w:rsidR="001336E5" w:rsidRPr="001336E5" w:rsidRDefault="00271D5C" w:rsidP="001336E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ПК-2.3.7 - навыками </w:t>
      </w:r>
      <w:r w:rsidR="001336E5" w:rsidRPr="001336E5">
        <w:rPr>
          <w:rFonts w:ascii="Times New Roman" w:hAnsi="Times New Roman" w:cs="Times New Roman"/>
          <w:sz w:val="24"/>
          <w:szCs w:val="24"/>
        </w:rPr>
        <w:t>оценки качества технического обслуживания и ремонта электрифицированных комплексов воздушных судов;</w:t>
      </w:r>
    </w:p>
    <w:p w:rsidR="001336E5" w:rsidRPr="001336E5" w:rsidRDefault="00271D5C" w:rsidP="001336E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ПК-2.3.8 - навыками </w:t>
      </w:r>
      <w:r w:rsidR="001336E5" w:rsidRPr="001336E5">
        <w:rPr>
          <w:rFonts w:ascii="Times New Roman" w:hAnsi="Times New Roman" w:cs="Times New Roman"/>
          <w:sz w:val="24"/>
          <w:szCs w:val="24"/>
        </w:rPr>
        <w:t>оценки качества технического обслуживания и ремонта бортовых и аэродромных источников электроэнергии АЭС и авионики;</w:t>
      </w:r>
    </w:p>
    <w:p w:rsidR="001336E5" w:rsidRPr="001336E5" w:rsidRDefault="00271D5C" w:rsidP="001336E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ПК-2.3.14 - навыками </w:t>
      </w:r>
      <w:r w:rsidR="001336E5" w:rsidRPr="001336E5">
        <w:rPr>
          <w:rFonts w:ascii="Times New Roman" w:hAnsi="Times New Roman" w:cs="Times New Roman"/>
          <w:sz w:val="24"/>
          <w:szCs w:val="24"/>
        </w:rPr>
        <w:t>оценки качества технического обслуживания и ремонта электропреобразовательного оборудования воздушных судов;</w:t>
      </w:r>
    </w:p>
    <w:p w:rsidR="001336E5" w:rsidRPr="001336E5" w:rsidRDefault="00271D5C" w:rsidP="001336E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ПК-2.3.15 - навыками </w:t>
      </w:r>
      <w:r w:rsidR="001336E5" w:rsidRPr="001336E5">
        <w:rPr>
          <w:rFonts w:ascii="Times New Roman" w:hAnsi="Times New Roman" w:cs="Times New Roman"/>
          <w:sz w:val="24"/>
          <w:szCs w:val="24"/>
        </w:rPr>
        <w:t>оценки качества технического обслуживания и ремонта электрооборудования воздушных судов;</w:t>
      </w:r>
    </w:p>
    <w:p w:rsidR="001336E5" w:rsidRPr="001336E5" w:rsidRDefault="00271D5C" w:rsidP="001336E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ПК-2.3.16 - навыками </w:t>
      </w:r>
      <w:r w:rsidR="001336E5" w:rsidRPr="001336E5">
        <w:rPr>
          <w:rFonts w:ascii="Times New Roman" w:hAnsi="Times New Roman" w:cs="Times New Roman"/>
          <w:sz w:val="24"/>
          <w:szCs w:val="24"/>
        </w:rPr>
        <w:t>оценки качества технического обслуживания и ремонта бортовых и аэродромных источники электроэнергии АЭС и ПНК;</w:t>
      </w:r>
    </w:p>
    <w:p w:rsidR="001336E5" w:rsidRPr="001336E5" w:rsidRDefault="00271D5C" w:rsidP="001336E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ПК-2.3.22 - навыками </w:t>
      </w:r>
      <w:r w:rsidR="001336E5" w:rsidRPr="001336E5">
        <w:rPr>
          <w:rFonts w:ascii="Times New Roman" w:hAnsi="Times New Roman" w:cs="Times New Roman"/>
          <w:sz w:val="24"/>
          <w:szCs w:val="24"/>
        </w:rPr>
        <w:t>организации проведения контроля качества технического обслуживания и ремонта авиационных преобразователей электрической энергии;</w:t>
      </w:r>
    </w:p>
    <w:p w:rsidR="001336E5" w:rsidRPr="001336E5" w:rsidRDefault="00271D5C" w:rsidP="001336E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ПК-2.3.23 - навыками </w:t>
      </w:r>
      <w:r w:rsidR="001336E5" w:rsidRPr="001336E5">
        <w:rPr>
          <w:rFonts w:ascii="Times New Roman" w:hAnsi="Times New Roman" w:cs="Times New Roman"/>
          <w:sz w:val="24"/>
          <w:szCs w:val="24"/>
        </w:rPr>
        <w:t>организации проведения контроля качества технического обслуживания и ремонта электрифицированных комплексов воздушных судов;</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t>ПК-2.3.24 - н</w:t>
      </w:r>
      <w:r w:rsidR="00271D5C">
        <w:rPr>
          <w:rFonts w:ascii="Times New Roman" w:hAnsi="Times New Roman" w:cs="Times New Roman"/>
          <w:sz w:val="24"/>
          <w:szCs w:val="24"/>
        </w:rPr>
        <w:t xml:space="preserve">авыками </w:t>
      </w:r>
      <w:r w:rsidRPr="001336E5">
        <w:rPr>
          <w:rFonts w:ascii="Times New Roman" w:hAnsi="Times New Roman" w:cs="Times New Roman"/>
          <w:sz w:val="24"/>
          <w:szCs w:val="24"/>
        </w:rPr>
        <w:t>организации проведения контроля качества технического обслуживания и ремонта бортовых и аэродромных источников электроэнергии АЭС и авионики;</w:t>
      </w:r>
    </w:p>
    <w:p w:rsidR="001336E5" w:rsidRPr="001336E5" w:rsidRDefault="00271D5C" w:rsidP="001336E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ПК-2.3.30 - навыками </w:t>
      </w:r>
      <w:r w:rsidR="001336E5" w:rsidRPr="001336E5">
        <w:rPr>
          <w:rFonts w:ascii="Times New Roman" w:hAnsi="Times New Roman" w:cs="Times New Roman"/>
          <w:sz w:val="24"/>
          <w:szCs w:val="24"/>
        </w:rPr>
        <w:t>организации проведения контроля качества технического обслуживания и ремонта электропреобразовательного оборудования воздушных судов;</w:t>
      </w:r>
    </w:p>
    <w:p w:rsidR="001336E5" w:rsidRPr="001336E5" w:rsidRDefault="00271D5C" w:rsidP="001336E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ПК-2.3.31 - навыками </w:t>
      </w:r>
      <w:r w:rsidR="001336E5" w:rsidRPr="001336E5">
        <w:rPr>
          <w:rFonts w:ascii="Times New Roman" w:hAnsi="Times New Roman" w:cs="Times New Roman"/>
          <w:sz w:val="24"/>
          <w:szCs w:val="24"/>
        </w:rPr>
        <w:t>организации проведения контроля качества технического обслуживания и ремонта электрооборудования воздушных судов;</w:t>
      </w:r>
    </w:p>
    <w:p w:rsidR="001336E5" w:rsidRPr="001336E5" w:rsidRDefault="00271D5C" w:rsidP="001336E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ПК-2.3.32 - навыками </w:t>
      </w:r>
      <w:r w:rsidR="001336E5" w:rsidRPr="001336E5">
        <w:rPr>
          <w:rFonts w:ascii="Times New Roman" w:hAnsi="Times New Roman" w:cs="Times New Roman"/>
          <w:sz w:val="24"/>
          <w:szCs w:val="24"/>
        </w:rPr>
        <w:t>организации проведения контроля качества технического обслуживания и ремонта бортовых и аэродромных источников электроэнергии АЭС и ПНК;</w:t>
      </w:r>
    </w:p>
    <w:p w:rsidR="001336E5" w:rsidRPr="001336E5" w:rsidRDefault="00271D5C" w:rsidP="001336E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ПК-3.3.6 - навыками оценки </w:t>
      </w:r>
      <w:r w:rsidR="001336E5" w:rsidRPr="001336E5">
        <w:rPr>
          <w:rFonts w:ascii="Times New Roman" w:hAnsi="Times New Roman" w:cs="Times New Roman"/>
          <w:sz w:val="24"/>
          <w:szCs w:val="24"/>
        </w:rPr>
        <w:t>технических состояний авиационных преобразователей электрической энергии;</w:t>
      </w:r>
    </w:p>
    <w:p w:rsidR="001336E5" w:rsidRPr="001336E5" w:rsidRDefault="00271D5C" w:rsidP="001336E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ПК-3.3.7 - навыками оценки технических состояний </w:t>
      </w:r>
      <w:r w:rsidR="001336E5" w:rsidRPr="001336E5">
        <w:rPr>
          <w:rFonts w:ascii="Times New Roman" w:hAnsi="Times New Roman" w:cs="Times New Roman"/>
          <w:sz w:val="24"/>
          <w:szCs w:val="24"/>
        </w:rPr>
        <w:t>электрифицированных комплексов воздушных судов;</w:t>
      </w:r>
    </w:p>
    <w:p w:rsidR="001336E5" w:rsidRPr="001336E5" w:rsidRDefault="00271D5C" w:rsidP="001336E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ПК-3.3.8 - навыками оценки технических состояний </w:t>
      </w:r>
      <w:r w:rsidR="001336E5" w:rsidRPr="001336E5">
        <w:rPr>
          <w:rFonts w:ascii="Times New Roman" w:hAnsi="Times New Roman" w:cs="Times New Roman"/>
          <w:sz w:val="24"/>
          <w:szCs w:val="24"/>
        </w:rPr>
        <w:t>бортовых и аэродромных источников электроэнергии АЭС и авионики;</w:t>
      </w:r>
    </w:p>
    <w:p w:rsidR="001336E5" w:rsidRPr="001336E5" w:rsidRDefault="00271D5C" w:rsidP="001336E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ПК-3.3.14 - навыками оценки </w:t>
      </w:r>
      <w:r w:rsidR="001336E5" w:rsidRPr="001336E5">
        <w:rPr>
          <w:rFonts w:ascii="Times New Roman" w:hAnsi="Times New Roman" w:cs="Times New Roman"/>
          <w:sz w:val="24"/>
          <w:szCs w:val="24"/>
        </w:rPr>
        <w:t>технических состояний электропреобразовательного оборудования воздушных судов;</w:t>
      </w:r>
    </w:p>
    <w:p w:rsidR="001336E5" w:rsidRPr="001336E5" w:rsidRDefault="00271D5C" w:rsidP="001336E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ПК-3.3.15 - навыками оценки технических состояний </w:t>
      </w:r>
      <w:r w:rsidR="001336E5" w:rsidRPr="001336E5">
        <w:rPr>
          <w:rFonts w:ascii="Times New Roman" w:hAnsi="Times New Roman" w:cs="Times New Roman"/>
          <w:sz w:val="24"/>
          <w:szCs w:val="24"/>
        </w:rPr>
        <w:t>электрооборудования воздушных судов;</w:t>
      </w:r>
    </w:p>
    <w:p w:rsidR="001336E5" w:rsidRPr="001336E5" w:rsidRDefault="00271D5C" w:rsidP="001336E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ПК-3.3.16 - навыками оценки технических состояний </w:t>
      </w:r>
      <w:r w:rsidR="001336E5" w:rsidRPr="001336E5">
        <w:rPr>
          <w:rFonts w:ascii="Times New Roman" w:hAnsi="Times New Roman" w:cs="Times New Roman"/>
          <w:sz w:val="24"/>
          <w:szCs w:val="24"/>
        </w:rPr>
        <w:t>бортовых и аэродромных источников электроэнергии АЭС и ПНК;</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t>ПК-3.3.22 - навыками организации проведения мероприятий по упр</w:t>
      </w:r>
      <w:r w:rsidR="00271D5C">
        <w:rPr>
          <w:rFonts w:ascii="Times New Roman" w:hAnsi="Times New Roman" w:cs="Times New Roman"/>
          <w:sz w:val="24"/>
          <w:szCs w:val="24"/>
        </w:rPr>
        <w:t xml:space="preserve">авлению техническим состоянием </w:t>
      </w:r>
      <w:r w:rsidRPr="001336E5">
        <w:rPr>
          <w:rFonts w:ascii="Times New Roman" w:hAnsi="Times New Roman" w:cs="Times New Roman"/>
          <w:sz w:val="24"/>
          <w:szCs w:val="24"/>
        </w:rPr>
        <w:t>авиационных преобразователей электрической энергии;</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t>ПК-3.3.23 - навыками организации проведения мероприятий по упр</w:t>
      </w:r>
      <w:r w:rsidR="00271D5C">
        <w:rPr>
          <w:rFonts w:ascii="Times New Roman" w:hAnsi="Times New Roman" w:cs="Times New Roman"/>
          <w:sz w:val="24"/>
          <w:szCs w:val="24"/>
        </w:rPr>
        <w:t xml:space="preserve">авлению техническим состоянием </w:t>
      </w:r>
      <w:r w:rsidRPr="001336E5">
        <w:rPr>
          <w:rFonts w:ascii="Times New Roman" w:hAnsi="Times New Roman" w:cs="Times New Roman"/>
          <w:sz w:val="24"/>
          <w:szCs w:val="24"/>
        </w:rPr>
        <w:t>электрифицированных комплексов воздушных судов;</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t>ПК-3.3.24 - навыками организации проведения мероприятий по упр</w:t>
      </w:r>
      <w:r w:rsidR="00271D5C">
        <w:rPr>
          <w:rFonts w:ascii="Times New Roman" w:hAnsi="Times New Roman" w:cs="Times New Roman"/>
          <w:sz w:val="24"/>
          <w:szCs w:val="24"/>
        </w:rPr>
        <w:t xml:space="preserve">авлению техническим состоянием </w:t>
      </w:r>
      <w:r w:rsidRPr="001336E5">
        <w:rPr>
          <w:rFonts w:ascii="Times New Roman" w:hAnsi="Times New Roman" w:cs="Times New Roman"/>
          <w:sz w:val="24"/>
          <w:szCs w:val="24"/>
        </w:rPr>
        <w:t>бортовых и аэродромных источников электроэнергии АЭС и авионики;</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t>ПК-3.3.30 - навыками организации проведения мероприятий по упр</w:t>
      </w:r>
      <w:r w:rsidR="00271D5C">
        <w:rPr>
          <w:rFonts w:ascii="Times New Roman" w:hAnsi="Times New Roman" w:cs="Times New Roman"/>
          <w:sz w:val="24"/>
          <w:szCs w:val="24"/>
        </w:rPr>
        <w:t xml:space="preserve">авлению техническим состоянием </w:t>
      </w:r>
      <w:r w:rsidRPr="001336E5">
        <w:rPr>
          <w:rFonts w:ascii="Times New Roman" w:hAnsi="Times New Roman" w:cs="Times New Roman"/>
          <w:sz w:val="24"/>
          <w:szCs w:val="24"/>
        </w:rPr>
        <w:t>электропреобразовательного оборудования воздушных судов;</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t>ПК-3.3.31 - навыками организации проведения мероприятий по упр</w:t>
      </w:r>
      <w:r w:rsidR="00271D5C">
        <w:rPr>
          <w:rFonts w:ascii="Times New Roman" w:hAnsi="Times New Roman" w:cs="Times New Roman"/>
          <w:sz w:val="24"/>
          <w:szCs w:val="24"/>
        </w:rPr>
        <w:t xml:space="preserve">авлению техническим состоянием </w:t>
      </w:r>
      <w:r w:rsidRPr="001336E5">
        <w:rPr>
          <w:rFonts w:ascii="Times New Roman" w:hAnsi="Times New Roman" w:cs="Times New Roman"/>
          <w:sz w:val="24"/>
          <w:szCs w:val="24"/>
        </w:rPr>
        <w:t>электрооборудования воздушных судов;</w:t>
      </w:r>
    </w:p>
    <w:p w:rsidR="001336E5" w:rsidRP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t>ПК-3.3.32 - навыками организации проведения мероприятий по управлению техническим состояние</w:t>
      </w:r>
      <w:r w:rsidR="00271D5C">
        <w:rPr>
          <w:rFonts w:ascii="Times New Roman" w:hAnsi="Times New Roman" w:cs="Times New Roman"/>
          <w:sz w:val="24"/>
          <w:szCs w:val="24"/>
        </w:rPr>
        <w:t xml:space="preserve">м </w:t>
      </w:r>
      <w:r w:rsidRPr="001336E5">
        <w:rPr>
          <w:rFonts w:ascii="Times New Roman" w:hAnsi="Times New Roman" w:cs="Times New Roman"/>
          <w:sz w:val="24"/>
          <w:szCs w:val="24"/>
        </w:rPr>
        <w:t>бортовых и аэродромных источников электроэнергии АЭС и ПНК.</w:t>
      </w:r>
    </w:p>
    <w:p w:rsidR="001336E5" w:rsidRDefault="001336E5" w:rsidP="001336E5">
      <w:pPr>
        <w:spacing w:after="0" w:line="240" w:lineRule="auto"/>
        <w:ind w:firstLine="709"/>
        <w:jc w:val="both"/>
        <w:rPr>
          <w:rFonts w:ascii="Times New Roman" w:hAnsi="Times New Roman" w:cs="Times New Roman"/>
          <w:sz w:val="24"/>
          <w:szCs w:val="24"/>
        </w:rPr>
      </w:pPr>
      <w:r w:rsidRPr="001336E5">
        <w:rPr>
          <w:rFonts w:ascii="Times New Roman" w:hAnsi="Times New Roman" w:cs="Times New Roman"/>
          <w:sz w:val="24"/>
          <w:szCs w:val="24"/>
        </w:rPr>
        <w:t>Данная дисциплина выступает опорой для дисциплин: Б</w:t>
      </w:r>
      <w:proofErr w:type="gramStart"/>
      <w:r w:rsidRPr="001336E5">
        <w:rPr>
          <w:rFonts w:ascii="Times New Roman" w:hAnsi="Times New Roman" w:cs="Times New Roman"/>
          <w:sz w:val="24"/>
          <w:szCs w:val="24"/>
        </w:rPr>
        <w:t>2.ВП.П.</w:t>
      </w:r>
      <w:proofErr w:type="gramEnd"/>
      <w:r w:rsidRPr="001336E5">
        <w:rPr>
          <w:rFonts w:ascii="Times New Roman" w:hAnsi="Times New Roman" w:cs="Times New Roman"/>
          <w:sz w:val="24"/>
          <w:szCs w:val="24"/>
        </w:rPr>
        <w:t>2.М.1 Производственная 3. Преддипломная практика (модуль 1), Б2.ВП.П.2.М.2 Производственная 3. Преддипломная практика (модуль 2).</w:t>
      </w:r>
    </w:p>
    <w:p w:rsidR="007A69A5" w:rsidRPr="001A376F" w:rsidRDefault="007A69A5" w:rsidP="001336E5">
      <w:pPr>
        <w:spacing w:after="0" w:line="240" w:lineRule="auto"/>
        <w:ind w:firstLine="709"/>
        <w:jc w:val="both"/>
        <w:rPr>
          <w:rFonts w:ascii="Times New Roman" w:hAnsi="Times New Roman" w:cs="Times New Roman"/>
          <w:b/>
          <w:bCs/>
          <w:caps/>
          <w:sz w:val="24"/>
          <w:szCs w:val="24"/>
        </w:rPr>
      </w:pPr>
      <w:r w:rsidRPr="001A376F">
        <w:rPr>
          <w:rFonts w:ascii="Times New Roman" w:hAnsi="Times New Roman" w:cs="Times New Roman"/>
          <w:b/>
          <w:bCs/>
          <w:caps/>
          <w:sz w:val="24"/>
          <w:szCs w:val="24"/>
        </w:rPr>
        <w:t>2. О</w:t>
      </w:r>
      <w:r w:rsidRPr="001A376F">
        <w:rPr>
          <w:rFonts w:ascii="Times New Roman" w:hAnsi="Times New Roman" w:cs="Times New Roman"/>
          <w:b/>
          <w:bCs/>
          <w:sz w:val="24"/>
          <w:szCs w:val="24"/>
        </w:rPr>
        <w:t>бъем</w:t>
      </w:r>
      <w:r w:rsidRPr="001A376F">
        <w:rPr>
          <w:rFonts w:ascii="Times New Roman" w:hAnsi="Times New Roman" w:cs="Times New Roman"/>
          <w:b/>
          <w:bCs/>
          <w:caps/>
          <w:sz w:val="24"/>
          <w:szCs w:val="24"/>
        </w:rPr>
        <w:t xml:space="preserve"> </w:t>
      </w:r>
      <w:r w:rsidRPr="001A376F">
        <w:rPr>
          <w:rFonts w:ascii="Times New Roman" w:hAnsi="Times New Roman" w:cs="Times New Roman"/>
          <w:b/>
          <w:bCs/>
          <w:sz w:val="24"/>
          <w:szCs w:val="24"/>
        </w:rPr>
        <w:t>учебной дисциплины, включая контактную работу обучающегося с преподавателем и самостоятельную работу обучающегося</w:t>
      </w:r>
      <w:r w:rsidRPr="001A376F">
        <w:rPr>
          <w:rFonts w:ascii="Times New Roman" w:hAnsi="Times New Roman" w:cs="Times New Roman"/>
          <w:b/>
          <w:bCs/>
          <w:caps/>
          <w:sz w:val="24"/>
          <w:szCs w:val="24"/>
        </w:rPr>
        <w:t>.</w:t>
      </w:r>
    </w:p>
    <w:p w:rsidR="007A69A5" w:rsidRPr="001A376F" w:rsidRDefault="007A69A5" w:rsidP="007A69A5">
      <w:pPr>
        <w:spacing w:after="0" w:line="240" w:lineRule="auto"/>
        <w:ind w:firstLine="709"/>
        <w:jc w:val="both"/>
        <w:rPr>
          <w:rFonts w:ascii="Times New Roman" w:hAnsi="Times New Roman" w:cs="Times New Roman"/>
          <w:bCs/>
          <w:caps/>
          <w:sz w:val="24"/>
          <w:szCs w:val="24"/>
        </w:rPr>
      </w:pPr>
      <w:r w:rsidRPr="001A376F">
        <w:rPr>
          <w:rFonts w:ascii="Times New Roman" w:hAnsi="Times New Roman" w:cs="Times New Roman"/>
          <w:bCs/>
          <w:caps/>
          <w:sz w:val="24"/>
          <w:szCs w:val="24"/>
        </w:rPr>
        <w:t>О</w:t>
      </w:r>
      <w:r w:rsidRPr="001A376F">
        <w:rPr>
          <w:rFonts w:ascii="Times New Roman" w:hAnsi="Times New Roman" w:cs="Times New Roman"/>
          <w:bCs/>
          <w:sz w:val="24"/>
          <w:szCs w:val="24"/>
        </w:rPr>
        <w:t>бщая</w:t>
      </w:r>
      <w:r w:rsidRPr="001A376F">
        <w:rPr>
          <w:rFonts w:ascii="Times New Roman" w:hAnsi="Times New Roman" w:cs="Times New Roman"/>
          <w:bCs/>
          <w:caps/>
          <w:sz w:val="24"/>
          <w:szCs w:val="24"/>
        </w:rPr>
        <w:t xml:space="preserve"> </w:t>
      </w:r>
      <w:r w:rsidRPr="001A376F">
        <w:rPr>
          <w:rFonts w:ascii="Times New Roman" w:hAnsi="Times New Roman" w:cs="Times New Roman"/>
          <w:bCs/>
          <w:sz w:val="24"/>
          <w:szCs w:val="24"/>
        </w:rPr>
        <w:t xml:space="preserve">трудоемкость учебной дисциплины составляет </w:t>
      </w:r>
      <w:r>
        <w:rPr>
          <w:rFonts w:ascii="Times New Roman" w:hAnsi="Times New Roman" w:cs="Times New Roman"/>
          <w:bCs/>
          <w:sz w:val="24"/>
          <w:szCs w:val="24"/>
        </w:rPr>
        <w:t>2</w:t>
      </w:r>
      <w:r w:rsidRPr="001A376F">
        <w:rPr>
          <w:rFonts w:ascii="Times New Roman" w:hAnsi="Times New Roman" w:cs="Times New Roman"/>
          <w:bCs/>
          <w:sz w:val="24"/>
          <w:szCs w:val="24"/>
        </w:rPr>
        <w:t xml:space="preserve"> зачетные единицы</w:t>
      </w:r>
      <w:r w:rsidRPr="001A376F">
        <w:rPr>
          <w:rFonts w:ascii="Times New Roman" w:hAnsi="Times New Roman" w:cs="Times New Roman"/>
          <w:bCs/>
          <w:caps/>
          <w:sz w:val="24"/>
          <w:szCs w:val="24"/>
        </w:rPr>
        <w:t>.</w:t>
      </w:r>
    </w:p>
    <w:p w:rsidR="007A69A5" w:rsidRPr="001A376F" w:rsidRDefault="007A69A5" w:rsidP="001A376F">
      <w:pPr>
        <w:spacing w:after="0" w:line="240" w:lineRule="auto"/>
        <w:ind w:firstLine="709"/>
        <w:jc w:val="both"/>
        <w:rPr>
          <w:rFonts w:ascii="Times New Roman" w:hAnsi="Times New Roman" w:cs="Times New Roman"/>
          <w:bCs/>
          <w:caps/>
          <w:sz w:val="24"/>
          <w:szCs w:val="24"/>
        </w:rPr>
      </w:pPr>
    </w:p>
    <w:sectPr w:rsidR="007A69A5" w:rsidRPr="001A376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bullet"/>
      <w:lvlText w:val=""/>
      <w:lvlJc w:val="left"/>
      <w:pPr>
        <w:tabs>
          <w:tab w:val="num" w:pos="0"/>
        </w:tabs>
        <w:ind w:left="1429" w:hanging="360"/>
      </w:pPr>
      <w:rPr>
        <w:rFonts w:ascii="Symbol" w:hAnsi="Symbol" w:cs="Symbol" w:hint="default"/>
        <w:sz w:val="28"/>
        <w:szCs w:val="28"/>
      </w:rPr>
    </w:lvl>
  </w:abstractNum>
  <w:abstractNum w:abstractNumId="1" w15:restartNumberingAfterBreak="0">
    <w:nsid w:val="00000004"/>
    <w:multiLevelType w:val="singleLevel"/>
    <w:tmpl w:val="00000004"/>
    <w:name w:val="WW8Num4"/>
    <w:lvl w:ilvl="0">
      <w:start w:val="1"/>
      <w:numFmt w:val="bullet"/>
      <w:lvlText w:val=""/>
      <w:lvlJc w:val="left"/>
      <w:pPr>
        <w:tabs>
          <w:tab w:val="num" w:pos="0"/>
        </w:tabs>
        <w:ind w:left="720" w:hanging="360"/>
      </w:pPr>
      <w:rPr>
        <w:rFonts w:ascii="Symbol" w:hAnsi="Symbol" w:cs="Symbol" w:hint="default"/>
        <w:sz w:val="28"/>
        <w:szCs w:val="28"/>
      </w:rPr>
    </w:lvl>
  </w:abstractNum>
  <w:abstractNum w:abstractNumId="2" w15:restartNumberingAfterBreak="0">
    <w:nsid w:val="00000005"/>
    <w:multiLevelType w:val="singleLevel"/>
    <w:tmpl w:val="00000005"/>
    <w:name w:val="WW8Num5"/>
    <w:lvl w:ilvl="0">
      <w:start w:val="1"/>
      <w:numFmt w:val="bullet"/>
      <w:lvlText w:val=""/>
      <w:lvlJc w:val="left"/>
      <w:pPr>
        <w:tabs>
          <w:tab w:val="num" w:pos="0"/>
        </w:tabs>
        <w:ind w:left="720" w:hanging="360"/>
      </w:pPr>
      <w:rPr>
        <w:rFonts w:ascii="Symbol" w:hAnsi="Symbol" w:cs="Symbol" w:hint="default"/>
        <w:sz w:val="28"/>
        <w:szCs w:val="28"/>
      </w:rPr>
    </w:lvl>
  </w:abstractNum>
  <w:abstractNum w:abstractNumId="3" w15:restartNumberingAfterBreak="0">
    <w:nsid w:val="0C4C735C"/>
    <w:multiLevelType w:val="hybridMultilevel"/>
    <w:tmpl w:val="AAC27E56"/>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470" w:hanging="360"/>
      </w:pPr>
      <w:rPr>
        <w:rFonts w:ascii="Courier New" w:hAnsi="Courier New" w:cs="Courier New" w:hint="default"/>
      </w:rPr>
    </w:lvl>
    <w:lvl w:ilvl="2" w:tplc="04190005" w:tentative="1">
      <w:start w:val="1"/>
      <w:numFmt w:val="bullet"/>
      <w:lvlText w:val=""/>
      <w:lvlJc w:val="left"/>
      <w:pPr>
        <w:ind w:left="2190" w:hanging="360"/>
      </w:pPr>
      <w:rPr>
        <w:rFonts w:ascii="Wingdings" w:hAnsi="Wingdings" w:hint="default"/>
      </w:rPr>
    </w:lvl>
    <w:lvl w:ilvl="3" w:tplc="04190001" w:tentative="1">
      <w:start w:val="1"/>
      <w:numFmt w:val="bullet"/>
      <w:lvlText w:val=""/>
      <w:lvlJc w:val="left"/>
      <w:pPr>
        <w:ind w:left="2910" w:hanging="360"/>
      </w:pPr>
      <w:rPr>
        <w:rFonts w:ascii="Symbol" w:hAnsi="Symbol" w:hint="default"/>
      </w:rPr>
    </w:lvl>
    <w:lvl w:ilvl="4" w:tplc="04190003" w:tentative="1">
      <w:start w:val="1"/>
      <w:numFmt w:val="bullet"/>
      <w:lvlText w:val="o"/>
      <w:lvlJc w:val="left"/>
      <w:pPr>
        <w:ind w:left="3630" w:hanging="360"/>
      </w:pPr>
      <w:rPr>
        <w:rFonts w:ascii="Courier New" w:hAnsi="Courier New" w:cs="Courier New" w:hint="default"/>
      </w:rPr>
    </w:lvl>
    <w:lvl w:ilvl="5" w:tplc="04190005" w:tentative="1">
      <w:start w:val="1"/>
      <w:numFmt w:val="bullet"/>
      <w:lvlText w:val=""/>
      <w:lvlJc w:val="left"/>
      <w:pPr>
        <w:ind w:left="4350" w:hanging="360"/>
      </w:pPr>
      <w:rPr>
        <w:rFonts w:ascii="Wingdings" w:hAnsi="Wingdings" w:hint="default"/>
      </w:rPr>
    </w:lvl>
    <w:lvl w:ilvl="6" w:tplc="04190001" w:tentative="1">
      <w:start w:val="1"/>
      <w:numFmt w:val="bullet"/>
      <w:lvlText w:val=""/>
      <w:lvlJc w:val="left"/>
      <w:pPr>
        <w:ind w:left="5070" w:hanging="360"/>
      </w:pPr>
      <w:rPr>
        <w:rFonts w:ascii="Symbol" w:hAnsi="Symbol" w:hint="default"/>
      </w:rPr>
    </w:lvl>
    <w:lvl w:ilvl="7" w:tplc="04190003" w:tentative="1">
      <w:start w:val="1"/>
      <w:numFmt w:val="bullet"/>
      <w:lvlText w:val="o"/>
      <w:lvlJc w:val="left"/>
      <w:pPr>
        <w:ind w:left="5790" w:hanging="360"/>
      </w:pPr>
      <w:rPr>
        <w:rFonts w:ascii="Courier New" w:hAnsi="Courier New" w:cs="Courier New" w:hint="default"/>
      </w:rPr>
    </w:lvl>
    <w:lvl w:ilvl="8" w:tplc="04190005" w:tentative="1">
      <w:start w:val="1"/>
      <w:numFmt w:val="bullet"/>
      <w:lvlText w:val=""/>
      <w:lvlJc w:val="left"/>
      <w:pPr>
        <w:ind w:left="6510" w:hanging="360"/>
      </w:pPr>
      <w:rPr>
        <w:rFonts w:ascii="Wingdings" w:hAnsi="Wingdings" w:hint="default"/>
      </w:rPr>
    </w:lvl>
  </w:abstractNum>
  <w:abstractNum w:abstractNumId="4" w15:restartNumberingAfterBreak="0">
    <w:nsid w:val="0C6111BC"/>
    <w:multiLevelType w:val="multilevel"/>
    <w:tmpl w:val="CB061BBA"/>
    <w:lvl w:ilvl="0">
      <w:start w:val="1"/>
      <w:numFmt w:val="decimal"/>
      <w:lvlText w:val="%1."/>
      <w:lvlJc w:val="left"/>
      <w:pPr>
        <w:ind w:left="1414" w:hanging="705"/>
      </w:pPr>
      <w:rPr>
        <w:rFonts w:hint="default"/>
        <w:b w:val="0"/>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5" w15:restartNumberingAfterBreak="0">
    <w:nsid w:val="1CFD4A71"/>
    <w:multiLevelType w:val="hybridMultilevel"/>
    <w:tmpl w:val="90A472A6"/>
    <w:lvl w:ilvl="0" w:tplc="56FA2E54">
      <w:start w:val="1"/>
      <w:numFmt w:val="decimal"/>
      <w:pStyle w:val="a"/>
      <w:lvlText w:val="%1."/>
      <w:lvlJc w:val="left"/>
      <w:pPr>
        <w:tabs>
          <w:tab w:val="num" w:pos="786"/>
        </w:tabs>
        <w:ind w:left="786" w:hanging="360"/>
      </w:pPr>
      <w:rPr>
        <w:rFonts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6" w15:restartNumberingAfterBreak="0">
    <w:nsid w:val="3B310CFD"/>
    <w:multiLevelType w:val="hybridMultilevel"/>
    <w:tmpl w:val="CFAED388"/>
    <w:lvl w:ilvl="0" w:tplc="1DD838F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45103F3E"/>
    <w:multiLevelType w:val="hybridMultilevel"/>
    <w:tmpl w:val="42A07AAC"/>
    <w:lvl w:ilvl="0" w:tplc="8C88CE0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8" w15:restartNumberingAfterBreak="0">
    <w:nsid w:val="4539543B"/>
    <w:multiLevelType w:val="hybridMultilevel"/>
    <w:tmpl w:val="90C43FB6"/>
    <w:lvl w:ilvl="0" w:tplc="1DD838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FC50E39"/>
    <w:multiLevelType w:val="hybridMultilevel"/>
    <w:tmpl w:val="90462F80"/>
    <w:lvl w:ilvl="0" w:tplc="04190001">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10" w15:restartNumberingAfterBreak="0">
    <w:nsid w:val="5CDB7AC3"/>
    <w:multiLevelType w:val="hybridMultilevel"/>
    <w:tmpl w:val="A75A91A4"/>
    <w:lvl w:ilvl="0" w:tplc="FC0623E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D3E5D40"/>
    <w:multiLevelType w:val="hybridMultilevel"/>
    <w:tmpl w:val="8850E940"/>
    <w:lvl w:ilvl="0" w:tplc="1DD838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F266ECD"/>
    <w:multiLevelType w:val="hybridMultilevel"/>
    <w:tmpl w:val="06042906"/>
    <w:lvl w:ilvl="0" w:tplc="04190001">
      <w:start w:val="1"/>
      <w:numFmt w:val="bullet"/>
      <w:lvlText w:val=""/>
      <w:lvlJc w:val="left"/>
      <w:pPr>
        <w:ind w:left="750" w:hanging="360"/>
      </w:pPr>
      <w:rPr>
        <w:rFonts w:ascii="Symbol" w:hAnsi="Symbol" w:hint="default"/>
      </w:rPr>
    </w:lvl>
    <w:lvl w:ilvl="1" w:tplc="04190003" w:tentative="1">
      <w:start w:val="1"/>
      <w:numFmt w:val="bullet"/>
      <w:lvlText w:val="o"/>
      <w:lvlJc w:val="left"/>
      <w:pPr>
        <w:ind w:left="1470" w:hanging="360"/>
      </w:pPr>
      <w:rPr>
        <w:rFonts w:ascii="Courier New" w:hAnsi="Courier New" w:cs="Courier New" w:hint="default"/>
      </w:rPr>
    </w:lvl>
    <w:lvl w:ilvl="2" w:tplc="04190005" w:tentative="1">
      <w:start w:val="1"/>
      <w:numFmt w:val="bullet"/>
      <w:lvlText w:val=""/>
      <w:lvlJc w:val="left"/>
      <w:pPr>
        <w:ind w:left="2190" w:hanging="360"/>
      </w:pPr>
      <w:rPr>
        <w:rFonts w:ascii="Wingdings" w:hAnsi="Wingdings" w:hint="default"/>
      </w:rPr>
    </w:lvl>
    <w:lvl w:ilvl="3" w:tplc="04190001" w:tentative="1">
      <w:start w:val="1"/>
      <w:numFmt w:val="bullet"/>
      <w:lvlText w:val=""/>
      <w:lvlJc w:val="left"/>
      <w:pPr>
        <w:ind w:left="2910" w:hanging="360"/>
      </w:pPr>
      <w:rPr>
        <w:rFonts w:ascii="Symbol" w:hAnsi="Symbol" w:hint="default"/>
      </w:rPr>
    </w:lvl>
    <w:lvl w:ilvl="4" w:tplc="04190003" w:tentative="1">
      <w:start w:val="1"/>
      <w:numFmt w:val="bullet"/>
      <w:lvlText w:val="o"/>
      <w:lvlJc w:val="left"/>
      <w:pPr>
        <w:ind w:left="3630" w:hanging="360"/>
      </w:pPr>
      <w:rPr>
        <w:rFonts w:ascii="Courier New" w:hAnsi="Courier New" w:cs="Courier New" w:hint="default"/>
      </w:rPr>
    </w:lvl>
    <w:lvl w:ilvl="5" w:tplc="04190005" w:tentative="1">
      <w:start w:val="1"/>
      <w:numFmt w:val="bullet"/>
      <w:lvlText w:val=""/>
      <w:lvlJc w:val="left"/>
      <w:pPr>
        <w:ind w:left="4350" w:hanging="360"/>
      </w:pPr>
      <w:rPr>
        <w:rFonts w:ascii="Wingdings" w:hAnsi="Wingdings" w:hint="default"/>
      </w:rPr>
    </w:lvl>
    <w:lvl w:ilvl="6" w:tplc="04190001" w:tentative="1">
      <w:start w:val="1"/>
      <w:numFmt w:val="bullet"/>
      <w:lvlText w:val=""/>
      <w:lvlJc w:val="left"/>
      <w:pPr>
        <w:ind w:left="5070" w:hanging="360"/>
      </w:pPr>
      <w:rPr>
        <w:rFonts w:ascii="Symbol" w:hAnsi="Symbol" w:hint="default"/>
      </w:rPr>
    </w:lvl>
    <w:lvl w:ilvl="7" w:tplc="04190003" w:tentative="1">
      <w:start w:val="1"/>
      <w:numFmt w:val="bullet"/>
      <w:lvlText w:val="o"/>
      <w:lvlJc w:val="left"/>
      <w:pPr>
        <w:ind w:left="5790" w:hanging="360"/>
      </w:pPr>
      <w:rPr>
        <w:rFonts w:ascii="Courier New" w:hAnsi="Courier New" w:cs="Courier New" w:hint="default"/>
      </w:rPr>
    </w:lvl>
    <w:lvl w:ilvl="8" w:tplc="04190005" w:tentative="1">
      <w:start w:val="1"/>
      <w:numFmt w:val="bullet"/>
      <w:lvlText w:val=""/>
      <w:lvlJc w:val="left"/>
      <w:pPr>
        <w:ind w:left="6510" w:hanging="360"/>
      </w:pPr>
      <w:rPr>
        <w:rFonts w:ascii="Wingdings" w:hAnsi="Wingdings" w:hint="default"/>
      </w:rPr>
    </w:lvl>
  </w:abstractNum>
  <w:abstractNum w:abstractNumId="13" w15:restartNumberingAfterBreak="0">
    <w:nsid w:val="65CC7D4B"/>
    <w:multiLevelType w:val="hybridMultilevel"/>
    <w:tmpl w:val="8FBCBF72"/>
    <w:lvl w:ilvl="0" w:tplc="04220001">
      <w:start w:val="1"/>
      <w:numFmt w:val="bullet"/>
      <w:lvlText w:val=""/>
      <w:lvlJc w:val="left"/>
      <w:pPr>
        <w:ind w:left="1117" w:hanging="360"/>
      </w:pPr>
      <w:rPr>
        <w:rFonts w:ascii="Symbol" w:hAnsi="Symbol" w:hint="default"/>
      </w:rPr>
    </w:lvl>
    <w:lvl w:ilvl="1" w:tplc="04220003" w:tentative="1">
      <w:start w:val="1"/>
      <w:numFmt w:val="bullet"/>
      <w:lvlText w:val="o"/>
      <w:lvlJc w:val="left"/>
      <w:pPr>
        <w:ind w:left="1837" w:hanging="360"/>
      </w:pPr>
      <w:rPr>
        <w:rFonts w:ascii="Courier New" w:hAnsi="Courier New" w:cs="Courier New" w:hint="default"/>
      </w:rPr>
    </w:lvl>
    <w:lvl w:ilvl="2" w:tplc="04220005" w:tentative="1">
      <w:start w:val="1"/>
      <w:numFmt w:val="bullet"/>
      <w:lvlText w:val=""/>
      <w:lvlJc w:val="left"/>
      <w:pPr>
        <w:ind w:left="2557" w:hanging="360"/>
      </w:pPr>
      <w:rPr>
        <w:rFonts w:ascii="Wingdings" w:hAnsi="Wingdings" w:hint="default"/>
      </w:rPr>
    </w:lvl>
    <w:lvl w:ilvl="3" w:tplc="04220001" w:tentative="1">
      <w:start w:val="1"/>
      <w:numFmt w:val="bullet"/>
      <w:lvlText w:val=""/>
      <w:lvlJc w:val="left"/>
      <w:pPr>
        <w:ind w:left="3277" w:hanging="360"/>
      </w:pPr>
      <w:rPr>
        <w:rFonts w:ascii="Symbol" w:hAnsi="Symbol" w:hint="default"/>
      </w:rPr>
    </w:lvl>
    <w:lvl w:ilvl="4" w:tplc="04220003" w:tentative="1">
      <w:start w:val="1"/>
      <w:numFmt w:val="bullet"/>
      <w:lvlText w:val="o"/>
      <w:lvlJc w:val="left"/>
      <w:pPr>
        <w:ind w:left="3997" w:hanging="360"/>
      </w:pPr>
      <w:rPr>
        <w:rFonts w:ascii="Courier New" w:hAnsi="Courier New" w:cs="Courier New" w:hint="default"/>
      </w:rPr>
    </w:lvl>
    <w:lvl w:ilvl="5" w:tplc="04220005" w:tentative="1">
      <w:start w:val="1"/>
      <w:numFmt w:val="bullet"/>
      <w:lvlText w:val=""/>
      <w:lvlJc w:val="left"/>
      <w:pPr>
        <w:ind w:left="4717" w:hanging="360"/>
      </w:pPr>
      <w:rPr>
        <w:rFonts w:ascii="Wingdings" w:hAnsi="Wingdings" w:hint="default"/>
      </w:rPr>
    </w:lvl>
    <w:lvl w:ilvl="6" w:tplc="04220001" w:tentative="1">
      <w:start w:val="1"/>
      <w:numFmt w:val="bullet"/>
      <w:lvlText w:val=""/>
      <w:lvlJc w:val="left"/>
      <w:pPr>
        <w:ind w:left="5437" w:hanging="360"/>
      </w:pPr>
      <w:rPr>
        <w:rFonts w:ascii="Symbol" w:hAnsi="Symbol" w:hint="default"/>
      </w:rPr>
    </w:lvl>
    <w:lvl w:ilvl="7" w:tplc="04220003" w:tentative="1">
      <w:start w:val="1"/>
      <w:numFmt w:val="bullet"/>
      <w:lvlText w:val="o"/>
      <w:lvlJc w:val="left"/>
      <w:pPr>
        <w:ind w:left="6157" w:hanging="360"/>
      </w:pPr>
      <w:rPr>
        <w:rFonts w:ascii="Courier New" w:hAnsi="Courier New" w:cs="Courier New" w:hint="default"/>
      </w:rPr>
    </w:lvl>
    <w:lvl w:ilvl="8" w:tplc="04220005" w:tentative="1">
      <w:start w:val="1"/>
      <w:numFmt w:val="bullet"/>
      <w:lvlText w:val=""/>
      <w:lvlJc w:val="left"/>
      <w:pPr>
        <w:ind w:left="6877" w:hanging="360"/>
      </w:pPr>
      <w:rPr>
        <w:rFonts w:ascii="Wingdings" w:hAnsi="Wingdings" w:hint="default"/>
      </w:rPr>
    </w:lvl>
  </w:abstractNum>
  <w:abstractNum w:abstractNumId="14" w15:restartNumberingAfterBreak="0">
    <w:nsid w:val="68A417FE"/>
    <w:multiLevelType w:val="hybridMultilevel"/>
    <w:tmpl w:val="28F6E82C"/>
    <w:lvl w:ilvl="0" w:tplc="1DD838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75C963D5"/>
    <w:multiLevelType w:val="hybridMultilevel"/>
    <w:tmpl w:val="370AFD36"/>
    <w:lvl w:ilvl="0" w:tplc="1DD838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7B46777E"/>
    <w:multiLevelType w:val="hybridMultilevel"/>
    <w:tmpl w:val="392468E2"/>
    <w:lvl w:ilvl="0" w:tplc="21F07B0E">
      <w:start w:val="1"/>
      <w:numFmt w:val="decimal"/>
      <w:pStyle w:val="a0"/>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num w:numId="1">
    <w:abstractNumId w:val="4"/>
  </w:num>
  <w:num w:numId="2">
    <w:abstractNumId w:val="5"/>
  </w:num>
  <w:num w:numId="3">
    <w:abstractNumId w:val="16"/>
  </w:num>
  <w:num w:numId="4">
    <w:abstractNumId w:val="7"/>
  </w:num>
  <w:num w:numId="5">
    <w:abstractNumId w:val="12"/>
  </w:num>
  <w:num w:numId="6">
    <w:abstractNumId w:val="3"/>
  </w:num>
  <w:num w:numId="7">
    <w:abstractNumId w:val="9"/>
  </w:num>
  <w:num w:numId="8">
    <w:abstractNumId w:val="13"/>
  </w:num>
  <w:num w:numId="9">
    <w:abstractNumId w:val="8"/>
  </w:num>
  <w:num w:numId="10">
    <w:abstractNumId w:val="11"/>
  </w:num>
  <w:num w:numId="11">
    <w:abstractNumId w:val="10"/>
  </w:num>
  <w:num w:numId="12">
    <w:abstractNumId w:val="14"/>
  </w:num>
  <w:num w:numId="13">
    <w:abstractNumId w:val="15"/>
  </w:num>
  <w:num w:numId="14">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60AC"/>
    <w:rsid w:val="000333DD"/>
    <w:rsid w:val="00054D82"/>
    <w:rsid w:val="000660FF"/>
    <w:rsid w:val="00087B39"/>
    <w:rsid w:val="000A3576"/>
    <w:rsid w:val="000B6B3E"/>
    <w:rsid w:val="000F376D"/>
    <w:rsid w:val="00103DCE"/>
    <w:rsid w:val="00105DA1"/>
    <w:rsid w:val="00122F21"/>
    <w:rsid w:val="001336E5"/>
    <w:rsid w:val="0015105B"/>
    <w:rsid w:val="00151B98"/>
    <w:rsid w:val="0016575A"/>
    <w:rsid w:val="00166B2D"/>
    <w:rsid w:val="0018068F"/>
    <w:rsid w:val="001812EF"/>
    <w:rsid w:val="00183DF6"/>
    <w:rsid w:val="00184554"/>
    <w:rsid w:val="001A376F"/>
    <w:rsid w:val="001B25F3"/>
    <w:rsid w:val="001B5D48"/>
    <w:rsid w:val="001C232A"/>
    <w:rsid w:val="001F0FFF"/>
    <w:rsid w:val="00207E84"/>
    <w:rsid w:val="0022741D"/>
    <w:rsid w:val="0026341B"/>
    <w:rsid w:val="00271D5C"/>
    <w:rsid w:val="00290147"/>
    <w:rsid w:val="002A694E"/>
    <w:rsid w:val="002B10D8"/>
    <w:rsid w:val="00337490"/>
    <w:rsid w:val="00362620"/>
    <w:rsid w:val="00382DAA"/>
    <w:rsid w:val="003A36AA"/>
    <w:rsid w:val="003B16A6"/>
    <w:rsid w:val="003B6585"/>
    <w:rsid w:val="003B7FFD"/>
    <w:rsid w:val="003D0AC4"/>
    <w:rsid w:val="003D11E2"/>
    <w:rsid w:val="003F4F47"/>
    <w:rsid w:val="0041294B"/>
    <w:rsid w:val="00455A96"/>
    <w:rsid w:val="00492BCE"/>
    <w:rsid w:val="004B55D6"/>
    <w:rsid w:val="004D717E"/>
    <w:rsid w:val="004F01F0"/>
    <w:rsid w:val="005029E8"/>
    <w:rsid w:val="00562E84"/>
    <w:rsid w:val="005739CA"/>
    <w:rsid w:val="00577EDB"/>
    <w:rsid w:val="005812A5"/>
    <w:rsid w:val="005B5E2D"/>
    <w:rsid w:val="006217DA"/>
    <w:rsid w:val="00642688"/>
    <w:rsid w:val="00654FE3"/>
    <w:rsid w:val="00660CFC"/>
    <w:rsid w:val="00673F23"/>
    <w:rsid w:val="006861C4"/>
    <w:rsid w:val="006A6438"/>
    <w:rsid w:val="006C1F97"/>
    <w:rsid w:val="0070048F"/>
    <w:rsid w:val="00754044"/>
    <w:rsid w:val="00767508"/>
    <w:rsid w:val="00771EFD"/>
    <w:rsid w:val="00792939"/>
    <w:rsid w:val="007A69A5"/>
    <w:rsid w:val="00803D8E"/>
    <w:rsid w:val="008201E4"/>
    <w:rsid w:val="00832919"/>
    <w:rsid w:val="00872E1F"/>
    <w:rsid w:val="008805CA"/>
    <w:rsid w:val="00880F4D"/>
    <w:rsid w:val="00896443"/>
    <w:rsid w:val="008E5F91"/>
    <w:rsid w:val="008F0BAB"/>
    <w:rsid w:val="00900226"/>
    <w:rsid w:val="00912D11"/>
    <w:rsid w:val="009140BF"/>
    <w:rsid w:val="00941C6E"/>
    <w:rsid w:val="00960907"/>
    <w:rsid w:val="009660AC"/>
    <w:rsid w:val="009666ED"/>
    <w:rsid w:val="00972160"/>
    <w:rsid w:val="00974E1C"/>
    <w:rsid w:val="009860F0"/>
    <w:rsid w:val="00987DCD"/>
    <w:rsid w:val="00991607"/>
    <w:rsid w:val="009B6D61"/>
    <w:rsid w:val="009B7901"/>
    <w:rsid w:val="009C3C28"/>
    <w:rsid w:val="009D5AAF"/>
    <w:rsid w:val="009F2A47"/>
    <w:rsid w:val="00A33A0A"/>
    <w:rsid w:val="00A63557"/>
    <w:rsid w:val="00A751D0"/>
    <w:rsid w:val="00A80457"/>
    <w:rsid w:val="00A8205D"/>
    <w:rsid w:val="00A87A7D"/>
    <w:rsid w:val="00AA235D"/>
    <w:rsid w:val="00AB3B27"/>
    <w:rsid w:val="00AC6201"/>
    <w:rsid w:val="00AE0FC8"/>
    <w:rsid w:val="00AE781A"/>
    <w:rsid w:val="00B025EB"/>
    <w:rsid w:val="00B03BBF"/>
    <w:rsid w:val="00B11D28"/>
    <w:rsid w:val="00B1407E"/>
    <w:rsid w:val="00B26AB8"/>
    <w:rsid w:val="00B27CBF"/>
    <w:rsid w:val="00B343AB"/>
    <w:rsid w:val="00B56D49"/>
    <w:rsid w:val="00B61201"/>
    <w:rsid w:val="00B827CE"/>
    <w:rsid w:val="00B93911"/>
    <w:rsid w:val="00BA038D"/>
    <w:rsid w:val="00BA281D"/>
    <w:rsid w:val="00BC3A02"/>
    <w:rsid w:val="00BD03A0"/>
    <w:rsid w:val="00C37943"/>
    <w:rsid w:val="00C64FF6"/>
    <w:rsid w:val="00CA3BEF"/>
    <w:rsid w:val="00CB0918"/>
    <w:rsid w:val="00CB30C2"/>
    <w:rsid w:val="00CB56AD"/>
    <w:rsid w:val="00CE732B"/>
    <w:rsid w:val="00D07B24"/>
    <w:rsid w:val="00D2245C"/>
    <w:rsid w:val="00D75909"/>
    <w:rsid w:val="00DC196D"/>
    <w:rsid w:val="00DE3D95"/>
    <w:rsid w:val="00DF37AC"/>
    <w:rsid w:val="00E11CED"/>
    <w:rsid w:val="00E12496"/>
    <w:rsid w:val="00E16E3B"/>
    <w:rsid w:val="00E354F7"/>
    <w:rsid w:val="00E56B97"/>
    <w:rsid w:val="00E72D79"/>
    <w:rsid w:val="00E82232"/>
    <w:rsid w:val="00E833DD"/>
    <w:rsid w:val="00EA1F86"/>
    <w:rsid w:val="00EA4DA3"/>
    <w:rsid w:val="00EE76DA"/>
    <w:rsid w:val="00F47BD4"/>
    <w:rsid w:val="00FB3A05"/>
    <w:rsid w:val="00FB3C2D"/>
    <w:rsid w:val="00FE046D"/>
    <w:rsid w:val="00FF36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A05DED5-AFDD-4091-A480-66A18A9D2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11CED"/>
  </w:style>
  <w:style w:type="paragraph" w:styleId="3">
    <w:name w:val="heading 3"/>
    <w:basedOn w:val="a1"/>
    <w:next w:val="a1"/>
    <w:link w:val="30"/>
    <w:uiPriority w:val="9"/>
    <w:semiHidden/>
    <w:unhideWhenUsed/>
    <w:qFormat/>
    <w:rsid w:val="00CB56AD"/>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6">
    <w:name w:val="heading 6"/>
    <w:basedOn w:val="a1"/>
    <w:next w:val="a1"/>
    <w:link w:val="60"/>
    <w:uiPriority w:val="9"/>
    <w:unhideWhenUsed/>
    <w:qFormat/>
    <w:rsid w:val="008E5F91"/>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List Paragraph"/>
    <w:basedOn w:val="a1"/>
    <w:link w:val="a6"/>
    <w:uiPriority w:val="34"/>
    <w:qFormat/>
    <w:rsid w:val="0018068F"/>
    <w:pPr>
      <w:ind w:left="720"/>
      <w:contextualSpacing/>
    </w:pPr>
  </w:style>
  <w:style w:type="paragraph" w:styleId="a">
    <w:name w:val="Normal (Web)"/>
    <w:basedOn w:val="a1"/>
    <w:uiPriority w:val="99"/>
    <w:rsid w:val="00BD03A0"/>
    <w:pPr>
      <w:numPr>
        <w:numId w:val="2"/>
      </w:numPr>
      <w:spacing w:before="100" w:beforeAutospacing="1" w:after="100" w:afterAutospacing="1" w:line="240" w:lineRule="auto"/>
      <w:ind w:left="0" w:firstLine="0"/>
    </w:pPr>
    <w:rPr>
      <w:rFonts w:ascii="Times New Roman" w:eastAsia="Times New Roman" w:hAnsi="Times New Roman" w:cs="Times New Roman"/>
      <w:sz w:val="24"/>
      <w:szCs w:val="24"/>
      <w:lang w:eastAsia="ru-RU"/>
    </w:rPr>
  </w:style>
  <w:style w:type="character" w:customStyle="1" w:styleId="60">
    <w:name w:val="Заголовок 6 Знак"/>
    <w:basedOn w:val="a2"/>
    <w:link w:val="6"/>
    <w:uiPriority w:val="9"/>
    <w:rsid w:val="008E5F91"/>
    <w:rPr>
      <w:rFonts w:asciiTheme="majorHAnsi" w:eastAsiaTheme="majorEastAsia" w:hAnsiTheme="majorHAnsi" w:cstheme="majorBidi"/>
      <w:color w:val="1F4D78" w:themeColor="accent1" w:themeShade="7F"/>
    </w:rPr>
  </w:style>
  <w:style w:type="paragraph" w:customStyle="1" w:styleId="Default">
    <w:name w:val="Default"/>
    <w:rsid w:val="00AC6201"/>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30">
    <w:name w:val="Заголовок 3 Знак"/>
    <w:basedOn w:val="a2"/>
    <w:link w:val="3"/>
    <w:uiPriority w:val="9"/>
    <w:semiHidden/>
    <w:rsid w:val="00CB56AD"/>
    <w:rPr>
      <w:rFonts w:asciiTheme="majorHAnsi" w:eastAsiaTheme="majorEastAsia" w:hAnsiTheme="majorHAnsi" w:cstheme="majorBidi"/>
      <w:color w:val="1F4D78" w:themeColor="accent1" w:themeShade="7F"/>
      <w:sz w:val="24"/>
      <w:szCs w:val="24"/>
    </w:rPr>
  </w:style>
  <w:style w:type="paragraph" w:customStyle="1" w:styleId="a7">
    <w:name w:val="Список определений"/>
    <w:basedOn w:val="a1"/>
    <w:next w:val="a1"/>
    <w:rsid w:val="008F0BAB"/>
    <w:pPr>
      <w:suppressAutoHyphens/>
      <w:spacing w:after="0" w:line="240" w:lineRule="auto"/>
      <w:ind w:left="360"/>
    </w:pPr>
    <w:rPr>
      <w:rFonts w:ascii="Times New Roman" w:eastAsia="Times New Roman" w:hAnsi="Times New Roman" w:cs="Times New Roman"/>
      <w:sz w:val="24"/>
      <w:szCs w:val="24"/>
      <w:lang w:eastAsia="zh-CN"/>
    </w:rPr>
  </w:style>
  <w:style w:type="paragraph" w:styleId="a8">
    <w:name w:val="Body Text Indent"/>
    <w:basedOn w:val="a1"/>
    <w:link w:val="a9"/>
    <w:uiPriority w:val="99"/>
    <w:rsid w:val="00E56B97"/>
    <w:pPr>
      <w:spacing w:after="0" w:line="240" w:lineRule="auto"/>
      <w:ind w:left="1701" w:hanging="1191"/>
      <w:jc w:val="center"/>
    </w:pPr>
    <w:rPr>
      <w:rFonts w:ascii="Calibri" w:eastAsia="Calibri" w:hAnsi="Calibri" w:cs="Times New Roman"/>
      <w:sz w:val="28"/>
      <w:szCs w:val="20"/>
      <w:lang w:eastAsia="ru-RU"/>
    </w:rPr>
  </w:style>
  <w:style w:type="character" w:customStyle="1" w:styleId="a9">
    <w:name w:val="Основной текст с отступом Знак"/>
    <w:basedOn w:val="a2"/>
    <w:link w:val="a8"/>
    <w:uiPriority w:val="99"/>
    <w:rsid w:val="00E56B97"/>
    <w:rPr>
      <w:rFonts w:ascii="Calibri" w:eastAsia="Calibri" w:hAnsi="Calibri" w:cs="Times New Roman"/>
      <w:sz w:val="28"/>
      <w:szCs w:val="20"/>
      <w:lang w:eastAsia="ru-RU"/>
    </w:rPr>
  </w:style>
  <w:style w:type="paragraph" w:customStyle="1" w:styleId="aa">
    <w:name w:val="Содержимое таблицы"/>
    <w:basedOn w:val="a1"/>
    <w:uiPriority w:val="99"/>
    <w:rsid w:val="000A3576"/>
    <w:pPr>
      <w:widowControl w:val="0"/>
      <w:suppressLineNumbers/>
      <w:suppressAutoHyphens/>
      <w:spacing w:after="0" w:line="240" w:lineRule="auto"/>
    </w:pPr>
    <w:rPr>
      <w:rFonts w:ascii="Times New Roman" w:eastAsia="Calibri" w:hAnsi="Times New Roman" w:cs="Tahoma"/>
      <w:color w:val="000000"/>
      <w:kern w:val="1"/>
      <w:sz w:val="24"/>
      <w:szCs w:val="24"/>
      <w:lang w:val="en-US"/>
    </w:rPr>
  </w:style>
  <w:style w:type="paragraph" w:customStyle="1" w:styleId="ConsPlusNormal">
    <w:name w:val="ConsPlusNormal"/>
    <w:rsid w:val="008201E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b">
    <w:name w:val="Body Text"/>
    <w:basedOn w:val="a1"/>
    <w:link w:val="ac"/>
    <w:uiPriority w:val="99"/>
    <w:semiHidden/>
    <w:unhideWhenUsed/>
    <w:rsid w:val="00FF367B"/>
    <w:pPr>
      <w:spacing w:after="120"/>
    </w:pPr>
  </w:style>
  <w:style w:type="character" w:customStyle="1" w:styleId="ac">
    <w:name w:val="Основной текст Знак"/>
    <w:basedOn w:val="a2"/>
    <w:link w:val="ab"/>
    <w:uiPriority w:val="99"/>
    <w:semiHidden/>
    <w:rsid w:val="00FF367B"/>
  </w:style>
  <w:style w:type="paragraph" w:customStyle="1" w:styleId="a0">
    <w:name w:val="список с точками"/>
    <w:basedOn w:val="a1"/>
    <w:rsid w:val="00B61201"/>
    <w:pPr>
      <w:numPr>
        <w:numId w:val="3"/>
      </w:numPr>
      <w:tabs>
        <w:tab w:val="num" w:pos="756"/>
      </w:tabs>
      <w:spacing w:after="0" w:line="312" w:lineRule="auto"/>
      <w:ind w:left="756"/>
      <w:jc w:val="both"/>
    </w:pPr>
    <w:rPr>
      <w:rFonts w:ascii="Times New Roman" w:eastAsia="Times New Roman" w:hAnsi="Times New Roman" w:cs="Times New Roman"/>
      <w:sz w:val="24"/>
      <w:szCs w:val="24"/>
      <w:lang w:eastAsia="ru-RU"/>
    </w:rPr>
  </w:style>
  <w:style w:type="table" w:styleId="ad">
    <w:name w:val="Table Grid"/>
    <w:basedOn w:val="a3"/>
    <w:rsid w:val="003D11E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Абзац списка1"/>
    <w:basedOn w:val="a1"/>
    <w:rsid w:val="008805CA"/>
    <w:pPr>
      <w:spacing w:after="200" w:line="276" w:lineRule="auto"/>
      <w:ind w:left="720"/>
      <w:contextualSpacing/>
    </w:pPr>
    <w:rPr>
      <w:rFonts w:ascii="Calibri" w:eastAsia="Times New Roman" w:hAnsi="Calibri" w:cs="Times New Roman"/>
    </w:rPr>
  </w:style>
  <w:style w:type="character" w:customStyle="1" w:styleId="4">
    <w:name w:val="Основной текст (4)"/>
    <w:link w:val="41"/>
    <w:rsid w:val="001C232A"/>
    <w:rPr>
      <w:sz w:val="26"/>
      <w:szCs w:val="26"/>
      <w:shd w:val="clear" w:color="auto" w:fill="FFFFFF"/>
    </w:rPr>
  </w:style>
  <w:style w:type="paragraph" w:customStyle="1" w:styleId="41">
    <w:name w:val="Основной текст (4)1"/>
    <w:basedOn w:val="a1"/>
    <w:link w:val="4"/>
    <w:rsid w:val="001C232A"/>
    <w:pPr>
      <w:shd w:val="clear" w:color="auto" w:fill="FFFFFF"/>
      <w:spacing w:after="600" w:line="307" w:lineRule="exact"/>
      <w:jc w:val="center"/>
    </w:pPr>
    <w:rPr>
      <w:sz w:val="26"/>
      <w:szCs w:val="26"/>
    </w:rPr>
  </w:style>
  <w:style w:type="paragraph" w:customStyle="1" w:styleId="2">
    <w:name w:val="Абзац списка2"/>
    <w:basedOn w:val="a1"/>
    <w:rsid w:val="00FB3C2D"/>
    <w:pPr>
      <w:spacing w:after="200" w:line="276" w:lineRule="auto"/>
      <w:ind w:left="720"/>
      <w:contextualSpacing/>
    </w:pPr>
    <w:rPr>
      <w:rFonts w:ascii="Calibri" w:eastAsia="Times New Roman" w:hAnsi="Calibri" w:cs="Times New Roman"/>
    </w:rPr>
  </w:style>
  <w:style w:type="paragraph" w:customStyle="1" w:styleId="31">
    <w:name w:val="Абзац списка3"/>
    <w:basedOn w:val="a1"/>
    <w:rsid w:val="00A8205D"/>
    <w:pPr>
      <w:spacing w:after="200" w:line="276" w:lineRule="auto"/>
      <w:ind w:left="720"/>
      <w:contextualSpacing/>
    </w:pPr>
    <w:rPr>
      <w:rFonts w:ascii="Calibri" w:eastAsia="Times New Roman" w:hAnsi="Calibri" w:cs="Times New Roman"/>
    </w:rPr>
  </w:style>
  <w:style w:type="paragraph" w:customStyle="1" w:styleId="40">
    <w:name w:val="Знак Знак4"/>
    <w:basedOn w:val="a1"/>
    <w:rsid w:val="0041294B"/>
    <w:pPr>
      <w:spacing w:line="240" w:lineRule="exact"/>
    </w:pPr>
    <w:rPr>
      <w:rFonts w:ascii="Verdana" w:eastAsia="Times New Roman" w:hAnsi="Verdana" w:cs="Times New Roman"/>
      <w:sz w:val="20"/>
      <w:szCs w:val="20"/>
      <w:lang w:val="en-US"/>
    </w:rPr>
  </w:style>
  <w:style w:type="paragraph" w:customStyle="1" w:styleId="10">
    <w:name w:val="Знак1 Знак Знак Знак Знак Знак Знак"/>
    <w:basedOn w:val="a1"/>
    <w:rsid w:val="007A69A5"/>
    <w:pPr>
      <w:spacing w:line="240" w:lineRule="exact"/>
      <w:ind w:firstLine="425"/>
      <w:jc w:val="both"/>
    </w:pPr>
    <w:rPr>
      <w:rFonts w:ascii="Verdana" w:eastAsia="Times New Roman" w:hAnsi="Verdana" w:cs="Times New Roman"/>
      <w:sz w:val="20"/>
      <w:szCs w:val="20"/>
      <w:lang w:val="en-US"/>
    </w:rPr>
  </w:style>
  <w:style w:type="character" w:customStyle="1" w:styleId="a6">
    <w:name w:val="Абзац списка Знак"/>
    <w:link w:val="a5"/>
    <w:uiPriority w:val="34"/>
    <w:locked/>
    <w:rsid w:val="00974E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235</TotalTime>
  <Pages>86</Pages>
  <Words>34342</Words>
  <Characters>195754</Characters>
  <Application>Microsoft Office Word</Application>
  <DocSecurity>0</DocSecurity>
  <Lines>1631</Lines>
  <Paragraphs>459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229637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Селихов Дмитрий Николаевич</dc:creator>
  <cp:keywords/>
  <dc:description/>
  <cp:lastModifiedBy>Оксана Румянцева</cp:lastModifiedBy>
  <cp:revision>7</cp:revision>
  <dcterms:created xsi:type="dcterms:W3CDTF">2021-04-30T10:53:00Z</dcterms:created>
  <dcterms:modified xsi:type="dcterms:W3CDTF">2021-08-26T11:54:00Z</dcterms:modified>
</cp:coreProperties>
</file>